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AF53B" w14:textId="0FBC0130" w:rsidR="00390353" w:rsidRPr="00F6337D" w:rsidRDefault="00390353" w:rsidP="00390353">
      <w:pPr>
        <w:widowControl/>
        <w:suppressAutoHyphens/>
        <w:spacing w:before="180" w:after="360" w:line="480" w:lineRule="exac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1"/>
          <w:sz w:val="28"/>
          <w:szCs w:val="28"/>
          <w:shd w:val="clear" w:color="auto" w:fill="D8D8D8"/>
        </w:rPr>
        <w:t>新竹縣立</w:t>
      </w:r>
      <w:r w:rsidR="00BC57EC" w:rsidRPr="00F6337D">
        <w:rPr>
          <w:rFonts w:ascii="Times New Roman" w:eastAsia="標楷體" w:hAnsi="Times New Roman" w:cs="標楷體" w:hint="eastAsia"/>
          <w:b/>
          <w:kern w:val="1"/>
          <w:sz w:val="28"/>
          <w:szCs w:val="28"/>
          <w:shd w:val="clear" w:color="auto" w:fill="D8D8D8"/>
        </w:rPr>
        <w:t>新社</w:t>
      </w:r>
      <w:r w:rsidRPr="00F6337D">
        <w:rPr>
          <w:rFonts w:ascii="Times New Roman" w:eastAsia="標楷體" w:hAnsi="Times New Roman" w:cs="標楷體" w:hint="eastAsia"/>
          <w:b/>
          <w:kern w:val="1"/>
          <w:sz w:val="28"/>
          <w:szCs w:val="28"/>
          <w:shd w:val="clear" w:color="auto" w:fill="D8D8D8"/>
        </w:rPr>
        <w:t>國民小學</w:t>
      </w:r>
      <w:r w:rsidR="00F00036">
        <w:rPr>
          <w:rFonts w:ascii="Times New Roman" w:eastAsia="標楷體" w:hAnsi="Times New Roman" w:cs="標楷體" w:hint="eastAsia"/>
          <w:b/>
          <w:kern w:val="1"/>
          <w:sz w:val="28"/>
          <w:szCs w:val="28"/>
          <w:shd w:val="clear" w:color="auto" w:fill="D8D8D8"/>
        </w:rPr>
        <w:t>114</w:t>
      </w:r>
      <w:r w:rsidR="00F00036">
        <w:rPr>
          <w:rFonts w:ascii="Times New Roman" w:eastAsia="標楷體" w:hAnsi="Times New Roman" w:cs="標楷體" w:hint="eastAsia"/>
          <w:b/>
          <w:kern w:val="1"/>
          <w:sz w:val="28"/>
          <w:szCs w:val="28"/>
          <w:shd w:val="clear" w:color="auto" w:fill="D8D8D8"/>
        </w:rPr>
        <w:t>學年</w:t>
      </w:r>
      <w:r w:rsidRPr="00F6337D">
        <w:rPr>
          <w:rFonts w:ascii="Times New Roman" w:eastAsia="標楷體" w:hAnsi="Times New Roman" w:cs="標楷體" w:hint="eastAsia"/>
          <w:b/>
          <w:kern w:val="1"/>
          <w:sz w:val="28"/>
          <w:szCs w:val="28"/>
          <w:shd w:val="clear" w:color="auto" w:fill="D8D8D8"/>
        </w:rPr>
        <w:t>度</w:t>
      </w:r>
      <w:r w:rsidR="000965B2" w:rsidRPr="00F6337D">
        <w:rPr>
          <w:rFonts w:ascii="Times New Roman" w:eastAsia="標楷體" w:hAnsi="Times New Roman" w:cs="標楷體" w:hint="eastAsia"/>
          <w:b/>
          <w:kern w:val="1"/>
          <w:sz w:val="28"/>
          <w:szCs w:val="28"/>
          <w:shd w:val="clear" w:color="auto" w:fill="D8D8D8"/>
        </w:rPr>
        <w:t>下學期</w:t>
      </w:r>
      <w:r w:rsidRPr="00F6337D">
        <w:rPr>
          <w:rFonts w:ascii="Times New Roman" w:eastAsia="標楷體" w:hAnsi="Times New Roman" w:cs="標楷體" w:hint="eastAsia"/>
          <w:b/>
          <w:kern w:val="1"/>
          <w:sz w:val="28"/>
          <w:szCs w:val="28"/>
          <w:shd w:val="clear" w:color="auto" w:fill="D8D8D8"/>
        </w:rPr>
        <w:t>特殊教育班</w:t>
      </w:r>
      <w:r w:rsidRPr="00F6337D">
        <w:rPr>
          <w:rFonts w:ascii="Times New Roman" w:eastAsia="標楷體" w:hAnsi="Times New Roman" w:cs="標楷體" w:hint="eastAsia"/>
          <w:b/>
          <w:kern w:val="1"/>
          <w:sz w:val="28"/>
          <w:szCs w:val="28"/>
          <w:shd w:val="clear" w:color="auto" w:fill="D8D8D8"/>
        </w:rPr>
        <w:t>(</w:t>
      </w:r>
      <w:r w:rsidRPr="00F6337D">
        <w:rPr>
          <w:rFonts w:ascii="Times New Roman" w:eastAsia="標楷體" w:hAnsi="Times New Roman" w:cs="標楷體" w:hint="eastAsia"/>
          <w:b/>
          <w:kern w:val="1"/>
          <w:sz w:val="28"/>
          <w:szCs w:val="28"/>
          <w:shd w:val="clear" w:color="auto" w:fill="D8D8D8"/>
        </w:rPr>
        <w:t>身心障礙類</w:t>
      </w:r>
      <w:r w:rsidRPr="00F6337D">
        <w:rPr>
          <w:rFonts w:ascii="Times New Roman" w:eastAsia="標楷體" w:hAnsi="Times New Roman" w:cs="標楷體" w:hint="eastAsia"/>
          <w:b/>
          <w:kern w:val="1"/>
          <w:sz w:val="28"/>
          <w:szCs w:val="28"/>
          <w:shd w:val="clear" w:color="auto" w:fill="D8D8D8"/>
        </w:rPr>
        <w:t>)</w:t>
      </w:r>
    </w:p>
    <w:p w14:paraId="48AE9B32" w14:textId="77777777" w:rsidR="00390353" w:rsidRPr="00F6337D" w:rsidRDefault="00390353" w:rsidP="00390353">
      <w:pPr>
        <w:widowControl/>
        <w:suppressAutoHyphens/>
        <w:spacing w:before="180" w:after="360" w:line="480" w:lineRule="exac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1"/>
          <w:sz w:val="28"/>
          <w:szCs w:val="28"/>
          <w:shd w:val="clear" w:color="auto" w:fill="D8D8D8"/>
        </w:rPr>
        <w:t>各領域課程計畫</w:t>
      </w:r>
    </w:p>
    <w:p w14:paraId="5D3E7C88" w14:textId="33811DF7" w:rsidR="002E0644" w:rsidRPr="00F6337D" w:rsidRDefault="002E0644" w:rsidP="002E0644">
      <w:pPr>
        <w:widowControl/>
        <w:suppressAutoHyphens/>
        <w:snapToGrid w:val="0"/>
        <w:spacing w:before="180" w:after="360"/>
        <w:jc w:val="right"/>
        <w:rPr>
          <w:rFonts w:ascii="Times New Roman" w:eastAsia="標楷體" w:hAnsi="Times New Roman" w:cs="T4"/>
          <w:kern w:val="0"/>
          <w:szCs w:val="24"/>
        </w:rPr>
      </w:pPr>
      <w:r w:rsidRPr="00F6337D">
        <w:rPr>
          <w:rFonts w:ascii="Times New Roman" w:eastAsia="標楷體" w:hAnsi="Times New Roman" w:cs="T4" w:hint="eastAsia"/>
          <w:kern w:val="0"/>
          <w:szCs w:val="24"/>
        </w:rPr>
        <w:t>特殊教育推行委員會</w:t>
      </w:r>
      <w:r w:rsidRPr="00F6337D">
        <w:rPr>
          <w:rFonts w:ascii="Times New Roman" w:eastAsia="標楷體" w:hAnsi="Times New Roman" w:cs="T4" w:hint="eastAsia"/>
          <w:kern w:val="0"/>
          <w:szCs w:val="24"/>
        </w:rPr>
        <w:t>11</w:t>
      </w:r>
      <w:r w:rsidR="00A5628E">
        <w:rPr>
          <w:rFonts w:ascii="Times New Roman" w:eastAsia="標楷體" w:hAnsi="Times New Roman" w:cs="T4"/>
          <w:kern w:val="0"/>
          <w:szCs w:val="24"/>
        </w:rPr>
        <w:t>4</w:t>
      </w:r>
      <w:r w:rsidRPr="00F6337D">
        <w:rPr>
          <w:rFonts w:ascii="Times New Roman" w:eastAsia="標楷體" w:hAnsi="Times New Roman" w:cs="T4" w:hint="eastAsia"/>
          <w:kern w:val="0"/>
          <w:szCs w:val="24"/>
        </w:rPr>
        <w:t>年</w:t>
      </w:r>
      <w:r w:rsidRPr="00F6337D">
        <w:rPr>
          <w:rFonts w:ascii="Times New Roman" w:eastAsia="標楷體" w:hAnsi="Times New Roman" w:cs="T4" w:hint="eastAsia"/>
          <w:kern w:val="0"/>
          <w:szCs w:val="24"/>
        </w:rPr>
        <w:t>6</w:t>
      </w:r>
      <w:r w:rsidRPr="00F6337D">
        <w:rPr>
          <w:rFonts w:ascii="Times New Roman" w:eastAsia="標楷體" w:hAnsi="Times New Roman" w:cs="T4" w:hint="eastAsia"/>
          <w:kern w:val="0"/>
          <w:szCs w:val="24"/>
        </w:rPr>
        <w:t>月</w:t>
      </w:r>
      <w:r w:rsidR="00D142E9">
        <w:rPr>
          <w:rFonts w:ascii="Times New Roman" w:eastAsia="標楷體" w:hAnsi="Times New Roman" w:cs="T4" w:hint="eastAsia"/>
          <w:kern w:val="0"/>
          <w:szCs w:val="24"/>
        </w:rPr>
        <w:t>5</w:t>
      </w:r>
      <w:r w:rsidRPr="00F6337D">
        <w:rPr>
          <w:rFonts w:ascii="Times New Roman" w:eastAsia="標楷體" w:hAnsi="Times New Roman" w:cs="T4" w:hint="eastAsia"/>
          <w:kern w:val="0"/>
          <w:szCs w:val="24"/>
        </w:rPr>
        <w:t>日會議審議</w:t>
      </w:r>
    </w:p>
    <w:p w14:paraId="413C4EED" w14:textId="5E8AC1E2" w:rsidR="002E0644" w:rsidRPr="00F6337D" w:rsidRDefault="002E0644" w:rsidP="002E0644">
      <w:pPr>
        <w:widowControl/>
        <w:suppressAutoHyphens/>
        <w:snapToGrid w:val="0"/>
        <w:spacing w:before="180" w:after="360"/>
        <w:jc w:val="right"/>
        <w:rPr>
          <w:rFonts w:ascii="Times New Roman" w:eastAsia="標楷體" w:hAnsi="Times New Roman" w:cs="新細明體"/>
          <w:kern w:val="0"/>
          <w:szCs w:val="24"/>
        </w:rPr>
      </w:pPr>
      <w:r w:rsidRPr="00F6337D">
        <w:rPr>
          <w:rFonts w:ascii="Times New Roman" w:eastAsia="標楷體" w:hAnsi="Times New Roman" w:cs="T4" w:hint="eastAsia"/>
          <w:szCs w:val="24"/>
        </w:rPr>
        <w:t>課程發展委員會</w:t>
      </w:r>
      <w:r w:rsidRPr="00F6337D">
        <w:rPr>
          <w:rFonts w:ascii="Times New Roman" w:eastAsia="標楷體" w:hAnsi="Times New Roman" w:cs="標楷體" w:hint="eastAsia"/>
          <w:szCs w:val="24"/>
        </w:rPr>
        <w:t>11</w:t>
      </w:r>
      <w:r w:rsidR="00A5628E">
        <w:rPr>
          <w:rFonts w:ascii="Times New Roman" w:eastAsia="標楷體" w:hAnsi="Times New Roman" w:cs="標楷體"/>
          <w:szCs w:val="24"/>
        </w:rPr>
        <w:t>4</w:t>
      </w:r>
      <w:r w:rsidRPr="00F6337D">
        <w:rPr>
          <w:rFonts w:ascii="Times New Roman" w:eastAsia="標楷體" w:hAnsi="Times New Roman" w:cs="T4" w:hint="eastAsia"/>
          <w:szCs w:val="24"/>
        </w:rPr>
        <w:t>年</w:t>
      </w:r>
      <w:r w:rsidRPr="00F6337D">
        <w:rPr>
          <w:rFonts w:ascii="Times New Roman" w:eastAsia="標楷體" w:hAnsi="Times New Roman" w:cs="T4" w:hint="eastAsia"/>
          <w:szCs w:val="24"/>
        </w:rPr>
        <w:t>6</w:t>
      </w:r>
      <w:r w:rsidRPr="00F6337D">
        <w:rPr>
          <w:rFonts w:ascii="Times New Roman" w:eastAsia="標楷體" w:hAnsi="Times New Roman" w:cs="T4" w:hint="eastAsia"/>
          <w:szCs w:val="24"/>
        </w:rPr>
        <w:t>月</w:t>
      </w:r>
      <w:r w:rsidR="00D4715A" w:rsidRPr="00D4715A">
        <w:rPr>
          <w:rFonts w:ascii="Times New Roman" w:eastAsia="標楷體" w:hAnsi="Times New Roman" w:cs="T4" w:hint="eastAsia"/>
          <w:szCs w:val="24"/>
        </w:rPr>
        <w:t>9</w:t>
      </w:r>
      <w:r w:rsidRPr="00F6337D">
        <w:rPr>
          <w:rFonts w:ascii="Times New Roman" w:eastAsia="標楷體" w:hAnsi="Times New Roman" w:cs="T4" w:hint="eastAsia"/>
          <w:szCs w:val="24"/>
        </w:rPr>
        <w:t>日會議通過</w:t>
      </w:r>
    </w:p>
    <w:p w14:paraId="7CBEE896" w14:textId="77777777" w:rsidR="00724CA2" w:rsidRPr="00F6337D" w:rsidRDefault="00724CA2" w:rsidP="00724CA2">
      <w:pPr>
        <w:widowControl/>
        <w:suppressAutoHyphens/>
        <w:rPr>
          <w:rFonts w:ascii="Times New Roman" w:eastAsia="標楷體" w:hAnsi="Times New Roman" w:cs="新細明體"/>
          <w:kern w:val="0"/>
          <w:szCs w:val="24"/>
        </w:rPr>
      </w:pPr>
      <w:r w:rsidRPr="00F6337D">
        <w:rPr>
          <w:rFonts w:ascii="Times New Roman" w:eastAsia="標楷體" w:hAnsi="Times New Roman" w:cs="標楷體" w:hint="eastAsia"/>
          <w:b/>
          <w:kern w:val="0"/>
          <w:sz w:val="32"/>
          <w:szCs w:val="32"/>
        </w:rPr>
        <w:t>1.</w:t>
      </w:r>
      <w:r w:rsidRPr="00F6337D">
        <w:rPr>
          <w:rFonts w:ascii="Times New Roman" w:eastAsia="標楷體" w:hAnsi="Times New Roman" w:cs="標楷體" w:hint="eastAsia"/>
          <w:b/>
          <w:kern w:val="0"/>
          <w:sz w:val="32"/>
          <w:szCs w:val="32"/>
        </w:rPr>
        <w:t>身心障礙類</w:t>
      </w:r>
    </w:p>
    <w:p w14:paraId="42EDC611" w14:textId="77777777" w:rsidR="00390353" w:rsidRPr="00F6337D" w:rsidRDefault="00390353" w:rsidP="00390353">
      <w:pPr>
        <w:widowControl/>
        <w:suppressAutoHyphens/>
        <w:rPr>
          <w:rFonts w:ascii="Times New Roman" w:eastAsia="標楷體" w:hAnsi="Times New Roman" w:cs="標楷體"/>
          <w:b/>
          <w:kern w:val="0"/>
          <w:sz w:val="32"/>
          <w:szCs w:val="32"/>
        </w:rPr>
      </w:pPr>
    </w:p>
    <w:p w14:paraId="36D45284" w14:textId="22113F88" w:rsidR="00390353" w:rsidRPr="00F6337D" w:rsidRDefault="00390353" w:rsidP="00390353">
      <w:pPr>
        <w:widowControl/>
        <w:suppressAutoHyphens/>
        <w:spacing w:before="280" w:after="280"/>
        <w:jc w:val="both"/>
        <w:rPr>
          <w:rFonts w:ascii="Times New Roman" w:eastAsia="標楷體" w:hAnsi="Times New Roman" w:cs="Calibri"/>
          <w:kern w:val="1"/>
          <w:sz w:val="26"/>
          <w:szCs w:val="26"/>
        </w:rPr>
      </w:pPr>
      <w:proofErr w:type="gramStart"/>
      <w:r w:rsidRPr="00F6337D">
        <w:rPr>
          <w:rFonts w:ascii="Times New Roman" w:eastAsia="標楷體" w:hAnsi="Times New Roman" w:cs="Calibri" w:hint="eastAsia"/>
          <w:kern w:val="1"/>
          <w:sz w:val="26"/>
          <w:szCs w:val="26"/>
        </w:rPr>
        <w:t>班型</w:t>
      </w:r>
      <w:proofErr w:type="gramEnd"/>
      <w:r w:rsidRPr="00F6337D">
        <w:rPr>
          <w:rFonts w:ascii="Times New Roman" w:eastAsia="標楷體" w:hAnsi="Times New Roman" w:cs="Calibri" w:hint="eastAsia"/>
          <w:kern w:val="1"/>
          <w:sz w:val="26"/>
          <w:szCs w:val="26"/>
        </w:rPr>
        <w:t>：</w:t>
      </w:r>
      <w:r w:rsidR="00C40600" w:rsidRPr="00F6337D">
        <w:rPr>
          <w:rFonts w:ascii="Times New Roman" w:eastAsia="標楷體" w:hAnsi="Times New Roman" w:cs="標楷體" w:hint="eastAsia"/>
          <w:kern w:val="0"/>
          <w:szCs w:val="24"/>
        </w:rPr>
        <w:t>■</w:t>
      </w:r>
      <w:r w:rsidRPr="00F6337D">
        <w:rPr>
          <w:rFonts w:ascii="Times New Roman" w:eastAsia="標楷體" w:hAnsi="Times New Roman" w:cs="Calibri" w:hint="eastAsia"/>
          <w:kern w:val="1"/>
          <w:sz w:val="26"/>
          <w:szCs w:val="26"/>
        </w:rPr>
        <w:t>集中式特殊教育班</w:t>
      </w:r>
      <w:r w:rsidRPr="00F6337D">
        <w:rPr>
          <w:rFonts w:ascii="Times New Roman" w:eastAsia="標楷體" w:hAnsi="Times New Roman" w:cs="Arial Unicode MS" w:hint="eastAsia"/>
          <w:kern w:val="1"/>
          <w:sz w:val="26"/>
          <w:szCs w:val="26"/>
        </w:rPr>
        <w:t xml:space="preserve"> </w:t>
      </w:r>
      <w:r w:rsidRPr="00F6337D">
        <w:rPr>
          <w:rFonts w:ascii="Times New Roman" w:eastAsia="標楷體" w:hAnsi="Times New Roman" w:cs="標楷體" w:hint="eastAsia"/>
          <w:kern w:val="1"/>
          <w:szCs w:val="24"/>
        </w:rPr>
        <w:t>□</w:t>
      </w:r>
      <w:r w:rsidRPr="00F6337D">
        <w:rPr>
          <w:rFonts w:ascii="Times New Roman" w:eastAsia="標楷體" w:hAnsi="Times New Roman" w:cs="Calibri" w:hint="eastAsia"/>
          <w:kern w:val="1"/>
          <w:sz w:val="26"/>
          <w:szCs w:val="26"/>
        </w:rPr>
        <w:t>分散式資源班</w:t>
      </w:r>
      <w:r w:rsidRPr="00F6337D">
        <w:rPr>
          <w:rFonts w:ascii="Times New Roman" w:eastAsia="標楷體" w:hAnsi="Times New Roman" w:cs="Arial Unicode MS" w:hint="eastAsia"/>
          <w:kern w:val="1"/>
          <w:sz w:val="26"/>
          <w:szCs w:val="26"/>
        </w:rPr>
        <w:t xml:space="preserve"> </w:t>
      </w:r>
      <w:r w:rsidRPr="00F6337D">
        <w:rPr>
          <w:rFonts w:ascii="Times New Roman" w:eastAsia="標楷體" w:hAnsi="Times New Roman" w:cs="標楷體" w:hint="eastAsia"/>
          <w:kern w:val="1"/>
          <w:szCs w:val="24"/>
        </w:rPr>
        <w:t>□</w:t>
      </w:r>
      <w:r w:rsidRPr="00F6337D">
        <w:rPr>
          <w:rFonts w:ascii="Times New Roman" w:eastAsia="標楷體" w:hAnsi="Times New Roman" w:cs="標楷體" w:hint="eastAsia"/>
          <w:kern w:val="1"/>
          <w:szCs w:val="24"/>
          <w:u w:val="single"/>
        </w:rPr>
        <w:t xml:space="preserve">          </w:t>
      </w:r>
      <w:r w:rsidRPr="00F6337D">
        <w:rPr>
          <w:rFonts w:ascii="Times New Roman" w:eastAsia="標楷體" w:hAnsi="Times New Roman" w:cs="Calibri" w:hint="eastAsia"/>
          <w:kern w:val="1"/>
          <w:sz w:val="26"/>
          <w:szCs w:val="26"/>
        </w:rPr>
        <w:t>巡迴輔導班</w:t>
      </w:r>
    </w:p>
    <w:p w14:paraId="1AF073BA" w14:textId="56A0B34A" w:rsidR="001C07AB" w:rsidRPr="00F6337D" w:rsidRDefault="001C07AB" w:rsidP="00390353">
      <w:pPr>
        <w:widowControl/>
        <w:suppressAutoHyphens/>
        <w:spacing w:before="280" w:after="280"/>
        <w:jc w:val="both"/>
        <w:rPr>
          <w:rFonts w:ascii="Times New Roman" w:eastAsia="標楷體" w:hAnsi="Times New Roman" w:cs="Calibri"/>
          <w:kern w:val="1"/>
          <w:sz w:val="26"/>
          <w:szCs w:val="26"/>
        </w:rPr>
      </w:pPr>
      <w:bookmarkStart w:id="0" w:name="_Hlk105696408"/>
      <w:r w:rsidRPr="00F6337D">
        <w:rPr>
          <w:rFonts w:ascii="Times New Roman" w:eastAsia="標楷體" w:hAnsi="Times New Roman" w:hint="eastAsia"/>
          <w:b/>
          <w:sz w:val="36"/>
          <w:szCs w:val="36"/>
        </w:rPr>
        <w:t>語文領域</w:t>
      </w:r>
      <w:r w:rsidRPr="00F6337D">
        <w:rPr>
          <w:rFonts w:ascii="Times New Roman" w:eastAsia="標楷體" w:hAnsi="Times New Roman" w:hint="eastAsia"/>
          <w:b/>
          <w:sz w:val="36"/>
          <w:szCs w:val="36"/>
        </w:rPr>
        <w:t>-</w:t>
      </w:r>
      <w:r w:rsidRPr="00F6337D">
        <w:rPr>
          <w:rFonts w:ascii="Times New Roman" w:eastAsia="標楷體" w:hAnsi="Times New Roman" w:hint="eastAsia"/>
          <w:b/>
          <w:sz w:val="36"/>
          <w:szCs w:val="36"/>
        </w:rPr>
        <w:t>國語文</w:t>
      </w:r>
      <w:r w:rsidRPr="00F6337D">
        <w:rPr>
          <w:rFonts w:ascii="Times New Roman" w:eastAsia="標楷體" w:hAnsi="Times New Roman"/>
          <w:b/>
          <w:sz w:val="36"/>
          <w:szCs w:val="36"/>
        </w:rPr>
        <w:t>/</w:t>
      </w:r>
      <w:r w:rsidRPr="00F6337D">
        <w:rPr>
          <w:rFonts w:ascii="Times New Roman" w:eastAsia="標楷體" w:hAnsi="Times New Roman" w:hint="eastAsia"/>
          <w:b/>
          <w:sz w:val="36"/>
          <w:szCs w:val="36"/>
        </w:rPr>
        <w:t>3-6/</w:t>
      </w:r>
      <w:r w:rsidRPr="00F6337D">
        <w:rPr>
          <w:rFonts w:ascii="Times New Roman" w:eastAsia="標楷體" w:hAnsi="Times New Roman" w:hint="eastAsia"/>
          <w:b/>
          <w:sz w:val="36"/>
          <w:szCs w:val="36"/>
        </w:rPr>
        <w:t>跨年級</w:t>
      </w:r>
      <w:r w:rsidRPr="00F6337D">
        <w:rPr>
          <w:rFonts w:ascii="Times New Roman" w:eastAsia="標楷體" w:hAnsi="Times New Roman" w:hint="eastAsia"/>
          <w:b/>
          <w:sz w:val="36"/>
          <w:szCs w:val="36"/>
        </w:rPr>
        <w:t>A</w:t>
      </w:r>
      <w:r w:rsidRPr="00F6337D">
        <w:rPr>
          <w:rFonts w:ascii="Times New Roman" w:eastAsia="標楷體" w:hAnsi="Times New Roman"/>
          <w:b/>
          <w:sz w:val="36"/>
          <w:szCs w:val="36"/>
        </w:rPr>
        <w:t>組</w:t>
      </w:r>
      <w:bookmarkEnd w:id="0"/>
      <w:r w:rsidR="00C24BC5" w:rsidRPr="00F6337D">
        <w:rPr>
          <w:rFonts w:ascii="Times New Roman" w:eastAsia="標楷體" w:hAnsi="Times New Roman"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0D57C947" w14:textId="77777777" w:rsidTr="00D06967">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6C156F32" w14:textId="4B3F83D1" w:rsidR="00D06967" w:rsidRPr="00F6337D" w:rsidRDefault="00F00036" w:rsidP="00E33FF7">
            <w:pPr>
              <w:widowControl/>
              <w:suppressAutoHyphens/>
              <w:snapToGrid w:val="0"/>
              <w:spacing w:line="280" w:lineRule="atLeast"/>
              <w:jc w:val="center"/>
              <w:rPr>
                <w:rFonts w:ascii="Times New Roman" w:eastAsia="標楷體" w:hAnsi="Times New Roman" w:cs="標楷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D06967" w:rsidRPr="00F6337D">
              <w:rPr>
                <w:rFonts w:ascii="Times New Roman" w:eastAsia="標楷體" w:hAnsi="Times New Roman" w:cs="標楷體" w:hint="eastAsia"/>
                <w:kern w:val="0"/>
                <w:szCs w:val="24"/>
              </w:rPr>
              <w:t>度</w:t>
            </w:r>
            <w:r w:rsidR="00D06967" w:rsidRPr="00F6337D">
              <w:rPr>
                <w:rFonts w:ascii="Times New Roman" w:eastAsia="標楷體" w:hAnsi="Times New Roman" w:cs="標楷體"/>
                <w:kern w:val="0"/>
                <w:szCs w:val="24"/>
              </w:rPr>
              <w:t>第二學期</w:t>
            </w:r>
          </w:p>
        </w:tc>
      </w:tr>
      <w:tr w:rsidR="00F6337D" w:rsidRPr="00F6337D" w14:paraId="39574249" w14:textId="77777777" w:rsidTr="00E33FF7">
        <w:tc>
          <w:tcPr>
            <w:tcW w:w="1985" w:type="dxa"/>
            <w:gridSpan w:val="3"/>
            <w:tcBorders>
              <w:left w:val="single" w:sz="1" w:space="0" w:color="000000"/>
              <w:bottom w:val="single" w:sz="1" w:space="0" w:color="000000"/>
            </w:tcBorders>
            <w:shd w:val="clear" w:color="auto" w:fill="auto"/>
            <w:vAlign w:val="center"/>
          </w:tcPr>
          <w:p w14:paraId="7BD162DC"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2ACA895C"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37045694"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3C7A4288"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6385FE0C" w14:textId="77777777" w:rsidTr="00E33FF7">
        <w:trPr>
          <w:trHeight w:val="541"/>
        </w:trPr>
        <w:tc>
          <w:tcPr>
            <w:tcW w:w="1985" w:type="dxa"/>
            <w:gridSpan w:val="3"/>
            <w:tcBorders>
              <w:left w:val="single" w:sz="1" w:space="0" w:color="000000"/>
              <w:bottom w:val="single" w:sz="1" w:space="0" w:color="000000"/>
            </w:tcBorders>
            <w:shd w:val="clear" w:color="auto" w:fill="auto"/>
            <w:vAlign w:val="center"/>
          </w:tcPr>
          <w:p w14:paraId="6396AD0E" w14:textId="77777777"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語文</w:t>
            </w:r>
          </w:p>
        </w:tc>
        <w:tc>
          <w:tcPr>
            <w:tcW w:w="1418" w:type="dxa"/>
            <w:gridSpan w:val="2"/>
            <w:tcBorders>
              <w:left w:val="single" w:sz="1" w:space="0" w:color="000000"/>
              <w:bottom w:val="single" w:sz="1" w:space="0" w:color="000000"/>
            </w:tcBorders>
            <w:shd w:val="clear" w:color="auto" w:fill="auto"/>
            <w:vAlign w:val="center"/>
          </w:tcPr>
          <w:p w14:paraId="2679D751" w14:textId="11A9C79B"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6</w:t>
            </w:r>
          </w:p>
        </w:tc>
        <w:tc>
          <w:tcPr>
            <w:tcW w:w="2989" w:type="dxa"/>
            <w:gridSpan w:val="2"/>
            <w:tcBorders>
              <w:left w:val="single" w:sz="1" w:space="0" w:color="000000"/>
              <w:bottom w:val="single" w:sz="1" w:space="0" w:color="000000"/>
            </w:tcBorders>
            <w:shd w:val="clear" w:color="auto" w:fill="auto"/>
            <w:vAlign w:val="center"/>
          </w:tcPr>
          <w:p w14:paraId="2B46011D" w14:textId="7DE6026C"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A</w:t>
            </w:r>
          </w:p>
        </w:tc>
        <w:tc>
          <w:tcPr>
            <w:tcW w:w="8069" w:type="dxa"/>
            <w:tcBorders>
              <w:left w:val="single" w:sz="1" w:space="0" w:color="000000"/>
              <w:bottom w:val="single" w:sz="1" w:space="0" w:color="000000"/>
              <w:right w:val="single" w:sz="1" w:space="0" w:color="000000"/>
            </w:tcBorders>
            <w:shd w:val="clear" w:color="auto" w:fill="auto"/>
            <w:vAlign w:val="center"/>
          </w:tcPr>
          <w:p w14:paraId="37A58256" w14:textId="4D89B510" w:rsidR="00D06967" w:rsidRPr="00F6337D" w:rsidRDefault="003742D7" w:rsidP="00E33FF7">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盧淑娟</w:t>
            </w:r>
          </w:p>
        </w:tc>
      </w:tr>
      <w:tr w:rsidR="00F6337D" w:rsidRPr="00F6337D" w14:paraId="14AAB729" w14:textId="77777777" w:rsidTr="00E33FF7">
        <w:trPr>
          <w:cantSplit/>
          <w:trHeight w:val="361"/>
        </w:trPr>
        <w:tc>
          <w:tcPr>
            <w:tcW w:w="1985" w:type="dxa"/>
            <w:gridSpan w:val="3"/>
            <w:vMerge w:val="restart"/>
            <w:tcBorders>
              <w:left w:val="single" w:sz="1" w:space="0" w:color="000000"/>
            </w:tcBorders>
            <w:shd w:val="clear" w:color="auto" w:fill="auto"/>
            <w:vAlign w:val="center"/>
          </w:tcPr>
          <w:p w14:paraId="26700646"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32AD8532"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45DB99DE"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58D71B92" w14:textId="77777777" w:rsidTr="00E33FF7">
        <w:trPr>
          <w:cantSplit/>
          <w:trHeight w:val="300"/>
        </w:trPr>
        <w:tc>
          <w:tcPr>
            <w:tcW w:w="1985" w:type="dxa"/>
            <w:gridSpan w:val="3"/>
            <w:vMerge/>
            <w:tcBorders>
              <w:left w:val="single" w:sz="1" w:space="0" w:color="000000"/>
            </w:tcBorders>
            <w:shd w:val="clear" w:color="auto" w:fill="auto"/>
            <w:vAlign w:val="center"/>
          </w:tcPr>
          <w:p w14:paraId="74416DBE" w14:textId="77777777"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0D1C07AA"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075EBF21"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38E09FF2" w14:textId="77777777" w:rsidTr="00E33FF7">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4F498DEC" w14:textId="77777777"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53D6876D"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681641A1" w14:textId="6C7F514C"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3450C4" w:rsidRPr="00270FA4">
              <w:rPr>
                <w:rFonts w:ascii="新細明體" w:hAnsi="新細明體" w:cs="Times New Roman"/>
                <w:color w:val="000000" w:themeColor="text1"/>
                <w:kern w:val="0"/>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3450C4"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474BDED3" w14:textId="77777777" w:rsidTr="00E33FF7">
        <w:trPr>
          <w:cantSplit/>
          <w:trHeight w:val="727"/>
        </w:trPr>
        <w:tc>
          <w:tcPr>
            <w:tcW w:w="525" w:type="dxa"/>
            <w:vMerge w:val="restart"/>
            <w:tcBorders>
              <w:left w:val="single" w:sz="1" w:space="0" w:color="000000"/>
            </w:tcBorders>
            <w:shd w:val="clear" w:color="auto" w:fill="auto"/>
            <w:vAlign w:val="center"/>
          </w:tcPr>
          <w:p w14:paraId="1C64D451"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學習重點</w:t>
            </w:r>
          </w:p>
        </w:tc>
        <w:tc>
          <w:tcPr>
            <w:tcW w:w="1460" w:type="dxa"/>
            <w:gridSpan w:val="2"/>
            <w:tcBorders>
              <w:left w:val="single" w:sz="4" w:space="0" w:color="000000"/>
              <w:bottom w:val="single" w:sz="1" w:space="0" w:color="000000"/>
            </w:tcBorders>
            <w:shd w:val="clear" w:color="auto" w:fill="auto"/>
            <w:vAlign w:val="center"/>
          </w:tcPr>
          <w:p w14:paraId="6331F340"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0B770FE" w14:textId="77777777" w:rsidR="00B43F02" w:rsidRPr="00F6337D" w:rsidRDefault="00B43F02" w:rsidP="00B43F02">
            <w:pPr>
              <w:widowControl/>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聆聽</w:t>
            </w:r>
          </w:p>
          <w:p w14:paraId="2876AF3E" w14:textId="77777777" w:rsidR="00B43F02" w:rsidRPr="00F6337D" w:rsidRDefault="00B43F02" w:rsidP="00B43F02">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 xml:space="preserve"> 1-Ⅱ-1 </w:t>
            </w:r>
            <w:r w:rsidRPr="00F6337D">
              <w:rPr>
                <w:rFonts w:ascii="Times New Roman" w:eastAsia="標楷體" w:hAnsi="Times New Roman" w:cs="新細明體"/>
                <w:kern w:val="0"/>
                <w:szCs w:val="24"/>
              </w:rPr>
              <w:t>能聆聽對方表達意見</w:t>
            </w:r>
            <w:r w:rsidRPr="00F6337D">
              <w:rPr>
                <w:rFonts w:ascii="Times New Roman" w:eastAsia="標楷體" w:hAnsi="Times New Roman" w:cs="新細明體" w:hint="eastAsia"/>
                <w:kern w:val="0"/>
                <w:szCs w:val="20"/>
              </w:rPr>
              <w:t>，不隨意插話</w:t>
            </w:r>
            <w:r w:rsidRPr="00F6337D">
              <w:rPr>
                <w:rFonts w:ascii="Times New Roman" w:eastAsia="標楷體" w:hAnsi="Times New Roman" w:cs="新細明體"/>
                <w:kern w:val="0"/>
                <w:szCs w:val="24"/>
              </w:rPr>
              <w:t>。</w:t>
            </w:r>
          </w:p>
          <w:p w14:paraId="6C2DB7BC" w14:textId="77777777" w:rsidR="00B43F02" w:rsidRPr="00F6337D" w:rsidRDefault="00B43F02" w:rsidP="00B43F02">
            <w:pPr>
              <w:autoSpaceDE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 1-</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kern w:val="0"/>
                <w:szCs w:val="20"/>
              </w:rPr>
              <w:t xml:space="preserve">-4-1 </w:t>
            </w:r>
            <w:r w:rsidRPr="00F6337D">
              <w:rPr>
                <w:rFonts w:ascii="Times New Roman" w:eastAsia="標楷體" w:hAnsi="Times New Roman" w:cs="新細明體" w:hint="eastAsia"/>
                <w:kern w:val="0"/>
                <w:szCs w:val="20"/>
              </w:rPr>
              <w:t>聆聽時能以適當的表情與肢體語言，與對方互動。</w:t>
            </w:r>
          </w:p>
          <w:p w14:paraId="30EE9BD0" w14:textId="77777777" w:rsidR="00B43F02" w:rsidRPr="00F6337D" w:rsidRDefault="00B43F02" w:rsidP="00B43F02">
            <w:pPr>
              <w:autoSpaceDE w:val="0"/>
              <w:spacing w:before="18"/>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 1-</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kern w:val="0"/>
                <w:szCs w:val="20"/>
              </w:rPr>
              <w:t>-2</w:t>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szCs w:val="20"/>
              </w:rPr>
              <w:t>能夠聆聽對方說話，並安靜</w:t>
            </w:r>
            <w:proofErr w:type="gramStart"/>
            <w:r w:rsidRPr="00F6337D">
              <w:rPr>
                <w:rFonts w:ascii="Times New Roman" w:eastAsia="標楷體" w:hAnsi="Times New Roman" w:cs="新細明體" w:hint="eastAsia"/>
                <w:kern w:val="0"/>
                <w:szCs w:val="20"/>
              </w:rPr>
              <w:t>等待說完</w:t>
            </w:r>
            <w:proofErr w:type="gramEnd"/>
            <w:r w:rsidRPr="00F6337D">
              <w:rPr>
                <w:rFonts w:ascii="Times New Roman" w:eastAsia="標楷體" w:hAnsi="Times New Roman" w:cs="新細明體"/>
                <w:kern w:val="0"/>
                <w:szCs w:val="20"/>
              </w:rPr>
              <w:t>。</w:t>
            </w:r>
          </w:p>
          <w:p w14:paraId="4CDC3F6C" w14:textId="77777777" w:rsidR="00B43F02" w:rsidRPr="00F6337D" w:rsidRDefault="00B43F02" w:rsidP="00B43F02">
            <w:pPr>
              <w:autoSpaceDE w:val="0"/>
              <w:autoSpaceDN w:val="0"/>
              <w:spacing w:before="18"/>
              <w:rPr>
                <w:rFonts w:ascii="Times New Roman" w:eastAsia="標楷體" w:hAnsi="Times New Roman" w:cs="新細明體"/>
                <w:kern w:val="0"/>
                <w:szCs w:val="24"/>
              </w:rPr>
            </w:pPr>
          </w:p>
          <w:p w14:paraId="3879E94D" w14:textId="77777777" w:rsidR="00B43F02" w:rsidRPr="00F6337D" w:rsidRDefault="00B43F02" w:rsidP="00B43F02">
            <w:pPr>
              <w:widowControl/>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口語表達</w:t>
            </w:r>
          </w:p>
          <w:p w14:paraId="37F80B5C" w14:textId="77777777" w:rsidR="00B43F02" w:rsidRPr="00F6337D" w:rsidRDefault="00B43F02" w:rsidP="00B43F02">
            <w:pPr>
              <w:widowControl/>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 xml:space="preserve">2-II-2 </w:t>
            </w:r>
            <w:r w:rsidRPr="00F6337D">
              <w:rPr>
                <w:rFonts w:ascii="Times New Roman" w:eastAsia="標楷體" w:hAnsi="Times New Roman" w:cs="新細明體" w:hint="eastAsia"/>
                <w:kern w:val="0"/>
                <w:szCs w:val="24"/>
              </w:rPr>
              <w:t>運用適當詞語、正確語法表達想法。</w:t>
            </w:r>
          </w:p>
          <w:p w14:paraId="41D8A0D6" w14:textId="77777777" w:rsidR="00B43F02" w:rsidRPr="00F6337D" w:rsidRDefault="00B43F02" w:rsidP="00B43F02">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2-</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kern w:val="0"/>
                <w:szCs w:val="20"/>
              </w:rPr>
              <w:t xml:space="preserve">-5 </w:t>
            </w:r>
            <w:r w:rsidRPr="00F6337D">
              <w:rPr>
                <w:rFonts w:ascii="Times New Roman" w:eastAsia="標楷體" w:hAnsi="Times New Roman" w:cs="新細明體" w:hint="eastAsia"/>
                <w:kern w:val="0"/>
                <w:szCs w:val="20"/>
              </w:rPr>
              <w:t>與他人溝通時能注重禮貌。</w:t>
            </w:r>
          </w:p>
          <w:p w14:paraId="2E9F1878" w14:textId="77777777" w:rsidR="00B43F02" w:rsidRPr="00F6337D" w:rsidRDefault="00B43F02" w:rsidP="00B43F02">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kern w:val="0"/>
                <w:szCs w:val="24"/>
              </w:rPr>
              <w:t>2-</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-4 </w:t>
            </w:r>
            <w:r w:rsidRPr="00F6337D">
              <w:rPr>
                <w:rFonts w:ascii="Times New Roman" w:eastAsia="標楷體" w:hAnsi="Times New Roman" w:cs="新細明體"/>
                <w:kern w:val="0"/>
                <w:szCs w:val="24"/>
              </w:rPr>
              <w:t>運用語調、表情和肢體等變化輔助口語表達</w:t>
            </w:r>
          </w:p>
          <w:p w14:paraId="287A8E8F" w14:textId="77777777" w:rsidR="00B43F02" w:rsidRPr="00F6337D" w:rsidRDefault="00B43F02" w:rsidP="00B43F02">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 xml:space="preserve"> 2-Ⅲ-5 </w:t>
            </w:r>
            <w:r w:rsidRPr="00F6337D">
              <w:rPr>
                <w:rFonts w:ascii="Times New Roman" w:eastAsia="標楷體" w:hAnsi="Times New Roman" w:cs="新細明體"/>
                <w:kern w:val="0"/>
                <w:szCs w:val="24"/>
              </w:rPr>
              <w:t>把握說話內容的主題、重要細節。</w:t>
            </w:r>
          </w:p>
          <w:p w14:paraId="00BBCB0F" w14:textId="77777777" w:rsidR="00B43F02" w:rsidRPr="00F6337D" w:rsidRDefault="00B43F02" w:rsidP="00B43F02">
            <w:pPr>
              <w:autoSpaceDE w:val="0"/>
              <w:autoSpaceDN w:val="0"/>
              <w:spacing w:before="18"/>
              <w:rPr>
                <w:rFonts w:ascii="Times New Roman" w:eastAsia="標楷體" w:hAnsi="Times New Roman" w:cs="新細明體"/>
                <w:kern w:val="0"/>
                <w:szCs w:val="24"/>
              </w:rPr>
            </w:pPr>
          </w:p>
          <w:p w14:paraId="3F69C063" w14:textId="77777777" w:rsidR="00B43F02" w:rsidRPr="00F6337D" w:rsidRDefault="00B43F02" w:rsidP="00B43F02">
            <w:pPr>
              <w:widowControl/>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識字與寫字</w:t>
            </w:r>
          </w:p>
          <w:p w14:paraId="3DB24F5C" w14:textId="77777777" w:rsidR="00A322AF" w:rsidRPr="00F6337D" w:rsidRDefault="00A322AF" w:rsidP="00A322AF">
            <w:pPr>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 4-</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 xml:space="preserve">-1 </w:t>
            </w:r>
            <w:r w:rsidRPr="00F6337D">
              <w:rPr>
                <w:rFonts w:ascii="Times New Roman" w:eastAsia="標楷體" w:hAnsi="Times New Roman" w:cs="新細明體" w:hint="eastAsia"/>
                <w:kern w:val="0"/>
                <w:szCs w:val="20"/>
              </w:rPr>
              <w:t>認識常用高頻國字至少</w:t>
            </w:r>
            <w:r w:rsidRPr="00F6337D">
              <w:rPr>
                <w:rFonts w:ascii="Times New Roman" w:eastAsia="標楷體" w:hAnsi="Times New Roman" w:cs="新細明體" w:hint="eastAsia"/>
                <w:kern w:val="0"/>
                <w:szCs w:val="20"/>
              </w:rPr>
              <w:t>2</w:t>
            </w:r>
            <w:r w:rsidRPr="00F6337D">
              <w:rPr>
                <w:rFonts w:ascii="Times New Roman" w:eastAsia="標楷體" w:hAnsi="Times New Roman" w:cs="新細明體"/>
                <w:kern w:val="0"/>
                <w:szCs w:val="20"/>
              </w:rPr>
              <w:t>0</w:t>
            </w:r>
            <w:r w:rsidRPr="00F6337D">
              <w:rPr>
                <w:rFonts w:ascii="Times New Roman" w:eastAsia="標楷體" w:hAnsi="Times New Roman" w:cs="新細明體" w:hint="eastAsia"/>
                <w:kern w:val="0"/>
                <w:szCs w:val="20"/>
              </w:rPr>
              <w:t>字。</w:t>
            </w:r>
          </w:p>
          <w:p w14:paraId="2C161952" w14:textId="77777777" w:rsidR="00B43F02" w:rsidRPr="00F6337D" w:rsidRDefault="00B43F02" w:rsidP="00B43F02">
            <w:pPr>
              <w:pStyle w:val="Default"/>
              <w:rPr>
                <w:rFonts w:ascii="Times New Roman" w:eastAsia="標楷體" w:hAnsi="Times New Roman"/>
                <w:color w:val="auto"/>
                <w:sz w:val="23"/>
                <w:szCs w:val="23"/>
              </w:rPr>
            </w:pPr>
            <w:r w:rsidRPr="00F6337D">
              <w:rPr>
                <w:rFonts w:ascii="Times New Roman" w:hAnsi="Times New Roman"/>
                <w:color w:val="auto"/>
                <w:sz w:val="23"/>
                <w:szCs w:val="23"/>
              </w:rPr>
              <w:t>4-</w:t>
            </w:r>
            <w:r w:rsidRPr="00F6337D">
              <w:rPr>
                <w:rFonts w:ascii="Times New Roman" w:eastAsia="標楷體" w:hAnsi="Times New Roman" w:hint="eastAsia"/>
                <w:color w:val="auto"/>
                <w:sz w:val="23"/>
                <w:szCs w:val="23"/>
              </w:rPr>
              <w:t>Ⅱ</w:t>
            </w:r>
            <w:r w:rsidRPr="00F6337D">
              <w:rPr>
                <w:rFonts w:ascii="Times New Roman" w:eastAsia="標楷體" w:hAnsi="Times New Roman"/>
                <w:color w:val="auto"/>
                <w:sz w:val="23"/>
                <w:szCs w:val="23"/>
              </w:rPr>
              <w:t xml:space="preserve">-6 </w:t>
            </w:r>
            <w:proofErr w:type="gramStart"/>
            <w:r w:rsidRPr="00F6337D">
              <w:rPr>
                <w:rFonts w:ascii="Times New Roman" w:eastAsia="標楷體" w:hAnsi="Times New Roman" w:hint="eastAsia"/>
                <w:color w:val="auto"/>
                <w:sz w:val="23"/>
                <w:szCs w:val="23"/>
              </w:rPr>
              <w:t>能抄</w:t>
            </w:r>
            <w:proofErr w:type="gramEnd"/>
            <w:r w:rsidRPr="00F6337D">
              <w:rPr>
                <w:rFonts w:ascii="Times New Roman" w:eastAsia="標楷體" w:hAnsi="Times New Roman" w:hint="eastAsia"/>
                <w:color w:val="auto"/>
                <w:sz w:val="23"/>
                <w:szCs w:val="23"/>
              </w:rPr>
              <w:t>(</w:t>
            </w:r>
            <w:r w:rsidRPr="00F6337D">
              <w:rPr>
                <w:rFonts w:ascii="Times New Roman" w:eastAsia="標楷體" w:hAnsi="Times New Roman" w:hint="eastAsia"/>
                <w:color w:val="auto"/>
                <w:sz w:val="23"/>
                <w:szCs w:val="23"/>
              </w:rPr>
              <w:t>仿</w:t>
            </w:r>
            <w:r w:rsidRPr="00F6337D">
              <w:rPr>
                <w:rFonts w:ascii="Times New Roman" w:eastAsia="標楷體" w:hAnsi="Times New Roman" w:hint="eastAsia"/>
                <w:color w:val="auto"/>
                <w:sz w:val="23"/>
                <w:szCs w:val="23"/>
              </w:rPr>
              <w:t>)</w:t>
            </w:r>
            <w:r w:rsidRPr="00F6337D">
              <w:rPr>
                <w:rFonts w:ascii="Times New Roman" w:eastAsia="標楷體" w:hAnsi="Times New Roman" w:hint="eastAsia"/>
                <w:color w:val="auto"/>
                <w:sz w:val="23"/>
                <w:szCs w:val="23"/>
              </w:rPr>
              <w:t>寫日常生活常用的生字、語詞。</w:t>
            </w:r>
          </w:p>
          <w:p w14:paraId="35031255" w14:textId="77777777" w:rsidR="002B5948" w:rsidRPr="00F6337D" w:rsidRDefault="00B43F02" w:rsidP="00B43F02">
            <w:pPr>
              <w:widowControl/>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 4-</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kern w:val="0"/>
                <w:szCs w:val="20"/>
              </w:rPr>
              <w:t>-1</w:t>
            </w:r>
            <w:r w:rsidR="002B5948" w:rsidRPr="00F6337D">
              <w:rPr>
                <w:rFonts w:ascii="Times New Roman" w:eastAsia="標楷體" w:hAnsi="Times New Roman" w:cs="新細明體"/>
                <w:kern w:val="0"/>
                <w:szCs w:val="20"/>
              </w:rPr>
              <w:t>認識</w:t>
            </w:r>
            <w:r w:rsidR="002B5948" w:rsidRPr="00F6337D">
              <w:rPr>
                <w:rFonts w:ascii="Times New Roman" w:eastAsia="標楷體" w:hAnsi="Times New Roman" w:cs="新細明體" w:hint="eastAsia"/>
                <w:kern w:val="0"/>
                <w:szCs w:val="20"/>
              </w:rPr>
              <w:t>課文中的生</w:t>
            </w:r>
            <w:r w:rsidR="002B5948" w:rsidRPr="00F6337D">
              <w:rPr>
                <w:rFonts w:ascii="Times New Roman" w:eastAsia="標楷體" w:hAnsi="Times New Roman" w:cs="新細明體"/>
                <w:kern w:val="0"/>
                <w:szCs w:val="20"/>
              </w:rPr>
              <w:t>字</w:t>
            </w:r>
            <w:r w:rsidR="002B5948" w:rsidRPr="00F6337D">
              <w:rPr>
                <w:rFonts w:ascii="Times New Roman" w:eastAsia="標楷體" w:hAnsi="Times New Roman" w:cs="新細明體" w:hint="eastAsia"/>
                <w:kern w:val="0"/>
                <w:szCs w:val="20"/>
              </w:rPr>
              <w:t>及語詞</w:t>
            </w:r>
            <w:r w:rsidR="002B5948" w:rsidRPr="00F6337D">
              <w:rPr>
                <w:rFonts w:ascii="Times New Roman" w:eastAsia="標楷體" w:hAnsi="Times New Roman" w:cs="新細明體"/>
                <w:kern w:val="0"/>
                <w:szCs w:val="20"/>
              </w:rPr>
              <w:t>。</w:t>
            </w:r>
          </w:p>
          <w:p w14:paraId="3FAC93AD" w14:textId="3DD87B68" w:rsidR="00B43F02" w:rsidRPr="00F6337D" w:rsidRDefault="00B43F02" w:rsidP="00B43F02">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 xml:space="preserve"> 4-</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-5</w:t>
            </w:r>
            <w:r w:rsidRPr="00F6337D">
              <w:rPr>
                <w:rFonts w:ascii="Times New Roman" w:eastAsia="標楷體" w:hAnsi="Times New Roman" w:cs="新細明體" w:hint="eastAsia"/>
                <w:kern w:val="0"/>
                <w:szCs w:val="24"/>
              </w:rPr>
              <w:t>能依照筆順</w:t>
            </w:r>
            <w:r w:rsidRPr="00F6337D">
              <w:rPr>
                <w:rFonts w:ascii="Times New Roman" w:eastAsia="標楷體" w:hAnsi="Times New Roman" w:cs="新細明體"/>
                <w:kern w:val="0"/>
                <w:szCs w:val="24"/>
              </w:rPr>
              <w:t>掌握楷書形體結構的書寫。</w:t>
            </w:r>
          </w:p>
          <w:p w14:paraId="5AAA1961" w14:textId="77777777" w:rsidR="00B43F02" w:rsidRPr="00F6337D" w:rsidRDefault="00B43F02" w:rsidP="00B43F02">
            <w:pPr>
              <w:widowControl/>
              <w:rPr>
                <w:rFonts w:ascii="Times New Roman" w:eastAsia="標楷體" w:hAnsi="Times New Roman" w:cs="新細明體"/>
                <w:kern w:val="0"/>
                <w:szCs w:val="24"/>
              </w:rPr>
            </w:pPr>
          </w:p>
          <w:p w14:paraId="4A9C8DA8" w14:textId="77777777" w:rsidR="00B43F02" w:rsidRPr="00F6337D" w:rsidRDefault="00B43F02" w:rsidP="00B43F02">
            <w:pPr>
              <w:widowControl/>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閱讀</w:t>
            </w:r>
          </w:p>
          <w:p w14:paraId="72F343B0" w14:textId="77777777" w:rsidR="00B43F02" w:rsidRPr="00F6337D" w:rsidRDefault="00B43F02" w:rsidP="00B43F02">
            <w:pPr>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 5-</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 xml:space="preserve">-3 </w:t>
            </w:r>
            <w:r w:rsidRPr="00F6337D">
              <w:rPr>
                <w:rFonts w:ascii="Times New Roman" w:eastAsia="標楷體" w:hAnsi="Times New Roman" w:cs="新細明體" w:hint="eastAsia"/>
                <w:kern w:val="0"/>
                <w:szCs w:val="20"/>
              </w:rPr>
              <w:t>讀懂教師自編的文本內容。</w:t>
            </w:r>
          </w:p>
          <w:p w14:paraId="7978B916" w14:textId="77777777" w:rsidR="00B43F02" w:rsidRPr="00F6337D" w:rsidRDefault="00B43F02" w:rsidP="00B43F02">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 xml:space="preserve"> 5-</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-3-1 </w:t>
            </w:r>
            <w:r w:rsidRPr="00F6337D">
              <w:rPr>
                <w:rFonts w:ascii="Times New Roman" w:eastAsia="標楷體" w:hAnsi="Times New Roman" w:cs="新細明體" w:hint="eastAsia"/>
                <w:kern w:val="0"/>
                <w:szCs w:val="24"/>
              </w:rPr>
              <w:t>理解</w:t>
            </w:r>
            <w:r w:rsidRPr="00F6337D">
              <w:rPr>
                <w:rFonts w:ascii="Times New Roman" w:eastAsia="標楷體" w:hAnsi="Times New Roman" w:cs="新細明體" w:hint="eastAsia"/>
                <w:kern w:val="0"/>
                <w:szCs w:val="20"/>
              </w:rPr>
              <w:t>教師自編</w:t>
            </w:r>
            <w:r w:rsidRPr="00F6337D">
              <w:rPr>
                <w:rFonts w:ascii="Times New Roman" w:eastAsia="標楷體" w:hAnsi="Times New Roman" w:cs="新細明體" w:hint="eastAsia"/>
                <w:kern w:val="0"/>
                <w:szCs w:val="24"/>
              </w:rPr>
              <w:t>課文</w:t>
            </w:r>
            <w:proofErr w:type="gramStart"/>
            <w:r w:rsidRPr="00F6337D">
              <w:rPr>
                <w:rFonts w:ascii="Times New Roman" w:eastAsia="標楷體" w:hAnsi="Times New Roman" w:cs="新細明體"/>
                <w:kern w:val="0"/>
                <w:szCs w:val="24"/>
              </w:rPr>
              <w:t>文</w:t>
            </w:r>
            <w:proofErr w:type="gramEnd"/>
            <w:r w:rsidRPr="00F6337D">
              <w:rPr>
                <w:rFonts w:ascii="Times New Roman" w:eastAsia="標楷體" w:hAnsi="Times New Roman" w:cs="新細明體"/>
                <w:kern w:val="0"/>
                <w:szCs w:val="24"/>
              </w:rPr>
              <w:t>本。</w:t>
            </w:r>
          </w:p>
          <w:p w14:paraId="27616E77" w14:textId="77777777" w:rsidR="00B43F02" w:rsidRPr="00F6337D" w:rsidRDefault="00B43F02" w:rsidP="00B43F02">
            <w:pPr>
              <w:rPr>
                <w:rFonts w:ascii="Times New Roman" w:eastAsia="標楷體" w:hAnsi="Times New Roman" w:cs="新細明體"/>
                <w:kern w:val="0"/>
                <w:szCs w:val="24"/>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 5-</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kern w:val="0"/>
                <w:szCs w:val="20"/>
              </w:rPr>
              <w:t xml:space="preserve">-3-2 </w:t>
            </w:r>
            <w:r w:rsidRPr="00F6337D">
              <w:rPr>
                <w:rFonts w:ascii="Times New Roman" w:eastAsia="標楷體" w:hAnsi="Times New Roman" w:cs="新細明體" w:hint="eastAsia"/>
                <w:kern w:val="0"/>
                <w:szCs w:val="20"/>
              </w:rPr>
              <w:t>使用眼睛注視教師自編課文上的圖片</w:t>
            </w:r>
            <w:r w:rsidRPr="00F6337D">
              <w:rPr>
                <w:rFonts w:ascii="Times New Roman" w:eastAsia="標楷體" w:hAnsi="Times New Roman" w:cs="新細明體"/>
                <w:kern w:val="0"/>
                <w:szCs w:val="20"/>
              </w:rPr>
              <w:t>。</w:t>
            </w:r>
          </w:p>
          <w:p w14:paraId="5FD78D3E" w14:textId="77777777" w:rsidR="00B43F02" w:rsidRPr="00F6337D" w:rsidRDefault="00B43F02" w:rsidP="00B43F02">
            <w:pPr>
              <w:pStyle w:val="Default"/>
              <w:rPr>
                <w:rFonts w:ascii="Times New Roman" w:eastAsia="標楷體" w:hAnsi="Times New Roman"/>
                <w:color w:val="auto"/>
              </w:rPr>
            </w:pPr>
            <w:r w:rsidRPr="00F6337D">
              <w:rPr>
                <w:rFonts w:ascii="Times New Roman" w:eastAsia="標楷體" w:hAnsi="Times New Roman" w:cs="新細明體"/>
                <w:color w:val="auto"/>
              </w:rPr>
              <w:fldChar w:fldCharType="begin"/>
            </w:r>
            <w:r w:rsidRPr="00F6337D">
              <w:rPr>
                <w:rFonts w:ascii="Times New Roman" w:eastAsia="標楷體" w:hAnsi="Times New Roman" w:cs="新細明體"/>
                <w:color w:val="auto"/>
              </w:rPr>
              <w:instrText xml:space="preserve"> </w:instrText>
            </w:r>
            <w:r w:rsidRPr="00F6337D">
              <w:rPr>
                <w:rFonts w:ascii="Times New Roman" w:eastAsia="標楷體" w:hAnsi="Times New Roman" w:cs="新細明體" w:hint="eastAsia"/>
                <w:color w:val="auto"/>
              </w:rPr>
              <w:instrText>eq \o\ac(</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調</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color w:val="auto"/>
              </w:rPr>
              <w:fldChar w:fldCharType="end"/>
            </w:r>
            <w:r w:rsidRPr="00F6337D">
              <w:rPr>
                <w:rFonts w:ascii="Times New Roman" w:eastAsia="標楷體" w:hAnsi="Times New Roman" w:cs="新細明體"/>
                <w:color w:val="auto"/>
              </w:rPr>
              <w:t xml:space="preserve"> </w:t>
            </w:r>
            <w:r w:rsidRPr="00F6337D">
              <w:rPr>
                <w:rFonts w:ascii="Times New Roman" w:eastAsia="標楷體" w:hAnsi="Times New Roman"/>
                <w:color w:val="auto"/>
              </w:rPr>
              <w:t>5-</w:t>
            </w:r>
            <w:r w:rsidRPr="00F6337D">
              <w:rPr>
                <w:rFonts w:ascii="Times New Roman" w:eastAsia="標楷體" w:hAnsi="Times New Roman" w:hint="eastAsia"/>
                <w:color w:val="auto"/>
              </w:rPr>
              <w:t>Ⅲ</w:t>
            </w:r>
            <w:r w:rsidRPr="00F6337D">
              <w:rPr>
                <w:rFonts w:ascii="Times New Roman" w:eastAsia="標楷體" w:hAnsi="Times New Roman"/>
                <w:color w:val="auto"/>
              </w:rPr>
              <w:t xml:space="preserve">-10 </w:t>
            </w:r>
            <w:r w:rsidRPr="00F6337D">
              <w:rPr>
                <w:rFonts w:ascii="Times New Roman" w:eastAsia="標楷體" w:hAnsi="Times New Roman" w:hint="eastAsia"/>
                <w:color w:val="auto"/>
              </w:rPr>
              <w:t>結合特長與興趣，尋找閱讀材料。</w:t>
            </w:r>
          </w:p>
          <w:p w14:paraId="6B525E56" w14:textId="77777777" w:rsidR="00B43F02" w:rsidRPr="00F6337D" w:rsidRDefault="00B43F02" w:rsidP="00B43F02">
            <w:pPr>
              <w:widowControl/>
              <w:rPr>
                <w:rFonts w:ascii="Times New Roman" w:eastAsia="標楷體" w:hAnsi="Times New Roman" w:cs="新細明體"/>
                <w:kern w:val="0"/>
                <w:szCs w:val="24"/>
              </w:rPr>
            </w:pPr>
          </w:p>
          <w:p w14:paraId="51F9E8C6" w14:textId="77777777" w:rsidR="00B43F02" w:rsidRPr="00F6337D" w:rsidRDefault="00B43F02" w:rsidP="00B43F02">
            <w:pPr>
              <w:widowControl/>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寫作</w:t>
            </w:r>
          </w:p>
          <w:p w14:paraId="7B63E48B" w14:textId="67D85BA2" w:rsidR="00B43F02" w:rsidRPr="00F6337D" w:rsidRDefault="00B43F02" w:rsidP="00B43F02">
            <w:pPr>
              <w:pStyle w:val="Default"/>
              <w:rPr>
                <w:rFonts w:ascii="Times New Roman" w:eastAsia="標楷體" w:hAnsi="Times New Roman"/>
                <w:color w:val="auto"/>
              </w:rPr>
            </w:pPr>
            <w:r w:rsidRPr="00F6337D">
              <w:rPr>
                <w:rFonts w:ascii="Times New Roman" w:eastAsia="標楷體" w:hAnsi="Times New Roman" w:cs="新細明體"/>
                <w:color w:val="auto"/>
              </w:rPr>
              <w:fldChar w:fldCharType="begin"/>
            </w:r>
            <w:r w:rsidRPr="00F6337D">
              <w:rPr>
                <w:rFonts w:ascii="Times New Roman" w:eastAsia="標楷體" w:hAnsi="Times New Roman" w:cs="新細明體"/>
                <w:color w:val="auto"/>
              </w:rPr>
              <w:instrText xml:space="preserve"> </w:instrText>
            </w:r>
            <w:r w:rsidRPr="00F6337D">
              <w:rPr>
                <w:rFonts w:ascii="Times New Roman" w:eastAsia="標楷體" w:hAnsi="Times New Roman" w:cs="新細明體" w:hint="eastAsia"/>
                <w:color w:val="auto"/>
              </w:rPr>
              <w:instrText>eq \o\ac(</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調</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color w:val="auto"/>
              </w:rPr>
              <w:fldChar w:fldCharType="end"/>
            </w:r>
            <w:r w:rsidRPr="00F6337D">
              <w:rPr>
                <w:rFonts w:ascii="Times New Roman" w:eastAsia="標楷體" w:hAnsi="Times New Roman" w:cs="新細明體"/>
                <w:color w:val="auto"/>
              </w:rPr>
              <w:t xml:space="preserve"> </w:t>
            </w:r>
            <w:r w:rsidRPr="00F6337D">
              <w:rPr>
                <w:rFonts w:ascii="Times New Roman" w:eastAsia="標楷體" w:hAnsi="Times New Roman"/>
                <w:color w:val="auto"/>
              </w:rPr>
              <w:t>6-</w:t>
            </w:r>
            <w:r w:rsidRPr="00F6337D">
              <w:rPr>
                <w:rFonts w:ascii="Times New Roman" w:eastAsia="標楷體" w:hAnsi="Times New Roman" w:hint="eastAsia"/>
                <w:color w:val="auto"/>
              </w:rPr>
              <w:t>Ⅱ</w:t>
            </w:r>
            <w:r w:rsidRPr="00F6337D">
              <w:rPr>
                <w:rFonts w:ascii="Times New Roman" w:eastAsia="標楷體" w:hAnsi="Times New Roman"/>
                <w:color w:val="auto"/>
              </w:rPr>
              <w:t>-2</w:t>
            </w:r>
            <w:r w:rsidR="00A322AF" w:rsidRPr="00F6337D">
              <w:rPr>
                <w:rFonts w:ascii="Times New Roman" w:eastAsia="標楷體" w:hAnsi="Times New Roman" w:cs="新細明體" w:hint="eastAsia"/>
                <w:color w:val="auto"/>
                <w:szCs w:val="20"/>
              </w:rPr>
              <w:t>能用口語表達感受力、想像力等寫作基本能力。</w:t>
            </w:r>
          </w:p>
          <w:p w14:paraId="4243A8EC" w14:textId="77777777" w:rsidR="00B43F02" w:rsidRPr="00F6337D" w:rsidRDefault="00B43F02" w:rsidP="00B43F02">
            <w:pPr>
              <w:pStyle w:val="Default"/>
              <w:rPr>
                <w:rFonts w:ascii="Times New Roman" w:eastAsia="標楷體" w:hAnsi="Times New Roman" w:cs="新細明體"/>
                <w:color w:val="auto"/>
              </w:rPr>
            </w:pPr>
            <w:r w:rsidRPr="00F6337D">
              <w:rPr>
                <w:rFonts w:ascii="Times New Roman" w:eastAsia="標楷體" w:hAnsi="Times New Roman" w:cs="新細明體"/>
                <w:color w:val="auto"/>
              </w:rPr>
              <w:fldChar w:fldCharType="begin"/>
            </w:r>
            <w:r w:rsidRPr="00F6337D">
              <w:rPr>
                <w:rFonts w:ascii="Times New Roman" w:eastAsia="標楷體" w:hAnsi="Times New Roman" w:cs="新細明體"/>
                <w:color w:val="auto"/>
              </w:rPr>
              <w:instrText xml:space="preserve"> </w:instrText>
            </w:r>
            <w:r w:rsidRPr="00F6337D">
              <w:rPr>
                <w:rFonts w:ascii="Times New Roman" w:eastAsia="標楷體" w:hAnsi="Times New Roman" w:cs="新細明體" w:hint="eastAsia"/>
                <w:color w:val="auto"/>
              </w:rPr>
              <w:instrText>eq \o\ac(</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hint="eastAsia"/>
                <w:color w:val="auto"/>
              </w:rPr>
              <w:instrText>調</w:instrText>
            </w:r>
            <w:r w:rsidRPr="00F6337D">
              <w:rPr>
                <w:rFonts w:ascii="Times New Roman" w:eastAsia="標楷體" w:hAnsi="Times New Roman" w:cs="新細明體" w:hint="eastAsia"/>
                <w:color w:val="auto"/>
              </w:rPr>
              <w:instrText>)</w:instrText>
            </w:r>
            <w:r w:rsidRPr="00F6337D">
              <w:rPr>
                <w:rFonts w:ascii="Times New Roman" w:eastAsia="標楷體" w:hAnsi="Times New Roman" w:cs="新細明體"/>
                <w:color w:val="auto"/>
              </w:rPr>
              <w:fldChar w:fldCharType="end"/>
            </w:r>
            <w:r w:rsidRPr="00F6337D">
              <w:rPr>
                <w:rFonts w:ascii="Times New Roman" w:eastAsia="標楷體" w:hAnsi="Times New Roman" w:cs="新細明體"/>
                <w:color w:val="auto"/>
              </w:rPr>
              <w:t xml:space="preserve"> </w:t>
            </w:r>
            <w:r w:rsidRPr="00F6337D">
              <w:rPr>
                <w:rFonts w:ascii="Times New Roman" w:eastAsia="標楷體" w:hAnsi="Times New Roman"/>
                <w:color w:val="auto"/>
              </w:rPr>
              <w:t>6-</w:t>
            </w:r>
            <w:r w:rsidRPr="00F6337D">
              <w:rPr>
                <w:rFonts w:ascii="Times New Roman" w:eastAsia="標楷體" w:hAnsi="Times New Roman" w:hint="eastAsia"/>
                <w:color w:val="auto"/>
              </w:rPr>
              <w:t>Ⅱ</w:t>
            </w:r>
            <w:r w:rsidRPr="00F6337D">
              <w:rPr>
                <w:rFonts w:ascii="Times New Roman" w:eastAsia="標楷體" w:hAnsi="Times New Roman"/>
                <w:color w:val="auto"/>
              </w:rPr>
              <w:t>-4-1 (</w:t>
            </w:r>
            <w:r w:rsidRPr="00F6337D">
              <w:rPr>
                <w:rFonts w:ascii="Times New Roman" w:eastAsia="標楷體" w:hAnsi="Times New Roman" w:hint="eastAsia"/>
                <w:color w:val="auto"/>
              </w:rPr>
              <w:t>抄</w:t>
            </w:r>
            <w:r w:rsidRPr="00F6337D">
              <w:rPr>
                <w:rFonts w:ascii="Times New Roman" w:eastAsia="標楷體" w:hAnsi="Times New Roman"/>
                <w:color w:val="auto"/>
              </w:rPr>
              <w:t>)</w:t>
            </w:r>
            <w:r w:rsidRPr="00F6337D">
              <w:rPr>
                <w:rFonts w:ascii="Times New Roman" w:eastAsia="標楷體" w:hAnsi="Times New Roman" w:hint="eastAsia"/>
                <w:color w:val="auto"/>
              </w:rPr>
              <w:t>寫聯絡簿。</w:t>
            </w:r>
          </w:p>
          <w:p w14:paraId="01538C0E" w14:textId="080CC677" w:rsidR="00B43F02" w:rsidRPr="00F6337D" w:rsidRDefault="00B43F02" w:rsidP="00B43F02">
            <w:pPr>
              <w:widowControl/>
              <w:rPr>
                <w:rFonts w:ascii="Times New Roman" w:eastAsia="標楷體" w:hAnsi="Times New Roman" w:cs="新細明體"/>
                <w:kern w:val="0"/>
                <w:sz w:val="20"/>
                <w:szCs w:val="20"/>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6-</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-1</w:t>
            </w:r>
            <w:r w:rsidR="00A322AF" w:rsidRPr="00F6337D">
              <w:rPr>
                <w:rFonts w:ascii="Times New Roman" w:eastAsia="標楷體" w:hAnsi="Times New Roman" w:cs="新細明體" w:hint="eastAsia"/>
                <w:kern w:val="0"/>
                <w:szCs w:val="20"/>
              </w:rPr>
              <w:t>能指出文本上的</w:t>
            </w:r>
            <w:r w:rsidR="00A322AF" w:rsidRPr="00F6337D">
              <w:rPr>
                <w:rFonts w:ascii="Times New Roman" w:eastAsia="標楷體" w:hAnsi="Times New Roman" w:cs="新細明體"/>
                <w:kern w:val="0"/>
                <w:szCs w:val="20"/>
              </w:rPr>
              <w:t>標點符號</w:t>
            </w:r>
            <w:r w:rsidR="00A322AF" w:rsidRPr="00F6337D">
              <w:rPr>
                <w:rFonts w:ascii="Times New Roman" w:eastAsia="標楷體" w:hAnsi="Times New Roman" w:cs="新細明體" w:hint="eastAsia"/>
                <w:kern w:val="0"/>
                <w:szCs w:val="20"/>
              </w:rPr>
              <w:t>（逗點、句點、問號）。</w:t>
            </w:r>
          </w:p>
          <w:p w14:paraId="05FFF44D" w14:textId="01930C82" w:rsidR="00B43F02" w:rsidRPr="00F6337D" w:rsidRDefault="00B43F02" w:rsidP="00E33FF7">
            <w:pPr>
              <w:widowControl/>
              <w:rPr>
                <w:rFonts w:ascii="Times New Roman" w:eastAsia="標楷體" w:hAnsi="Times New Roman" w:cs="新細明體"/>
                <w:kern w:val="0"/>
                <w:sz w:val="20"/>
                <w:szCs w:val="20"/>
              </w:rPr>
            </w:pPr>
          </w:p>
        </w:tc>
      </w:tr>
      <w:tr w:rsidR="00F6337D" w:rsidRPr="00F6337D" w14:paraId="44442AD3" w14:textId="77777777" w:rsidTr="00E33FF7">
        <w:trPr>
          <w:cantSplit/>
        </w:trPr>
        <w:tc>
          <w:tcPr>
            <w:tcW w:w="525" w:type="dxa"/>
            <w:vMerge/>
            <w:tcBorders>
              <w:left w:val="single" w:sz="1" w:space="0" w:color="000000"/>
              <w:bottom w:val="single" w:sz="1" w:space="0" w:color="000000"/>
            </w:tcBorders>
            <w:shd w:val="clear" w:color="auto" w:fill="auto"/>
            <w:vAlign w:val="center"/>
          </w:tcPr>
          <w:p w14:paraId="44B02EFA" w14:textId="77777777"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606FCFF"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7BC5C8E" w14:textId="77777777" w:rsidR="002B5948" w:rsidRPr="00F6337D" w:rsidRDefault="002B5948" w:rsidP="002B5948">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中年級</w:t>
            </w:r>
          </w:p>
          <w:p w14:paraId="203799CA" w14:textId="77777777" w:rsidR="002B5948" w:rsidRPr="00F6337D" w:rsidRDefault="002B5948" w:rsidP="002B5948">
            <w:pPr>
              <w:pStyle w:val="a1"/>
              <w:snapToGrid w:val="0"/>
              <w:spacing w:after="0" w:line="0" w:lineRule="atLeast"/>
              <w:rPr>
                <w:rFonts w:eastAsia="標楷體" w:cs="標楷體"/>
                <w:bCs/>
                <w:kern w:val="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標楷體" w:hint="eastAsia"/>
                <w:bCs/>
                <w:kern w:val="0"/>
              </w:rPr>
              <w:t>Ab-</w:t>
            </w:r>
            <w:r w:rsidRPr="00F6337D">
              <w:rPr>
                <w:rFonts w:eastAsia="標楷體" w:cs="標楷體" w:hint="eastAsia"/>
                <w:bCs/>
                <w:kern w:val="0"/>
              </w:rPr>
              <w:t>Ⅱ</w:t>
            </w:r>
            <w:r w:rsidRPr="00F6337D">
              <w:rPr>
                <w:rFonts w:eastAsia="標楷體" w:cs="標楷體" w:hint="eastAsia"/>
                <w:bCs/>
                <w:kern w:val="0"/>
              </w:rPr>
              <w:t>-1 10</w:t>
            </w:r>
            <w:r w:rsidRPr="00F6337D">
              <w:rPr>
                <w:rFonts w:eastAsia="標楷體" w:cs="標楷體"/>
                <w:bCs/>
                <w:kern w:val="0"/>
              </w:rPr>
              <w:t>00</w:t>
            </w:r>
            <w:r w:rsidRPr="00F6337D">
              <w:rPr>
                <w:rFonts w:eastAsia="標楷體" w:cs="標楷體" w:hint="eastAsia"/>
                <w:bCs/>
                <w:kern w:val="0"/>
              </w:rPr>
              <w:t>個常用字的字形、字音和字義。</w:t>
            </w:r>
          </w:p>
          <w:p w14:paraId="1013AAEF" w14:textId="77777777" w:rsidR="002B5948" w:rsidRPr="00F6337D" w:rsidRDefault="002B5948" w:rsidP="002B5948">
            <w:pPr>
              <w:pStyle w:val="a1"/>
              <w:snapToGrid w:val="0"/>
              <w:spacing w:after="0" w:line="0" w:lineRule="atLeast"/>
              <w:rPr>
                <w:rFonts w:eastAsia="標楷體" w:cs="標楷體"/>
                <w:bCs/>
                <w:kern w:val="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標楷體" w:hint="eastAsia"/>
                <w:bCs/>
                <w:kern w:val="0"/>
              </w:rPr>
              <w:t>Ab-</w:t>
            </w:r>
            <w:r w:rsidRPr="00F6337D">
              <w:rPr>
                <w:rFonts w:eastAsia="標楷體" w:cs="標楷體" w:hint="eastAsia"/>
                <w:bCs/>
                <w:kern w:val="0"/>
              </w:rPr>
              <w:t>Ⅱ</w:t>
            </w:r>
            <w:r w:rsidRPr="00F6337D">
              <w:rPr>
                <w:rFonts w:eastAsia="標楷體" w:cs="標楷體" w:hint="eastAsia"/>
                <w:bCs/>
                <w:kern w:val="0"/>
              </w:rPr>
              <w:t xml:space="preserve">-5 3,000 </w:t>
            </w:r>
            <w:proofErr w:type="gramStart"/>
            <w:r w:rsidRPr="00F6337D">
              <w:rPr>
                <w:rFonts w:eastAsia="標楷體" w:cs="標楷體" w:hint="eastAsia"/>
                <w:bCs/>
                <w:kern w:val="0"/>
              </w:rPr>
              <w:t>個</w:t>
            </w:r>
            <w:proofErr w:type="gramEnd"/>
            <w:r w:rsidRPr="00F6337D">
              <w:rPr>
                <w:rFonts w:eastAsia="標楷體" w:cs="標楷體" w:hint="eastAsia"/>
                <w:bCs/>
                <w:kern w:val="0"/>
              </w:rPr>
              <w:t>常用語詞的</w:t>
            </w:r>
            <w:proofErr w:type="gramStart"/>
            <w:r w:rsidRPr="00F6337D">
              <w:rPr>
                <w:rFonts w:eastAsia="標楷體" w:cs="標楷體" w:hint="eastAsia"/>
                <w:bCs/>
                <w:kern w:val="0"/>
              </w:rPr>
              <w:t>圖片認念</w:t>
            </w:r>
            <w:proofErr w:type="gramEnd"/>
            <w:r w:rsidRPr="00F6337D">
              <w:rPr>
                <w:rFonts w:eastAsia="標楷體" w:cs="標楷體" w:hint="eastAsia"/>
                <w:bCs/>
                <w:kern w:val="0"/>
              </w:rPr>
              <w:t>。</w:t>
            </w:r>
          </w:p>
          <w:p w14:paraId="5D91506A" w14:textId="232419DC" w:rsidR="002B5948" w:rsidRPr="00F6337D" w:rsidRDefault="002B5948" w:rsidP="002B5948">
            <w:pPr>
              <w:widowControl/>
              <w:rPr>
                <w:rFonts w:ascii="Times New Roman" w:eastAsia="標楷體" w:hAnsi="Times New Roman" w:cs="標楷體"/>
                <w:bCs/>
                <w:kern w:val="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標楷體" w:hint="eastAsia"/>
                <w:bCs/>
                <w:kern w:val="0"/>
              </w:rPr>
              <w:t>Ab-</w:t>
            </w:r>
            <w:r w:rsidRPr="00F6337D">
              <w:rPr>
                <w:rFonts w:ascii="Times New Roman" w:eastAsia="標楷體" w:hAnsi="Times New Roman" w:cs="標楷體" w:hint="eastAsia"/>
                <w:bCs/>
                <w:kern w:val="0"/>
              </w:rPr>
              <w:t>Ⅱ</w:t>
            </w:r>
            <w:r w:rsidRPr="00F6337D">
              <w:rPr>
                <w:rFonts w:ascii="Times New Roman" w:eastAsia="標楷體" w:hAnsi="Times New Roman" w:cs="標楷體" w:hint="eastAsia"/>
                <w:bCs/>
                <w:kern w:val="0"/>
              </w:rPr>
              <w:t xml:space="preserve">-6 2,000 </w:t>
            </w:r>
            <w:proofErr w:type="gramStart"/>
            <w:r w:rsidRPr="00F6337D">
              <w:rPr>
                <w:rFonts w:ascii="Times New Roman" w:eastAsia="標楷體" w:hAnsi="Times New Roman" w:cs="標楷體" w:hint="eastAsia"/>
                <w:bCs/>
                <w:kern w:val="0"/>
              </w:rPr>
              <w:t>個</w:t>
            </w:r>
            <w:proofErr w:type="gramEnd"/>
            <w:r w:rsidRPr="00F6337D">
              <w:rPr>
                <w:rFonts w:ascii="Times New Roman" w:eastAsia="標楷體" w:hAnsi="Times New Roman" w:cs="標楷體" w:hint="eastAsia"/>
                <w:bCs/>
                <w:kern w:val="0"/>
              </w:rPr>
              <w:t>常用語詞的口語使用。</w:t>
            </w:r>
          </w:p>
          <w:p w14:paraId="3B00D155" w14:textId="1BBA6641" w:rsidR="00A322AF" w:rsidRPr="00F6337D" w:rsidRDefault="00A322AF" w:rsidP="00A322AF">
            <w:pPr>
              <w:pStyle w:val="a1"/>
              <w:snapToGrid w:val="0"/>
              <w:spacing w:after="0" w:line="0" w:lineRule="atLeast"/>
              <w:rPr>
                <w:rFonts w:cs="新細明體"/>
                <w:kern w:val="0"/>
                <w:sz w:val="20"/>
                <w:szCs w:val="20"/>
                <w:shd w:val="pct15" w:color="auto" w:fill="FFFFFF"/>
              </w:rPr>
            </w:pPr>
            <w:r w:rsidRPr="00F6337D">
              <w:rPr>
                <w:rFonts w:eastAsia="標楷體" w:cs="新細明體" w:hint="eastAsia"/>
                <w:kern w:val="0"/>
                <w:szCs w:val="20"/>
              </w:rPr>
              <w:t>Ac-</w:t>
            </w:r>
            <w:r w:rsidRPr="00F6337D">
              <w:rPr>
                <w:rFonts w:eastAsia="標楷體" w:cs="新細明體" w:hint="eastAsia"/>
                <w:kern w:val="0"/>
                <w:szCs w:val="20"/>
              </w:rPr>
              <w:t>Ⅱ</w:t>
            </w:r>
            <w:r w:rsidRPr="00F6337D">
              <w:rPr>
                <w:rFonts w:eastAsia="標楷體" w:cs="新細明體" w:hint="eastAsia"/>
                <w:kern w:val="0"/>
                <w:szCs w:val="20"/>
              </w:rPr>
              <w:t xml:space="preserve">-2 </w:t>
            </w:r>
            <w:r w:rsidRPr="00F6337D">
              <w:rPr>
                <w:rFonts w:eastAsia="標楷體" w:cs="新細明體" w:hint="eastAsia"/>
                <w:kern w:val="0"/>
                <w:szCs w:val="20"/>
              </w:rPr>
              <w:t>各種基本句型。</w:t>
            </w:r>
          </w:p>
          <w:p w14:paraId="2AC6D830" w14:textId="77777777" w:rsidR="002B5948" w:rsidRPr="00F6337D" w:rsidRDefault="002B5948" w:rsidP="002B5948">
            <w:pPr>
              <w:widowControl/>
              <w:rPr>
                <w:rFonts w:ascii="Times New Roman" w:eastAsia="標楷體" w:hAnsi="Times New Roman"/>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hint="eastAsia"/>
              </w:rPr>
              <w:t>Ad-</w:t>
            </w:r>
            <w:r w:rsidRPr="00F6337D">
              <w:rPr>
                <w:rFonts w:ascii="Times New Roman" w:eastAsia="標楷體" w:hAnsi="Times New Roman" w:hint="eastAsia"/>
              </w:rPr>
              <w:t>Ⅱ</w:t>
            </w:r>
            <w:r w:rsidRPr="00F6337D">
              <w:rPr>
                <w:rFonts w:ascii="Times New Roman" w:eastAsia="標楷體" w:hAnsi="Times New Roman" w:hint="eastAsia"/>
              </w:rPr>
              <w:t xml:space="preserve">-3 </w:t>
            </w:r>
            <w:r w:rsidRPr="00F6337D">
              <w:rPr>
                <w:rFonts w:ascii="Times New Roman" w:eastAsia="標楷體" w:hAnsi="Times New Roman" w:hint="eastAsia"/>
              </w:rPr>
              <w:t>故事、童詩、唐詩。</w:t>
            </w:r>
          </w:p>
          <w:p w14:paraId="29606F92" w14:textId="77777777" w:rsidR="002B5948" w:rsidRPr="00F6337D" w:rsidRDefault="002B5948" w:rsidP="002B5948">
            <w:pPr>
              <w:pStyle w:val="a1"/>
              <w:snapToGrid w:val="0"/>
              <w:spacing w:after="0" w:line="0" w:lineRule="atLeast"/>
              <w:rPr>
                <w:rFonts w:eastAsia="標楷體" w:cs="新細明體"/>
                <w:kern w:val="0"/>
                <w:szCs w:val="2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新細明體" w:hint="eastAsia"/>
                <w:kern w:val="0"/>
                <w:szCs w:val="20"/>
              </w:rPr>
              <w:t>Ba-</w:t>
            </w:r>
            <w:r w:rsidRPr="00F6337D">
              <w:rPr>
                <w:rFonts w:eastAsia="標楷體" w:cs="新細明體" w:hint="eastAsia"/>
                <w:kern w:val="0"/>
                <w:szCs w:val="20"/>
              </w:rPr>
              <w:t>Ⅱ</w:t>
            </w:r>
            <w:r w:rsidRPr="00F6337D">
              <w:rPr>
                <w:rFonts w:eastAsia="標楷體" w:cs="新細明體" w:hint="eastAsia"/>
                <w:kern w:val="0"/>
                <w:szCs w:val="20"/>
              </w:rPr>
              <w:t xml:space="preserve">-1 </w:t>
            </w:r>
            <w:r w:rsidRPr="00F6337D">
              <w:rPr>
                <w:rFonts w:eastAsia="標楷體" w:cs="新細明體" w:hint="eastAsia"/>
                <w:kern w:val="0"/>
                <w:szCs w:val="20"/>
              </w:rPr>
              <w:t>記敘文本的人事時地物。</w:t>
            </w:r>
          </w:p>
          <w:p w14:paraId="73A50E7A" w14:textId="77777777" w:rsidR="002B5948" w:rsidRPr="00F6337D" w:rsidRDefault="002B5948" w:rsidP="002B5948">
            <w:pPr>
              <w:pStyle w:val="a1"/>
              <w:snapToGrid w:val="0"/>
              <w:spacing w:after="0" w:line="0" w:lineRule="atLeast"/>
              <w:rPr>
                <w:rFonts w:eastAsia="標楷體" w:cs="新細明體"/>
                <w:kern w:val="0"/>
                <w:szCs w:val="20"/>
              </w:rPr>
            </w:pPr>
            <w:r w:rsidRPr="00F6337D">
              <w:rPr>
                <w:rFonts w:eastAsia="標楷體" w:cs="新細明體" w:hint="eastAsia"/>
                <w:kern w:val="0"/>
                <w:szCs w:val="20"/>
              </w:rPr>
              <w:t>Bb-</w:t>
            </w:r>
            <w:r w:rsidRPr="00F6337D">
              <w:rPr>
                <w:rFonts w:eastAsia="標楷體" w:cs="新細明體" w:hint="eastAsia"/>
                <w:kern w:val="0"/>
                <w:szCs w:val="20"/>
              </w:rPr>
              <w:t>Ⅱ</w:t>
            </w:r>
            <w:r w:rsidRPr="00F6337D">
              <w:rPr>
                <w:rFonts w:eastAsia="標楷體" w:cs="新細明體" w:hint="eastAsia"/>
                <w:kern w:val="0"/>
                <w:szCs w:val="20"/>
              </w:rPr>
              <w:t xml:space="preserve">-1 </w:t>
            </w:r>
            <w:r w:rsidRPr="00F6337D">
              <w:rPr>
                <w:rFonts w:eastAsia="標楷體" w:cs="新細明體" w:hint="eastAsia"/>
                <w:kern w:val="0"/>
                <w:szCs w:val="20"/>
              </w:rPr>
              <w:t>自我情感的表達。</w:t>
            </w:r>
          </w:p>
          <w:p w14:paraId="1E294161" w14:textId="77777777" w:rsidR="002B5948" w:rsidRPr="00F6337D" w:rsidRDefault="002B5948" w:rsidP="002B5948">
            <w:pPr>
              <w:pStyle w:val="a1"/>
              <w:snapToGrid w:val="0"/>
              <w:spacing w:after="0" w:line="0" w:lineRule="atLeast"/>
              <w:jc w:val="both"/>
              <w:rPr>
                <w:rFonts w:eastAsia="標楷體" w:cs="標楷體"/>
                <w:kern w:val="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標楷體" w:hint="eastAsia"/>
                <w:kern w:val="0"/>
              </w:rPr>
              <w:t>Be-</w:t>
            </w:r>
            <w:r w:rsidRPr="00F6337D">
              <w:rPr>
                <w:rFonts w:eastAsia="標楷體" w:cs="標楷體" w:hint="eastAsia"/>
                <w:kern w:val="0"/>
              </w:rPr>
              <w:t>Ⅱ</w:t>
            </w:r>
            <w:r w:rsidRPr="00F6337D">
              <w:rPr>
                <w:rFonts w:eastAsia="標楷體" w:cs="標楷體" w:hint="eastAsia"/>
                <w:kern w:val="0"/>
              </w:rPr>
              <w:t xml:space="preserve">-1 </w:t>
            </w:r>
            <w:r w:rsidRPr="00F6337D">
              <w:rPr>
                <w:rFonts w:eastAsia="標楷體" w:cs="標楷體" w:hint="eastAsia"/>
                <w:kern w:val="0"/>
              </w:rPr>
              <w:t>在生活應用方面，以日記的格式與寫作方法為主。</w:t>
            </w:r>
          </w:p>
          <w:p w14:paraId="2FBDDECF" w14:textId="77777777" w:rsidR="002B5948" w:rsidRPr="00F6337D" w:rsidRDefault="002B5948" w:rsidP="002B5948">
            <w:pPr>
              <w:pStyle w:val="a1"/>
              <w:snapToGrid w:val="0"/>
              <w:spacing w:after="0" w:line="0" w:lineRule="atLeast"/>
              <w:jc w:val="both"/>
              <w:rPr>
                <w:rFonts w:eastAsia="標楷體" w:cs="標楷體"/>
                <w:kern w:val="0"/>
              </w:rPr>
            </w:pPr>
            <w:r w:rsidRPr="00F6337D">
              <w:rPr>
                <w:rFonts w:eastAsia="標楷體" w:cs="標楷體" w:hint="eastAsia"/>
                <w:kern w:val="0"/>
              </w:rPr>
              <w:t>Ca-</w:t>
            </w:r>
            <w:r w:rsidRPr="00F6337D">
              <w:rPr>
                <w:rFonts w:eastAsia="標楷體" w:cs="標楷體" w:hint="eastAsia"/>
                <w:kern w:val="0"/>
              </w:rPr>
              <w:t>Ⅱ</w:t>
            </w:r>
            <w:r w:rsidRPr="00F6337D">
              <w:rPr>
                <w:rFonts w:eastAsia="標楷體" w:cs="標楷體" w:hint="eastAsia"/>
                <w:kern w:val="0"/>
              </w:rPr>
              <w:t xml:space="preserve">-1 </w:t>
            </w:r>
            <w:r w:rsidRPr="00F6337D">
              <w:rPr>
                <w:rFonts w:eastAsia="標楷體" w:cs="標楷體" w:hint="eastAsia"/>
                <w:kern w:val="0"/>
              </w:rPr>
              <w:t>各類文本中的飲食、服飾、交通工具、名勝古蹟及休閒娛樂等文化內涵。</w:t>
            </w:r>
          </w:p>
          <w:p w14:paraId="22198A5C" w14:textId="77777777" w:rsidR="002B5948" w:rsidRPr="00F6337D" w:rsidRDefault="002B5948" w:rsidP="002B5948">
            <w:pPr>
              <w:widowControl/>
              <w:rPr>
                <w:rFonts w:ascii="Times New Roman" w:hAnsi="Times New Roman" w:cs="新細明體"/>
                <w:kern w:val="0"/>
                <w:sz w:val="20"/>
                <w:szCs w:val="20"/>
                <w:shd w:val="pct15" w:color="auto" w:fill="FFFFFF"/>
              </w:rPr>
            </w:pPr>
          </w:p>
          <w:p w14:paraId="48DDB91F" w14:textId="77777777" w:rsidR="002B5948" w:rsidRPr="00F6337D" w:rsidRDefault="002B5948" w:rsidP="002B5948">
            <w:pPr>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高年級</w:t>
            </w:r>
          </w:p>
          <w:p w14:paraId="7D13C1F6" w14:textId="59BAC05A" w:rsidR="002B5948" w:rsidRPr="00F6337D" w:rsidRDefault="002B5948" w:rsidP="002B5948">
            <w:pPr>
              <w:pStyle w:val="a1"/>
              <w:snapToGrid w:val="0"/>
              <w:spacing w:after="0" w:line="0" w:lineRule="atLeast"/>
              <w:rPr>
                <w:rFonts w:eastAsia="標楷體" w:cs="標楷體"/>
                <w:bCs/>
                <w:kern w:val="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標楷體" w:hint="eastAsia"/>
                <w:bCs/>
                <w:kern w:val="0"/>
              </w:rPr>
              <w:t>Ab-</w:t>
            </w:r>
            <w:r w:rsidRPr="00F6337D">
              <w:rPr>
                <w:rFonts w:eastAsia="標楷體" w:cs="標楷體" w:hint="eastAsia"/>
                <w:bCs/>
                <w:kern w:val="0"/>
              </w:rPr>
              <w:t>Ⅲ</w:t>
            </w:r>
            <w:r w:rsidRPr="00F6337D">
              <w:rPr>
                <w:rFonts w:eastAsia="標楷體" w:cs="標楷體" w:hint="eastAsia"/>
                <w:bCs/>
                <w:kern w:val="0"/>
              </w:rPr>
              <w:t>-5 1</w:t>
            </w:r>
            <w:r w:rsidRPr="00F6337D">
              <w:rPr>
                <w:rFonts w:eastAsia="標楷體" w:cs="標楷體"/>
                <w:bCs/>
                <w:kern w:val="0"/>
              </w:rPr>
              <w:t>00</w:t>
            </w:r>
            <w:r w:rsidRPr="00F6337D">
              <w:rPr>
                <w:rFonts w:eastAsia="標楷體" w:cs="標楷體" w:hint="eastAsia"/>
                <w:bCs/>
                <w:kern w:val="0"/>
              </w:rPr>
              <w:t>個日常生活常用語詞的認識。</w:t>
            </w:r>
          </w:p>
          <w:p w14:paraId="6C7226DE" w14:textId="1B388F9B" w:rsidR="00A322AF" w:rsidRPr="00F6337D" w:rsidRDefault="00A322AF" w:rsidP="00A322AF">
            <w:pPr>
              <w:jc w:val="both"/>
              <w:rPr>
                <w:rFonts w:ascii="Times New Roman" w:eastAsia="標楷體" w:hAnsi="Times New Roman" w:cs="標楷體"/>
                <w:bCs/>
                <w:kern w:val="0"/>
              </w:rPr>
            </w:pPr>
            <w:r w:rsidRPr="00F6337D">
              <w:rPr>
                <w:rFonts w:ascii="Times New Roman" w:eastAsia="標楷體" w:hAnsi="Times New Roman"/>
              </w:rPr>
              <w:t>Ac-</w:t>
            </w:r>
            <w:r w:rsidRPr="00F6337D">
              <w:rPr>
                <w:rFonts w:ascii="Times New Roman" w:eastAsia="標楷體" w:hAnsi="Times New Roman" w:hint="eastAsia"/>
              </w:rPr>
              <w:t>Ⅲ</w:t>
            </w:r>
            <w:r w:rsidRPr="00F6337D">
              <w:rPr>
                <w:rFonts w:ascii="Times New Roman" w:eastAsia="標楷體" w:hAnsi="Times New Roman"/>
              </w:rPr>
              <w:t xml:space="preserve">-2 </w:t>
            </w:r>
            <w:r w:rsidRPr="00F6337D">
              <w:rPr>
                <w:rFonts w:ascii="Times New Roman" w:eastAsia="標楷體" w:hAnsi="Times New Roman" w:hint="eastAsia"/>
              </w:rPr>
              <w:t>基礎句型結構。</w:t>
            </w:r>
          </w:p>
          <w:p w14:paraId="7A04E330" w14:textId="77777777" w:rsidR="002B5948" w:rsidRPr="00F6337D" w:rsidRDefault="002B5948" w:rsidP="002B5948">
            <w:pPr>
              <w:pStyle w:val="a1"/>
              <w:snapToGrid w:val="0"/>
              <w:spacing w:after="0" w:line="0" w:lineRule="atLeast"/>
              <w:rPr>
                <w:rFonts w:eastAsia="標楷體"/>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hint="eastAsia"/>
              </w:rPr>
              <w:t>Ac-</w:t>
            </w:r>
            <w:r w:rsidRPr="00F6337D">
              <w:rPr>
                <w:rFonts w:eastAsia="標楷體" w:hint="eastAsia"/>
              </w:rPr>
              <w:t>Ⅲ</w:t>
            </w:r>
            <w:r w:rsidRPr="00F6337D">
              <w:rPr>
                <w:rFonts w:eastAsia="標楷體" w:hint="eastAsia"/>
              </w:rPr>
              <w:t xml:space="preserve">-4 </w:t>
            </w:r>
            <w:r w:rsidRPr="00F6337D">
              <w:rPr>
                <w:rFonts w:eastAsia="標楷體" w:hint="eastAsia"/>
              </w:rPr>
              <w:t>各類文句使用口語表達的情感與意義。</w:t>
            </w:r>
          </w:p>
          <w:p w14:paraId="288CAD23" w14:textId="77777777" w:rsidR="002B5948" w:rsidRPr="00F6337D" w:rsidRDefault="002B5948" w:rsidP="002B5948">
            <w:pPr>
              <w:pStyle w:val="a1"/>
              <w:snapToGrid w:val="0"/>
              <w:spacing w:after="0" w:line="0" w:lineRule="atLeast"/>
              <w:rPr>
                <w:rFonts w:eastAsia="標楷體" w:cs="新細明體"/>
                <w:kern w:val="0"/>
                <w:szCs w:val="2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新細明體" w:hint="eastAsia"/>
                <w:kern w:val="0"/>
                <w:szCs w:val="20"/>
              </w:rPr>
              <w:t>Ad-</w:t>
            </w:r>
            <w:r w:rsidRPr="00F6337D">
              <w:rPr>
                <w:rFonts w:eastAsia="標楷體" w:cs="新細明體" w:hint="eastAsia"/>
                <w:kern w:val="0"/>
                <w:szCs w:val="20"/>
              </w:rPr>
              <w:t>Ⅲ</w:t>
            </w:r>
            <w:r w:rsidRPr="00F6337D">
              <w:rPr>
                <w:rFonts w:eastAsia="標楷體" w:cs="新細明體" w:hint="eastAsia"/>
                <w:kern w:val="0"/>
                <w:szCs w:val="20"/>
              </w:rPr>
              <w:t xml:space="preserve">-3 </w:t>
            </w:r>
            <w:r w:rsidRPr="00F6337D">
              <w:rPr>
                <w:rFonts w:eastAsia="標楷體" w:cs="新細明體" w:hint="eastAsia"/>
                <w:kern w:val="0"/>
                <w:szCs w:val="20"/>
              </w:rPr>
              <w:t>故事、唐詩。</w:t>
            </w:r>
          </w:p>
          <w:p w14:paraId="37DAE591" w14:textId="77777777" w:rsidR="002B5948" w:rsidRPr="00F6337D" w:rsidRDefault="002B5948" w:rsidP="002B5948">
            <w:pPr>
              <w:pStyle w:val="a1"/>
              <w:snapToGrid w:val="0"/>
              <w:spacing w:after="0" w:line="0" w:lineRule="atLeast"/>
              <w:rPr>
                <w:rFonts w:eastAsia="標楷體" w:cs="新細明體"/>
                <w:kern w:val="0"/>
                <w:szCs w:val="2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新細明體" w:hint="eastAsia"/>
                <w:kern w:val="0"/>
                <w:szCs w:val="20"/>
              </w:rPr>
              <w:t>Ba-</w:t>
            </w:r>
            <w:r w:rsidRPr="00F6337D">
              <w:rPr>
                <w:rFonts w:eastAsia="標楷體" w:cs="新細明體" w:hint="eastAsia"/>
                <w:kern w:val="0"/>
                <w:szCs w:val="20"/>
              </w:rPr>
              <w:t>Ⅲ</w:t>
            </w:r>
            <w:r w:rsidRPr="00F6337D">
              <w:rPr>
                <w:rFonts w:eastAsia="標楷體" w:cs="新細明體" w:hint="eastAsia"/>
                <w:kern w:val="0"/>
                <w:szCs w:val="20"/>
              </w:rPr>
              <w:t xml:space="preserve">-1 </w:t>
            </w:r>
            <w:r w:rsidRPr="00F6337D">
              <w:rPr>
                <w:rFonts w:eastAsia="標楷體" w:cs="新細明體" w:hint="eastAsia"/>
                <w:kern w:val="0"/>
                <w:szCs w:val="20"/>
              </w:rPr>
              <w:t>記敘文本的人物主角。</w:t>
            </w:r>
          </w:p>
          <w:p w14:paraId="63A5BAF3" w14:textId="43188D5D" w:rsidR="002B5948" w:rsidRPr="00F6337D" w:rsidRDefault="002B5948" w:rsidP="002B5948">
            <w:pPr>
              <w:pStyle w:val="a1"/>
              <w:snapToGrid w:val="0"/>
              <w:spacing w:after="0" w:line="0" w:lineRule="atLeast"/>
              <w:rPr>
                <w:rFonts w:eastAsia="標楷體" w:cs="新細明體"/>
                <w:kern w:val="0"/>
                <w:szCs w:val="20"/>
              </w:rPr>
            </w:pPr>
            <w:r w:rsidRPr="00F6337D">
              <w:rPr>
                <w:rFonts w:eastAsia="標楷體" w:cs="新細明體" w:hint="eastAsia"/>
                <w:kern w:val="0"/>
                <w:szCs w:val="20"/>
              </w:rPr>
              <w:t>Bb-</w:t>
            </w:r>
            <w:r w:rsidRPr="00F6337D">
              <w:rPr>
                <w:rFonts w:eastAsia="標楷體" w:cs="新細明體" w:hint="eastAsia"/>
                <w:kern w:val="0"/>
                <w:szCs w:val="20"/>
              </w:rPr>
              <w:t>Ⅲ</w:t>
            </w:r>
            <w:r w:rsidRPr="00F6337D">
              <w:rPr>
                <w:rFonts w:eastAsia="標楷體" w:cs="新細明體" w:hint="eastAsia"/>
                <w:kern w:val="0"/>
                <w:szCs w:val="20"/>
              </w:rPr>
              <w:t xml:space="preserve">-1 </w:t>
            </w:r>
            <w:r w:rsidRPr="00F6337D">
              <w:rPr>
                <w:rFonts w:eastAsia="標楷體" w:cs="新細明體" w:hint="eastAsia"/>
                <w:kern w:val="0"/>
                <w:szCs w:val="20"/>
              </w:rPr>
              <w:t>自我情感的表達</w:t>
            </w:r>
            <w:r w:rsidR="00A322AF" w:rsidRPr="00F6337D">
              <w:rPr>
                <w:rFonts w:eastAsia="標楷體" w:hint="eastAsia"/>
              </w:rPr>
              <w:t>，分享文章帶來的感受</w:t>
            </w:r>
            <w:r w:rsidRPr="00F6337D">
              <w:rPr>
                <w:rFonts w:eastAsia="標楷體" w:cs="新細明體" w:hint="eastAsia"/>
                <w:kern w:val="0"/>
                <w:szCs w:val="20"/>
              </w:rPr>
              <w:t>。</w:t>
            </w:r>
          </w:p>
          <w:p w14:paraId="6801DCDC" w14:textId="77777777" w:rsidR="002B5948" w:rsidRPr="00F6337D" w:rsidRDefault="002B5948" w:rsidP="002B5948">
            <w:pPr>
              <w:pStyle w:val="a1"/>
              <w:snapToGrid w:val="0"/>
              <w:spacing w:after="0" w:line="0" w:lineRule="atLeast"/>
              <w:jc w:val="both"/>
              <w:rPr>
                <w:rFonts w:eastAsia="標楷體" w:cs="標楷體"/>
                <w:kern w:val="0"/>
              </w:rPr>
            </w:pPr>
            <w:r w:rsidRPr="00F6337D">
              <w:rPr>
                <w:rFonts w:eastAsia="標楷體" w:cs="新細明體"/>
                <w:kern w:val="0"/>
                <w:szCs w:val="20"/>
              </w:rPr>
              <w:fldChar w:fldCharType="begin"/>
            </w:r>
            <w:r w:rsidRPr="00F6337D">
              <w:rPr>
                <w:rFonts w:eastAsia="標楷體" w:cs="新細明體"/>
                <w:kern w:val="0"/>
                <w:szCs w:val="20"/>
              </w:rPr>
              <w:instrText xml:space="preserve"> </w:instrText>
            </w:r>
            <w:r w:rsidRPr="00F6337D">
              <w:rPr>
                <w:rFonts w:eastAsia="標楷體" w:cs="新細明體" w:hint="eastAsia"/>
                <w:kern w:val="0"/>
                <w:szCs w:val="20"/>
              </w:rPr>
              <w:instrText>eq \o\ac(</w:instrText>
            </w:r>
            <w:r w:rsidRPr="00F6337D">
              <w:rPr>
                <w:rFonts w:eastAsia="標楷體" w:cs="新細明體" w:hint="eastAsia"/>
                <w:kern w:val="0"/>
                <w:szCs w:val="20"/>
              </w:rPr>
              <w:instrText>○</w:instrText>
            </w:r>
            <w:r w:rsidRPr="00F6337D">
              <w:rPr>
                <w:rFonts w:eastAsia="標楷體" w:cs="新細明體" w:hint="eastAsia"/>
                <w:kern w:val="0"/>
                <w:szCs w:val="20"/>
              </w:rPr>
              <w:instrText>,</w:instrText>
            </w:r>
            <w:r w:rsidRPr="00F6337D">
              <w:rPr>
                <w:rFonts w:eastAsia="標楷體" w:cs="新細明體" w:hint="eastAsia"/>
                <w:kern w:val="0"/>
                <w:szCs w:val="20"/>
              </w:rPr>
              <w:instrText>調</w:instrText>
            </w:r>
            <w:r w:rsidRPr="00F6337D">
              <w:rPr>
                <w:rFonts w:eastAsia="標楷體" w:cs="新細明體" w:hint="eastAsia"/>
                <w:kern w:val="0"/>
                <w:szCs w:val="20"/>
              </w:rPr>
              <w:instrText>)</w:instrText>
            </w:r>
            <w:r w:rsidRPr="00F6337D">
              <w:rPr>
                <w:rFonts w:eastAsia="標楷體" w:cs="新細明體"/>
                <w:kern w:val="0"/>
                <w:szCs w:val="20"/>
              </w:rPr>
              <w:fldChar w:fldCharType="end"/>
            </w:r>
            <w:r w:rsidRPr="00F6337D">
              <w:rPr>
                <w:rFonts w:eastAsia="標楷體" w:cs="標楷體" w:hint="eastAsia"/>
                <w:kern w:val="0"/>
              </w:rPr>
              <w:t>Be-</w:t>
            </w:r>
            <w:r w:rsidRPr="00F6337D">
              <w:rPr>
                <w:rFonts w:eastAsia="標楷體" w:cs="標楷體" w:hint="eastAsia"/>
                <w:kern w:val="0"/>
              </w:rPr>
              <w:t>Ⅲ</w:t>
            </w:r>
            <w:r w:rsidRPr="00F6337D">
              <w:rPr>
                <w:rFonts w:eastAsia="標楷體" w:cs="標楷體" w:hint="eastAsia"/>
                <w:kern w:val="0"/>
              </w:rPr>
              <w:t xml:space="preserve">-1 </w:t>
            </w:r>
            <w:r w:rsidRPr="00F6337D">
              <w:rPr>
                <w:rFonts w:eastAsia="標楷體" w:cs="標楷體" w:hint="eastAsia"/>
                <w:kern w:val="0"/>
              </w:rPr>
              <w:t>在生活應用方面，以日記的格式與寫作方法為主。</w:t>
            </w:r>
          </w:p>
          <w:p w14:paraId="7F178487" w14:textId="2A82C2EF" w:rsidR="002B5948" w:rsidRPr="00F6337D" w:rsidRDefault="002B5948" w:rsidP="002B5948">
            <w:pPr>
              <w:widowControl/>
              <w:rPr>
                <w:rFonts w:ascii="Times New Roman" w:eastAsia="標楷體" w:hAnsi="Times New Roman" w:cs="新細明體"/>
                <w:kern w:val="0"/>
                <w:sz w:val="20"/>
                <w:szCs w:val="20"/>
              </w:rPr>
            </w:pPr>
            <w:r w:rsidRPr="00F6337D">
              <w:rPr>
                <w:rFonts w:ascii="Times New Roman" w:eastAsia="標楷體" w:hAnsi="Times New Roman" w:cs="標楷體" w:hint="eastAsia"/>
                <w:kern w:val="0"/>
              </w:rPr>
              <w:t>Ca-</w:t>
            </w:r>
            <w:r w:rsidRPr="00F6337D">
              <w:rPr>
                <w:rFonts w:ascii="Times New Roman" w:eastAsia="標楷體" w:hAnsi="Times New Roman" w:cs="標楷體" w:hint="eastAsia"/>
                <w:kern w:val="0"/>
              </w:rPr>
              <w:t>Ⅲ</w:t>
            </w:r>
            <w:r w:rsidRPr="00F6337D">
              <w:rPr>
                <w:rFonts w:ascii="Times New Roman" w:eastAsia="標楷體" w:hAnsi="Times New Roman" w:cs="標楷體" w:hint="eastAsia"/>
                <w:kern w:val="0"/>
              </w:rPr>
              <w:t xml:space="preserve">-1 </w:t>
            </w:r>
            <w:r w:rsidRPr="00F6337D">
              <w:rPr>
                <w:rFonts w:ascii="Times New Roman" w:eastAsia="標楷體" w:hAnsi="Times New Roman" w:cs="標楷體" w:hint="eastAsia"/>
                <w:kern w:val="0"/>
              </w:rPr>
              <w:t>各類文本中的飲食、服飾、建築形式、交通工具、名勝古蹟及休閒娛樂等文化內涵。</w:t>
            </w:r>
          </w:p>
        </w:tc>
      </w:tr>
      <w:tr w:rsidR="00F6337D" w:rsidRPr="00F6337D" w14:paraId="6468F342" w14:textId="77777777" w:rsidTr="00E33FF7">
        <w:tc>
          <w:tcPr>
            <w:tcW w:w="1985" w:type="dxa"/>
            <w:gridSpan w:val="3"/>
            <w:tcBorders>
              <w:left w:val="single" w:sz="1" w:space="0" w:color="000000"/>
              <w:bottom w:val="single" w:sz="1" w:space="0" w:color="000000"/>
            </w:tcBorders>
            <w:shd w:val="clear" w:color="auto" w:fill="auto"/>
            <w:vAlign w:val="center"/>
          </w:tcPr>
          <w:p w14:paraId="062BBD31"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5705C0CA"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69AAEB6"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聆聽</w:t>
            </w:r>
            <w:r w:rsidRPr="00F6337D">
              <w:rPr>
                <w:rFonts w:ascii="Times New Roman" w:eastAsia="標楷體" w:hAnsi="Times New Roman" w:cs="標楷體" w:hint="eastAsia"/>
                <w:kern w:val="0"/>
              </w:rPr>
              <w:t xml:space="preserve">  </w:t>
            </w:r>
          </w:p>
          <w:p w14:paraId="172D4A0C" w14:textId="77777777" w:rsidR="002B5948" w:rsidRPr="00F6337D" w:rsidRDefault="002B5948" w:rsidP="00C10AB9">
            <w:pPr>
              <w:pStyle w:val="af6"/>
              <w:widowControl/>
              <w:numPr>
                <w:ilvl w:val="0"/>
                <w:numId w:val="41"/>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能安靜聆聽他人的發表或是日常所見的</w:t>
            </w:r>
            <w:proofErr w:type="gramStart"/>
            <w:r w:rsidRPr="00F6337D">
              <w:rPr>
                <w:rFonts w:ascii="Times New Roman" w:eastAsia="標楷體" w:hAnsi="Times New Roman" w:cs="標楷體" w:hint="eastAsia"/>
                <w:kern w:val="0"/>
                <w:szCs w:val="24"/>
              </w:rPr>
              <w:t>功能性文本</w:t>
            </w:r>
            <w:proofErr w:type="gramEnd"/>
            <w:r w:rsidRPr="00F6337D">
              <w:rPr>
                <w:rFonts w:ascii="Times New Roman" w:eastAsia="標楷體" w:hAnsi="Times New Roman" w:cs="標楷體" w:hint="eastAsia"/>
                <w:kern w:val="0"/>
                <w:szCs w:val="24"/>
              </w:rPr>
              <w:t>內容。</w:t>
            </w:r>
          </w:p>
          <w:p w14:paraId="3F7E5E3D" w14:textId="77777777" w:rsidR="002B5948" w:rsidRPr="00F6337D" w:rsidRDefault="002B5948" w:rsidP="00C10AB9">
            <w:pPr>
              <w:pStyle w:val="af6"/>
              <w:widowControl/>
              <w:numPr>
                <w:ilvl w:val="0"/>
                <w:numId w:val="41"/>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能以適當方式或肢體語言回應他人。</w:t>
            </w:r>
          </w:p>
          <w:p w14:paraId="6DF2269F" w14:textId="77777777" w:rsidR="002B5948" w:rsidRPr="00F6337D" w:rsidRDefault="002B5948" w:rsidP="00C10AB9">
            <w:pPr>
              <w:pStyle w:val="af6"/>
              <w:widowControl/>
              <w:numPr>
                <w:ilvl w:val="0"/>
                <w:numId w:val="41"/>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能正確辨認他人話語中的情感並與其互動。</w:t>
            </w:r>
          </w:p>
          <w:p w14:paraId="7DC08124" w14:textId="77777777" w:rsidR="002B5948" w:rsidRPr="00F6337D" w:rsidRDefault="002B5948" w:rsidP="002B5948">
            <w:pPr>
              <w:widowControl/>
              <w:adjustRightInd w:val="0"/>
              <w:snapToGrid w:val="0"/>
              <w:spacing w:line="228" w:lineRule="auto"/>
              <w:jc w:val="both"/>
              <w:rPr>
                <w:rFonts w:ascii="Times New Roman" w:eastAsia="標楷體" w:hAnsi="Times New Roman" w:cs="標楷體"/>
                <w:kern w:val="0"/>
                <w:szCs w:val="24"/>
              </w:rPr>
            </w:pPr>
          </w:p>
          <w:p w14:paraId="5D274B1F"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口語表達</w:t>
            </w:r>
            <w:r w:rsidRPr="00F6337D">
              <w:rPr>
                <w:rFonts w:ascii="Times New Roman" w:eastAsia="標楷體" w:hAnsi="Times New Roman" w:cs="標楷體" w:hint="eastAsia"/>
                <w:kern w:val="0"/>
              </w:rPr>
              <w:t xml:space="preserve">  </w:t>
            </w:r>
          </w:p>
          <w:p w14:paraId="4779C6A4" w14:textId="77777777" w:rsidR="002B5948" w:rsidRPr="00F6337D" w:rsidRDefault="002B5948" w:rsidP="00C10AB9">
            <w:pPr>
              <w:pStyle w:val="af6"/>
              <w:widowControl/>
              <w:numPr>
                <w:ilvl w:val="0"/>
                <w:numId w:val="42"/>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rPr>
              <w:t>能背</w:t>
            </w:r>
            <w:r w:rsidRPr="00F6337D">
              <w:rPr>
                <w:rFonts w:ascii="Times New Roman" w:eastAsia="標楷體" w:hAnsi="Times New Roman" w:hint="eastAsia"/>
              </w:rPr>
              <w:t>誦部份課文內容，並回答課文相關問題。</w:t>
            </w:r>
          </w:p>
          <w:p w14:paraId="25C66E60" w14:textId="77777777" w:rsidR="002B5948" w:rsidRPr="00F6337D" w:rsidRDefault="002B5948" w:rsidP="00C10AB9">
            <w:pPr>
              <w:pStyle w:val="af6"/>
              <w:widowControl/>
              <w:numPr>
                <w:ilvl w:val="0"/>
                <w:numId w:val="42"/>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能經引導說出或運用溝通圖卡表達需求。</w:t>
            </w:r>
          </w:p>
          <w:p w14:paraId="488528D3" w14:textId="77777777" w:rsidR="002B5948" w:rsidRPr="00F6337D" w:rsidRDefault="002B5948" w:rsidP="00C10AB9">
            <w:pPr>
              <w:pStyle w:val="af6"/>
              <w:widowControl/>
              <w:numPr>
                <w:ilvl w:val="0"/>
                <w:numId w:val="42"/>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與他人交談時，用合宜的內容回答問題。</w:t>
            </w:r>
          </w:p>
          <w:p w14:paraId="377BF939" w14:textId="77777777" w:rsidR="002B5948" w:rsidRPr="00F6337D" w:rsidRDefault="002B5948" w:rsidP="00C10AB9">
            <w:pPr>
              <w:pStyle w:val="af6"/>
              <w:widowControl/>
              <w:numPr>
                <w:ilvl w:val="0"/>
                <w:numId w:val="42"/>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能觀察圖片，在提示下用句子表達出語意完整的圖片內容。</w:t>
            </w:r>
          </w:p>
          <w:p w14:paraId="2A14DFFE" w14:textId="77777777" w:rsidR="002B5948" w:rsidRPr="00F6337D" w:rsidRDefault="002B5948" w:rsidP="00C10AB9">
            <w:pPr>
              <w:pStyle w:val="af6"/>
              <w:widowControl/>
              <w:numPr>
                <w:ilvl w:val="0"/>
                <w:numId w:val="42"/>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lastRenderedPageBreak/>
              <w:t>能用適當語音、語速和音量說話。</w:t>
            </w:r>
          </w:p>
          <w:p w14:paraId="7DE1D668" w14:textId="77777777" w:rsidR="002B5948" w:rsidRPr="00F6337D" w:rsidRDefault="002B5948" w:rsidP="002B5948">
            <w:pPr>
              <w:pStyle w:val="af6"/>
              <w:widowControl/>
              <w:adjustRightInd w:val="0"/>
              <w:snapToGrid w:val="0"/>
              <w:spacing w:line="228" w:lineRule="auto"/>
              <w:jc w:val="both"/>
              <w:rPr>
                <w:rFonts w:ascii="Times New Roman" w:eastAsia="標楷體" w:hAnsi="Times New Roman" w:cs="標楷體"/>
                <w:kern w:val="0"/>
                <w:szCs w:val="24"/>
              </w:rPr>
            </w:pPr>
          </w:p>
          <w:p w14:paraId="5BEB4A64"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識字與寫字</w:t>
            </w:r>
            <w:r w:rsidRPr="00F6337D">
              <w:rPr>
                <w:rFonts w:ascii="Times New Roman" w:eastAsia="標楷體" w:hAnsi="Times New Roman" w:cs="標楷體" w:hint="eastAsia"/>
                <w:kern w:val="0"/>
              </w:rPr>
              <w:t xml:space="preserve">  </w:t>
            </w:r>
            <w:r w:rsidRPr="00F6337D">
              <w:rPr>
                <w:rFonts w:ascii="Times New Roman" w:eastAsia="標楷體" w:hAnsi="Times New Roman"/>
              </w:rPr>
              <w:t xml:space="preserve"> </w:t>
            </w:r>
          </w:p>
          <w:p w14:paraId="6C91CCD8" w14:textId="77777777" w:rsidR="002B5948" w:rsidRPr="00F6337D" w:rsidRDefault="002B5948" w:rsidP="00C10AB9">
            <w:pPr>
              <w:pStyle w:val="af6"/>
              <w:widowControl/>
              <w:numPr>
                <w:ilvl w:val="0"/>
                <w:numId w:val="43"/>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能以良好的書寫姿勢描寫所有基礎筆畫與文字。</w:t>
            </w:r>
          </w:p>
          <w:p w14:paraId="306C779A" w14:textId="77777777" w:rsidR="002B5948" w:rsidRPr="00F6337D" w:rsidRDefault="002B5948" w:rsidP="00C10AB9">
            <w:pPr>
              <w:pStyle w:val="af6"/>
              <w:widowControl/>
              <w:numPr>
                <w:ilvl w:val="0"/>
                <w:numId w:val="43"/>
              </w:numPr>
              <w:adjustRightInd w:val="0"/>
              <w:snapToGrid w:val="0"/>
              <w:spacing w:line="228" w:lineRule="auto"/>
              <w:jc w:val="both"/>
              <w:rPr>
                <w:rFonts w:ascii="Times New Roman" w:eastAsia="標楷體" w:hAnsi="Times New Roman" w:cs="標楷體"/>
                <w:kern w:val="0"/>
                <w:szCs w:val="24"/>
              </w:rPr>
            </w:pPr>
            <w:proofErr w:type="gramStart"/>
            <w:r w:rsidRPr="00F6337D">
              <w:rPr>
                <w:rFonts w:ascii="Times New Roman" w:eastAsia="標楷體" w:hAnsi="Times New Roman" w:cs="標楷體" w:hint="eastAsia"/>
                <w:kern w:val="0"/>
              </w:rPr>
              <w:t>能仿寫</w:t>
            </w:r>
            <w:proofErr w:type="gramEnd"/>
            <w:r w:rsidRPr="00F6337D">
              <w:rPr>
                <w:rFonts w:ascii="Times New Roman" w:eastAsia="標楷體" w:hAnsi="Times New Roman" w:cs="標楷體" w:hint="eastAsia"/>
                <w:kern w:val="0"/>
              </w:rPr>
              <w:t>課文</w:t>
            </w:r>
            <w:proofErr w:type="gramStart"/>
            <w:r w:rsidRPr="00F6337D">
              <w:rPr>
                <w:rFonts w:ascii="Times New Roman" w:eastAsia="標楷體" w:hAnsi="Times New Roman" w:cs="標楷體" w:hint="eastAsia"/>
                <w:kern w:val="0"/>
              </w:rPr>
              <w:t>文</w:t>
            </w:r>
            <w:proofErr w:type="gramEnd"/>
            <w:r w:rsidRPr="00F6337D">
              <w:rPr>
                <w:rFonts w:ascii="Times New Roman" w:eastAsia="標楷體" w:hAnsi="Times New Roman" w:cs="標楷體" w:hint="eastAsia"/>
                <w:kern w:val="0"/>
              </w:rPr>
              <w:t>本及日常生活常用的生字、語詞。</w:t>
            </w:r>
          </w:p>
          <w:p w14:paraId="4C350F9C" w14:textId="77777777" w:rsidR="002B5948" w:rsidRPr="00F6337D" w:rsidRDefault="002B5948" w:rsidP="00C10AB9">
            <w:pPr>
              <w:pStyle w:val="af6"/>
              <w:widowControl/>
              <w:numPr>
                <w:ilvl w:val="0"/>
                <w:numId w:val="43"/>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hint="eastAsia"/>
              </w:rPr>
              <w:t>能指認課文中相應的生字、語詞。</w:t>
            </w:r>
          </w:p>
          <w:p w14:paraId="2AA4A426" w14:textId="77777777" w:rsidR="002B5948" w:rsidRPr="00F6337D" w:rsidRDefault="002B5948" w:rsidP="00C10AB9">
            <w:pPr>
              <w:pStyle w:val="af6"/>
              <w:widowControl/>
              <w:numPr>
                <w:ilvl w:val="0"/>
                <w:numId w:val="43"/>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rPr>
              <w:t>能使用圖卡二選</w:t>
            </w:r>
            <w:proofErr w:type="gramStart"/>
            <w:r w:rsidRPr="00F6337D">
              <w:rPr>
                <w:rFonts w:ascii="Times New Roman" w:eastAsia="標楷體" w:hAnsi="Times New Roman" w:cs="標楷體" w:hint="eastAsia"/>
                <w:kern w:val="0"/>
              </w:rPr>
              <w:t>一</w:t>
            </w:r>
            <w:proofErr w:type="gramEnd"/>
            <w:r w:rsidRPr="00F6337D">
              <w:rPr>
                <w:rFonts w:ascii="Times New Roman" w:eastAsia="標楷體" w:hAnsi="Times New Roman" w:cs="標楷體" w:hint="eastAsia"/>
                <w:kern w:val="0"/>
              </w:rPr>
              <w:t>的方式辨認語詞。</w:t>
            </w:r>
          </w:p>
          <w:p w14:paraId="0939FC6E" w14:textId="77777777" w:rsidR="002B5948" w:rsidRPr="00F6337D" w:rsidRDefault="002B5948" w:rsidP="002B5948">
            <w:pPr>
              <w:widowControl/>
              <w:adjustRightInd w:val="0"/>
              <w:snapToGrid w:val="0"/>
              <w:spacing w:line="228" w:lineRule="auto"/>
              <w:jc w:val="both"/>
              <w:rPr>
                <w:rFonts w:ascii="Times New Roman" w:eastAsia="標楷體" w:hAnsi="Times New Roman" w:cs="標楷體"/>
                <w:kern w:val="0"/>
                <w:szCs w:val="24"/>
              </w:rPr>
            </w:pPr>
          </w:p>
          <w:p w14:paraId="1095CB66"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閱讀</w:t>
            </w:r>
            <w:r w:rsidRPr="00F6337D">
              <w:rPr>
                <w:rFonts w:ascii="Times New Roman" w:eastAsia="標楷體" w:hAnsi="Times New Roman" w:cs="標楷體" w:hint="eastAsia"/>
                <w:kern w:val="0"/>
              </w:rPr>
              <w:t xml:space="preserve"> </w:t>
            </w:r>
            <w:r w:rsidRPr="00F6337D">
              <w:rPr>
                <w:rFonts w:ascii="Times New Roman" w:eastAsia="標楷體" w:hAnsi="Times New Roman" w:cs="標楷體"/>
                <w:kern w:val="0"/>
              </w:rPr>
              <w:t xml:space="preserve"> </w:t>
            </w:r>
            <w:r w:rsidRPr="00F6337D">
              <w:rPr>
                <w:rFonts w:ascii="Times New Roman" w:eastAsia="標楷體" w:hAnsi="Times New Roman" w:hint="eastAsia"/>
              </w:rPr>
              <w:t xml:space="preserve"> </w:t>
            </w:r>
            <w:r w:rsidRPr="00F6337D">
              <w:rPr>
                <w:rFonts w:ascii="Times New Roman" w:eastAsia="標楷體" w:hAnsi="Times New Roman"/>
              </w:rPr>
              <w:t xml:space="preserve"> </w:t>
            </w:r>
          </w:p>
          <w:p w14:paraId="5DA8CDD0" w14:textId="77777777" w:rsidR="002B5948" w:rsidRPr="00F6337D" w:rsidRDefault="002B5948" w:rsidP="00C10AB9">
            <w:pPr>
              <w:pStyle w:val="af6"/>
              <w:widowControl/>
              <w:numPr>
                <w:ilvl w:val="0"/>
                <w:numId w:val="44"/>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rPr>
              <w:t>能正確認</w:t>
            </w:r>
            <w:r w:rsidRPr="00F6337D">
              <w:rPr>
                <w:rFonts w:ascii="Times New Roman" w:eastAsia="標楷體" w:hAnsi="Times New Roman" w:hint="eastAsia"/>
              </w:rPr>
              <w:t>讀課文中出現的生字、語詞。</w:t>
            </w:r>
          </w:p>
          <w:p w14:paraId="2FEC8286" w14:textId="77777777" w:rsidR="002B5948" w:rsidRPr="00F6337D" w:rsidRDefault="002B5948" w:rsidP="00C10AB9">
            <w:pPr>
              <w:pStyle w:val="af6"/>
              <w:widowControl/>
              <w:numPr>
                <w:ilvl w:val="0"/>
                <w:numId w:val="44"/>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理解文本的結構，找出文本中的人、地、事物、時間。</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kern w:val="0"/>
                <w:szCs w:val="24"/>
              </w:rPr>
              <w:t xml:space="preserve">    </w:t>
            </w:r>
          </w:p>
          <w:p w14:paraId="1F581FFB" w14:textId="77777777" w:rsidR="002B5948" w:rsidRPr="00F6337D" w:rsidRDefault="002B5948" w:rsidP="00C10AB9">
            <w:pPr>
              <w:pStyle w:val="af6"/>
              <w:widowControl/>
              <w:numPr>
                <w:ilvl w:val="0"/>
                <w:numId w:val="44"/>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透過大量閱讀，體會閱讀的樂趣。</w:t>
            </w:r>
          </w:p>
          <w:p w14:paraId="12CF96BC" w14:textId="77777777" w:rsidR="002B5948" w:rsidRPr="00F6337D" w:rsidRDefault="002B5948" w:rsidP="00C10AB9">
            <w:pPr>
              <w:pStyle w:val="af6"/>
              <w:widowControl/>
              <w:numPr>
                <w:ilvl w:val="0"/>
                <w:numId w:val="44"/>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rPr>
              <w:t>結合特長與興趣，尋找自己喜愛的文本閱讀。</w:t>
            </w:r>
          </w:p>
          <w:p w14:paraId="40D666C4" w14:textId="77777777" w:rsidR="002B5948" w:rsidRPr="00F6337D" w:rsidRDefault="002B5948" w:rsidP="002B5948">
            <w:pPr>
              <w:widowControl/>
              <w:adjustRightInd w:val="0"/>
              <w:snapToGrid w:val="0"/>
              <w:spacing w:line="228" w:lineRule="auto"/>
              <w:jc w:val="both"/>
              <w:rPr>
                <w:rFonts w:ascii="Times New Roman" w:eastAsia="標楷體" w:hAnsi="Times New Roman" w:cs="標楷體"/>
                <w:kern w:val="0"/>
                <w:szCs w:val="24"/>
              </w:rPr>
            </w:pPr>
          </w:p>
          <w:p w14:paraId="7C313714"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學習態度與動機</w:t>
            </w:r>
            <w:r w:rsidRPr="00F6337D">
              <w:rPr>
                <w:rFonts w:ascii="Times New Roman" w:eastAsia="標楷體" w:hAnsi="Times New Roman" w:cs="標楷體" w:hint="eastAsia"/>
                <w:kern w:val="0"/>
              </w:rPr>
              <w:t xml:space="preserve">  </w:t>
            </w:r>
          </w:p>
          <w:p w14:paraId="071AFE38" w14:textId="77777777" w:rsidR="002B5948" w:rsidRPr="00F6337D" w:rsidRDefault="002B5948" w:rsidP="00C10AB9">
            <w:pPr>
              <w:pStyle w:val="af6"/>
              <w:numPr>
                <w:ilvl w:val="0"/>
                <w:numId w:val="45"/>
              </w:numPr>
              <w:rPr>
                <w:rFonts w:ascii="Times New Roman" w:eastAsia="標楷體" w:hAnsi="Times New Roman"/>
              </w:rPr>
            </w:pPr>
            <w:r w:rsidRPr="00F6337D">
              <w:rPr>
                <w:rFonts w:ascii="Times New Roman" w:eastAsia="標楷體" w:hAnsi="Times New Roman" w:hint="eastAsia"/>
              </w:rPr>
              <w:t>在上課時能主動發表意見或是表達想法。</w:t>
            </w:r>
          </w:p>
          <w:p w14:paraId="319758E0" w14:textId="77777777" w:rsidR="002B5948" w:rsidRPr="00F6337D" w:rsidRDefault="002B5948" w:rsidP="00C10AB9">
            <w:pPr>
              <w:pStyle w:val="af6"/>
              <w:numPr>
                <w:ilvl w:val="0"/>
                <w:numId w:val="45"/>
              </w:numPr>
              <w:rPr>
                <w:rFonts w:ascii="Times New Roman" w:eastAsia="標楷體" w:hAnsi="Times New Roman"/>
              </w:rPr>
            </w:pPr>
            <w:r w:rsidRPr="00F6337D">
              <w:rPr>
                <w:rFonts w:ascii="Times New Roman" w:eastAsia="標楷體" w:hAnsi="Times New Roman" w:hint="eastAsia"/>
              </w:rPr>
              <w:t>在教學情境中，培養良好的學習動機。</w:t>
            </w:r>
          </w:p>
          <w:p w14:paraId="71235466" w14:textId="77777777" w:rsidR="00A322AF" w:rsidRPr="00F6337D" w:rsidRDefault="002B5948" w:rsidP="00C10AB9">
            <w:pPr>
              <w:pStyle w:val="af6"/>
              <w:numPr>
                <w:ilvl w:val="0"/>
                <w:numId w:val="45"/>
              </w:numPr>
              <w:rPr>
                <w:rFonts w:ascii="Times New Roman" w:eastAsia="標楷體" w:hAnsi="Times New Roman"/>
              </w:rPr>
            </w:pPr>
            <w:r w:rsidRPr="00F6337D">
              <w:rPr>
                <w:rFonts w:ascii="Times New Roman" w:eastAsia="標楷體" w:hAnsi="Times New Roman" w:hint="eastAsia"/>
              </w:rPr>
              <w:t>尊重並欣賞同儕發表的論點。</w:t>
            </w:r>
          </w:p>
          <w:p w14:paraId="5C528298" w14:textId="5B4B41AC" w:rsidR="002B5948" w:rsidRPr="00F6337D" w:rsidRDefault="002B5948" w:rsidP="00C10AB9">
            <w:pPr>
              <w:pStyle w:val="af6"/>
              <w:numPr>
                <w:ilvl w:val="0"/>
                <w:numId w:val="45"/>
              </w:numPr>
              <w:rPr>
                <w:rFonts w:ascii="Times New Roman" w:eastAsia="標楷體" w:hAnsi="Times New Roman"/>
              </w:rPr>
            </w:pPr>
            <w:r w:rsidRPr="00F6337D">
              <w:rPr>
                <w:rFonts w:ascii="Times New Roman" w:eastAsia="標楷體" w:hAnsi="Times New Roman" w:cs="標楷體" w:hint="eastAsia"/>
                <w:kern w:val="0"/>
                <w:szCs w:val="24"/>
              </w:rPr>
              <w:t>與他人溝通時能注重禮貌。</w:t>
            </w:r>
          </w:p>
        </w:tc>
      </w:tr>
      <w:tr w:rsidR="00F6337D" w:rsidRPr="00F6337D" w14:paraId="7861EB34" w14:textId="77777777" w:rsidTr="00E33FF7">
        <w:tc>
          <w:tcPr>
            <w:tcW w:w="1985" w:type="dxa"/>
            <w:gridSpan w:val="3"/>
            <w:tcBorders>
              <w:left w:val="single" w:sz="1" w:space="0" w:color="000000"/>
              <w:bottom w:val="single" w:sz="1" w:space="0" w:color="000000"/>
            </w:tcBorders>
            <w:shd w:val="clear" w:color="auto" w:fill="auto"/>
            <w:vAlign w:val="center"/>
          </w:tcPr>
          <w:p w14:paraId="2949165A"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3EB3955" w14:textId="7A0482D1"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22036C64" w14:textId="7E21A220"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3EF71680" w14:textId="77777777" w:rsidTr="00E33FF7">
        <w:tc>
          <w:tcPr>
            <w:tcW w:w="1985" w:type="dxa"/>
            <w:gridSpan w:val="3"/>
            <w:tcBorders>
              <w:left w:val="single" w:sz="1" w:space="0" w:color="000000"/>
              <w:bottom w:val="single" w:sz="1" w:space="0" w:color="000000"/>
            </w:tcBorders>
            <w:shd w:val="clear" w:color="auto" w:fill="auto"/>
            <w:vAlign w:val="center"/>
          </w:tcPr>
          <w:p w14:paraId="5F89108A"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284C78A4"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8BD04BF"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266BCCB5" w14:textId="77777777"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09913DF" w14:textId="77777777" w:rsidR="00D06967" w:rsidRPr="00F6337D" w:rsidRDefault="00D06967" w:rsidP="00E33FF7">
            <w:pPr>
              <w:widowControl/>
              <w:suppressAutoHyphens/>
              <w:snapToGrid w:val="0"/>
              <w:spacing w:line="280" w:lineRule="atLeast"/>
              <w:jc w:val="both"/>
              <w:rPr>
                <w:rFonts w:ascii="Times New Roman" w:eastAsia="標楷體" w:hAnsi="Times New Roman" w:cs="標楷體"/>
                <w:kern w:val="0"/>
                <w:szCs w:val="24"/>
              </w:rPr>
            </w:pPr>
          </w:p>
          <w:p w14:paraId="5B9C1CDD"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0F0C35BC" w14:textId="77777777"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627632E7" w14:textId="77777777"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6B8BBE4D" w14:textId="77777777"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6B108FDF"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p>
          <w:p w14:paraId="756C609C"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59C33196" w14:textId="77777777" w:rsidR="00D06967" w:rsidRPr="00F6337D" w:rsidRDefault="00D06967" w:rsidP="00E33FF7">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lastRenderedPageBreak/>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0523D81"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p>
          <w:p w14:paraId="5E0E5AEC" w14:textId="77777777" w:rsidR="00D06967" w:rsidRPr="00F6337D" w:rsidRDefault="00D06967" w:rsidP="00E33FF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67C30080" w14:textId="77777777" w:rsidR="00D06967" w:rsidRPr="00F6337D" w:rsidRDefault="00D06967" w:rsidP="00E33FF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2F7C1F8B" w14:textId="77777777" w:rsidTr="00E33FF7">
        <w:tc>
          <w:tcPr>
            <w:tcW w:w="889" w:type="dxa"/>
            <w:gridSpan w:val="2"/>
            <w:tcBorders>
              <w:left w:val="single" w:sz="1" w:space="0" w:color="000000"/>
              <w:bottom w:val="single" w:sz="1" w:space="0" w:color="000000"/>
            </w:tcBorders>
            <w:shd w:val="clear" w:color="auto" w:fill="auto"/>
            <w:vAlign w:val="center"/>
          </w:tcPr>
          <w:p w14:paraId="28270AD6"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lastRenderedPageBreak/>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7CD78184"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290939F"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5DFDFF27"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47D2D6CF"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7E87AFB1" w14:textId="77777777" w:rsidR="00D06967" w:rsidRPr="00F6337D" w:rsidRDefault="00D06967" w:rsidP="00E33FF7">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寒假大小事</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FCC158A" w14:textId="77777777" w:rsidR="00D06967" w:rsidRPr="00F6337D" w:rsidRDefault="00D06967" w:rsidP="00C10AB9">
            <w:pPr>
              <w:pStyle w:val="af6"/>
              <w:numPr>
                <w:ilvl w:val="0"/>
                <w:numId w:val="38"/>
              </w:numPr>
              <w:rPr>
                <w:rFonts w:ascii="Times New Roman" w:eastAsia="標楷體" w:hAnsi="Times New Roman"/>
              </w:rPr>
            </w:pPr>
            <w:r w:rsidRPr="00F6337D">
              <w:rPr>
                <w:rFonts w:ascii="Times New Roman" w:eastAsia="標楷體" w:hAnsi="Times New Roman" w:hint="eastAsia"/>
              </w:rPr>
              <w:t>透過照片，分享寒假生活</w:t>
            </w:r>
            <w:r w:rsidR="002A3C27" w:rsidRPr="00F6337D">
              <w:rPr>
                <w:rFonts w:ascii="Times New Roman" w:eastAsia="標楷體" w:hAnsi="Times New Roman" w:hint="eastAsia"/>
              </w:rPr>
              <w:t>。</w:t>
            </w:r>
          </w:p>
          <w:p w14:paraId="6C323A93" w14:textId="10EAB31D" w:rsidR="002A3C27" w:rsidRPr="00F6337D" w:rsidRDefault="002A3C27" w:rsidP="00C10AB9">
            <w:pPr>
              <w:pStyle w:val="af6"/>
              <w:numPr>
                <w:ilvl w:val="0"/>
                <w:numId w:val="38"/>
              </w:numPr>
              <w:rPr>
                <w:rFonts w:ascii="Times New Roman" w:eastAsia="標楷體" w:hAnsi="Times New Roman"/>
              </w:rPr>
            </w:pPr>
            <w:r w:rsidRPr="00F6337D">
              <w:rPr>
                <w:rFonts w:ascii="Times New Roman" w:eastAsia="標楷體" w:hAnsi="Times New Roman" w:hint="eastAsia"/>
              </w:rPr>
              <w:t>開學準備。</w:t>
            </w:r>
          </w:p>
        </w:tc>
      </w:tr>
      <w:tr w:rsidR="00F6337D" w:rsidRPr="00F6337D" w14:paraId="142EC4A5"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74326EC8" w14:textId="77777777"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2</w:t>
            </w:r>
          </w:p>
        </w:tc>
        <w:tc>
          <w:tcPr>
            <w:tcW w:w="2291" w:type="dxa"/>
            <w:gridSpan w:val="2"/>
            <w:vMerge w:val="restart"/>
            <w:tcBorders>
              <w:left w:val="single" w:sz="1" w:space="0" w:color="000000"/>
            </w:tcBorders>
            <w:shd w:val="clear" w:color="auto" w:fill="auto"/>
            <w:vAlign w:val="center"/>
          </w:tcPr>
          <w:p w14:paraId="4DD0D2E9" w14:textId="2804A156" w:rsidR="002A3C27" w:rsidRPr="00F6337D" w:rsidRDefault="00F46AB2" w:rsidP="00E33FF7">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春雨</w:t>
            </w:r>
          </w:p>
        </w:tc>
        <w:tc>
          <w:tcPr>
            <w:tcW w:w="11281" w:type="dxa"/>
            <w:gridSpan w:val="4"/>
            <w:vMerge w:val="restart"/>
            <w:tcBorders>
              <w:left w:val="single" w:sz="1" w:space="0" w:color="000000"/>
              <w:right w:val="single" w:sz="1" w:space="0" w:color="000000"/>
            </w:tcBorders>
            <w:shd w:val="clear" w:color="auto" w:fill="auto"/>
            <w:vAlign w:val="center"/>
          </w:tcPr>
          <w:p w14:paraId="04C9FA23" w14:textId="78B0BB76" w:rsidR="002A3C27" w:rsidRPr="00F6337D" w:rsidRDefault="00F46AB2" w:rsidP="00C10AB9">
            <w:pPr>
              <w:pStyle w:val="af6"/>
              <w:numPr>
                <w:ilvl w:val="0"/>
                <w:numId w:val="31"/>
              </w:numPr>
              <w:rPr>
                <w:rFonts w:ascii="Times New Roman" w:eastAsia="標楷體" w:hAnsi="Times New Roman"/>
              </w:rPr>
            </w:pPr>
            <w:r>
              <w:rPr>
                <w:rFonts w:ascii="Times New Roman" w:eastAsia="標楷體" w:hAnsi="Times New Roman" w:hint="eastAsia"/>
              </w:rPr>
              <w:t>觀測天氣、看氣象預報，回答相關問題。</w:t>
            </w:r>
          </w:p>
          <w:p w14:paraId="2B3BFE41" w14:textId="334D3EF4" w:rsidR="00387DC4" w:rsidRPr="00F6337D" w:rsidRDefault="00387DC4" w:rsidP="00C10AB9">
            <w:pPr>
              <w:numPr>
                <w:ilvl w:val="0"/>
                <w:numId w:val="31"/>
              </w:numPr>
              <w:rPr>
                <w:rFonts w:ascii="Times New Roman" w:eastAsia="標楷體" w:hAnsi="Times New Roman"/>
              </w:rPr>
            </w:pPr>
            <w:r w:rsidRPr="00F6337D">
              <w:rPr>
                <w:rFonts w:ascii="Times New Roman" w:eastAsia="標楷體" w:hAnsi="Times New Roman" w:hint="eastAsia"/>
              </w:rPr>
              <w:t>聆聽、</w:t>
            </w:r>
            <w:proofErr w:type="gramStart"/>
            <w:r w:rsidRPr="00F6337D">
              <w:rPr>
                <w:rFonts w:ascii="Times New Roman" w:eastAsia="標楷體" w:hAnsi="Times New Roman" w:hint="eastAsia"/>
              </w:rPr>
              <w:t>認讀課文</w:t>
            </w:r>
            <w:proofErr w:type="gramEnd"/>
            <w:r w:rsidRPr="00F6337D">
              <w:rPr>
                <w:rFonts w:ascii="Times New Roman" w:eastAsia="標楷體" w:hAnsi="Times New Roman" w:hint="eastAsia"/>
              </w:rPr>
              <w:t>－《</w:t>
            </w:r>
            <w:r w:rsidR="00F46AB2">
              <w:rPr>
                <w:rFonts w:ascii="Times New Roman" w:eastAsia="標楷體" w:hAnsi="Times New Roman" w:hint="eastAsia"/>
              </w:rPr>
              <w:t>春雨</w:t>
            </w:r>
            <w:r w:rsidRPr="00F6337D">
              <w:rPr>
                <w:rFonts w:ascii="Times New Roman" w:eastAsia="標楷體" w:hAnsi="Times New Roman" w:hint="eastAsia"/>
              </w:rPr>
              <w:t>》。</w:t>
            </w:r>
          </w:p>
          <w:p w14:paraId="2398AB79" w14:textId="1DA7182B" w:rsidR="00387DC4" w:rsidRPr="00F6337D" w:rsidRDefault="00387DC4" w:rsidP="00C10AB9">
            <w:pPr>
              <w:numPr>
                <w:ilvl w:val="0"/>
                <w:numId w:val="31"/>
              </w:numPr>
              <w:rPr>
                <w:rFonts w:ascii="Times New Roman" w:eastAsia="標楷體" w:hAnsi="Times New Roman"/>
              </w:rPr>
            </w:pPr>
            <w:r w:rsidRPr="00F6337D">
              <w:rPr>
                <w:rFonts w:ascii="Times New Roman" w:eastAsia="標楷體" w:hAnsi="Times New Roman" w:hint="eastAsia"/>
              </w:rPr>
              <w:t>看圖找一找：</w:t>
            </w:r>
            <w:r w:rsidR="00895088" w:rsidRPr="00F6337D">
              <w:rPr>
                <w:rFonts w:ascii="Times New Roman" w:eastAsia="標楷體" w:hAnsi="Times New Roman" w:hint="eastAsia"/>
              </w:rPr>
              <w:t>觀察圖片，指認圖片內容。</w:t>
            </w:r>
          </w:p>
          <w:p w14:paraId="7FC0A813" w14:textId="139994C2" w:rsidR="002A3C27" w:rsidRPr="00F6337D" w:rsidRDefault="002A3C27" w:rsidP="00C10AB9">
            <w:pPr>
              <w:numPr>
                <w:ilvl w:val="0"/>
                <w:numId w:val="31"/>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05EC8E3A" w14:textId="73DB8909" w:rsidR="00387DC4" w:rsidRPr="00F6337D" w:rsidRDefault="00387DC4" w:rsidP="00C10AB9">
            <w:pPr>
              <w:numPr>
                <w:ilvl w:val="0"/>
                <w:numId w:val="31"/>
              </w:numPr>
              <w:rPr>
                <w:rFonts w:ascii="Times New Roman" w:eastAsia="標楷體" w:hAnsi="Times New Roman"/>
              </w:rPr>
            </w:pPr>
            <w:r w:rsidRPr="00F6337D">
              <w:rPr>
                <w:rFonts w:ascii="Times New Roman" w:eastAsia="標楷體" w:hAnsi="Times New Roman" w:hint="eastAsia"/>
              </w:rPr>
              <w:t>回答課文相關問題。</w:t>
            </w:r>
          </w:p>
          <w:p w14:paraId="2B29A802" w14:textId="2817FB81" w:rsidR="002A3C27" w:rsidRPr="00F6337D" w:rsidRDefault="002A3C27" w:rsidP="00C10AB9">
            <w:pPr>
              <w:numPr>
                <w:ilvl w:val="0"/>
                <w:numId w:val="31"/>
              </w:numPr>
              <w:rPr>
                <w:rFonts w:ascii="Times New Roman" w:eastAsia="標楷體" w:hAnsi="Times New Roman"/>
              </w:rPr>
            </w:pPr>
            <w:r w:rsidRPr="00F6337D">
              <w:rPr>
                <w:rFonts w:ascii="Times New Roman" w:eastAsia="標楷體" w:hAnsi="Times New Roman" w:hint="eastAsia"/>
              </w:rPr>
              <w:t>仿說句型練習</w:t>
            </w:r>
            <w:r w:rsidR="00E95058" w:rsidRPr="00F6337D">
              <w:rPr>
                <w:rFonts w:ascii="Times New Roman" w:eastAsia="標楷體" w:hAnsi="Times New Roman" w:hint="eastAsia"/>
              </w:rPr>
              <w:t>，「因為…</w:t>
            </w:r>
            <w:proofErr w:type="gramStart"/>
            <w:r w:rsidR="00E95058" w:rsidRPr="00F6337D">
              <w:rPr>
                <w:rFonts w:ascii="Times New Roman" w:eastAsia="標楷體" w:hAnsi="Times New Roman" w:hint="eastAsia"/>
              </w:rPr>
              <w:t>…</w:t>
            </w:r>
            <w:proofErr w:type="gramEnd"/>
            <w:r w:rsidR="00E95058" w:rsidRPr="00F6337D">
              <w:rPr>
                <w:rFonts w:ascii="Times New Roman" w:eastAsia="標楷體" w:hAnsi="Times New Roman" w:hint="eastAsia"/>
              </w:rPr>
              <w:t>所以…</w:t>
            </w:r>
            <w:proofErr w:type="gramStart"/>
            <w:r w:rsidR="00E95058" w:rsidRPr="00F6337D">
              <w:rPr>
                <w:rFonts w:ascii="Times New Roman" w:eastAsia="標楷體" w:hAnsi="Times New Roman" w:hint="eastAsia"/>
              </w:rPr>
              <w:t>…</w:t>
            </w:r>
            <w:proofErr w:type="gramEnd"/>
            <w:r w:rsidR="00E95058" w:rsidRPr="00F6337D">
              <w:rPr>
                <w:rFonts w:ascii="Times New Roman" w:eastAsia="標楷體" w:hAnsi="Times New Roman" w:hint="eastAsia"/>
              </w:rPr>
              <w:t>」</w:t>
            </w:r>
            <w:r w:rsidRPr="00F6337D">
              <w:rPr>
                <w:rFonts w:ascii="Times New Roman" w:eastAsia="標楷體" w:hAnsi="Times New Roman" w:hint="eastAsia"/>
              </w:rPr>
              <w:t>。</w:t>
            </w:r>
          </w:p>
          <w:p w14:paraId="781F1550" w14:textId="77777777" w:rsidR="002A3C27" w:rsidRPr="00F6337D" w:rsidRDefault="002A3C27" w:rsidP="00C10AB9">
            <w:pPr>
              <w:numPr>
                <w:ilvl w:val="0"/>
                <w:numId w:val="31"/>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5B818DEE" w14:textId="244BA0C8" w:rsidR="002A3C27" w:rsidRPr="00F6337D" w:rsidRDefault="001605F0" w:rsidP="00C10AB9">
            <w:pPr>
              <w:numPr>
                <w:ilvl w:val="0"/>
                <w:numId w:val="31"/>
              </w:numPr>
              <w:rPr>
                <w:rFonts w:ascii="Times New Roman" w:eastAsia="標楷體" w:hAnsi="Times New Roman"/>
              </w:rPr>
            </w:pPr>
            <w:r w:rsidRPr="00F6337D">
              <w:rPr>
                <w:rFonts w:ascii="Times New Roman" w:eastAsia="標楷體" w:hAnsi="Times New Roman" w:hint="eastAsia"/>
              </w:rPr>
              <w:t>欣賞</w:t>
            </w:r>
            <w:proofErr w:type="gramStart"/>
            <w:r>
              <w:rPr>
                <w:rFonts w:ascii="Times New Roman" w:eastAsia="標楷體" w:hAnsi="Times New Roman" w:hint="eastAsia"/>
              </w:rPr>
              <w:t>狀聲詞影片</w:t>
            </w:r>
            <w:proofErr w:type="gramEnd"/>
            <w:r w:rsidRPr="00F6337D">
              <w:rPr>
                <w:rFonts w:ascii="Times New Roman" w:eastAsia="標楷體" w:hAnsi="Times New Roman" w:hint="eastAsia"/>
              </w:rPr>
              <w:t>：</w:t>
            </w:r>
            <w:r>
              <w:rPr>
                <w:rFonts w:ascii="Times New Roman" w:eastAsia="標楷體" w:hAnsi="Times New Roman" w:hint="eastAsia"/>
              </w:rPr>
              <w:t>小雨滴愛唱歌、是誰在打呼、刷刷牙大作戰</w:t>
            </w:r>
            <w:r w:rsidR="002A3C27" w:rsidRPr="00F6337D">
              <w:rPr>
                <w:rFonts w:ascii="Times New Roman" w:eastAsia="標楷體" w:hAnsi="Times New Roman" w:hint="eastAsia"/>
              </w:rPr>
              <w:t>。</w:t>
            </w:r>
          </w:p>
        </w:tc>
      </w:tr>
      <w:tr w:rsidR="00F6337D" w:rsidRPr="00F6337D" w14:paraId="7A5947B8" w14:textId="77777777" w:rsidTr="00675219">
        <w:trPr>
          <w:trHeight w:val="675"/>
        </w:trPr>
        <w:tc>
          <w:tcPr>
            <w:tcW w:w="889" w:type="dxa"/>
            <w:gridSpan w:val="2"/>
            <w:tcBorders>
              <w:left w:val="single" w:sz="1" w:space="0" w:color="000000"/>
              <w:bottom w:val="single" w:sz="1" w:space="0" w:color="000000"/>
            </w:tcBorders>
            <w:shd w:val="clear" w:color="auto" w:fill="auto"/>
            <w:vAlign w:val="center"/>
          </w:tcPr>
          <w:p w14:paraId="613AB7F8" w14:textId="77777777"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24B0909E"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4A8C9FA" w14:textId="77777777" w:rsidR="002A3C27" w:rsidRPr="00F6337D" w:rsidRDefault="002A3C27" w:rsidP="00C10AB9">
            <w:pPr>
              <w:pStyle w:val="af6"/>
              <w:numPr>
                <w:ilvl w:val="0"/>
                <w:numId w:val="4"/>
              </w:numPr>
              <w:rPr>
                <w:rFonts w:ascii="Times New Roman" w:eastAsia="標楷體" w:hAnsi="Times New Roman"/>
              </w:rPr>
            </w:pPr>
          </w:p>
        </w:tc>
      </w:tr>
      <w:tr w:rsidR="00F6337D" w:rsidRPr="00F6337D" w14:paraId="057DC231" w14:textId="77777777" w:rsidTr="00675219">
        <w:trPr>
          <w:trHeight w:val="597"/>
        </w:trPr>
        <w:tc>
          <w:tcPr>
            <w:tcW w:w="889" w:type="dxa"/>
            <w:gridSpan w:val="2"/>
            <w:tcBorders>
              <w:left w:val="single" w:sz="1" w:space="0" w:color="000000"/>
              <w:bottom w:val="single" w:sz="1" w:space="0" w:color="000000"/>
            </w:tcBorders>
            <w:shd w:val="clear" w:color="auto" w:fill="auto"/>
            <w:vAlign w:val="center"/>
          </w:tcPr>
          <w:p w14:paraId="4E215E1F" w14:textId="77777777"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7124A3E6"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5B0AA30" w14:textId="77777777" w:rsidR="002A3C27" w:rsidRPr="00F6337D" w:rsidRDefault="002A3C27" w:rsidP="00C10AB9">
            <w:pPr>
              <w:pStyle w:val="af6"/>
              <w:numPr>
                <w:ilvl w:val="0"/>
                <w:numId w:val="5"/>
              </w:numPr>
              <w:rPr>
                <w:rFonts w:ascii="Times New Roman" w:eastAsia="標楷體" w:hAnsi="Times New Roman"/>
              </w:rPr>
            </w:pPr>
          </w:p>
        </w:tc>
      </w:tr>
      <w:tr w:rsidR="00F6337D" w:rsidRPr="00F6337D" w14:paraId="5903F40D" w14:textId="77777777" w:rsidTr="00675219">
        <w:trPr>
          <w:trHeight w:val="647"/>
        </w:trPr>
        <w:tc>
          <w:tcPr>
            <w:tcW w:w="889" w:type="dxa"/>
            <w:gridSpan w:val="2"/>
            <w:tcBorders>
              <w:left w:val="single" w:sz="1" w:space="0" w:color="000000"/>
            </w:tcBorders>
            <w:shd w:val="clear" w:color="auto" w:fill="auto"/>
            <w:vAlign w:val="center"/>
          </w:tcPr>
          <w:p w14:paraId="448F819B" w14:textId="77777777"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tcBorders>
            <w:shd w:val="clear" w:color="auto" w:fill="auto"/>
            <w:vAlign w:val="center"/>
          </w:tcPr>
          <w:p w14:paraId="506BECCD"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76857FA" w14:textId="77777777" w:rsidR="002A3C27" w:rsidRPr="00F6337D" w:rsidRDefault="002A3C27" w:rsidP="00C10AB9">
            <w:pPr>
              <w:pStyle w:val="af6"/>
              <w:numPr>
                <w:ilvl w:val="0"/>
                <w:numId w:val="6"/>
              </w:numPr>
              <w:rPr>
                <w:rFonts w:ascii="Times New Roman" w:eastAsia="標楷體" w:hAnsi="Times New Roman"/>
              </w:rPr>
            </w:pPr>
          </w:p>
        </w:tc>
      </w:tr>
      <w:tr w:rsidR="00F6337D" w:rsidRPr="00F6337D" w14:paraId="2D6E9878" w14:textId="77777777" w:rsidTr="00675219">
        <w:trPr>
          <w:trHeight w:val="450"/>
        </w:trPr>
        <w:tc>
          <w:tcPr>
            <w:tcW w:w="889" w:type="dxa"/>
            <w:gridSpan w:val="2"/>
            <w:tcBorders>
              <w:left w:val="single" w:sz="2" w:space="0" w:color="000000"/>
              <w:bottom w:val="single" w:sz="2" w:space="0" w:color="000000"/>
              <w:right w:val="single" w:sz="2" w:space="0" w:color="000000"/>
            </w:tcBorders>
            <w:shd w:val="clear" w:color="auto" w:fill="auto"/>
            <w:vAlign w:val="center"/>
          </w:tcPr>
          <w:p w14:paraId="00FD6854" w14:textId="5002D0D7" w:rsidR="002A3C27" w:rsidRPr="00F6337D" w:rsidRDefault="002A3C27" w:rsidP="00E33FF7">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6</w:t>
            </w:r>
          </w:p>
        </w:tc>
        <w:tc>
          <w:tcPr>
            <w:tcW w:w="2291" w:type="dxa"/>
            <w:gridSpan w:val="2"/>
            <w:vMerge/>
            <w:tcBorders>
              <w:left w:val="single" w:sz="2" w:space="0" w:color="000000"/>
              <w:bottom w:val="single" w:sz="1" w:space="0" w:color="000000"/>
            </w:tcBorders>
            <w:shd w:val="clear" w:color="auto" w:fill="auto"/>
            <w:vAlign w:val="center"/>
          </w:tcPr>
          <w:p w14:paraId="1497FF0A"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61FCFAB" w14:textId="77777777" w:rsidR="002A3C27" w:rsidRPr="00F6337D" w:rsidRDefault="002A3C27" w:rsidP="00C10AB9">
            <w:pPr>
              <w:pStyle w:val="af6"/>
              <w:numPr>
                <w:ilvl w:val="0"/>
                <w:numId w:val="6"/>
              </w:numPr>
              <w:rPr>
                <w:rFonts w:ascii="Times New Roman" w:eastAsia="標楷體" w:hAnsi="Times New Roman"/>
              </w:rPr>
            </w:pPr>
          </w:p>
        </w:tc>
      </w:tr>
      <w:tr w:rsidR="00F6337D" w:rsidRPr="00F6337D" w14:paraId="7B788AF3" w14:textId="77777777" w:rsidTr="00675219">
        <w:trPr>
          <w:trHeight w:val="510"/>
        </w:trPr>
        <w:tc>
          <w:tcPr>
            <w:tcW w:w="889" w:type="dxa"/>
            <w:gridSpan w:val="2"/>
            <w:tcBorders>
              <w:top w:val="single" w:sz="2" w:space="0" w:color="000000"/>
              <w:left w:val="single" w:sz="1" w:space="0" w:color="000000"/>
              <w:bottom w:val="single" w:sz="1" w:space="0" w:color="000000"/>
            </w:tcBorders>
            <w:shd w:val="clear" w:color="auto" w:fill="auto"/>
            <w:vAlign w:val="center"/>
          </w:tcPr>
          <w:p w14:paraId="07B67596" w14:textId="41B8E8A1"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7</w:t>
            </w:r>
          </w:p>
        </w:tc>
        <w:tc>
          <w:tcPr>
            <w:tcW w:w="2291" w:type="dxa"/>
            <w:gridSpan w:val="2"/>
            <w:vMerge w:val="restart"/>
            <w:tcBorders>
              <w:left w:val="single" w:sz="1" w:space="0" w:color="000000"/>
            </w:tcBorders>
            <w:shd w:val="clear" w:color="auto" w:fill="auto"/>
            <w:vAlign w:val="center"/>
          </w:tcPr>
          <w:p w14:paraId="7DC9AD51" w14:textId="3281D4CE" w:rsidR="002A3C27" w:rsidRPr="00F6337D" w:rsidRDefault="002A3C27" w:rsidP="00E33FF7">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唐詩</w:t>
            </w:r>
            <w:r w:rsidR="003450C4">
              <w:rPr>
                <w:rFonts w:ascii="Times New Roman" w:eastAsia="標楷體" w:hAnsi="Times New Roman" w:cs="標楷體" w:hint="eastAsia"/>
                <w:b/>
                <w:sz w:val="28"/>
                <w:szCs w:val="28"/>
              </w:rPr>
              <w:t>高手</w:t>
            </w:r>
          </w:p>
        </w:tc>
        <w:tc>
          <w:tcPr>
            <w:tcW w:w="11281" w:type="dxa"/>
            <w:gridSpan w:val="4"/>
            <w:vMerge w:val="restart"/>
            <w:tcBorders>
              <w:left w:val="single" w:sz="1" w:space="0" w:color="000000"/>
              <w:right w:val="single" w:sz="1" w:space="0" w:color="000000"/>
            </w:tcBorders>
            <w:shd w:val="clear" w:color="auto" w:fill="auto"/>
            <w:vAlign w:val="center"/>
          </w:tcPr>
          <w:p w14:paraId="5B572781" w14:textId="24D2E630" w:rsidR="00387DC4" w:rsidRPr="00F6337D" w:rsidRDefault="00387DC4" w:rsidP="00C10AB9">
            <w:pPr>
              <w:numPr>
                <w:ilvl w:val="0"/>
                <w:numId w:val="7"/>
              </w:numPr>
              <w:rPr>
                <w:rFonts w:ascii="Times New Roman" w:eastAsia="標楷體" w:hAnsi="Times New Roman"/>
              </w:rPr>
            </w:pPr>
            <w:r w:rsidRPr="00F6337D">
              <w:rPr>
                <w:rFonts w:ascii="Times New Roman" w:eastAsia="標楷體" w:hAnsi="Times New Roman" w:hint="eastAsia"/>
              </w:rPr>
              <w:t>觀看</w:t>
            </w:r>
            <w:r w:rsidR="00895088" w:rsidRPr="00F6337D">
              <w:rPr>
                <w:rFonts w:ascii="Times New Roman" w:eastAsia="標楷體" w:hAnsi="Times New Roman" w:hint="eastAsia"/>
              </w:rPr>
              <w:t>背誦唐詩</w:t>
            </w:r>
            <w:r w:rsidRPr="00F6337D">
              <w:rPr>
                <w:rFonts w:ascii="Times New Roman" w:eastAsia="標楷體" w:hAnsi="Times New Roman" w:hint="eastAsia"/>
              </w:rPr>
              <w:t>的影片，</w:t>
            </w:r>
            <w:r w:rsidR="00895088" w:rsidRPr="00F6337D">
              <w:rPr>
                <w:rFonts w:ascii="Times New Roman" w:eastAsia="標楷體" w:hAnsi="Times New Roman" w:hint="eastAsia"/>
              </w:rPr>
              <w:t>聆聽唐詩唱誦的語調</w:t>
            </w:r>
            <w:r w:rsidRPr="00F6337D">
              <w:rPr>
                <w:rFonts w:ascii="Times New Roman" w:eastAsia="標楷體" w:hAnsi="Times New Roman" w:hint="eastAsia"/>
              </w:rPr>
              <w:t>。</w:t>
            </w:r>
          </w:p>
          <w:p w14:paraId="6856EBFF" w14:textId="6C837FC2" w:rsidR="002A3C27" w:rsidRPr="00F6337D" w:rsidRDefault="002A3C27" w:rsidP="00C10AB9">
            <w:pPr>
              <w:numPr>
                <w:ilvl w:val="0"/>
                <w:numId w:val="7"/>
              </w:numPr>
              <w:rPr>
                <w:rFonts w:ascii="Times New Roman" w:eastAsia="標楷體" w:hAnsi="Times New Roman"/>
              </w:rPr>
            </w:pPr>
            <w:r w:rsidRPr="00F6337D">
              <w:rPr>
                <w:rFonts w:ascii="Times New Roman" w:eastAsia="標楷體" w:hAnsi="Times New Roman" w:hint="eastAsia"/>
              </w:rPr>
              <w:t>聆聽</w:t>
            </w:r>
            <w:r w:rsidR="00895088" w:rsidRPr="00F6337D">
              <w:rPr>
                <w:rFonts w:ascii="Times New Roman" w:eastAsia="標楷體" w:hAnsi="Times New Roman" w:hint="eastAsia"/>
              </w:rPr>
              <w:t>、</w:t>
            </w:r>
            <w:proofErr w:type="gramStart"/>
            <w:r w:rsidR="00895088" w:rsidRPr="00F6337D">
              <w:rPr>
                <w:rFonts w:ascii="Times New Roman" w:eastAsia="標楷體" w:hAnsi="Times New Roman" w:hint="eastAsia"/>
              </w:rPr>
              <w:t>認讀課文</w:t>
            </w:r>
            <w:proofErr w:type="gramEnd"/>
            <w:r w:rsidRPr="00F6337D">
              <w:rPr>
                <w:rFonts w:ascii="Times New Roman" w:eastAsia="標楷體" w:hAnsi="Times New Roman" w:hint="eastAsia"/>
              </w:rPr>
              <w:t>－《</w:t>
            </w:r>
            <w:r w:rsidR="003450C4">
              <w:rPr>
                <w:rFonts w:ascii="Times New Roman" w:eastAsia="標楷體" w:hAnsi="Times New Roman" w:hint="eastAsia"/>
              </w:rPr>
              <w:t>元日</w:t>
            </w:r>
            <w:r w:rsidR="00895088" w:rsidRPr="00F6337D">
              <w:rPr>
                <w:rFonts w:ascii="Times New Roman" w:eastAsia="標楷體" w:hAnsi="Times New Roman" w:hint="eastAsia"/>
              </w:rPr>
              <w:t>》。</w:t>
            </w:r>
          </w:p>
          <w:p w14:paraId="2B8E8420" w14:textId="24FB5254" w:rsidR="00895088" w:rsidRPr="003450C4" w:rsidRDefault="00895088" w:rsidP="00C10AB9">
            <w:pPr>
              <w:numPr>
                <w:ilvl w:val="0"/>
                <w:numId w:val="7"/>
              </w:numPr>
              <w:rPr>
                <w:rFonts w:ascii="Times New Roman" w:eastAsia="標楷體" w:hAnsi="Times New Roman"/>
              </w:rPr>
            </w:pPr>
            <w:r w:rsidRPr="00F6337D">
              <w:rPr>
                <w:rFonts w:ascii="Times New Roman" w:eastAsia="標楷體" w:hAnsi="Times New Roman" w:hint="eastAsia"/>
              </w:rPr>
              <w:t>了解</w:t>
            </w:r>
            <w:r w:rsidR="003450C4">
              <w:rPr>
                <w:rFonts w:ascii="Times New Roman" w:eastAsia="標楷體" w:hAnsi="Times New Roman" w:hint="eastAsia"/>
              </w:rPr>
              <w:t>過春節的習俗</w:t>
            </w:r>
            <w:r w:rsidRPr="00F6337D">
              <w:rPr>
                <w:rFonts w:ascii="Times New Roman" w:eastAsia="標楷體" w:hAnsi="Times New Roman" w:hint="eastAsia"/>
              </w:rPr>
              <w:t>。</w:t>
            </w:r>
          </w:p>
          <w:p w14:paraId="64899048" w14:textId="62921671" w:rsidR="00895088" w:rsidRPr="00F6337D" w:rsidRDefault="00895088" w:rsidP="00C10AB9">
            <w:pPr>
              <w:numPr>
                <w:ilvl w:val="0"/>
                <w:numId w:val="7"/>
              </w:numPr>
              <w:rPr>
                <w:rFonts w:ascii="Times New Roman" w:eastAsia="標楷體" w:hAnsi="Times New Roman"/>
              </w:rPr>
            </w:pPr>
            <w:r w:rsidRPr="00F6337D">
              <w:rPr>
                <w:rFonts w:ascii="Times New Roman" w:eastAsia="標楷體" w:hAnsi="Times New Roman" w:hint="eastAsia"/>
              </w:rPr>
              <w:t>看圖找一找：觀察圖片，指認圖片內容。</w:t>
            </w:r>
          </w:p>
          <w:p w14:paraId="69A881FB" w14:textId="77777777" w:rsidR="002A3C27" w:rsidRPr="00F6337D" w:rsidRDefault="002A3C27" w:rsidP="00C10AB9">
            <w:pPr>
              <w:numPr>
                <w:ilvl w:val="0"/>
                <w:numId w:val="7"/>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195750A9" w14:textId="09E11A15" w:rsidR="002A3C27" w:rsidRPr="00F6337D" w:rsidRDefault="00E95058" w:rsidP="00C10AB9">
            <w:pPr>
              <w:numPr>
                <w:ilvl w:val="0"/>
                <w:numId w:val="7"/>
              </w:numPr>
              <w:rPr>
                <w:rFonts w:ascii="Times New Roman" w:eastAsia="標楷體" w:hAnsi="Times New Roman"/>
              </w:rPr>
            </w:pPr>
            <w:r w:rsidRPr="00F6337D">
              <w:rPr>
                <w:rFonts w:ascii="Times New Roman" w:eastAsia="標楷體" w:hAnsi="Times New Roman" w:hint="eastAsia"/>
              </w:rPr>
              <w:t>用正確的句子，</w:t>
            </w:r>
            <w:r w:rsidR="00895088" w:rsidRPr="00F6337D">
              <w:rPr>
                <w:rFonts w:ascii="Times New Roman" w:eastAsia="標楷體" w:hAnsi="Times New Roman" w:hint="eastAsia"/>
              </w:rPr>
              <w:t>回答課文相關問題</w:t>
            </w:r>
            <w:r w:rsidR="002A3C27" w:rsidRPr="00F6337D">
              <w:rPr>
                <w:rFonts w:ascii="Times New Roman" w:eastAsia="標楷體" w:hAnsi="Times New Roman" w:hint="eastAsia"/>
              </w:rPr>
              <w:t>。</w:t>
            </w:r>
          </w:p>
          <w:p w14:paraId="45BE1B11" w14:textId="77777777" w:rsidR="002A3C27" w:rsidRPr="00F6337D" w:rsidRDefault="002A3C27" w:rsidP="00C10AB9">
            <w:pPr>
              <w:numPr>
                <w:ilvl w:val="0"/>
                <w:numId w:val="7"/>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29213EF2" w14:textId="12B7AE74" w:rsidR="002A3C27" w:rsidRPr="00F6337D" w:rsidRDefault="00895088" w:rsidP="00C10AB9">
            <w:pPr>
              <w:pStyle w:val="af6"/>
              <w:numPr>
                <w:ilvl w:val="0"/>
                <w:numId w:val="7"/>
              </w:numPr>
              <w:rPr>
                <w:rFonts w:ascii="Times New Roman" w:eastAsia="標楷體" w:hAnsi="Times New Roman"/>
              </w:rPr>
            </w:pPr>
            <w:r w:rsidRPr="00F6337D">
              <w:rPr>
                <w:rFonts w:ascii="Times New Roman" w:eastAsia="標楷體" w:hAnsi="Times New Roman" w:hint="eastAsia"/>
              </w:rPr>
              <w:t>大挑戰：輪流上台背誦唐詩</w:t>
            </w:r>
            <w:r w:rsidR="002A3C27" w:rsidRPr="00F6337D">
              <w:rPr>
                <w:rFonts w:ascii="Times New Roman" w:eastAsia="標楷體" w:hAnsi="Times New Roman" w:hint="eastAsia"/>
              </w:rPr>
              <w:t>。</w:t>
            </w:r>
          </w:p>
        </w:tc>
      </w:tr>
      <w:tr w:rsidR="00F6337D" w:rsidRPr="00F6337D" w14:paraId="44A49904"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5A777F97" w14:textId="287994F1"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8</w:t>
            </w:r>
          </w:p>
        </w:tc>
        <w:tc>
          <w:tcPr>
            <w:tcW w:w="2291" w:type="dxa"/>
            <w:gridSpan w:val="2"/>
            <w:vMerge/>
            <w:tcBorders>
              <w:left w:val="single" w:sz="1" w:space="0" w:color="000000"/>
            </w:tcBorders>
            <w:shd w:val="clear" w:color="auto" w:fill="auto"/>
            <w:vAlign w:val="center"/>
          </w:tcPr>
          <w:p w14:paraId="3566B2AD"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FE16320" w14:textId="77777777" w:rsidR="002A3C27" w:rsidRPr="00F6337D" w:rsidRDefault="002A3C27" w:rsidP="00C10AB9">
            <w:pPr>
              <w:pStyle w:val="af6"/>
              <w:numPr>
                <w:ilvl w:val="0"/>
                <w:numId w:val="7"/>
              </w:numPr>
              <w:rPr>
                <w:rFonts w:ascii="Times New Roman" w:eastAsia="標楷體" w:hAnsi="Times New Roman"/>
              </w:rPr>
            </w:pPr>
          </w:p>
        </w:tc>
      </w:tr>
      <w:tr w:rsidR="00F6337D" w:rsidRPr="00F6337D" w14:paraId="272819C0"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798F18D9" w14:textId="33CA99B6"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9</w:t>
            </w:r>
          </w:p>
        </w:tc>
        <w:tc>
          <w:tcPr>
            <w:tcW w:w="2291" w:type="dxa"/>
            <w:gridSpan w:val="2"/>
            <w:vMerge/>
            <w:tcBorders>
              <w:left w:val="single" w:sz="1" w:space="0" w:color="000000"/>
            </w:tcBorders>
            <w:shd w:val="clear" w:color="auto" w:fill="auto"/>
            <w:vAlign w:val="center"/>
          </w:tcPr>
          <w:p w14:paraId="01B93A57"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9FFD8AC" w14:textId="77777777" w:rsidR="002A3C27" w:rsidRPr="00F6337D" w:rsidRDefault="002A3C27" w:rsidP="00C10AB9">
            <w:pPr>
              <w:pStyle w:val="af6"/>
              <w:numPr>
                <w:ilvl w:val="0"/>
                <w:numId w:val="7"/>
              </w:numPr>
              <w:rPr>
                <w:rFonts w:ascii="Times New Roman" w:eastAsia="標楷體" w:hAnsi="Times New Roman"/>
              </w:rPr>
            </w:pPr>
          </w:p>
        </w:tc>
      </w:tr>
      <w:tr w:rsidR="00F6337D" w:rsidRPr="00F6337D" w14:paraId="282DB9B9" w14:textId="77777777" w:rsidTr="002A3C27">
        <w:trPr>
          <w:trHeight w:val="614"/>
        </w:trPr>
        <w:tc>
          <w:tcPr>
            <w:tcW w:w="889" w:type="dxa"/>
            <w:gridSpan w:val="2"/>
            <w:tcBorders>
              <w:left w:val="single" w:sz="1" w:space="0" w:color="000000"/>
            </w:tcBorders>
            <w:shd w:val="clear" w:color="auto" w:fill="auto"/>
            <w:vAlign w:val="center"/>
          </w:tcPr>
          <w:p w14:paraId="4870AE5F" w14:textId="1F1AC393" w:rsidR="002A3C27" w:rsidRPr="00F6337D" w:rsidRDefault="002A3C2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10</w:t>
            </w:r>
          </w:p>
        </w:tc>
        <w:tc>
          <w:tcPr>
            <w:tcW w:w="2291" w:type="dxa"/>
            <w:gridSpan w:val="2"/>
            <w:vMerge/>
            <w:tcBorders>
              <w:left w:val="single" w:sz="1" w:space="0" w:color="000000"/>
            </w:tcBorders>
            <w:shd w:val="clear" w:color="auto" w:fill="auto"/>
            <w:vAlign w:val="center"/>
          </w:tcPr>
          <w:p w14:paraId="25DE4143"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A7A7D82" w14:textId="77777777" w:rsidR="002A3C27" w:rsidRPr="00F6337D" w:rsidRDefault="002A3C27" w:rsidP="00C10AB9">
            <w:pPr>
              <w:pStyle w:val="af6"/>
              <w:numPr>
                <w:ilvl w:val="0"/>
                <w:numId w:val="7"/>
              </w:numPr>
              <w:rPr>
                <w:rFonts w:ascii="Times New Roman" w:eastAsia="標楷體" w:hAnsi="Times New Roman"/>
              </w:rPr>
            </w:pPr>
          </w:p>
        </w:tc>
      </w:tr>
      <w:tr w:rsidR="00F6337D" w:rsidRPr="00F6337D" w14:paraId="6A2C025C" w14:textId="77777777" w:rsidTr="002A3C27">
        <w:trPr>
          <w:trHeight w:val="554"/>
        </w:trPr>
        <w:tc>
          <w:tcPr>
            <w:tcW w:w="889" w:type="dxa"/>
            <w:gridSpan w:val="2"/>
            <w:tcBorders>
              <w:left w:val="single" w:sz="2" w:space="0" w:color="000000"/>
              <w:bottom w:val="single" w:sz="2" w:space="0" w:color="000000"/>
              <w:right w:val="single" w:sz="2" w:space="0" w:color="000000"/>
            </w:tcBorders>
            <w:shd w:val="clear" w:color="auto" w:fill="auto"/>
            <w:vAlign w:val="center"/>
          </w:tcPr>
          <w:p w14:paraId="4B428730" w14:textId="4AC3C681" w:rsidR="002A3C27" w:rsidRPr="00F6337D" w:rsidRDefault="002A3C27" w:rsidP="00E33FF7">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11</w:t>
            </w:r>
          </w:p>
        </w:tc>
        <w:tc>
          <w:tcPr>
            <w:tcW w:w="2291" w:type="dxa"/>
            <w:gridSpan w:val="2"/>
            <w:vMerge/>
            <w:tcBorders>
              <w:left w:val="single" w:sz="2" w:space="0" w:color="000000"/>
              <w:bottom w:val="single" w:sz="1" w:space="0" w:color="000000"/>
            </w:tcBorders>
            <w:shd w:val="clear" w:color="auto" w:fill="auto"/>
            <w:vAlign w:val="center"/>
          </w:tcPr>
          <w:p w14:paraId="52492796"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B807597" w14:textId="77777777" w:rsidR="002A3C27" w:rsidRPr="00F6337D" w:rsidRDefault="002A3C27" w:rsidP="00C10AB9">
            <w:pPr>
              <w:pStyle w:val="af6"/>
              <w:numPr>
                <w:ilvl w:val="0"/>
                <w:numId w:val="7"/>
              </w:numPr>
              <w:rPr>
                <w:rFonts w:ascii="Times New Roman" w:eastAsia="標楷體" w:hAnsi="Times New Roman"/>
              </w:rPr>
            </w:pPr>
          </w:p>
        </w:tc>
      </w:tr>
      <w:tr w:rsidR="00F6337D" w:rsidRPr="00F6337D" w14:paraId="534D7834" w14:textId="77777777" w:rsidTr="002A3C27">
        <w:trPr>
          <w:trHeight w:val="595"/>
        </w:trPr>
        <w:tc>
          <w:tcPr>
            <w:tcW w:w="889" w:type="dxa"/>
            <w:gridSpan w:val="2"/>
            <w:tcBorders>
              <w:top w:val="single" w:sz="2" w:space="0" w:color="000000"/>
              <w:left w:val="single" w:sz="1" w:space="0" w:color="000000"/>
              <w:bottom w:val="single" w:sz="1" w:space="0" w:color="000000"/>
            </w:tcBorders>
            <w:shd w:val="clear" w:color="auto" w:fill="auto"/>
            <w:vAlign w:val="center"/>
          </w:tcPr>
          <w:p w14:paraId="7D3AAB58" w14:textId="324665F0" w:rsidR="002A3C27" w:rsidRPr="00F6337D" w:rsidRDefault="002A3C27" w:rsidP="002A3C2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12</w:t>
            </w:r>
          </w:p>
        </w:tc>
        <w:tc>
          <w:tcPr>
            <w:tcW w:w="2291" w:type="dxa"/>
            <w:gridSpan w:val="2"/>
            <w:vMerge w:val="restart"/>
            <w:tcBorders>
              <w:top w:val="single" w:sz="1" w:space="0" w:color="000000"/>
              <w:left w:val="single" w:sz="1" w:space="0" w:color="000000"/>
            </w:tcBorders>
            <w:shd w:val="clear" w:color="auto" w:fill="auto"/>
            <w:vAlign w:val="center"/>
          </w:tcPr>
          <w:p w14:paraId="4ECC5790" w14:textId="39EA0D38" w:rsidR="002A3C27" w:rsidRPr="00F6337D" w:rsidRDefault="003450C4" w:rsidP="00E33FF7">
            <w:pPr>
              <w:snapToGrid w:val="0"/>
              <w:spacing w:line="280" w:lineRule="atLeast"/>
              <w:jc w:val="center"/>
              <w:rPr>
                <w:rFonts w:ascii="Times New Roman" w:eastAsia="標楷體" w:hAnsi="Times New Roman" w:cs="標楷體"/>
                <w:b/>
                <w:sz w:val="28"/>
                <w:szCs w:val="28"/>
              </w:rPr>
            </w:pPr>
            <w:r>
              <w:rPr>
                <w:rFonts w:ascii="標楷體" w:eastAsia="標楷體" w:hAnsi="標楷體" w:cs="標楷體" w:hint="eastAsia"/>
                <w:b/>
                <w:color w:val="000000" w:themeColor="text1"/>
                <w:kern w:val="0"/>
                <w:sz w:val="28"/>
                <w:szCs w:val="28"/>
              </w:rPr>
              <w:t>去超級市場買菜</w:t>
            </w:r>
          </w:p>
        </w:tc>
        <w:tc>
          <w:tcPr>
            <w:tcW w:w="11281" w:type="dxa"/>
            <w:gridSpan w:val="4"/>
            <w:vMerge w:val="restart"/>
            <w:tcBorders>
              <w:top w:val="single" w:sz="1" w:space="0" w:color="000000"/>
              <w:left w:val="single" w:sz="1" w:space="0" w:color="000000"/>
              <w:right w:val="single" w:sz="1" w:space="0" w:color="000000"/>
            </w:tcBorders>
            <w:shd w:val="clear" w:color="auto" w:fill="auto"/>
            <w:vAlign w:val="center"/>
          </w:tcPr>
          <w:p w14:paraId="04BD2EEE" w14:textId="6B96CBD4" w:rsidR="003450C4" w:rsidRPr="00270FA4" w:rsidRDefault="003450C4" w:rsidP="00C10AB9">
            <w:pPr>
              <w:numPr>
                <w:ilvl w:val="0"/>
                <w:numId w:val="51"/>
              </w:numPr>
              <w:rPr>
                <w:rFonts w:ascii="標楷體" w:eastAsia="標楷體" w:hAnsi="標楷體"/>
                <w:color w:val="000000" w:themeColor="text1"/>
              </w:rPr>
            </w:pPr>
            <w:r>
              <w:rPr>
                <w:rFonts w:ascii="標楷體" w:eastAsia="標楷體" w:hAnsi="標楷體" w:hint="eastAsia"/>
                <w:color w:val="000000" w:themeColor="text1"/>
              </w:rPr>
              <w:t>超級市場照片與影片欣賞</w:t>
            </w:r>
            <w:r w:rsidRPr="00270FA4">
              <w:rPr>
                <w:rFonts w:ascii="標楷體" w:eastAsia="標楷體" w:hAnsi="標楷體" w:hint="eastAsia"/>
                <w:color w:val="000000" w:themeColor="text1"/>
              </w:rPr>
              <w:t>。</w:t>
            </w:r>
          </w:p>
          <w:p w14:paraId="68BE0819" w14:textId="27DCFE2A" w:rsidR="003450C4" w:rsidRPr="00270FA4" w:rsidRDefault="003450C4" w:rsidP="00C10AB9">
            <w:pPr>
              <w:numPr>
                <w:ilvl w:val="0"/>
                <w:numId w:val="51"/>
              </w:numPr>
              <w:rPr>
                <w:rFonts w:ascii="標楷體" w:eastAsia="標楷體" w:hAnsi="標楷體"/>
                <w:color w:val="000000" w:themeColor="text1"/>
              </w:rPr>
            </w:pPr>
            <w:r w:rsidRPr="00270FA4">
              <w:rPr>
                <w:rFonts w:ascii="標楷體" w:eastAsia="標楷體" w:hAnsi="標楷體" w:hint="eastAsia"/>
                <w:color w:val="000000" w:themeColor="text1"/>
              </w:rPr>
              <w:t>聆聽、</w:t>
            </w:r>
            <w:proofErr w:type="gramStart"/>
            <w:r w:rsidRPr="00270FA4">
              <w:rPr>
                <w:rFonts w:ascii="標楷體" w:eastAsia="標楷體" w:hAnsi="標楷體" w:hint="eastAsia"/>
                <w:color w:val="000000" w:themeColor="text1"/>
              </w:rPr>
              <w:t>認讀課文</w:t>
            </w:r>
            <w:proofErr w:type="gramEnd"/>
            <w:r w:rsidRPr="00270FA4">
              <w:rPr>
                <w:rFonts w:ascii="標楷體" w:eastAsia="標楷體" w:hAnsi="標楷體" w:hint="eastAsia"/>
                <w:color w:val="000000" w:themeColor="text1"/>
              </w:rPr>
              <w:t>－《</w:t>
            </w:r>
            <w:r>
              <w:rPr>
                <w:rFonts w:ascii="標楷體" w:eastAsia="標楷體" w:hAnsi="標楷體" w:hint="eastAsia"/>
                <w:color w:val="000000" w:themeColor="text1"/>
              </w:rPr>
              <w:t>去超級市場買菜</w:t>
            </w:r>
            <w:r w:rsidRPr="00270FA4">
              <w:rPr>
                <w:rFonts w:ascii="標楷體" w:eastAsia="標楷體" w:hAnsi="標楷體" w:hint="eastAsia"/>
                <w:color w:val="000000" w:themeColor="text1"/>
              </w:rPr>
              <w:t>》</w:t>
            </w:r>
          </w:p>
          <w:p w14:paraId="5D49844B" w14:textId="77777777" w:rsidR="003450C4" w:rsidRPr="00270FA4" w:rsidRDefault="003450C4" w:rsidP="00C10AB9">
            <w:pPr>
              <w:numPr>
                <w:ilvl w:val="0"/>
                <w:numId w:val="51"/>
              </w:numPr>
              <w:rPr>
                <w:rFonts w:ascii="標楷體" w:eastAsia="標楷體" w:hAnsi="標楷體"/>
                <w:color w:val="000000" w:themeColor="text1"/>
              </w:rPr>
            </w:pPr>
            <w:r>
              <w:rPr>
                <w:rFonts w:ascii="標楷體" w:eastAsia="標楷體" w:hAnsi="標楷體" w:hint="eastAsia"/>
                <w:color w:val="000000" w:themeColor="text1"/>
              </w:rPr>
              <w:t>認識蔬菜、水果，命名及分類。</w:t>
            </w:r>
          </w:p>
          <w:p w14:paraId="68650996" w14:textId="77777777" w:rsidR="003450C4" w:rsidRPr="00270FA4" w:rsidRDefault="003450C4" w:rsidP="00C10AB9">
            <w:pPr>
              <w:numPr>
                <w:ilvl w:val="0"/>
                <w:numId w:val="51"/>
              </w:numPr>
              <w:rPr>
                <w:rFonts w:ascii="標楷體" w:eastAsia="標楷體" w:hAnsi="標楷體"/>
                <w:color w:val="000000" w:themeColor="text1"/>
              </w:rPr>
            </w:pPr>
            <w:proofErr w:type="gramStart"/>
            <w:r w:rsidRPr="00270FA4">
              <w:rPr>
                <w:rFonts w:ascii="標楷體" w:eastAsia="標楷體" w:hAnsi="標楷體" w:hint="eastAsia"/>
                <w:color w:val="000000" w:themeColor="text1"/>
              </w:rPr>
              <w:lastRenderedPageBreak/>
              <w:t>認讀、習寫</w:t>
            </w:r>
            <w:proofErr w:type="gramEnd"/>
            <w:r w:rsidRPr="00270FA4">
              <w:rPr>
                <w:rFonts w:ascii="標楷體" w:eastAsia="標楷體" w:hAnsi="標楷體" w:hint="eastAsia"/>
                <w:color w:val="000000" w:themeColor="text1"/>
              </w:rPr>
              <w:t>課文生字、語詞。</w:t>
            </w:r>
          </w:p>
          <w:p w14:paraId="072D9F41" w14:textId="77777777" w:rsidR="003450C4" w:rsidRPr="00270FA4" w:rsidRDefault="003450C4" w:rsidP="00C10AB9">
            <w:pPr>
              <w:numPr>
                <w:ilvl w:val="0"/>
                <w:numId w:val="51"/>
              </w:numPr>
              <w:rPr>
                <w:rFonts w:ascii="標楷體" w:eastAsia="標楷體" w:hAnsi="標楷體"/>
                <w:color w:val="000000" w:themeColor="text1"/>
              </w:rPr>
            </w:pPr>
            <w:r w:rsidRPr="00270FA4">
              <w:rPr>
                <w:rFonts w:ascii="標楷體" w:eastAsia="標楷體" w:hAnsi="標楷體" w:hint="eastAsia"/>
                <w:color w:val="000000" w:themeColor="text1"/>
              </w:rPr>
              <w:t>回答課文相關問題。</w:t>
            </w:r>
          </w:p>
          <w:p w14:paraId="7C433955" w14:textId="15CF36DA" w:rsidR="003450C4" w:rsidRPr="00270FA4" w:rsidRDefault="00404125" w:rsidP="00C10AB9">
            <w:pPr>
              <w:numPr>
                <w:ilvl w:val="0"/>
                <w:numId w:val="51"/>
              </w:numPr>
              <w:rPr>
                <w:rFonts w:ascii="標楷體" w:eastAsia="標楷體" w:hAnsi="標楷體"/>
                <w:color w:val="000000" w:themeColor="text1"/>
              </w:rPr>
            </w:pPr>
            <w:r>
              <w:rPr>
                <w:rFonts w:ascii="標楷體" w:eastAsia="標楷體" w:hAnsi="標楷體" w:hint="eastAsia"/>
                <w:color w:val="000000" w:themeColor="text1"/>
              </w:rPr>
              <w:t>句型練習：看超市目錄，選出想賣的東西，以指定的語句叫賣</w:t>
            </w:r>
            <w:r w:rsidR="003450C4" w:rsidRPr="00270FA4">
              <w:rPr>
                <w:rFonts w:ascii="標楷體" w:eastAsia="標楷體" w:hAnsi="標楷體" w:hint="eastAsia"/>
                <w:color w:val="000000" w:themeColor="text1"/>
              </w:rPr>
              <w:t>。</w:t>
            </w:r>
          </w:p>
          <w:p w14:paraId="39FB5EFA" w14:textId="77777777" w:rsidR="003450C4" w:rsidRPr="00270FA4" w:rsidRDefault="003450C4" w:rsidP="00C10AB9">
            <w:pPr>
              <w:numPr>
                <w:ilvl w:val="0"/>
                <w:numId w:val="51"/>
              </w:numPr>
              <w:rPr>
                <w:rFonts w:ascii="標楷體" w:eastAsia="標楷體" w:hAnsi="標楷體"/>
                <w:color w:val="000000" w:themeColor="text1"/>
              </w:rPr>
            </w:pPr>
            <w:r w:rsidRPr="00270FA4">
              <w:rPr>
                <w:rFonts w:ascii="標楷體" w:eastAsia="標楷體" w:hAnsi="標楷體" w:hint="eastAsia"/>
                <w:color w:val="000000" w:themeColor="text1"/>
              </w:rPr>
              <w:t>生字、語詞萬花筒：找出指定的語詞及生字。</w:t>
            </w:r>
          </w:p>
          <w:p w14:paraId="2D55E561" w14:textId="49780F41" w:rsidR="003450C4" w:rsidRPr="003450C4" w:rsidRDefault="003450C4" w:rsidP="00C10AB9">
            <w:pPr>
              <w:pStyle w:val="af6"/>
              <w:numPr>
                <w:ilvl w:val="0"/>
                <w:numId w:val="51"/>
              </w:numPr>
              <w:rPr>
                <w:rFonts w:ascii="Times New Roman" w:eastAsia="標楷體" w:hAnsi="Times New Roman"/>
              </w:rPr>
            </w:pPr>
            <w:r w:rsidRPr="003450C4">
              <w:rPr>
                <w:rFonts w:ascii="標楷體" w:eastAsia="標楷體" w:hAnsi="標楷體" w:hint="eastAsia"/>
                <w:color w:val="000000" w:themeColor="text1"/>
              </w:rPr>
              <w:t>體</w:t>
            </w:r>
            <w:r>
              <w:rPr>
                <w:rFonts w:ascii="標楷體" w:eastAsia="標楷體" w:hAnsi="標楷體" w:hint="eastAsia"/>
                <w:color w:val="000000" w:themeColor="text1"/>
              </w:rPr>
              <w:t>故事時間：繪本欣賞</w:t>
            </w:r>
            <w:r w:rsidRPr="00270FA4">
              <w:rPr>
                <w:rFonts w:ascii="標楷體" w:eastAsia="標楷體" w:hAnsi="標楷體" w:hint="eastAsia"/>
                <w:color w:val="000000" w:themeColor="text1"/>
              </w:rPr>
              <w:t>「</w:t>
            </w:r>
            <w:r>
              <w:rPr>
                <w:rFonts w:ascii="標楷體" w:eastAsia="標楷體" w:hAnsi="標楷體" w:hint="eastAsia"/>
                <w:color w:val="000000" w:themeColor="text1"/>
              </w:rPr>
              <w:t>小雞逛超市</w:t>
            </w:r>
            <w:r w:rsidRPr="00270FA4">
              <w:rPr>
                <w:rFonts w:ascii="標楷體" w:eastAsia="標楷體" w:hAnsi="標楷體" w:hint="eastAsia"/>
                <w:color w:val="000000" w:themeColor="text1"/>
              </w:rPr>
              <w:t>」</w:t>
            </w:r>
            <w:r>
              <w:rPr>
                <w:rFonts w:ascii="標楷體" w:eastAsia="標楷體" w:hAnsi="標楷體" w:hint="eastAsia"/>
                <w:color w:val="000000" w:themeColor="text1"/>
              </w:rPr>
              <w:t>。</w:t>
            </w:r>
          </w:p>
        </w:tc>
      </w:tr>
      <w:tr w:rsidR="00F6337D" w:rsidRPr="00F6337D" w14:paraId="240549C3" w14:textId="77777777" w:rsidTr="002A3C27">
        <w:trPr>
          <w:trHeight w:val="561"/>
        </w:trPr>
        <w:tc>
          <w:tcPr>
            <w:tcW w:w="889" w:type="dxa"/>
            <w:gridSpan w:val="2"/>
            <w:tcBorders>
              <w:left w:val="single" w:sz="1" w:space="0" w:color="000000"/>
              <w:bottom w:val="single" w:sz="1" w:space="0" w:color="000000"/>
            </w:tcBorders>
            <w:shd w:val="clear" w:color="auto" w:fill="auto"/>
            <w:vAlign w:val="center"/>
          </w:tcPr>
          <w:p w14:paraId="5E09450C" w14:textId="03DD63CD" w:rsidR="002A3C27" w:rsidRPr="00F6337D" w:rsidRDefault="002A3C27" w:rsidP="002A3C2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24AAB541"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3F83490" w14:textId="77777777" w:rsidR="002A3C27" w:rsidRPr="00F6337D" w:rsidRDefault="002A3C27" w:rsidP="00E33FF7">
            <w:pPr>
              <w:rPr>
                <w:rFonts w:ascii="Times New Roman" w:eastAsia="標楷體" w:hAnsi="Times New Roman"/>
              </w:rPr>
            </w:pPr>
          </w:p>
        </w:tc>
      </w:tr>
      <w:tr w:rsidR="00F6337D" w:rsidRPr="00F6337D" w14:paraId="46BEB815" w14:textId="77777777" w:rsidTr="002A3C27">
        <w:trPr>
          <w:trHeight w:val="555"/>
        </w:trPr>
        <w:tc>
          <w:tcPr>
            <w:tcW w:w="889" w:type="dxa"/>
            <w:gridSpan w:val="2"/>
            <w:tcBorders>
              <w:left w:val="single" w:sz="1" w:space="0" w:color="000000"/>
              <w:bottom w:val="single" w:sz="1" w:space="0" w:color="000000"/>
            </w:tcBorders>
            <w:shd w:val="clear" w:color="auto" w:fill="auto"/>
            <w:vAlign w:val="center"/>
          </w:tcPr>
          <w:p w14:paraId="79EB8252" w14:textId="44D9A968" w:rsidR="002A3C27" w:rsidRPr="00F6337D" w:rsidRDefault="002A3C27" w:rsidP="002A3C2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lastRenderedPageBreak/>
              <w:t>14</w:t>
            </w:r>
          </w:p>
        </w:tc>
        <w:tc>
          <w:tcPr>
            <w:tcW w:w="2291" w:type="dxa"/>
            <w:gridSpan w:val="2"/>
            <w:vMerge/>
            <w:tcBorders>
              <w:left w:val="single" w:sz="1" w:space="0" w:color="000000"/>
            </w:tcBorders>
            <w:shd w:val="clear" w:color="auto" w:fill="auto"/>
            <w:vAlign w:val="center"/>
          </w:tcPr>
          <w:p w14:paraId="5AF384BD"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B3837BA" w14:textId="77777777" w:rsidR="002A3C27" w:rsidRPr="00F6337D" w:rsidRDefault="002A3C27" w:rsidP="00E33FF7">
            <w:pPr>
              <w:rPr>
                <w:rFonts w:ascii="Times New Roman" w:eastAsia="標楷體" w:hAnsi="Times New Roman"/>
              </w:rPr>
            </w:pPr>
          </w:p>
        </w:tc>
      </w:tr>
      <w:tr w:rsidR="00F6337D" w:rsidRPr="00F6337D" w14:paraId="7B051093" w14:textId="77777777" w:rsidTr="002A3C27">
        <w:trPr>
          <w:trHeight w:val="563"/>
        </w:trPr>
        <w:tc>
          <w:tcPr>
            <w:tcW w:w="889" w:type="dxa"/>
            <w:gridSpan w:val="2"/>
            <w:tcBorders>
              <w:left w:val="single" w:sz="1" w:space="0" w:color="000000"/>
            </w:tcBorders>
            <w:shd w:val="clear" w:color="auto" w:fill="auto"/>
            <w:vAlign w:val="center"/>
          </w:tcPr>
          <w:p w14:paraId="1DA8CB7B" w14:textId="02226605" w:rsidR="002A3C27" w:rsidRPr="00F6337D" w:rsidRDefault="002A3C27" w:rsidP="002A3C2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tcBorders>
            <w:shd w:val="clear" w:color="auto" w:fill="auto"/>
            <w:vAlign w:val="center"/>
          </w:tcPr>
          <w:p w14:paraId="6F92FCF5"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4FF2395" w14:textId="77777777" w:rsidR="002A3C27" w:rsidRPr="00F6337D" w:rsidRDefault="002A3C27" w:rsidP="00E33FF7">
            <w:pPr>
              <w:rPr>
                <w:rFonts w:ascii="Times New Roman" w:eastAsia="標楷體" w:hAnsi="Times New Roman"/>
              </w:rPr>
            </w:pPr>
          </w:p>
        </w:tc>
      </w:tr>
      <w:tr w:rsidR="00F6337D" w:rsidRPr="00F6337D" w14:paraId="6683F080" w14:textId="77777777" w:rsidTr="002A3C27">
        <w:trPr>
          <w:trHeight w:val="573"/>
        </w:trPr>
        <w:tc>
          <w:tcPr>
            <w:tcW w:w="889" w:type="dxa"/>
            <w:gridSpan w:val="2"/>
            <w:tcBorders>
              <w:left w:val="single" w:sz="2" w:space="0" w:color="000000"/>
              <w:right w:val="single" w:sz="2" w:space="0" w:color="000000"/>
            </w:tcBorders>
            <w:shd w:val="clear" w:color="auto" w:fill="auto"/>
            <w:vAlign w:val="center"/>
          </w:tcPr>
          <w:p w14:paraId="71E219EF" w14:textId="5B8447AB" w:rsidR="002A3C27" w:rsidRPr="00F6337D" w:rsidRDefault="002A3C27" w:rsidP="002A3C27">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16</w:t>
            </w:r>
          </w:p>
        </w:tc>
        <w:tc>
          <w:tcPr>
            <w:tcW w:w="2291" w:type="dxa"/>
            <w:gridSpan w:val="2"/>
            <w:vMerge/>
            <w:tcBorders>
              <w:left w:val="single" w:sz="2" w:space="0" w:color="000000"/>
              <w:bottom w:val="single" w:sz="1" w:space="0" w:color="000000"/>
            </w:tcBorders>
            <w:shd w:val="clear" w:color="auto" w:fill="auto"/>
            <w:vAlign w:val="center"/>
          </w:tcPr>
          <w:p w14:paraId="0A09D8EB" w14:textId="77777777" w:rsidR="002A3C27" w:rsidRPr="00F6337D" w:rsidRDefault="002A3C2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36D362D9" w14:textId="77777777" w:rsidR="002A3C27" w:rsidRPr="00F6337D" w:rsidRDefault="002A3C27" w:rsidP="00E33FF7">
            <w:pPr>
              <w:rPr>
                <w:rFonts w:ascii="Times New Roman" w:eastAsia="標楷體" w:hAnsi="Times New Roman"/>
              </w:rPr>
            </w:pPr>
          </w:p>
        </w:tc>
      </w:tr>
      <w:tr w:rsidR="00F6337D" w:rsidRPr="00F6337D" w14:paraId="6A2DB4A4" w14:textId="77777777" w:rsidTr="002A3C27">
        <w:trPr>
          <w:trHeight w:val="707"/>
        </w:trPr>
        <w:tc>
          <w:tcPr>
            <w:tcW w:w="889" w:type="dxa"/>
            <w:gridSpan w:val="2"/>
            <w:tcBorders>
              <w:left w:val="single" w:sz="1" w:space="0" w:color="000000"/>
              <w:bottom w:val="single" w:sz="1" w:space="0" w:color="000000"/>
            </w:tcBorders>
            <w:shd w:val="clear" w:color="auto" w:fill="auto"/>
            <w:vAlign w:val="center"/>
          </w:tcPr>
          <w:p w14:paraId="2424E46A"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17</w:t>
            </w:r>
          </w:p>
        </w:tc>
        <w:tc>
          <w:tcPr>
            <w:tcW w:w="2291" w:type="dxa"/>
            <w:gridSpan w:val="2"/>
            <w:vMerge w:val="restart"/>
            <w:tcBorders>
              <w:left w:val="single" w:sz="1" w:space="0" w:color="000000"/>
            </w:tcBorders>
            <w:shd w:val="clear" w:color="auto" w:fill="auto"/>
            <w:vAlign w:val="center"/>
          </w:tcPr>
          <w:p w14:paraId="365B6E68" w14:textId="27C3BD3F" w:rsidR="00D06967" w:rsidRPr="00F6337D" w:rsidRDefault="00F46AB2" w:rsidP="00E33FF7">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我愛夏天</w:t>
            </w:r>
          </w:p>
        </w:tc>
        <w:tc>
          <w:tcPr>
            <w:tcW w:w="11281" w:type="dxa"/>
            <w:gridSpan w:val="4"/>
            <w:vMerge w:val="restart"/>
            <w:tcBorders>
              <w:left w:val="single" w:sz="1" w:space="0" w:color="000000"/>
              <w:right w:val="single" w:sz="1" w:space="0" w:color="000000"/>
            </w:tcBorders>
            <w:shd w:val="clear" w:color="auto" w:fill="auto"/>
            <w:vAlign w:val="center"/>
          </w:tcPr>
          <w:p w14:paraId="6CA75296" w14:textId="77777777" w:rsidR="00D06967" w:rsidRPr="00F6337D" w:rsidRDefault="00D06967" w:rsidP="00C10AB9">
            <w:pPr>
              <w:pStyle w:val="af6"/>
              <w:numPr>
                <w:ilvl w:val="0"/>
                <w:numId w:val="32"/>
              </w:numPr>
              <w:rPr>
                <w:rFonts w:ascii="Times New Roman" w:eastAsia="標楷體" w:hAnsi="Times New Roman"/>
              </w:rPr>
            </w:pPr>
            <w:r w:rsidRPr="00F6337D">
              <w:rPr>
                <w:rFonts w:ascii="Times New Roman" w:eastAsia="標楷體" w:hAnsi="Times New Roman" w:hint="eastAsia"/>
              </w:rPr>
              <w:t>欣賞夏天相關影片，認識夏天</w:t>
            </w:r>
          </w:p>
          <w:p w14:paraId="6A183748" w14:textId="77777777" w:rsidR="00D06967" w:rsidRPr="00F6337D" w:rsidRDefault="00D06967" w:rsidP="00C10AB9">
            <w:pPr>
              <w:numPr>
                <w:ilvl w:val="0"/>
                <w:numId w:val="32"/>
              </w:numPr>
              <w:rPr>
                <w:rFonts w:ascii="Times New Roman" w:eastAsia="標楷體" w:hAnsi="Times New Roman"/>
              </w:rPr>
            </w:pPr>
            <w:r w:rsidRPr="00F6337D">
              <w:rPr>
                <w:rFonts w:ascii="Times New Roman" w:eastAsia="標楷體" w:hAnsi="Times New Roman" w:hint="eastAsia"/>
              </w:rPr>
              <w:t>聆聽文本－《夏日新鮮事》</w:t>
            </w:r>
          </w:p>
          <w:p w14:paraId="2D2BDC34" w14:textId="055CACE8" w:rsidR="00D06967" w:rsidRPr="00F6337D" w:rsidRDefault="00D06967" w:rsidP="00C10AB9">
            <w:pPr>
              <w:numPr>
                <w:ilvl w:val="0"/>
                <w:numId w:val="32"/>
              </w:numPr>
              <w:rPr>
                <w:rFonts w:ascii="Times New Roman" w:eastAsia="標楷體" w:hAnsi="Times New Roman"/>
              </w:rPr>
            </w:pPr>
            <w:r w:rsidRPr="00F6337D">
              <w:rPr>
                <w:rFonts w:ascii="Times New Roman" w:eastAsia="標楷體" w:hAnsi="Times New Roman" w:hint="eastAsia"/>
              </w:rPr>
              <w:t>看圖找一找：觀察圖片，哪些活動適合夏天？</w:t>
            </w:r>
          </w:p>
          <w:p w14:paraId="4F61EDE9" w14:textId="320C31B0" w:rsidR="00E95058" w:rsidRPr="00F6337D" w:rsidRDefault="00E95058" w:rsidP="00C10AB9">
            <w:pPr>
              <w:numPr>
                <w:ilvl w:val="0"/>
                <w:numId w:val="32"/>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06AB8EC9" w14:textId="70357909" w:rsidR="00D06967" w:rsidRPr="00F6337D" w:rsidRDefault="00D06967" w:rsidP="00C10AB9">
            <w:pPr>
              <w:numPr>
                <w:ilvl w:val="0"/>
                <w:numId w:val="32"/>
              </w:numPr>
              <w:rPr>
                <w:rFonts w:ascii="Times New Roman" w:eastAsia="標楷體" w:hAnsi="Times New Roman"/>
              </w:rPr>
            </w:pPr>
            <w:r w:rsidRPr="00F6337D">
              <w:rPr>
                <w:rFonts w:ascii="Times New Roman" w:eastAsia="標楷體" w:hAnsi="Times New Roman" w:hint="eastAsia"/>
              </w:rPr>
              <w:t>仿說句型練習</w:t>
            </w:r>
            <w:r w:rsidR="00E95058" w:rsidRPr="00F6337D">
              <w:rPr>
                <w:rFonts w:ascii="Times New Roman" w:eastAsia="標楷體" w:hAnsi="Times New Roman" w:hint="eastAsia"/>
              </w:rPr>
              <w:t>，「越來越…</w:t>
            </w:r>
            <w:proofErr w:type="gramStart"/>
            <w:r w:rsidR="00E95058" w:rsidRPr="00F6337D">
              <w:rPr>
                <w:rFonts w:ascii="Times New Roman" w:eastAsia="標楷體" w:hAnsi="Times New Roman" w:hint="eastAsia"/>
              </w:rPr>
              <w:t>…</w:t>
            </w:r>
            <w:proofErr w:type="gramEnd"/>
            <w:r w:rsidR="00E95058" w:rsidRPr="00F6337D">
              <w:rPr>
                <w:rFonts w:ascii="Times New Roman" w:eastAsia="標楷體" w:hAnsi="Times New Roman" w:hint="eastAsia"/>
              </w:rPr>
              <w:t>」，例如：夏天的氣溫越來越高</w:t>
            </w:r>
            <w:r w:rsidRPr="00F6337D">
              <w:rPr>
                <w:rFonts w:ascii="Times New Roman" w:eastAsia="標楷體" w:hAnsi="Times New Roman" w:hint="eastAsia"/>
              </w:rPr>
              <w:t>。</w:t>
            </w:r>
          </w:p>
          <w:p w14:paraId="7E916AF7" w14:textId="77777777" w:rsidR="00D06967" w:rsidRPr="00F6337D" w:rsidRDefault="00D06967" w:rsidP="00C10AB9">
            <w:pPr>
              <w:numPr>
                <w:ilvl w:val="0"/>
                <w:numId w:val="32"/>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38FA020E" w14:textId="5F0A25F2" w:rsidR="00C77ED2" w:rsidRPr="00F6337D" w:rsidRDefault="00D06967" w:rsidP="00C10AB9">
            <w:pPr>
              <w:numPr>
                <w:ilvl w:val="0"/>
                <w:numId w:val="32"/>
              </w:numPr>
              <w:rPr>
                <w:rFonts w:ascii="Times New Roman" w:eastAsia="標楷體" w:hAnsi="Times New Roman"/>
              </w:rPr>
            </w:pPr>
            <w:r w:rsidRPr="00F6337D">
              <w:rPr>
                <w:rFonts w:ascii="Times New Roman" w:eastAsia="標楷體" w:hAnsi="Times New Roman" w:hint="eastAsia"/>
              </w:rPr>
              <w:t>夏日活動體驗：吃冰棒、吃西瓜。</w:t>
            </w:r>
          </w:p>
        </w:tc>
      </w:tr>
      <w:tr w:rsidR="00F6337D" w:rsidRPr="00F6337D" w14:paraId="27087E45" w14:textId="77777777" w:rsidTr="002A3C27">
        <w:trPr>
          <w:trHeight w:val="703"/>
        </w:trPr>
        <w:tc>
          <w:tcPr>
            <w:tcW w:w="889" w:type="dxa"/>
            <w:gridSpan w:val="2"/>
            <w:tcBorders>
              <w:left w:val="single" w:sz="1" w:space="0" w:color="000000"/>
              <w:bottom w:val="single" w:sz="1" w:space="0" w:color="000000"/>
            </w:tcBorders>
            <w:shd w:val="clear" w:color="auto" w:fill="auto"/>
            <w:vAlign w:val="center"/>
          </w:tcPr>
          <w:p w14:paraId="7677E472"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vAlign w:val="center"/>
          </w:tcPr>
          <w:p w14:paraId="7083E6B1" w14:textId="77777777" w:rsidR="00D06967" w:rsidRPr="00F6337D" w:rsidRDefault="00D0696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F36091E" w14:textId="77777777" w:rsidR="00D06967" w:rsidRPr="00F6337D" w:rsidRDefault="00D06967" w:rsidP="00C10AB9">
            <w:pPr>
              <w:pStyle w:val="af6"/>
              <w:numPr>
                <w:ilvl w:val="0"/>
                <w:numId w:val="9"/>
              </w:numPr>
              <w:rPr>
                <w:rFonts w:ascii="Times New Roman" w:eastAsia="標楷體" w:hAnsi="Times New Roman"/>
              </w:rPr>
            </w:pPr>
          </w:p>
        </w:tc>
      </w:tr>
      <w:tr w:rsidR="00F6337D" w:rsidRPr="00F6337D" w14:paraId="6412CA05" w14:textId="77777777" w:rsidTr="002A3C27">
        <w:trPr>
          <w:trHeight w:val="709"/>
        </w:trPr>
        <w:tc>
          <w:tcPr>
            <w:tcW w:w="889" w:type="dxa"/>
            <w:gridSpan w:val="2"/>
            <w:tcBorders>
              <w:left w:val="single" w:sz="1" w:space="0" w:color="000000"/>
              <w:bottom w:val="single" w:sz="1" w:space="0" w:color="000000"/>
            </w:tcBorders>
            <w:shd w:val="clear" w:color="auto" w:fill="auto"/>
            <w:vAlign w:val="center"/>
          </w:tcPr>
          <w:p w14:paraId="0BE0E3A7"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vAlign w:val="center"/>
          </w:tcPr>
          <w:p w14:paraId="4D8A3530" w14:textId="77777777" w:rsidR="00D06967" w:rsidRPr="00F6337D" w:rsidRDefault="00D0696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A276321" w14:textId="77777777" w:rsidR="00D06967" w:rsidRPr="00F6337D" w:rsidRDefault="00D06967" w:rsidP="00C10AB9">
            <w:pPr>
              <w:pStyle w:val="af6"/>
              <w:numPr>
                <w:ilvl w:val="0"/>
                <w:numId w:val="10"/>
              </w:numPr>
              <w:rPr>
                <w:rFonts w:ascii="Times New Roman" w:eastAsia="標楷體" w:hAnsi="Times New Roman"/>
              </w:rPr>
            </w:pPr>
          </w:p>
        </w:tc>
      </w:tr>
      <w:tr w:rsidR="00F6337D" w:rsidRPr="00F6337D" w14:paraId="00D96D34" w14:textId="77777777" w:rsidTr="00E33FF7">
        <w:trPr>
          <w:trHeight w:val="510"/>
        </w:trPr>
        <w:tc>
          <w:tcPr>
            <w:tcW w:w="889" w:type="dxa"/>
            <w:gridSpan w:val="2"/>
            <w:tcBorders>
              <w:left w:val="single" w:sz="1" w:space="0" w:color="000000"/>
            </w:tcBorders>
            <w:shd w:val="clear" w:color="auto" w:fill="auto"/>
            <w:vAlign w:val="center"/>
          </w:tcPr>
          <w:p w14:paraId="3FDD0446" w14:textId="77777777" w:rsidR="00D06967" w:rsidRPr="00F6337D" w:rsidRDefault="00D06967" w:rsidP="00E33FF7">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1" w:space="0" w:color="000000"/>
            </w:tcBorders>
            <w:shd w:val="clear" w:color="auto" w:fill="auto"/>
            <w:vAlign w:val="center"/>
          </w:tcPr>
          <w:p w14:paraId="1CF9BED5" w14:textId="77777777" w:rsidR="00D06967" w:rsidRPr="00F6337D" w:rsidRDefault="00D06967" w:rsidP="00E33FF7">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41ABD35" w14:textId="77777777" w:rsidR="00D06967" w:rsidRPr="00F6337D" w:rsidRDefault="00D06967" w:rsidP="00C10AB9">
            <w:pPr>
              <w:pStyle w:val="af6"/>
              <w:numPr>
                <w:ilvl w:val="0"/>
                <w:numId w:val="11"/>
              </w:numPr>
              <w:rPr>
                <w:rFonts w:ascii="Times New Roman" w:eastAsia="標楷體" w:hAnsi="Times New Roman"/>
              </w:rPr>
            </w:pPr>
          </w:p>
        </w:tc>
      </w:tr>
      <w:tr w:rsidR="00F6337D" w:rsidRPr="00F6337D" w14:paraId="3E7D9488" w14:textId="77777777" w:rsidTr="002A3C27">
        <w:trPr>
          <w:trHeight w:val="633"/>
        </w:trPr>
        <w:tc>
          <w:tcPr>
            <w:tcW w:w="889" w:type="dxa"/>
            <w:gridSpan w:val="2"/>
            <w:tcBorders>
              <w:left w:val="single" w:sz="1" w:space="0" w:color="000000"/>
              <w:bottom w:val="single" w:sz="1" w:space="0" w:color="000000"/>
            </w:tcBorders>
            <w:shd w:val="clear" w:color="auto" w:fill="auto"/>
            <w:vAlign w:val="center"/>
          </w:tcPr>
          <w:p w14:paraId="303F1A4A" w14:textId="77777777" w:rsidR="00D06967" w:rsidRPr="00F6337D" w:rsidRDefault="00D06967" w:rsidP="00E33FF7">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1" w:space="0" w:color="000000"/>
              <w:bottom w:val="single" w:sz="1" w:space="0" w:color="000000"/>
            </w:tcBorders>
            <w:shd w:val="clear" w:color="auto" w:fill="auto"/>
            <w:vAlign w:val="center"/>
          </w:tcPr>
          <w:p w14:paraId="7FE05DC6" w14:textId="77777777" w:rsidR="00D06967" w:rsidRPr="00F6337D" w:rsidRDefault="00D06967" w:rsidP="00E33FF7">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總複習</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D7A78EA" w14:textId="77777777" w:rsidR="00D06967" w:rsidRPr="00F6337D" w:rsidRDefault="00D06967" w:rsidP="00E33FF7">
            <w:pPr>
              <w:rPr>
                <w:rFonts w:ascii="Times New Roman" w:eastAsia="標楷體" w:hAnsi="Times New Roman"/>
              </w:rPr>
            </w:pPr>
            <w:r w:rsidRPr="00F6337D">
              <w:rPr>
                <w:rFonts w:ascii="Times New Roman" w:eastAsia="標楷體" w:hAnsi="Times New Roman" w:hint="eastAsia"/>
              </w:rPr>
              <w:t>課程總複習</w:t>
            </w:r>
          </w:p>
        </w:tc>
      </w:tr>
    </w:tbl>
    <w:p w14:paraId="5BDB62AF" w14:textId="77777777" w:rsidR="007C3077" w:rsidRPr="00F6337D" w:rsidRDefault="007C3077">
      <w:pPr>
        <w:rPr>
          <w:rFonts w:ascii="Times New Roman" w:eastAsia="標楷體" w:hAnsi="Times New Roman"/>
          <w:b/>
          <w:sz w:val="36"/>
          <w:szCs w:val="36"/>
        </w:rPr>
      </w:pPr>
    </w:p>
    <w:p w14:paraId="7B86787C" w14:textId="77777777" w:rsidR="007C3077" w:rsidRPr="00F6337D" w:rsidRDefault="007C3077">
      <w:pPr>
        <w:rPr>
          <w:rFonts w:ascii="Times New Roman" w:eastAsia="標楷體" w:hAnsi="Times New Roman"/>
          <w:b/>
          <w:sz w:val="36"/>
          <w:szCs w:val="36"/>
        </w:rPr>
      </w:pPr>
    </w:p>
    <w:p w14:paraId="50B57BE0" w14:textId="30BD043B" w:rsidR="001C07AB" w:rsidRPr="00F6337D" w:rsidRDefault="001C07AB">
      <w:pPr>
        <w:rPr>
          <w:rFonts w:ascii="Times New Roman" w:hAnsi="Times New Roman"/>
        </w:rPr>
      </w:pPr>
      <w:r w:rsidRPr="00F6337D">
        <w:rPr>
          <w:rFonts w:ascii="Times New Roman" w:eastAsia="標楷體" w:hAnsi="Times New Roman" w:hint="eastAsia"/>
          <w:b/>
          <w:sz w:val="36"/>
          <w:szCs w:val="36"/>
        </w:rPr>
        <w:t>語文領域</w:t>
      </w:r>
      <w:r w:rsidRPr="00F6337D">
        <w:rPr>
          <w:rFonts w:ascii="Times New Roman" w:eastAsia="標楷體" w:hAnsi="Times New Roman" w:hint="eastAsia"/>
          <w:b/>
          <w:sz w:val="36"/>
          <w:szCs w:val="36"/>
        </w:rPr>
        <w:t>-</w:t>
      </w:r>
      <w:r w:rsidRPr="00F6337D">
        <w:rPr>
          <w:rFonts w:ascii="Times New Roman" w:eastAsia="標楷體" w:hAnsi="Times New Roman" w:hint="eastAsia"/>
          <w:b/>
          <w:sz w:val="36"/>
          <w:szCs w:val="36"/>
        </w:rPr>
        <w:t>國語文</w:t>
      </w:r>
      <w:r w:rsidRPr="00F6337D">
        <w:rPr>
          <w:rFonts w:ascii="Times New Roman" w:eastAsia="標楷體" w:hAnsi="Times New Roman"/>
          <w:b/>
          <w:sz w:val="36"/>
          <w:szCs w:val="36"/>
        </w:rPr>
        <w:t>/</w:t>
      </w:r>
      <w:r w:rsidRPr="00F6337D">
        <w:rPr>
          <w:rFonts w:ascii="Times New Roman" w:eastAsia="標楷體" w:hAnsi="Times New Roman" w:hint="eastAsia"/>
          <w:b/>
          <w:sz w:val="36"/>
          <w:szCs w:val="36"/>
        </w:rPr>
        <w:t>1-2</w:t>
      </w:r>
      <w:r w:rsidRPr="00F6337D">
        <w:rPr>
          <w:rFonts w:ascii="Times New Roman" w:eastAsia="標楷體" w:hAnsi="Times New Roman"/>
          <w:b/>
          <w:sz w:val="36"/>
          <w:szCs w:val="36"/>
        </w:rPr>
        <w:t>/</w:t>
      </w:r>
      <w:r w:rsidRPr="00F6337D">
        <w:rPr>
          <w:rFonts w:ascii="Times New Roman" w:eastAsia="標楷體" w:hAnsi="Times New Roman" w:hint="eastAsia"/>
          <w:b/>
          <w:sz w:val="36"/>
          <w:szCs w:val="36"/>
        </w:rPr>
        <w:t>跨年級</w:t>
      </w:r>
      <w:r w:rsidRPr="00F6337D">
        <w:rPr>
          <w:rFonts w:ascii="Times New Roman" w:eastAsia="標楷體" w:hAnsi="Times New Roman" w:hint="eastAsia"/>
          <w:b/>
          <w:sz w:val="36"/>
          <w:szCs w:val="36"/>
        </w:rPr>
        <w:t>B</w:t>
      </w:r>
      <w:r w:rsidRPr="00F6337D">
        <w:rPr>
          <w:rFonts w:ascii="Times New Roman" w:eastAsia="標楷體" w:hAnsi="Times New Roman" w:hint="eastAsia"/>
          <w:b/>
          <w:sz w:val="36"/>
          <w:szCs w:val="36"/>
        </w:rPr>
        <w:t>組</w:t>
      </w:r>
      <w:r w:rsidRPr="00F6337D">
        <w:rPr>
          <w:rFonts w:ascii="Times New Roman" w:eastAsia="標楷體" w:hAnsi="Times New Roman"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38DB25BE" w14:textId="77777777" w:rsidTr="00FB34F1">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4E233CAA" w14:textId="409F4EAF" w:rsidR="00157EA4" w:rsidRPr="00F6337D" w:rsidRDefault="00F00036" w:rsidP="00FB34F1">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930BAB" w:rsidRPr="00F6337D">
              <w:rPr>
                <w:rFonts w:ascii="Times New Roman" w:eastAsia="標楷體" w:hAnsi="Times New Roman" w:cs="標楷體" w:hint="eastAsia"/>
                <w:kern w:val="0"/>
                <w:szCs w:val="24"/>
              </w:rPr>
              <w:t>度</w:t>
            </w:r>
            <w:r w:rsidR="00157EA4" w:rsidRPr="00F6337D">
              <w:rPr>
                <w:rFonts w:ascii="Times New Roman" w:eastAsia="標楷體" w:hAnsi="Times New Roman" w:cs="標楷體"/>
                <w:kern w:val="0"/>
                <w:szCs w:val="24"/>
              </w:rPr>
              <w:t>第</w:t>
            </w:r>
            <w:r w:rsidR="00157EA4" w:rsidRPr="00F6337D">
              <w:rPr>
                <w:rFonts w:ascii="Times New Roman" w:eastAsia="標楷體" w:hAnsi="Times New Roman" w:cs="標楷體"/>
                <w:b/>
                <w:kern w:val="0"/>
                <w:szCs w:val="24"/>
                <w:shd w:val="clear" w:color="auto" w:fill="D8D8D8"/>
              </w:rPr>
              <w:t>二</w:t>
            </w:r>
            <w:r w:rsidR="00157EA4" w:rsidRPr="00F6337D">
              <w:rPr>
                <w:rFonts w:ascii="Times New Roman" w:eastAsia="標楷體" w:hAnsi="Times New Roman" w:cs="標楷體"/>
                <w:kern w:val="0"/>
                <w:szCs w:val="24"/>
              </w:rPr>
              <w:t>學期</w:t>
            </w:r>
          </w:p>
        </w:tc>
      </w:tr>
      <w:tr w:rsidR="00F6337D" w:rsidRPr="00F6337D" w14:paraId="6F2BFFFA" w14:textId="77777777" w:rsidTr="00FB34F1">
        <w:tc>
          <w:tcPr>
            <w:tcW w:w="1985" w:type="dxa"/>
            <w:gridSpan w:val="3"/>
            <w:tcBorders>
              <w:left w:val="single" w:sz="1" w:space="0" w:color="000000"/>
              <w:bottom w:val="single" w:sz="1" w:space="0" w:color="000000"/>
            </w:tcBorders>
            <w:shd w:val="clear" w:color="auto" w:fill="auto"/>
            <w:vAlign w:val="center"/>
          </w:tcPr>
          <w:p w14:paraId="4A43B7A6"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22E93C0A"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68B11237"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6C14A5DD"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611E0E09" w14:textId="77777777" w:rsidTr="00FB34F1">
        <w:trPr>
          <w:trHeight w:val="541"/>
        </w:trPr>
        <w:tc>
          <w:tcPr>
            <w:tcW w:w="1985" w:type="dxa"/>
            <w:gridSpan w:val="3"/>
            <w:tcBorders>
              <w:left w:val="single" w:sz="1" w:space="0" w:color="000000"/>
              <w:bottom w:val="single" w:sz="1" w:space="0" w:color="000000"/>
            </w:tcBorders>
            <w:shd w:val="clear" w:color="auto" w:fill="auto"/>
            <w:vAlign w:val="center"/>
          </w:tcPr>
          <w:p w14:paraId="0607FADB"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語文</w:t>
            </w:r>
          </w:p>
        </w:tc>
        <w:tc>
          <w:tcPr>
            <w:tcW w:w="1418" w:type="dxa"/>
            <w:gridSpan w:val="2"/>
            <w:tcBorders>
              <w:left w:val="single" w:sz="1" w:space="0" w:color="000000"/>
              <w:bottom w:val="single" w:sz="1" w:space="0" w:color="000000"/>
            </w:tcBorders>
            <w:shd w:val="clear" w:color="auto" w:fill="auto"/>
            <w:vAlign w:val="center"/>
          </w:tcPr>
          <w:p w14:paraId="7B2F5FB9" w14:textId="77777777" w:rsidR="00157EA4" w:rsidRPr="00F6337D" w:rsidRDefault="0084699E"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4</w:t>
            </w:r>
          </w:p>
        </w:tc>
        <w:tc>
          <w:tcPr>
            <w:tcW w:w="2989" w:type="dxa"/>
            <w:gridSpan w:val="2"/>
            <w:tcBorders>
              <w:left w:val="single" w:sz="1" w:space="0" w:color="000000"/>
              <w:bottom w:val="single" w:sz="1" w:space="0" w:color="000000"/>
            </w:tcBorders>
            <w:shd w:val="clear" w:color="auto" w:fill="auto"/>
            <w:vAlign w:val="center"/>
          </w:tcPr>
          <w:p w14:paraId="637836F0"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B</w:t>
            </w:r>
          </w:p>
        </w:tc>
        <w:tc>
          <w:tcPr>
            <w:tcW w:w="8069" w:type="dxa"/>
            <w:tcBorders>
              <w:left w:val="single" w:sz="1" w:space="0" w:color="000000"/>
              <w:bottom w:val="single" w:sz="1" w:space="0" w:color="000000"/>
              <w:right w:val="single" w:sz="1" w:space="0" w:color="000000"/>
            </w:tcBorders>
            <w:shd w:val="clear" w:color="auto" w:fill="auto"/>
            <w:vAlign w:val="center"/>
          </w:tcPr>
          <w:p w14:paraId="15E08369" w14:textId="36F3F6C3" w:rsidR="00157EA4" w:rsidRPr="00F6337D" w:rsidRDefault="003742D7"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盧淑娟</w:t>
            </w:r>
          </w:p>
        </w:tc>
      </w:tr>
      <w:tr w:rsidR="00F6337D" w:rsidRPr="00F6337D" w14:paraId="1A14F91D" w14:textId="77777777" w:rsidTr="00FB34F1">
        <w:trPr>
          <w:cantSplit/>
          <w:trHeight w:val="361"/>
        </w:trPr>
        <w:tc>
          <w:tcPr>
            <w:tcW w:w="1985" w:type="dxa"/>
            <w:gridSpan w:val="3"/>
            <w:vMerge w:val="restart"/>
            <w:tcBorders>
              <w:left w:val="single" w:sz="1" w:space="0" w:color="000000"/>
            </w:tcBorders>
            <w:shd w:val="clear" w:color="auto" w:fill="auto"/>
            <w:vAlign w:val="center"/>
          </w:tcPr>
          <w:p w14:paraId="590D66A1"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722715E3"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607F98C7" w14:textId="77777777" w:rsidR="00157EA4" w:rsidRPr="00F6337D" w:rsidRDefault="00157EA4" w:rsidP="002D6E85">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5857CBC6" w14:textId="77777777" w:rsidTr="00FB34F1">
        <w:trPr>
          <w:cantSplit/>
          <w:trHeight w:val="300"/>
        </w:trPr>
        <w:tc>
          <w:tcPr>
            <w:tcW w:w="1985" w:type="dxa"/>
            <w:gridSpan w:val="3"/>
            <w:vMerge/>
            <w:tcBorders>
              <w:left w:val="single" w:sz="1" w:space="0" w:color="000000"/>
            </w:tcBorders>
            <w:shd w:val="clear" w:color="auto" w:fill="auto"/>
            <w:vAlign w:val="center"/>
          </w:tcPr>
          <w:p w14:paraId="31A599D0"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390A96F5"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664DF909"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84699E"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09184534" w14:textId="77777777" w:rsidTr="00FB34F1">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3B314E49"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6D951AD0"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0C3284AB" w14:textId="257C6A76"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404125" w:rsidRPr="00270FA4">
              <w:rPr>
                <w:rFonts w:ascii="新細明體" w:hAnsi="新細明體" w:cs="Times New Roman"/>
                <w:color w:val="000000" w:themeColor="text1"/>
                <w:kern w:val="0"/>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404125"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84699E"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6C6EB678" w14:textId="77777777" w:rsidTr="00FB34F1">
        <w:trPr>
          <w:cantSplit/>
          <w:trHeight w:val="727"/>
        </w:trPr>
        <w:tc>
          <w:tcPr>
            <w:tcW w:w="525" w:type="dxa"/>
            <w:vMerge w:val="restart"/>
            <w:tcBorders>
              <w:left w:val="single" w:sz="1" w:space="0" w:color="000000"/>
            </w:tcBorders>
            <w:shd w:val="clear" w:color="auto" w:fill="auto"/>
            <w:vAlign w:val="center"/>
          </w:tcPr>
          <w:p w14:paraId="03238E65"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學習重點</w:t>
            </w:r>
          </w:p>
        </w:tc>
        <w:tc>
          <w:tcPr>
            <w:tcW w:w="1460" w:type="dxa"/>
            <w:gridSpan w:val="2"/>
            <w:tcBorders>
              <w:left w:val="single" w:sz="4" w:space="0" w:color="000000"/>
              <w:bottom w:val="single" w:sz="1" w:space="0" w:color="000000"/>
            </w:tcBorders>
            <w:shd w:val="clear" w:color="auto" w:fill="auto"/>
            <w:vAlign w:val="center"/>
          </w:tcPr>
          <w:p w14:paraId="061A7C8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01A5B7A" w14:textId="77777777" w:rsidR="002B5948" w:rsidRPr="00F6337D" w:rsidRDefault="002B5948" w:rsidP="002B5948">
            <w:pPr>
              <w:autoSpaceDE w:val="0"/>
              <w:autoSpaceDN w:val="0"/>
              <w:spacing w:before="2"/>
              <w:ind w:right="5530"/>
              <w:rPr>
                <w:rFonts w:ascii="Times New Roman" w:eastAsia="標楷體" w:hAnsi="Times New Roman" w:cs="新細明體"/>
                <w:b/>
                <w:kern w:val="0"/>
                <w:szCs w:val="20"/>
                <w:bdr w:val="single" w:sz="4" w:space="0" w:color="auto"/>
              </w:rPr>
            </w:pPr>
            <w:r w:rsidRPr="00F6337D">
              <w:rPr>
                <w:rFonts w:ascii="Times New Roman" w:eastAsia="標楷體" w:hAnsi="Times New Roman" w:cs="新細明體" w:hint="eastAsia"/>
                <w:b/>
                <w:kern w:val="0"/>
                <w:szCs w:val="20"/>
                <w:bdr w:val="single" w:sz="4" w:space="0" w:color="auto"/>
              </w:rPr>
              <w:t>聆聽</w:t>
            </w:r>
          </w:p>
          <w:p w14:paraId="2E3416F0"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1-I-1</w:t>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szCs w:val="20"/>
              </w:rPr>
              <w:t>能聆聽他人的發言。</w:t>
            </w:r>
          </w:p>
          <w:p w14:paraId="1F60B0D5" w14:textId="6AB7A36B"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1</w:t>
            </w:r>
            <w:r w:rsidRPr="00F6337D">
              <w:rPr>
                <w:rFonts w:ascii="Times New Roman" w:eastAsia="標楷體" w:hAnsi="Times New Roman" w:cs="新細明體"/>
                <w:kern w:val="0"/>
                <w:szCs w:val="20"/>
              </w:rPr>
              <w:t xml:space="preserve">-I-2 </w:t>
            </w:r>
            <w:r w:rsidRPr="00F6337D">
              <w:rPr>
                <w:rFonts w:ascii="Times New Roman" w:eastAsia="標楷體" w:hAnsi="Times New Roman" w:cs="新細明體" w:hint="eastAsia"/>
                <w:kern w:val="0"/>
                <w:szCs w:val="20"/>
              </w:rPr>
              <w:t>能學習聆聽不同的媒材，說出或指出聆聽的內容。</w:t>
            </w:r>
          </w:p>
          <w:p w14:paraId="220530F1" w14:textId="77777777" w:rsidR="00671768" w:rsidRPr="00F6337D" w:rsidRDefault="00671768" w:rsidP="002B5948">
            <w:pPr>
              <w:autoSpaceDE w:val="0"/>
              <w:autoSpaceDN w:val="0"/>
              <w:spacing w:before="2"/>
              <w:ind w:right="5530"/>
              <w:rPr>
                <w:rFonts w:ascii="Times New Roman" w:eastAsia="標楷體" w:hAnsi="Times New Roman" w:cs="新細明體"/>
                <w:kern w:val="0"/>
                <w:szCs w:val="20"/>
              </w:rPr>
            </w:pPr>
          </w:p>
          <w:p w14:paraId="5B6CA555" w14:textId="77777777" w:rsidR="002B5948" w:rsidRPr="00F6337D" w:rsidRDefault="002B5948" w:rsidP="002B5948">
            <w:pPr>
              <w:autoSpaceDE w:val="0"/>
              <w:autoSpaceDN w:val="0"/>
              <w:spacing w:before="2"/>
              <w:ind w:right="5530"/>
              <w:rPr>
                <w:rFonts w:ascii="Times New Roman" w:eastAsia="標楷體" w:hAnsi="Times New Roman" w:cs="新細明體"/>
                <w:b/>
                <w:kern w:val="0"/>
                <w:szCs w:val="20"/>
                <w:bdr w:val="single" w:sz="4" w:space="0" w:color="auto"/>
              </w:rPr>
            </w:pPr>
            <w:r w:rsidRPr="00F6337D">
              <w:rPr>
                <w:rFonts w:ascii="Times New Roman" w:eastAsia="標楷體" w:hAnsi="Times New Roman" w:cs="新細明體" w:hint="eastAsia"/>
                <w:b/>
                <w:kern w:val="0"/>
                <w:szCs w:val="20"/>
                <w:bdr w:val="single" w:sz="4" w:space="0" w:color="auto"/>
              </w:rPr>
              <w:t>口語表達</w:t>
            </w:r>
          </w:p>
          <w:p w14:paraId="720F926E"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2-I-1 </w:t>
            </w:r>
            <w:r w:rsidRPr="00F6337D">
              <w:rPr>
                <w:rFonts w:ascii="Times New Roman" w:eastAsia="標楷體" w:hAnsi="Times New Roman" w:cs="新細明體" w:hint="eastAsia"/>
                <w:kern w:val="0"/>
                <w:szCs w:val="20"/>
              </w:rPr>
              <w:t>能說出語意完整的話。</w:t>
            </w:r>
          </w:p>
          <w:p w14:paraId="5A717D05" w14:textId="3C3344B3"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2-I-2 </w:t>
            </w:r>
            <w:proofErr w:type="gramStart"/>
            <w:r w:rsidRPr="00F6337D">
              <w:rPr>
                <w:rFonts w:ascii="Times New Roman" w:eastAsia="標楷體" w:hAnsi="Times New Roman" w:cs="新細明體" w:hint="eastAsia"/>
                <w:kern w:val="0"/>
                <w:szCs w:val="20"/>
              </w:rPr>
              <w:t>複誦所</w:t>
            </w:r>
            <w:proofErr w:type="gramEnd"/>
            <w:r w:rsidRPr="00F6337D">
              <w:rPr>
                <w:rFonts w:ascii="Times New Roman" w:eastAsia="標楷體" w:hAnsi="Times New Roman" w:cs="新細明體" w:hint="eastAsia"/>
                <w:kern w:val="0"/>
                <w:szCs w:val="20"/>
              </w:rPr>
              <w:t>聽聞的簡要內容。</w:t>
            </w:r>
          </w:p>
          <w:p w14:paraId="15DF54E1" w14:textId="77777777" w:rsidR="00671768" w:rsidRPr="00F6337D" w:rsidRDefault="00671768" w:rsidP="002B5948">
            <w:pPr>
              <w:autoSpaceDE w:val="0"/>
              <w:autoSpaceDN w:val="0"/>
              <w:spacing w:before="2"/>
              <w:ind w:right="5530"/>
              <w:rPr>
                <w:rFonts w:ascii="Times New Roman" w:eastAsia="標楷體" w:hAnsi="Times New Roman" w:cs="新細明體"/>
                <w:kern w:val="0"/>
                <w:szCs w:val="20"/>
              </w:rPr>
            </w:pPr>
          </w:p>
          <w:p w14:paraId="4ED61AC8" w14:textId="77777777" w:rsidR="002B5948" w:rsidRPr="00F6337D" w:rsidRDefault="002B5948" w:rsidP="002B5948">
            <w:pPr>
              <w:autoSpaceDE w:val="0"/>
              <w:autoSpaceDN w:val="0"/>
              <w:spacing w:before="2"/>
              <w:ind w:right="5530"/>
              <w:rPr>
                <w:rFonts w:ascii="Times New Roman" w:eastAsia="標楷體" w:hAnsi="Times New Roman" w:cs="新細明體"/>
                <w:b/>
                <w:kern w:val="0"/>
                <w:szCs w:val="20"/>
                <w:bdr w:val="single" w:sz="4" w:space="0" w:color="auto"/>
              </w:rPr>
            </w:pPr>
            <w:r w:rsidRPr="00F6337D">
              <w:rPr>
                <w:rFonts w:ascii="Times New Roman" w:eastAsia="標楷體" w:hAnsi="Times New Roman" w:cs="新細明體" w:hint="eastAsia"/>
                <w:b/>
                <w:kern w:val="0"/>
                <w:szCs w:val="20"/>
                <w:bdr w:val="single" w:sz="4" w:space="0" w:color="auto"/>
              </w:rPr>
              <w:t>識字與寫字</w:t>
            </w:r>
          </w:p>
          <w:p w14:paraId="06CE4F10"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4-I-1</w:t>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szCs w:val="20"/>
              </w:rPr>
              <w:t>認識日常生活中常用的文字。</w:t>
            </w:r>
          </w:p>
          <w:p w14:paraId="33BBDB93"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4-I-4</w:t>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szCs w:val="20"/>
              </w:rPr>
              <w:t>養成良好的書寫姿勢。</w:t>
            </w:r>
          </w:p>
          <w:p w14:paraId="48E36A2C" w14:textId="33C80B03"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4-I-5 </w:t>
            </w:r>
            <w:r w:rsidRPr="00F6337D">
              <w:rPr>
                <w:rFonts w:ascii="Times New Roman" w:eastAsia="標楷體" w:hAnsi="Times New Roman" w:cs="新細明體" w:hint="eastAsia"/>
                <w:kern w:val="0"/>
                <w:szCs w:val="20"/>
              </w:rPr>
              <w:t>能描寫日常生活常用的生字、語詞。</w:t>
            </w:r>
          </w:p>
          <w:p w14:paraId="1C5B52AD" w14:textId="77777777" w:rsidR="00671768" w:rsidRPr="00F6337D" w:rsidRDefault="00671768" w:rsidP="002B5948">
            <w:pPr>
              <w:autoSpaceDE w:val="0"/>
              <w:autoSpaceDN w:val="0"/>
              <w:spacing w:before="2"/>
              <w:ind w:right="5530"/>
              <w:rPr>
                <w:rFonts w:ascii="Times New Roman" w:eastAsia="標楷體" w:hAnsi="Times New Roman" w:cs="新細明體"/>
                <w:kern w:val="0"/>
                <w:szCs w:val="20"/>
              </w:rPr>
            </w:pPr>
          </w:p>
          <w:p w14:paraId="576CF6AB" w14:textId="77777777" w:rsidR="002B5948" w:rsidRPr="00F6337D" w:rsidRDefault="002B5948" w:rsidP="002B5948">
            <w:pPr>
              <w:autoSpaceDE w:val="0"/>
              <w:autoSpaceDN w:val="0"/>
              <w:spacing w:before="2"/>
              <w:ind w:right="5530"/>
              <w:rPr>
                <w:rFonts w:ascii="Times New Roman" w:eastAsia="標楷體" w:hAnsi="Times New Roman" w:cs="新細明體"/>
                <w:b/>
                <w:kern w:val="0"/>
                <w:szCs w:val="20"/>
                <w:bdr w:val="single" w:sz="4" w:space="0" w:color="auto"/>
              </w:rPr>
            </w:pPr>
            <w:r w:rsidRPr="00F6337D">
              <w:rPr>
                <w:rFonts w:ascii="Times New Roman" w:eastAsia="標楷體" w:hAnsi="Times New Roman" w:cs="新細明體" w:hint="eastAsia"/>
                <w:b/>
                <w:kern w:val="0"/>
                <w:szCs w:val="20"/>
                <w:bdr w:val="single" w:sz="4" w:space="0" w:color="auto"/>
              </w:rPr>
              <w:t>閱讀</w:t>
            </w:r>
          </w:p>
          <w:p w14:paraId="0A3FF26A" w14:textId="767F6F7E"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5-I-3 </w:t>
            </w:r>
            <w:r w:rsidRPr="00F6337D">
              <w:rPr>
                <w:rFonts w:ascii="Times New Roman" w:eastAsia="標楷體" w:hAnsi="Times New Roman" w:cs="新細明體" w:hint="eastAsia"/>
                <w:kern w:val="0"/>
                <w:szCs w:val="20"/>
              </w:rPr>
              <w:t>閱讀家庭、學校文本內容。</w:t>
            </w:r>
          </w:p>
          <w:p w14:paraId="11E51AE7" w14:textId="77777777" w:rsidR="00671768" w:rsidRPr="00F6337D" w:rsidRDefault="00671768" w:rsidP="002B5948">
            <w:pPr>
              <w:autoSpaceDE w:val="0"/>
              <w:autoSpaceDN w:val="0"/>
              <w:spacing w:before="2"/>
              <w:ind w:right="5530"/>
              <w:rPr>
                <w:rFonts w:ascii="Times New Roman" w:eastAsia="標楷體" w:hAnsi="Times New Roman" w:cs="新細明體"/>
                <w:kern w:val="0"/>
                <w:szCs w:val="20"/>
              </w:rPr>
            </w:pPr>
          </w:p>
          <w:p w14:paraId="52437C63" w14:textId="77777777" w:rsidR="002B5948" w:rsidRPr="00F6337D" w:rsidRDefault="002B5948" w:rsidP="002B5948">
            <w:pPr>
              <w:autoSpaceDE w:val="0"/>
              <w:autoSpaceDN w:val="0"/>
              <w:spacing w:before="2"/>
              <w:ind w:right="5530"/>
              <w:rPr>
                <w:rFonts w:ascii="Times New Roman" w:eastAsia="標楷體" w:hAnsi="Times New Roman" w:cs="新細明體"/>
                <w:b/>
                <w:kern w:val="0"/>
                <w:szCs w:val="20"/>
                <w:bdr w:val="single" w:sz="4" w:space="0" w:color="auto"/>
              </w:rPr>
            </w:pPr>
            <w:r w:rsidRPr="00F6337D">
              <w:rPr>
                <w:rFonts w:ascii="Times New Roman" w:eastAsia="標楷體" w:hAnsi="Times New Roman" w:cs="新細明體" w:hint="eastAsia"/>
                <w:b/>
                <w:kern w:val="0"/>
                <w:szCs w:val="20"/>
                <w:bdr w:val="single" w:sz="4" w:space="0" w:color="auto"/>
              </w:rPr>
              <w:t>寫作</w:t>
            </w:r>
          </w:p>
          <w:p w14:paraId="231EB767" w14:textId="0207BE6E" w:rsidR="002B5948" w:rsidRPr="00F6337D" w:rsidRDefault="002B5948" w:rsidP="002B5948">
            <w:pPr>
              <w:widowControl/>
              <w:rPr>
                <w:rFonts w:ascii="Times New Roman" w:eastAsia="標楷體" w:hAnsi="Times New Roman" w:cs="新細明體"/>
                <w:kern w:val="0"/>
                <w:sz w:val="2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6-I-3</w:t>
            </w:r>
            <w:r w:rsidRPr="00F6337D">
              <w:rPr>
                <w:rFonts w:ascii="Times New Roman" w:eastAsia="標楷體" w:hAnsi="Times New Roman" w:cs="新細明體" w:hint="eastAsia"/>
                <w:kern w:val="0"/>
                <w:szCs w:val="20"/>
              </w:rPr>
              <w:t>運用語詞、圖卡或物品，表達想法。</w:t>
            </w:r>
          </w:p>
        </w:tc>
      </w:tr>
      <w:tr w:rsidR="00F6337D" w:rsidRPr="00F6337D" w14:paraId="214C8BEF" w14:textId="77777777" w:rsidTr="00FB34F1">
        <w:trPr>
          <w:cantSplit/>
        </w:trPr>
        <w:tc>
          <w:tcPr>
            <w:tcW w:w="525" w:type="dxa"/>
            <w:vMerge/>
            <w:tcBorders>
              <w:left w:val="single" w:sz="1" w:space="0" w:color="000000"/>
              <w:bottom w:val="single" w:sz="1" w:space="0" w:color="000000"/>
            </w:tcBorders>
            <w:shd w:val="clear" w:color="auto" w:fill="auto"/>
            <w:vAlign w:val="center"/>
          </w:tcPr>
          <w:p w14:paraId="6E5B0171" w14:textId="77777777" w:rsidR="00667C28" w:rsidRPr="00F6337D" w:rsidRDefault="00667C28" w:rsidP="00667C28">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45342F7"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FCA201B"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kern w:val="0"/>
                <w:szCs w:val="20"/>
              </w:rPr>
              <w:t xml:space="preserve">Ab-I-1 </w:t>
            </w:r>
            <w:r w:rsidRPr="00F6337D">
              <w:rPr>
                <w:rFonts w:ascii="Times New Roman" w:eastAsia="標楷體" w:hAnsi="Times New Roman" w:cs="新細明體" w:hint="eastAsia"/>
                <w:kern w:val="0"/>
                <w:szCs w:val="20"/>
              </w:rPr>
              <w:t>家庭、學校與村里社區常用文字</w:t>
            </w:r>
            <w:proofErr w:type="gramStart"/>
            <w:r w:rsidRPr="00F6337D">
              <w:rPr>
                <w:rFonts w:ascii="Times New Roman" w:eastAsia="標楷體" w:hAnsi="Times New Roman" w:cs="新細明體" w:hint="eastAsia"/>
                <w:kern w:val="0"/>
                <w:szCs w:val="20"/>
              </w:rPr>
              <w:t>的認讀與</w:t>
            </w:r>
            <w:proofErr w:type="gramEnd"/>
            <w:r w:rsidRPr="00F6337D">
              <w:rPr>
                <w:rFonts w:ascii="Times New Roman" w:eastAsia="標楷體" w:hAnsi="Times New Roman" w:cs="新細明體" w:hint="eastAsia"/>
                <w:kern w:val="0"/>
                <w:szCs w:val="20"/>
              </w:rPr>
              <w:t>使用。</w:t>
            </w:r>
          </w:p>
          <w:p w14:paraId="383EAAE3" w14:textId="77777777"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Bb-I-1 </w:t>
            </w:r>
            <w:r w:rsidRPr="00F6337D">
              <w:rPr>
                <w:rFonts w:ascii="Times New Roman" w:eastAsia="標楷體" w:hAnsi="Times New Roman" w:cs="新細明體" w:hint="eastAsia"/>
                <w:kern w:val="0"/>
                <w:szCs w:val="20"/>
              </w:rPr>
              <w:t>自我情感的基本表達</w:t>
            </w:r>
          </w:p>
          <w:p w14:paraId="572EA2B3" w14:textId="5B9E1EC8" w:rsidR="002B5948" w:rsidRPr="00F6337D" w:rsidRDefault="002B5948" w:rsidP="002B5948">
            <w:pPr>
              <w:autoSpaceDE w:val="0"/>
              <w:autoSpaceDN w:val="0"/>
              <w:spacing w:before="2"/>
              <w:ind w:right="5530"/>
              <w:rPr>
                <w:rFonts w:ascii="Times New Roman" w:eastAsia="標楷體" w:hAnsi="Times New Roman" w:cs="新細明體"/>
                <w:kern w:val="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Bb-I-4 </w:t>
            </w:r>
            <w:r w:rsidRPr="00F6337D">
              <w:rPr>
                <w:rFonts w:ascii="Times New Roman" w:eastAsia="標楷體" w:hAnsi="Times New Roman" w:cs="新細明體" w:hint="eastAsia"/>
                <w:kern w:val="0"/>
                <w:szCs w:val="20"/>
              </w:rPr>
              <w:t>自我心情的表達。</w:t>
            </w:r>
          </w:p>
          <w:p w14:paraId="6A0D74F3" w14:textId="33249DDF" w:rsidR="002B5948" w:rsidRPr="00F6337D" w:rsidRDefault="002B5948" w:rsidP="002B5948">
            <w:pPr>
              <w:widowControl/>
              <w:rPr>
                <w:rFonts w:ascii="Times New Roman" w:eastAsia="標楷體" w:hAnsi="Times New Roman" w:cs="新細明體"/>
                <w:kern w:val="0"/>
                <w:sz w:val="20"/>
                <w:szCs w:val="20"/>
              </w:rPr>
            </w:pPr>
            <w:r w:rsidRPr="00F6337D">
              <w:rPr>
                <w:rFonts w:ascii="Times New Roman" w:eastAsia="標楷體" w:hAnsi="Times New Roman" w:cs="新細明體"/>
                <w:kern w:val="0"/>
                <w:szCs w:val="20"/>
              </w:rPr>
              <w:fldChar w:fldCharType="begin"/>
            </w:r>
            <w:r w:rsidRPr="00F6337D">
              <w:rPr>
                <w:rFonts w:ascii="Times New Roman" w:eastAsia="標楷體" w:hAnsi="Times New Roman" w:cs="新細明體"/>
                <w:kern w:val="0"/>
                <w:szCs w:val="20"/>
              </w:rPr>
              <w:instrText xml:space="preserve"> </w:instrText>
            </w:r>
            <w:r w:rsidRPr="00F6337D">
              <w:rPr>
                <w:rFonts w:ascii="Times New Roman" w:eastAsia="標楷體" w:hAnsi="Times New Roman" w:cs="新細明體" w:hint="eastAsia"/>
                <w:kern w:val="0"/>
                <w:szCs w:val="20"/>
              </w:rPr>
              <w:instrText>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kern w:val="0"/>
                <w:szCs w:val="20"/>
              </w:rPr>
              <w:fldChar w:fldCharType="end"/>
            </w:r>
            <w:r w:rsidRPr="00F6337D">
              <w:rPr>
                <w:rFonts w:ascii="Times New Roman" w:eastAsia="標楷體" w:hAnsi="Times New Roman" w:cs="新細明體" w:hint="eastAsia"/>
                <w:kern w:val="0"/>
                <w:szCs w:val="20"/>
              </w:rPr>
              <w:t xml:space="preserve">Be-I-1 </w:t>
            </w:r>
            <w:r w:rsidRPr="00F6337D">
              <w:rPr>
                <w:rFonts w:ascii="Times New Roman" w:eastAsia="標楷體" w:hAnsi="Times New Roman" w:cs="新細明體" w:hint="eastAsia"/>
                <w:kern w:val="0"/>
                <w:szCs w:val="20"/>
              </w:rPr>
              <w:t>自我介紹。</w:t>
            </w:r>
          </w:p>
        </w:tc>
      </w:tr>
      <w:tr w:rsidR="00F6337D" w:rsidRPr="00F6337D" w14:paraId="017EAA15" w14:textId="77777777" w:rsidTr="00FB34F1">
        <w:tc>
          <w:tcPr>
            <w:tcW w:w="1985" w:type="dxa"/>
            <w:gridSpan w:val="3"/>
            <w:tcBorders>
              <w:left w:val="single" w:sz="1" w:space="0" w:color="000000"/>
              <w:bottom w:val="single" w:sz="1" w:space="0" w:color="000000"/>
            </w:tcBorders>
            <w:shd w:val="clear" w:color="auto" w:fill="auto"/>
            <w:vAlign w:val="center"/>
          </w:tcPr>
          <w:p w14:paraId="10A11AC1"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0F8C2A2B"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860FB4D"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聆聽</w:t>
            </w:r>
          </w:p>
          <w:p w14:paraId="0B958075" w14:textId="77777777" w:rsidR="002B5948" w:rsidRPr="00F6337D" w:rsidRDefault="002B5948" w:rsidP="00C10AB9">
            <w:pPr>
              <w:pStyle w:val="af6"/>
              <w:widowControl/>
              <w:numPr>
                <w:ilvl w:val="0"/>
                <w:numId w:val="46"/>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能安靜聆聽他人的發表或是日常分享的內容。</w:t>
            </w:r>
          </w:p>
          <w:p w14:paraId="016DC6EC" w14:textId="357355EB" w:rsidR="002B5948" w:rsidRPr="00F6337D" w:rsidRDefault="002B5948" w:rsidP="00C10AB9">
            <w:pPr>
              <w:pStyle w:val="af6"/>
              <w:widowControl/>
              <w:numPr>
                <w:ilvl w:val="0"/>
                <w:numId w:val="46"/>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能以適當方式或肢體語言回應他人。</w:t>
            </w:r>
          </w:p>
          <w:p w14:paraId="24B3F67C" w14:textId="77777777" w:rsidR="00A101AC" w:rsidRPr="00F6337D" w:rsidRDefault="00A101AC" w:rsidP="00A101AC">
            <w:pPr>
              <w:widowControl/>
              <w:adjustRightInd w:val="0"/>
              <w:snapToGrid w:val="0"/>
              <w:spacing w:line="228" w:lineRule="auto"/>
              <w:jc w:val="both"/>
              <w:rPr>
                <w:rFonts w:ascii="Times New Roman" w:eastAsia="標楷體" w:hAnsi="Times New Roman" w:cs="標楷體"/>
                <w:kern w:val="0"/>
                <w:szCs w:val="24"/>
              </w:rPr>
            </w:pPr>
          </w:p>
          <w:p w14:paraId="6B750AF9"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口語表達</w:t>
            </w:r>
          </w:p>
          <w:p w14:paraId="0432D7FD" w14:textId="77777777" w:rsidR="002B5948" w:rsidRPr="00F6337D" w:rsidRDefault="002B5948" w:rsidP="00C10AB9">
            <w:pPr>
              <w:pStyle w:val="af6"/>
              <w:widowControl/>
              <w:numPr>
                <w:ilvl w:val="0"/>
                <w:numId w:val="47"/>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能經引導說出或運用溝通圖卡表達需求。</w:t>
            </w:r>
          </w:p>
          <w:p w14:paraId="2D94C8B9" w14:textId="3BDE5853" w:rsidR="002B5948" w:rsidRPr="00F6337D" w:rsidRDefault="002B5948" w:rsidP="00C10AB9">
            <w:pPr>
              <w:pStyle w:val="af6"/>
              <w:widowControl/>
              <w:numPr>
                <w:ilvl w:val="0"/>
                <w:numId w:val="47"/>
              </w:numPr>
              <w:adjustRightInd w:val="0"/>
              <w:snapToGrid w:val="0"/>
              <w:spacing w:line="228" w:lineRule="auto"/>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與他人交談時，用合宜的內容回答問題。</w:t>
            </w:r>
          </w:p>
          <w:p w14:paraId="5BEF369A" w14:textId="77777777" w:rsidR="00A101AC" w:rsidRPr="00F6337D" w:rsidRDefault="00A101AC" w:rsidP="00A101AC">
            <w:pPr>
              <w:widowControl/>
              <w:adjustRightInd w:val="0"/>
              <w:snapToGrid w:val="0"/>
              <w:spacing w:line="228" w:lineRule="auto"/>
              <w:jc w:val="both"/>
              <w:rPr>
                <w:rFonts w:ascii="Times New Roman" w:eastAsia="標楷體" w:hAnsi="Times New Roman" w:cs="標楷體"/>
                <w:kern w:val="0"/>
                <w:szCs w:val="24"/>
              </w:rPr>
            </w:pPr>
          </w:p>
          <w:p w14:paraId="3FE52372"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lastRenderedPageBreak/>
              <w:t>識字與寫字</w:t>
            </w:r>
          </w:p>
          <w:p w14:paraId="548D95C5" w14:textId="77777777" w:rsidR="002B5948" w:rsidRPr="00F6337D" w:rsidRDefault="002B5948" w:rsidP="00C10AB9">
            <w:pPr>
              <w:pStyle w:val="af6"/>
              <w:widowControl/>
              <w:numPr>
                <w:ilvl w:val="0"/>
                <w:numId w:val="33"/>
              </w:numPr>
              <w:snapToGrid w:val="0"/>
              <w:spacing w:line="280" w:lineRule="atLeast"/>
              <w:jc w:val="both"/>
              <w:rPr>
                <w:rFonts w:ascii="Times New Roman" w:eastAsia="標楷體" w:hAnsi="Times New Roman" w:cs="標楷體"/>
                <w:kern w:val="0"/>
                <w:szCs w:val="24"/>
              </w:rPr>
            </w:pPr>
            <w:proofErr w:type="gramStart"/>
            <w:r w:rsidRPr="00F6337D">
              <w:rPr>
                <w:rFonts w:ascii="Times New Roman" w:eastAsia="標楷體" w:hAnsi="Times New Roman" w:cs="標楷體" w:hint="eastAsia"/>
                <w:kern w:val="0"/>
                <w:szCs w:val="24"/>
              </w:rPr>
              <w:t>能仿畫</w:t>
            </w:r>
            <w:proofErr w:type="gramEnd"/>
            <w:r w:rsidRPr="00F6337D">
              <w:rPr>
                <w:rFonts w:ascii="Times New Roman" w:eastAsia="標楷體" w:hAnsi="Times New Roman" w:cs="標楷體" w:hint="eastAsia"/>
                <w:kern w:val="0"/>
                <w:szCs w:val="24"/>
              </w:rPr>
              <w:t>基本線條。</w:t>
            </w:r>
          </w:p>
          <w:p w14:paraId="56B779BC" w14:textId="66E3BF01" w:rsidR="002B5948" w:rsidRPr="00F6337D" w:rsidRDefault="002B5948" w:rsidP="00C10AB9">
            <w:pPr>
              <w:pStyle w:val="af6"/>
              <w:widowControl/>
              <w:numPr>
                <w:ilvl w:val="0"/>
                <w:numId w:val="33"/>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在協助下能描寫課文生字。</w:t>
            </w:r>
          </w:p>
          <w:p w14:paraId="4A237B2E" w14:textId="77777777" w:rsidR="00A101AC" w:rsidRPr="00F6337D" w:rsidRDefault="00A101AC" w:rsidP="00A101AC">
            <w:pPr>
              <w:widowControl/>
              <w:snapToGrid w:val="0"/>
              <w:spacing w:line="280" w:lineRule="atLeast"/>
              <w:jc w:val="both"/>
              <w:rPr>
                <w:rFonts w:ascii="Times New Roman" w:eastAsia="標楷體" w:hAnsi="Times New Roman" w:cs="標楷體"/>
                <w:kern w:val="0"/>
                <w:szCs w:val="24"/>
              </w:rPr>
            </w:pPr>
          </w:p>
          <w:p w14:paraId="57C612F6"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閱讀</w:t>
            </w:r>
          </w:p>
          <w:p w14:paraId="64D25642" w14:textId="77777777" w:rsidR="002B5948" w:rsidRPr="00F6337D" w:rsidRDefault="002B5948" w:rsidP="00C10AB9">
            <w:pPr>
              <w:numPr>
                <w:ilvl w:val="0"/>
                <w:numId w:val="48"/>
              </w:numPr>
              <w:rPr>
                <w:rFonts w:ascii="Times New Roman" w:eastAsia="標楷體" w:hAnsi="Times New Roman"/>
              </w:rPr>
            </w:pPr>
            <w:r w:rsidRPr="00F6337D">
              <w:rPr>
                <w:rFonts w:ascii="Times New Roman" w:eastAsia="標楷體" w:hAnsi="Times New Roman" w:hint="eastAsia"/>
              </w:rPr>
              <w:t>找出與語詞相對應</w:t>
            </w:r>
            <w:proofErr w:type="gramStart"/>
            <w:r w:rsidRPr="00F6337D">
              <w:rPr>
                <w:rFonts w:ascii="Times New Roman" w:eastAsia="標楷體" w:hAnsi="Times New Roman" w:hint="eastAsia"/>
              </w:rPr>
              <w:t>的字卡</w:t>
            </w:r>
            <w:proofErr w:type="gramEnd"/>
            <w:r w:rsidRPr="00F6337D">
              <w:rPr>
                <w:rFonts w:ascii="Times New Roman" w:eastAsia="標楷體" w:hAnsi="Times New Roman" w:hint="eastAsia"/>
              </w:rPr>
              <w:t>、圖卡。</w:t>
            </w:r>
          </w:p>
          <w:p w14:paraId="74441B95" w14:textId="77777777" w:rsidR="002B5948" w:rsidRPr="00F6337D" w:rsidRDefault="002B5948" w:rsidP="00C10AB9">
            <w:pPr>
              <w:pStyle w:val="af6"/>
              <w:widowControl/>
              <w:numPr>
                <w:ilvl w:val="0"/>
                <w:numId w:val="48"/>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能看圖指出與課文相關的問題。</w:t>
            </w:r>
          </w:p>
          <w:p w14:paraId="73E31BC3" w14:textId="7DD629BF" w:rsidR="002B5948" w:rsidRPr="00F6337D" w:rsidRDefault="002B5948" w:rsidP="00C10AB9">
            <w:pPr>
              <w:pStyle w:val="af6"/>
              <w:widowControl/>
              <w:numPr>
                <w:ilvl w:val="0"/>
                <w:numId w:val="48"/>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能找出文本中的人、地、事物、時間。</w:t>
            </w:r>
          </w:p>
          <w:p w14:paraId="1C0C8411" w14:textId="77777777" w:rsidR="00A101AC" w:rsidRPr="00F6337D" w:rsidRDefault="00A101AC" w:rsidP="00A101AC">
            <w:pPr>
              <w:widowControl/>
              <w:snapToGrid w:val="0"/>
              <w:spacing w:line="280" w:lineRule="atLeast"/>
              <w:jc w:val="both"/>
              <w:rPr>
                <w:rFonts w:ascii="Times New Roman" w:eastAsia="標楷體" w:hAnsi="Times New Roman" w:cs="標楷體"/>
                <w:kern w:val="0"/>
                <w:szCs w:val="24"/>
              </w:rPr>
            </w:pPr>
          </w:p>
          <w:p w14:paraId="6AACF2C3" w14:textId="77777777" w:rsidR="002B5948" w:rsidRPr="00F6337D" w:rsidRDefault="002B5948" w:rsidP="002B5948">
            <w:pPr>
              <w:adjustRightInd w:val="0"/>
              <w:snapToGrid w:val="0"/>
              <w:spacing w:line="228" w:lineRule="auto"/>
              <w:jc w:val="both"/>
              <w:rPr>
                <w:rFonts w:ascii="Times New Roman" w:eastAsia="標楷體" w:hAnsi="Times New Roman" w:cs="標楷體"/>
                <w:kern w:val="0"/>
                <w:bdr w:val="single" w:sz="4" w:space="0" w:color="auto"/>
              </w:rPr>
            </w:pPr>
            <w:r w:rsidRPr="00F6337D">
              <w:rPr>
                <w:rFonts w:ascii="Times New Roman" w:eastAsia="標楷體" w:hAnsi="Times New Roman" w:cs="標楷體" w:hint="eastAsia"/>
                <w:kern w:val="0"/>
                <w:bdr w:val="single" w:sz="4" w:space="0" w:color="auto"/>
              </w:rPr>
              <w:t>學習態度與動機</w:t>
            </w:r>
          </w:p>
          <w:p w14:paraId="07EA047A" w14:textId="77777777" w:rsidR="002B5948" w:rsidRPr="00F6337D" w:rsidRDefault="002B5948" w:rsidP="00C10AB9">
            <w:pPr>
              <w:pStyle w:val="af6"/>
              <w:numPr>
                <w:ilvl w:val="0"/>
                <w:numId w:val="49"/>
              </w:numPr>
              <w:rPr>
                <w:rFonts w:ascii="Times New Roman" w:eastAsia="標楷體" w:hAnsi="Times New Roman"/>
              </w:rPr>
            </w:pPr>
            <w:r w:rsidRPr="00F6337D">
              <w:rPr>
                <w:rFonts w:ascii="Times New Roman" w:eastAsia="標楷體" w:hAnsi="Times New Roman" w:hint="eastAsia"/>
              </w:rPr>
              <w:t>在上課時能主動發表意見或是表達想法。</w:t>
            </w:r>
          </w:p>
          <w:p w14:paraId="37BA636F" w14:textId="58FF7C60" w:rsidR="002B5948" w:rsidRPr="00F6337D" w:rsidRDefault="002B5948" w:rsidP="00C10AB9">
            <w:pPr>
              <w:pStyle w:val="af6"/>
              <w:numPr>
                <w:ilvl w:val="0"/>
                <w:numId w:val="49"/>
              </w:numPr>
              <w:rPr>
                <w:rFonts w:ascii="Times New Roman" w:eastAsia="標楷體" w:hAnsi="Times New Roman"/>
              </w:rPr>
            </w:pPr>
            <w:r w:rsidRPr="00F6337D">
              <w:rPr>
                <w:rFonts w:ascii="Times New Roman" w:eastAsia="標楷體" w:hAnsi="Times New Roman" w:hint="eastAsia"/>
              </w:rPr>
              <w:t>在教學情境中，培養良好的學習動機。</w:t>
            </w:r>
          </w:p>
          <w:p w14:paraId="0070C693" w14:textId="04856C20" w:rsidR="002B5948" w:rsidRPr="00F6337D" w:rsidRDefault="002B5948" w:rsidP="00C10AB9">
            <w:pPr>
              <w:pStyle w:val="af6"/>
              <w:numPr>
                <w:ilvl w:val="0"/>
                <w:numId w:val="49"/>
              </w:numPr>
              <w:rPr>
                <w:rFonts w:ascii="Times New Roman" w:eastAsia="標楷體" w:hAnsi="Times New Roman"/>
              </w:rPr>
            </w:pPr>
            <w:r w:rsidRPr="00F6337D">
              <w:rPr>
                <w:rFonts w:ascii="Times New Roman" w:eastAsia="標楷體" w:hAnsi="Times New Roman" w:hint="eastAsia"/>
              </w:rPr>
              <w:t>尊重並欣賞同儕發表的論點。</w:t>
            </w:r>
          </w:p>
        </w:tc>
      </w:tr>
      <w:tr w:rsidR="00F6337D" w:rsidRPr="00F6337D" w14:paraId="7923A125" w14:textId="77777777" w:rsidTr="00FB34F1">
        <w:tc>
          <w:tcPr>
            <w:tcW w:w="1985" w:type="dxa"/>
            <w:gridSpan w:val="3"/>
            <w:tcBorders>
              <w:left w:val="single" w:sz="1" w:space="0" w:color="000000"/>
              <w:bottom w:val="single" w:sz="1" w:space="0" w:color="000000"/>
            </w:tcBorders>
            <w:shd w:val="clear" w:color="auto" w:fill="auto"/>
            <w:vAlign w:val="center"/>
          </w:tcPr>
          <w:p w14:paraId="734F8F57"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E3AEC49" w14:textId="65C5B67C"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4587786C" w14:textId="76C33B3C"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002B5948"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597586CE" w14:textId="77777777" w:rsidTr="00FB34F1">
        <w:tc>
          <w:tcPr>
            <w:tcW w:w="1985" w:type="dxa"/>
            <w:gridSpan w:val="3"/>
            <w:tcBorders>
              <w:left w:val="single" w:sz="1" w:space="0" w:color="000000"/>
              <w:bottom w:val="single" w:sz="1" w:space="0" w:color="000000"/>
            </w:tcBorders>
            <w:shd w:val="clear" w:color="auto" w:fill="auto"/>
            <w:vAlign w:val="center"/>
          </w:tcPr>
          <w:p w14:paraId="66EA0771"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3B2C75C2"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3AE690C"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4500B578" w14:textId="77777777"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473E9AB4" w14:textId="77777777" w:rsidR="00D06967" w:rsidRPr="00F6337D" w:rsidRDefault="00D06967" w:rsidP="00D06967">
            <w:pPr>
              <w:widowControl/>
              <w:suppressAutoHyphens/>
              <w:snapToGrid w:val="0"/>
              <w:spacing w:line="280" w:lineRule="atLeast"/>
              <w:jc w:val="both"/>
              <w:rPr>
                <w:rFonts w:ascii="Times New Roman" w:eastAsia="標楷體" w:hAnsi="Times New Roman" w:cs="標楷體"/>
                <w:kern w:val="0"/>
                <w:szCs w:val="24"/>
              </w:rPr>
            </w:pPr>
          </w:p>
          <w:p w14:paraId="47C1CAA0"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708730CB" w14:textId="77777777"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0D67BF54" w14:textId="77777777"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6023BC6D" w14:textId="77777777"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5600834E"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p>
          <w:p w14:paraId="6CBA1BC7"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3AC89655" w14:textId="77777777" w:rsidR="00D06967" w:rsidRPr="00F6337D" w:rsidRDefault="00D06967" w:rsidP="00D06967">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C3C0A3B"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p>
          <w:p w14:paraId="66613A9F" w14:textId="77777777" w:rsidR="00D06967" w:rsidRPr="00F6337D" w:rsidRDefault="00D06967" w:rsidP="00D06967">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3B12C0A6" w14:textId="77777777" w:rsidR="00D06967" w:rsidRPr="00F6337D" w:rsidRDefault="00D06967" w:rsidP="00D06967">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1CB01758" w14:textId="77777777" w:rsidTr="00FB34F1">
        <w:tc>
          <w:tcPr>
            <w:tcW w:w="889" w:type="dxa"/>
            <w:gridSpan w:val="2"/>
            <w:tcBorders>
              <w:left w:val="single" w:sz="1" w:space="0" w:color="000000"/>
              <w:bottom w:val="single" w:sz="1" w:space="0" w:color="000000"/>
            </w:tcBorders>
            <w:shd w:val="clear" w:color="auto" w:fill="auto"/>
            <w:vAlign w:val="center"/>
          </w:tcPr>
          <w:p w14:paraId="0CC17943"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7555AC72"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2C57896" w14:textId="77777777" w:rsidR="00D06967" w:rsidRPr="00F6337D" w:rsidRDefault="00D06967" w:rsidP="00D06967">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307BE74F"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2A7C4065"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lastRenderedPageBreak/>
              <w:t>1</w:t>
            </w:r>
          </w:p>
        </w:tc>
        <w:tc>
          <w:tcPr>
            <w:tcW w:w="2291" w:type="dxa"/>
            <w:gridSpan w:val="2"/>
            <w:tcBorders>
              <w:left w:val="single" w:sz="1" w:space="0" w:color="000000"/>
              <w:bottom w:val="single" w:sz="1" w:space="0" w:color="000000"/>
            </w:tcBorders>
            <w:shd w:val="clear" w:color="auto" w:fill="auto"/>
            <w:vAlign w:val="center"/>
          </w:tcPr>
          <w:p w14:paraId="7BBF29B8" w14:textId="7363F20C" w:rsidR="00232ED8" w:rsidRPr="00F6337D" w:rsidRDefault="00232ED8" w:rsidP="00232ED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寒假大小事</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44E5992" w14:textId="05F28A0B" w:rsidR="00232ED8" w:rsidRPr="00F6337D" w:rsidRDefault="00232ED8" w:rsidP="00C10AB9">
            <w:pPr>
              <w:pStyle w:val="af6"/>
              <w:numPr>
                <w:ilvl w:val="0"/>
                <w:numId w:val="39"/>
              </w:numPr>
              <w:rPr>
                <w:rFonts w:ascii="Times New Roman" w:eastAsia="標楷體" w:hAnsi="Times New Roman"/>
              </w:rPr>
            </w:pPr>
            <w:r w:rsidRPr="00F6337D">
              <w:rPr>
                <w:rFonts w:ascii="Times New Roman" w:eastAsia="標楷體" w:hAnsi="Times New Roman" w:hint="eastAsia"/>
              </w:rPr>
              <w:t>透過照片，分享寒假生活。</w:t>
            </w:r>
          </w:p>
          <w:p w14:paraId="6119A92C" w14:textId="084F3EA9" w:rsidR="00232ED8" w:rsidRPr="00F6337D" w:rsidRDefault="00232ED8" w:rsidP="00C10AB9">
            <w:pPr>
              <w:pStyle w:val="af6"/>
              <w:numPr>
                <w:ilvl w:val="0"/>
                <w:numId w:val="39"/>
              </w:numPr>
              <w:rPr>
                <w:rFonts w:ascii="Times New Roman" w:eastAsia="標楷體" w:hAnsi="Times New Roman"/>
              </w:rPr>
            </w:pPr>
            <w:r w:rsidRPr="00F6337D">
              <w:rPr>
                <w:rFonts w:ascii="Times New Roman" w:eastAsia="標楷體" w:hAnsi="Times New Roman" w:hint="eastAsia"/>
              </w:rPr>
              <w:t>開學準備。</w:t>
            </w:r>
          </w:p>
        </w:tc>
      </w:tr>
      <w:tr w:rsidR="00F6337D" w:rsidRPr="00F6337D" w14:paraId="0BEA94D6" w14:textId="77777777" w:rsidTr="00232ED8">
        <w:trPr>
          <w:trHeight w:val="653"/>
        </w:trPr>
        <w:tc>
          <w:tcPr>
            <w:tcW w:w="889" w:type="dxa"/>
            <w:gridSpan w:val="2"/>
            <w:tcBorders>
              <w:left w:val="single" w:sz="1" w:space="0" w:color="000000"/>
              <w:bottom w:val="single" w:sz="1" w:space="0" w:color="000000"/>
            </w:tcBorders>
            <w:shd w:val="clear" w:color="auto" w:fill="auto"/>
            <w:vAlign w:val="center"/>
          </w:tcPr>
          <w:p w14:paraId="1C6591E0"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2</w:t>
            </w:r>
          </w:p>
        </w:tc>
        <w:tc>
          <w:tcPr>
            <w:tcW w:w="2291" w:type="dxa"/>
            <w:gridSpan w:val="2"/>
            <w:vMerge w:val="restart"/>
            <w:tcBorders>
              <w:left w:val="single" w:sz="1" w:space="0" w:color="000000"/>
            </w:tcBorders>
            <w:shd w:val="clear" w:color="auto" w:fill="auto"/>
            <w:vAlign w:val="center"/>
          </w:tcPr>
          <w:p w14:paraId="7F99FF7C" w14:textId="46A11419" w:rsidR="00232ED8" w:rsidRPr="00F6337D" w:rsidRDefault="001C5914" w:rsidP="00232ED8">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春雨</w:t>
            </w:r>
          </w:p>
        </w:tc>
        <w:tc>
          <w:tcPr>
            <w:tcW w:w="11281" w:type="dxa"/>
            <w:gridSpan w:val="4"/>
            <w:vMerge w:val="restart"/>
            <w:tcBorders>
              <w:left w:val="single" w:sz="1" w:space="0" w:color="000000"/>
              <w:right w:val="single" w:sz="1" w:space="0" w:color="000000"/>
            </w:tcBorders>
            <w:shd w:val="clear" w:color="auto" w:fill="auto"/>
            <w:vAlign w:val="center"/>
          </w:tcPr>
          <w:p w14:paraId="42B8CE3C" w14:textId="114276D2" w:rsidR="001C5914" w:rsidRPr="001C5914" w:rsidRDefault="001C5914" w:rsidP="00C10AB9">
            <w:pPr>
              <w:pStyle w:val="af6"/>
              <w:numPr>
                <w:ilvl w:val="0"/>
                <w:numId w:val="52"/>
              </w:numPr>
              <w:rPr>
                <w:rFonts w:ascii="Times New Roman" w:eastAsia="標楷體" w:hAnsi="Times New Roman"/>
              </w:rPr>
            </w:pPr>
            <w:r w:rsidRPr="001C5914">
              <w:rPr>
                <w:rFonts w:ascii="Times New Roman" w:eastAsia="標楷體" w:hAnsi="Times New Roman" w:hint="eastAsia"/>
              </w:rPr>
              <w:t>觀測天氣、看氣象預報，回答相關問題。</w:t>
            </w:r>
          </w:p>
          <w:p w14:paraId="46CC9FED" w14:textId="77777777" w:rsidR="001C5914" w:rsidRPr="00F6337D" w:rsidRDefault="001C5914" w:rsidP="00C10AB9">
            <w:pPr>
              <w:numPr>
                <w:ilvl w:val="0"/>
                <w:numId w:val="52"/>
              </w:numPr>
              <w:rPr>
                <w:rFonts w:ascii="Times New Roman" w:eastAsia="標楷體" w:hAnsi="Times New Roman"/>
              </w:rPr>
            </w:pPr>
            <w:r w:rsidRPr="00F6337D">
              <w:rPr>
                <w:rFonts w:ascii="Times New Roman" w:eastAsia="標楷體" w:hAnsi="Times New Roman" w:hint="eastAsia"/>
              </w:rPr>
              <w:t>聆聽、</w:t>
            </w:r>
            <w:proofErr w:type="gramStart"/>
            <w:r w:rsidRPr="00F6337D">
              <w:rPr>
                <w:rFonts w:ascii="Times New Roman" w:eastAsia="標楷體" w:hAnsi="Times New Roman" w:hint="eastAsia"/>
              </w:rPr>
              <w:t>認讀課文</w:t>
            </w:r>
            <w:proofErr w:type="gramEnd"/>
            <w:r w:rsidRPr="00F6337D">
              <w:rPr>
                <w:rFonts w:ascii="Times New Roman" w:eastAsia="標楷體" w:hAnsi="Times New Roman" w:hint="eastAsia"/>
              </w:rPr>
              <w:t>－《</w:t>
            </w:r>
            <w:r>
              <w:rPr>
                <w:rFonts w:ascii="Times New Roman" w:eastAsia="標楷體" w:hAnsi="Times New Roman" w:hint="eastAsia"/>
              </w:rPr>
              <w:t>春雨</w:t>
            </w:r>
            <w:r w:rsidRPr="00F6337D">
              <w:rPr>
                <w:rFonts w:ascii="Times New Roman" w:eastAsia="標楷體" w:hAnsi="Times New Roman" w:hint="eastAsia"/>
              </w:rPr>
              <w:t>》。</w:t>
            </w:r>
          </w:p>
          <w:p w14:paraId="33200F8E" w14:textId="77777777" w:rsidR="001C5914" w:rsidRPr="00F6337D" w:rsidRDefault="001C5914" w:rsidP="00C10AB9">
            <w:pPr>
              <w:numPr>
                <w:ilvl w:val="0"/>
                <w:numId w:val="52"/>
              </w:numPr>
              <w:rPr>
                <w:rFonts w:ascii="Times New Roman" w:eastAsia="標楷體" w:hAnsi="Times New Roman"/>
              </w:rPr>
            </w:pPr>
            <w:r w:rsidRPr="00F6337D">
              <w:rPr>
                <w:rFonts w:ascii="Times New Roman" w:eastAsia="標楷體" w:hAnsi="Times New Roman" w:hint="eastAsia"/>
              </w:rPr>
              <w:t>看圖找一找：觀察圖片，指認圖片內容。</w:t>
            </w:r>
          </w:p>
          <w:p w14:paraId="700186DC" w14:textId="77777777" w:rsidR="001C5914" w:rsidRPr="00F6337D" w:rsidRDefault="001C5914" w:rsidP="00C10AB9">
            <w:pPr>
              <w:numPr>
                <w:ilvl w:val="0"/>
                <w:numId w:val="52"/>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059FA2AE" w14:textId="77777777" w:rsidR="001C5914" w:rsidRPr="00F6337D" w:rsidRDefault="001C5914" w:rsidP="00C10AB9">
            <w:pPr>
              <w:numPr>
                <w:ilvl w:val="0"/>
                <w:numId w:val="52"/>
              </w:numPr>
              <w:rPr>
                <w:rFonts w:ascii="Times New Roman" w:eastAsia="標楷體" w:hAnsi="Times New Roman"/>
              </w:rPr>
            </w:pPr>
            <w:r w:rsidRPr="00F6337D">
              <w:rPr>
                <w:rFonts w:ascii="Times New Roman" w:eastAsia="標楷體" w:hAnsi="Times New Roman" w:hint="eastAsia"/>
              </w:rPr>
              <w:t>回答課文相關問題。</w:t>
            </w:r>
          </w:p>
          <w:p w14:paraId="5830B152" w14:textId="77777777" w:rsidR="001C5914" w:rsidRPr="00F6337D" w:rsidRDefault="001C5914" w:rsidP="00C10AB9">
            <w:pPr>
              <w:numPr>
                <w:ilvl w:val="0"/>
                <w:numId w:val="52"/>
              </w:numPr>
              <w:rPr>
                <w:rFonts w:ascii="Times New Roman" w:eastAsia="標楷體" w:hAnsi="Times New Roman"/>
              </w:rPr>
            </w:pPr>
            <w:r w:rsidRPr="00F6337D">
              <w:rPr>
                <w:rFonts w:ascii="Times New Roman" w:eastAsia="標楷體" w:hAnsi="Times New Roman" w:hint="eastAsia"/>
              </w:rPr>
              <w:t>仿說句型練習，「因為…</w:t>
            </w:r>
            <w:proofErr w:type="gramStart"/>
            <w:r w:rsidRPr="00F6337D">
              <w:rPr>
                <w:rFonts w:ascii="Times New Roman" w:eastAsia="標楷體" w:hAnsi="Times New Roman" w:hint="eastAsia"/>
              </w:rPr>
              <w:t>…</w:t>
            </w:r>
            <w:proofErr w:type="gramEnd"/>
            <w:r w:rsidRPr="00F6337D">
              <w:rPr>
                <w:rFonts w:ascii="Times New Roman" w:eastAsia="標楷體" w:hAnsi="Times New Roman" w:hint="eastAsia"/>
              </w:rPr>
              <w:t>所以…</w:t>
            </w:r>
            <w:proofErr w:type="gramStart"/>
            <w:r w:rsidRPr="00F6337D">
              <w:rPr>
                <w:rFonts w:ascii="Times New Roman" w:eastAsia="標楷體" w:hAnsi="Times New Roman" w:hint="eastAsia"/>
              </w:rPr>
              <w:t>…</w:t>
            </w:r>
            <w:proofErr w:type="gramEnd"/>
            <w:r w:rsidRPr="00F6337D">
              <w:rPr>
                <w:rFonts w:ascii="Times New Roman" w:eastAsia="標楷體" w:hAnsi="Times New Roman" w:hint="eastAsia"/>
              </w:rPr>
              <w:t>」。</w:t>
            </w:r>
          </w:p>
          <w:p w14:paraId="5F0F74E6" w14:textId="77777777" w:rsidR="001C5914" w:rsidRPr="00F6337D" w:rsidRDefault="001C5914" w:rsidP="00C10AB9">
            <w:pPr>
              <w:numPr>
                <w:ilvl w:val="0"/>
                <w:numId w:val="52"/>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001049C4" w14:textId="6AD07E67" w:rsidR="00232ED8" w:rsidRPr="001C5914" w:rsidRDefault="001605F0" w:rsidP="00C10AB9">
            <w:pPr>
              <w:pStyle w:val="af6"/>
              <w:numPr>
                <w:ilvl w:val="0"/>
                <w:numId w:val="52"/>
              </w:numPr>
              <w:rPr>
                <w:rFonts w:ascii="Times New Roman" w:eastAsia="標楷體" w:hAnsi="Times New Roman"/>
              </w:rPr>
            </w:pPr>
            <w:r>
              <w:rPr>
                <w:rFonts w:ascii="Times New Roman" w:eastAsia="標楷體" w:hAnsi="Times New Roman" w:hint="eastAsia"/>
              </w:rPr>
              <w:t>欣</w:t>
            </w:r>
            <w:r w:rsidRPr="001C5914">
              <w:rPr>
                <w:rFonts w:ascii="Times New Roman" w:eastAsia="標楷體" w:hAnsi="Times New Roman" w:hint="eastAsia"/>
              </w:rPr>
              <w:t>賞</w:t>
            </w:r>
            <w:proofErr w:type="gramStart"/>
            <w:r w:rsidRPr="001C5914">
              <w:rPr>
                <w:rFonts w:ascii="Times New Roman" w:eastAsia="標楷體" w:hAnsi="Times New Roman" w:hint="eastAsia"/>
              </w:rPr>
              <w:t>狀聲詞影片</w:t>
            </w:r>
            <w:proofErr w:type="gramEnd"/>
            <w:r w:rsidRPr="001C5914">
              <w:rPr>
                <w:rFonts w:ascii="Times New Roman" w:eastAsia="標楷體" w:hAnsi="Times New Roman" w:hint="eastAsia"/>
              </w:rPr>
              <w:t>：小雨滴愛唱歌、是誰在打呼、刷刷牙大作戰</w:t>
            </w:r>
            <w:r w:rsidR="00232ED8" w:rsidRPr="001C5914">
              <w:rPr>
                <w:rFonts w:ascii="Times New Roman" w:eastAsia="標楷體" w:hAnsi="Times New Roman" w:hint="eastAsia"/>
              </w:rPr>
              <w:t>。</w:t>
            </w:r>
          </w:p>
        </w:tc>
      </w:tr>
      <w:tr w:rsidR="00F6337D" w:rsidRPr="00F6337D" w14:paraId="7878F150" w14:textId="77777777" w:rsidTr="00232ED8">
        <w:trPr>
          <w:trHeight w:val="577"/>
        </w:trPr>
        <w:tc>
          <w:tcPr>
            <w:tcW w:w="889" w:type="dxa"/>
            <w:gridSpan w:val="2"/>
            <w:tcBorders>
              <w:left w:val="single" w:sz="1" w:space="0" w:color="000000"/>
              <w:bottom w:val="single" w:sz="1" w:space="0" w:color="000000"/>
            </w:tcBorders>
            <w:shd w:val="clear" w:color="auto" w:fill="auto"/>
            <w:vAlign w:val="center"/>
          </w:tcPr>
          <w:p w14:paraId="415C84CC"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155F704E" w14:textId="1D5D38EC"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186B921" w14:textId="47BFCAED" w:rsidR="00232ED8" w:rsidRPr="00F6337D" w:rsidRDefault="00232ED8" w:rsidP="00C10AB9">
            <w:pPr>
              <w:pStyle w:val="af6"/>
              <w:numPr>
                <w:ilvl w:val="0"/>
                <w:numId w:val="4"/>
              </w:numPr>
              <w:rPr>
                <w:rFonts w:ascii="Times New Roman" w:eastAsia="標楷體" w:hAnsi="Times New Roman"/>
              </w:rPr>
            </w:pPr>
          </w:p>
        </w:tc>
      </w:tr>
      <w:tr w:rsidR="00F6337D" w:rsidRPr="00F6337D" w14:paraId="1F4DD459" w14:textId="77777777" w:rsidTr="00232ED8">
        <w:trPr>
          <w:trHeight w:val="557"/>
        </w:trPr>
        <w:tc>
          <w:tcPr>
            <w:tcW w:w="889" w:type="dxa"/>
            <w:gridSpan w:val="2"/>
            <w:tcBorders>
              <w:left w:val="single" w:sz="1" w:space="0" w:color="000000"/>
              <w:bottom w:val="single" w:sz="1" w:space="0" w:color="000000"/>
            </w:tcBorders>
            <w:shd w:val="clear" w:color="auto" w:fill="auto"/>
            <w:vAlign w:val="center"/>
          </w:tcPr>
          <w:p w14:paraId="52CE9175"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59AF1809" w14:textId="0138630C"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EB19FD8" w14:textId="23D8B11A" w:rsidR="00232ED8" w:rsidRPr="00F6337D" w:rsidRDefault="00232ED8" w:rsidP="00C10AB9">
            <w:pPr>
              <w:pStyle w:val="af6"/>
              <w:numPr>
                <w:ilvl w:val="0"/>
                <w:numId w:val="5"/>
              </w:numPr>
              <w:rPr>
                <w:rFonts w:ascii="Times New Roman" w:eastAsia="標楷體" w:hAnsi="Times New Roman"/>
              </w:rPr>
            </w:pPr>
          </w:p>
        </w:tc>
      </w:tr>
      <w:tr w:rsidR="00F6337D" w:rsidRPr="00F6337D" w14:paraId="188589A6" w14:textId="77777777" w:rsidTr="00232ED8">
        <w:trPr>
          <w:trHeight w:val="579"/>
        </w:trPr>
        <w:tc>
          <w:tcPr>
            <w:tcW w:w="889" w:type="dxa"/>
            <w:gridSpan w:val="2"/>
            <w:tcBorders>
              <w:left w:val="single" w:sz="1" w:space="0" w:color="000000"/>
            </w:tcBorders>
            <w:shd w:val="clear" w:color="auto" w:fill="auto"/>
            <w:vAlign w:val="center"/>
          </w:tcPr>
          <w:p w14:paraId="07D81AA0"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tcBorders>
            <w:shd w:val="clear" w:color="auto" w:fill="auto"/>
            <w:vAlign w:val="center"/>
          </w:tcPr>
          <w:p w14:paraId="088219C3" w14:textId="0D212618"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C15B9CB" w14:textId="4B0F0577" w:rsidR="00232ED8" w:rsidRPr="00F6337D" w:rsidRDefault="00232ED8" w:rsidP="00C10AB9">
            <w:pPr>
              <w:pStyle w:val="af6"/>
              <w:numPr>
                <w:ilvl w:val="0"/>
                <w:numId w:val="6"/>
              </w:numPr>
              <w:rPr>
                <w:rFonts w:ascii="Times New Roman" w:eastAsia="標楷體" w:hAnsi="Times New Roman"/>
              </w:rPr>
            </w:pPr>
          </w:p>
        </w:tc>
      </w:tr>
      <w:tr w:rsidR="00F6337D" w:rsidRPr="00F6337D" w14:paraId="1B034B85" w14:textId="77777777" w:rsidTr="00232ED8">
        <w:trPr>
          <w:trHeight w:val="450"/>
        </w:trPr>
        <w:tc>
          <w:tcPr>
            <w:tcW w:w="889" w:type="dxa"/>
            <w:gridSpan w:val="2"/>
            <w:tcBorders>
              <w:left w:val="single" w:sz="2" w:space="0" w:color="000000"/>
              <w:bottom w:val="single" w:sz="2" w:space="0" w:color="000000"/>
              <w:right w:val="single" w:sz="2" w:space="0" w:color="000000"/>
            </w:tcBorders>
            <w:shd w:val="clear" w:color="auto" w:fill="auto"/>
            <w:vAlign w:val="center"/>
          </w:tcPr>
          <w:p w14:paraId="076584EC" w14:textId="402FDB1F" w:rsidR="00232ED8" w:rsidRPr="00F6337D" w:rsidRDefault="00232ED8" w:rsidP="00232ED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6</w:t>
            </w:r>
          </w:p>
        </w:tc>
        <w:tc>
          <w:tcPr>
            <w:tcW w:w="2291" w:type="dxa"/>
            <w:gridSpan w:val="2"/>
            <w:vMerge/>
            <w:tcBorders>
              <w:left w:val="single" w:sz="2" w:space="0" w:color="000000"/>
              <w:bottom w:val="single" w:sz="1" w:space="0" w:color="000000"/>
            </w:tcBorders>
            <w:shd w:val="clear" w:color="auto" w:fill="auto"/>
            <w:vAlign w:val="center"/>
          </w:tcPr>
          <w:p w14:paraId="5CA918EA" w14:textId="77777777"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E2DB846" w14:textId="77777777" w:rsidR="00232ED8" w:rsidRPr="00F6337D" w:rsidRDefault="00232ED8" w:rsidP="00C10AB9">
            <w:pPr>
              <w:pStyle w:val="af6"/>
              <w:numPr>
                <w:ilvl w:val="0"/>
                <w:numId w:val="6"/>
              </w:numPr>
              <w:rPr>
                <w:rFonts w:ascii="Times New Roman" w:eastAsia="標楷體" w:hAnsi="Times New Roman"/>
              </w:rPr>
            </w:pPr>
          </w:p>
        </w:tc>
      </w:tr>
      <w:tr w:rsidR="00F6337D" w:rsidRPr="00F6337D" w14:paraId="5FAEBFF0" w14:textId="77777777" w:rsidTr="00232ED8">
        <w:trPr>
          <w:trHeight w:val="510"/>
        </w:trPr>
        <w:tc>
          <w:tcPr>
            <w:tcW w:w="889" w:type="dxa"/>
            <w:gridSpan w:val="2"/>
            <w:tcBorders>
              <w:top w:val="single" w:sz="2" w:space="0" w:color="000000"/>
              <w:left w:val="single" w:sz="1" w:space="0" w:color="000000"/>
              <w:bottom w:val="single" w:sz="1" w:space="0" w:color="000000"/>
            </w:tcBorders>
            <w:shd w:val="clear" w:color="auto" w:fill="auto"/>
            <w:vAlign w:val="center"/>
          </w:tcPr>
          <w:p w14:paraId="55FE642B" w14:textId="26518699"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7</w:t>
            </w:r>
          </w:p>
        </w:tc>
        <w:tc>
          <w:tcPr>
            <w:tcW w:w="2291" w:type="dxa"/>
            <w:gridSpan w:val="2"/>
            <w:vMerge w:val="restart"/>
            <w:tcBorders>
              <w:left w:val="single" w:sz="1" w:space="0" w:color="000000"/>
            </w:tcBorders>
            <w:shd w:val="clear" w:color="auto" w:fill="auto"/>
            <w:vAlign w:val="center"/>
          </w:tcPr>
          <w:p w14:paraId="1B55AEAC" w14:textId="18FBF2B9" w:rsidR="00232ED8" w:rsidRPr="00F6337D" w:rsidRDefault="001C5914" w:rsidP="00232ED8">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唐詩高手</w:t>
            </w:r>
          </w:p>
        </w:tc>
        <w:tc>
          <w:tcPr>
            <w:tcW w:w="11281" w:type="dxa"/>
            <w:gridSpan w:val="4"/>
            <w:vMerge w:val="restart"/>
            <w:tcBorders>
              <w:left w:val="single" w:sz="1" w:space="0" w:color="000000"/>
              <w:right w:val="single" w:sz="1" w:space="0" w:color="000000"/>
            </w:tcBorders>
            <w:shd w:val="clear" w:color="auto" w:fill="auto"/>
            <w:vAlign w:val="center"/>
          </w:tcPr>
          <w:p w14:paraId="5E9D3B56" w14:textId="6072D56F" w:rsidR="001C5914" w:rsidRPr="001C5914" w:rsidRDefault="00232ED8" w:rsidP="00C10AB9">
            <w:pPr>
              <w:pStyle w:val="af6"/>
              <w:numPr>
                <w:ilvl w:val="0"/>
                <w:numId w:val="53"/>
              </w:numPr>
              <w:rPr>
                <w:rFonts w:ascii="Times New Roman" w:eastAsia="標楷體" w:hAnsi="Times New Roman"/>
              </w:rPr>
            </w:pPr>
            <w:r w:rsidRPr="001C5914">
              <w:rPr>
                <w:rFonts w:ascii="Times New Roman" w:eastAsia="標楷體" w:hAnsi="Times New Roman" w:hint="eastAsia"/>
              </w:rPr>
              <w:t>觀</w:t>
            </w:r>
            <w:r w:rsidR="001C5914" w:rsidRPr="001C5914">
              <w:rPr>
                <w:rFonts w:ascii="Times New Roman" w:eastAsia="標楷體" w:hAnsi="Times New Roman" w:hint="eastAsia"/>
              </w:rPr>
              <w:t>看背誦唐詩的影片，聆聽唐詩唱誦的語調。</w:t>
            </w:r>
          </w:p>
          <w:p w14:paraId="50FA463B" w14:textId="79D27C04" w:rsidR="001C5914" w:rsidRPr="001C5914" w:rsidRDefault="001C5914" w:rsidP="00C10AB9">
            <w:pPr>
              <w:pStyle w:val="af6"/>
              <w:numPr>
                <w:ilvl w:val="0"/>
                <w:numId w:val="53"/>
              </w:numPr>
              <w:rPr>
                <w:rFonts w:ascii="Times New Roman" w:eastAsia="標楷體" w:hAnsi="Times New Roman"/>
              </w:rPr>
            </w:pPr>
            <w:r w:rsidRPr="001C5914">
              <w:rPr>
                <w:rFonts w:ascii="Times New Roman" w:eastAsia="標楷體" w:hAnsi="Times New Roman" w:hint="eastAsia"/>
              </w:rPr>
              <w:t>聆聽、</w:t>
            </w:r>
            <w:proofErr w:type="gramStart"/>
            <w:r w:rsidRPr="001C5914">
              <w:rPr>
                <w:rFonts w:ascii="Times New Roman" w:eastAsia="標楷體" w:hAnsi="Times New Roman" w:hint="eastAsia"/>
              </w:rPr>
              <w:t>認讀課文</w:t>
            </w:r>
            <w:proofErr w:type="gramEnd"/>
            <w:r w:rsidRPr="001C5914">
              <w:rPr>
                <w:rFonts w:ascii="Times New Roman" w:eastAsia="標楷體" w:hAnsi="Times New Roman" w:hint="eastAsia"/>
              </w:rPr>
              <w:t>－《元日》。</w:t>
            </w:r>
          </w:p>
          <w:p w14:paraId="2C65262B" w14:textId="77777777" w:rsidR="001C5914" w:rsidRPr="003450C4" w:rsidRDefault="001C5914" w:rsidP="00C10AB9">
            <w:pPr>
              <w:numPr>
                <w:ilvl w:val="0"/>
                <w:numId w:val="53"/>
              </w:numPr>
              <w:rPr>
                <w:rFonts w:ascii="Times New Roman" w:eastAsia="標楷體" w:hAnsi="Times New Roman"/>
              </w:rPr>
            </w:pPr>
            <w:r w:rsidRPr="00F6337D">
              <w:rPr>
                <w:rFonts w:ascii="Times New Roman" w:eastAsia="標楷體" w:hAnsi="Times New Roman" w:hint="eastAsia"/>
              </w:rPr>
              <w:t>了解</w:t>
            </w:r>
            <w:r>
              <w:rPr>
                <w:rFonts w:ascii="Times New Roman" w:eastAsia="標楷體" w:hAnsi="Times New Roman" w:hint="eastAsia"/>
              </w:rPr>
              <w:t>過春節的習俗</w:t>
            </w:r>
            <w:r w:rsidRPr="00F6337D">
              <w:rPr>
                <w:rFonts w:ascii="Times New Roman" w:eastAsia="標楷體" w:hAnsi="Times New Roman" w:hint="eastAsia"/>
              </w:rPr>
              <w:t>。</w:t>
            </w:r>
          </w:p>
          <w:p w14:paraId="3F760634" w14:textId="77777777" w:rsidR="001C5914" w:rsidRPr="00F6337D" w:rsidRDefault="001C5914" w:rsidP="00C10AB9">
            <w:pPr>
              <w:numPr>
                <w:ilvl w:val="0"/>
                <w:numId w:val="53"/>
              </w:numPr>
              <w:rPr>
                <w:rFonts w:ascii="Times New Roman" w:eastAsia="標楷體" w:hAnsi="Times New Roman"/>
              </w:rPr>
            </w:pPr>
            <w:r w:rsidRPr="00F6337D">
              <w:rPr>
                <w:rFonts w:ascii="Times New Roman" w:eastAsia="標楷體" w:hAnsi="Times New Roman" w:hint="eastAsia"/>
              </w:rPr>
              <w:t>看圖找一找：觀察圖片，指認圖片內容。</w:t>
            </w:r>
          </w:p>
          <w:p w14:paraId="2DD8D6C7" w14:textId="77777777" w:rsidR="001C5914" w:rsidRPr="00F6337D" w:rsidRDefault="001C5914" w:rsidP="00C10AB9">
            <w:pPr>
              <w:numPr>
                <w:ilvl w:val="0"/>
                <w:numId w:val="53"/>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72B45A9E" w14:textId="77777777" w:rsidR="001C5914" w:rsidRPr="00F6337D" w:rsidRDefault="001C5914" w:rsidP="00C10AB9">
            <w:pPr>
              <w:numPr>
                <w:ilvl w:val="0"/>
                <w:numId w:val="53"/>
              </w:numPr>
              <w:rPr>
                <w:rFonts w:ascii="Times New Roman" w:eastAsia="標楷體" w:hAnsi="Times New Roman"/>
              </w:rPr>
            </w:pPr>
            <w:r w:rsidRPr="00F6337D">
              <w:rPr>
                <w:rFonts w:ascii="Times New Roman" w:eastAsia="標楷體" w:hAnsi="Times New Roman" w:hint="eastAsia"/>
              </w:rPr>
              <w:t>用正確的句子，回答課文相關問題。</w:t>
            </w:r>
          </w:p>
          <w:p w14:paraId="0C0566CC" w14:textId="77777777" w:rsidR="001C5914" w:rsidRPr="00F6337D" w:rsidRDefault="001C5914" w:rsidP="00C10AB9">
            <w:pPr>
              <w:numPr>
                <w:ilvl w:val="0"/>
                <w:numId w:val="53"/>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57332211" w14:textId="1BCEF33A" w:rsidR="00232ED8" w:rsidRPr="001C5914" w:rsidRDefault="001C5914" w:rsidP="00C10AB9">
            <w:pPr>
              <w:pStyle w:val="af6"/>
              <w:numPr>
                <w:ilvl w:val="0"/>
                <w:numId w:val="53"/>
              </w:numPr>
              <w:rPr>
                <w:rFonts w:ascii="Times New Roman" w:eastAsia="標楷體" w:hAnsi="Times New Roman"/>
              </w:rPr>
            </w:pPr>
            <w:r w:rsidRPr="001C5914">
              <w:rPr>
                <w:rFonts w:ascii="Times New Roman" w:eastAsia="標楷體" w:hAnsi="Times New Roman" w:hint="eastAsia"/>
              </w:rPr>
              <w:t>大挑戰：輪流上台背誦唐詩</w:t>
            </w:r>
            <w:r w:rsidR="00232ED8" w:rsidRPr="001C5914">
              <w:rPr>
                <w:rFonts w:ascii="Times New Roman" w:eastAsia="標楷體" w:hAnsi="Times New Roman" w:hint="eastAsia"/>
              </w:rPr>
              <w:t>。</w:t>
            </w:r>
          </w:p>
        </w:tc>
      </w:tr>
      <w:tr w:rsidR="00F6337D" w:rsidRPr="00F6337D" w14:paraId="76E6487B"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4E064B41" w14:textId="01B41A2B"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8</w:t>
            </w:r>
          </w:p>
        </w:tc>
        <w:tc>
          <w:tcPr>
            <w:tcW w:w="2291" w:type="dxa"/>
            <w:gridSpan w:val="2"/>
            <w:vMerge/>
            <w:tcBorders>
              <w:left w:val="single" w:sz="1" w:space="0" w:color="000000"/>
            </w:tcBorders>
            <w:shd w:val="clear" w:color="auto" w:fill="auto"/>
            <w:vAlign w:val="center"/>
          </w:tcPr>
          <w:p w14:paraId="6281DA1F" w14:textId="3C628143"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57865CE" w14:textId="46E279B8" w:rsidR="00232ED8" w:rsidRPr="00F6337D" w:rsidRDefault="00232ED8" w:rsidP="00C10AB9">
            <w:pPr>
              <w:pStyle w:val="af6"/>
              <w:numPr>
                <w:ilvl w:val="0"/>
                <w:numId w:val="53"/>
              </w:numPr>
              <w:rPr>
                <w:rFonts w:ascii="Times New Roman" w:eastAsia="標楷體" w:hAnsi="Times New Roman"/>
              </w:rPr>
            </w:pPr>
          </w:p>
        </w:tc>
      </w:tr>
      <w:tr w:rsidR="00F6337D" w:rsidRPr="00F6337D" w14:paraId="4E158D49"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7B777CCF" w14:textId="7A7C9E81"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9</w:t>
            </w:r>
          </w:p>
        </w:tc>
        <w:tc>
          <w:tcPr>
            <w:tcW w:w="2291" w:type="dxa"/>
            <w:gridSpan w:val="2"/>
            <w:vMerge/>
            <w:tcBorders>
              <w:left w:val="single" w:sz="1" w:space="0" w:color="000000"/>
            </w:tcBorders>
            <w:shd w:val="clear" w:color="auto" w:fill="auto"/>
            <w:vAlign w:val="center"/>
          </w:tcPr>
          <w:p w14:paraId="31FC0138" w14:textId="6851321B"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F79C8B5" w14:textId="1E4083ED" w:rsidR="00232ED8" w:rsidRPr="00F6337D" w:rsidRDefault="00232ED8" w:rsidP="00C10AB9">
            <w:pPr>
              <w:pStyle w:val="af6"/>
              <w:numPr>
                <w:ilvl w:val="0"/>
                <w:numId w:val="53"/>
              </w:numPr>
              <w:rPr>
                <w:rFonts w:ascii="Times New Roman" w:eastAsia="標楷體" w:hAnsi="Times New Roman"/>
              </w:rPr>
            </w:pPr>
          </w:p>
        </w:tc>
      </w:tr>
      <w:tr w:rsidR="00F6337D" w:rsidRPr="00F6337D" w14:paraId="1CFC48B7" w14:textId="77777777" w:rsidTr="00232ED8">
        <w:trPr>
          <w:trHeight w:val="375"/>
        </w:trPr>
        <w:tc>
          <w:tcPr>
            <w:tcW w:w="889" w:type="dxa"/>
            <w:gridSpan w:val="2"/>
            <w:tcBorders>
              <w:left w:val="single" w:sz="1" w:space="0" w:color="000000"/>
            </w:tcBorders>
            <w:shd w:val="clear" w:color="auto" w:fill="auto"/>
            <w:vAlign w:val="center"/>
          </w:tcPr>
          <w:p w14:paraId="2BDA18F1" w14:textId="76B098E8"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10</w:t>
            </w:r>
          </w:p>
        </w:tc>
        <w:tc>
          <w:tcPr>
            <w:tcW w:w="2291" w:type="dxa"/>
            <w:gridSpan w:val="2"/>
            <w:vMerge/>
            <w:tcBorders>
              <w:left w:val="single" w:sz="1" w:space="0" w:color="000000"/>
            </w:tcBorders>
            <w:shd w:val="clear" w:color="auto" w:fill="auto"/>
            <w:vAlign w:val="center"/>
          </w:tcPr>
          <w:p w14:paraId="68FB8CD8" w14:textId="3EF96077"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83BE63C" w14:textId="2A850D12" w:rsidR="00232ED8" w:rsidRPr="00F6337D" w:rsidRDefault="00232ED8" w:rsidP="00C10AB9">
            <w:pPr>
              <w:pStyle w:val="af6"/>
              <w:numPr>
                <w:ilvl w:val="0"/>
                <w:numId w:val="53"/>
              </w:numPr>
              <w:rPr>
                <w:rFonts w:ascii="Times New Roman" w:eastAsia="標楷體" w:hAnsi="Times New Roman"/>
              </w:rPr>
            </w:pPr>
          </w:p>
        </w:tc>
      </w:tr>
      <w:tr w:rsidR="00F6337D" w:rsidRPr="00F6337D" w14:paraId="247AE14A" w14:textId="77777777" w:rsidTr="00232ED8">
        <w:trPr>
          <w:trHeight w:val="240"/>
        </w:trPr>
        <w:tc>
          <w:tcPr>
            <w:tcW w:w="889" w:type="dxa"/>
            <w:gridSpan w:val="2"/>
            <w:tcBorders>
              <w:left w:val="single" w:sz="2" w:space="0" w:color="000000"/>
              <w:bottom w:val="single" w:sz="2" w:space="0" w:color="000000"/>
              <w:right w:val="single" w:sz="2" w:space="0" w:color="000000"/>
            </w:tcBorders>
            <w:shd w:val="clear" w:color="auto" w:fill="auto"/>
            <w:vAlign w:val="center"/>
          </w:tcPr>
          <w:p w14:paraId="0CA96AA8" w14:textId="080CD9DB" w:rsidR="00232ED8" w:rsidRPr="00F6337D" w:rsidRDefault="00232ED8" w:rsidP="00232ED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11</w:t>
            </w:r>
          </w:p>
        </w:tc>
        <w:tc>
          <w:tcPr>
            <w:tcW w:w="2291" w:type="dxa"/>
            <w:gridSpan w:val="2"/>
            <w:vMerge/>
            <w:tcBorders>
              <w:left w:val="single" w:sz="2" w:space="0" w:color="000000"/>
              <w:bottom w:val="single" w:sz="1" w:space="0" w:color="000000"/>
            </w:tcBorders>
            <w:shd w:val="clear" w:color="auto" w:fill="auto"/>
            <w:vAlign w:val="center"/>
          </w:tcPr>
          <w:p w14:paraId="5A6D5E29" w14:textId="77777777"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30C22E67" w14:textId="77777777" w:rsidR="00232ED8" w:rsidRPr="00F6337D" w:rsidRDefault="00232ED8" w:rsidP="00C10AB9">
            <w:pPr>
              <w:pStyle w:val="af6"/>
              <w:numPr>
                <w:ilvl w:val="0"/>
                <w:numId w:val="53"/>
              </w:numPr>
              <w:rPr>
                <w:rFonts w:ascii="Times New Roman" w:eastAsia="標楷體" w:hAnsi="Times New Roman"/>
              </w:rPr>
            </w:pPr>
          </w:p>
        </w:tc>
      </w:tr>
      <w:tr w:rsidR="00F6337D" w:rsidRPr="00F6337D" w14:paraId="2F72A98B" w14:textId="77777777" w:rsidTr="00BF3334">
        <w:trPr>
          <w:trHeight w:val="702"/>
        </w:trPr>
        <w:tc>
          <w:tcPr>
            <w:tcW w:w="889" w:type="dxa"/>
            <w:gridSpan w:val="2"/>
            <w:tcBorders>
              <w:top w:val="single" w:sz="2" w:space="0" w:color="000000"/>
              <w:left w:val="single" w:sz="1" w:space="0" w:color="000000"/>
              <w:bottom w:val="single" w:sz="1" w:space="0" w:color="000000"/>
            </w:tcBorders>
            <w:shd w:val="clear" w:color="auto" w:fill="auto"/>
            <w:vAlign w:val="center"/>
          </w:tcPr>
          <w:p w14:paraId="157E61CF" w14:textId="6F67B68C"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12</w:t>
            </w:r>
          </w:p>
        </w:tc>
        <w:tc>
          <w:tcPr>
            <w:tcW w:w="2291" w:type="dxa"/>
            <w:gridSpan w:val="2"/>
            <w:vMerge w:val="restart"/>
            <w:tcBorders>
              <w:top w:val="single" w:sz="1" w:space="0" w:color="000000"/>
              <w:left w:val="single" w:sz="1" w:space="0" w:color="000000"/>
            </w:tcBorders>
            <w:shd w:val="clear" w:color="auto" w:fill="auto"/>
            <w:vAlign w:val="center"/>
          </w:tcPr>
          <w:p w14:paraId="2C7B070F" w14:textId="28B5AB82" w:rsidR="00232ED8" w:rsidRPr="00F6337D" w:rsidRDefault="001C5914" w:rsidP="00232ED8">
            <w:pPr>
              <w:snapToGrid w:val="0"/>
              <w:spacing w:line="280" w:lineRule="atLeast"/>
              <w:jc w:val="center"/>
              <w:rPr>
                <w:rFonts w:ascii="Times New Roman" w:eastAsia="標楷體" w:hAnsi="Times New Roman" w:cs="標楷體"/>
                <w:b/>
                <w:sz w:val="28"/>
                <w:szCs w:val="28"/>
              </w:rPr>
            </w:pPr>
            <w:r>
              <w:rPr>
                <w:rFonts w:ascii="標楷體" w:eastAsia="標楷體" w:hAnsi="標楷體" w:cs="標楷體" w:hint="eastAsia"/>
                <w:b/>
                <w:color w:val="000000" w:themeColor="text1"/>
                <w:kern w:val="0"/>
                <w:sz w:val="28"/>
                <w:szCs w:val="28"/>
              </w:rPr>
              <w:t>去超級市場買菜</w:t>
            </w:r>
          </w:p>
        </w:tc>
        <w:tc>
          <w:tcPr>
            <w:tcW w:w="11281" w:type="dxa"/>
            <w:gridSpan w:val="4"/>
            <w:vMerge w:val="restart"/>
            <w:tcBorders>
              <w:top w:val="single" w:sz="1" w:space="0" w:color="000000"/>
              <w:left w:val="single" w:sz="1" w:space="0" w:color="000000"/>
              <w:right w:val="single" w:sz="1" w:space="0" w:color="000000"/>
            </w:tcBorders>
            <w:shd w:val="clear" w:color="auto" w:fill="auto"/>
            <w:vAlign w:val="center"/>
          </w:tcPr>
          <w:p w14:paraId="5DB7251C" w14:textId="49F589C0" w:rsidR="001C5914" w:rsidRPr="001605F0" w:rsidRDefault="001605F0" w:rsidP="00C10AB9">
            <w:pPr>
              <w:pStyle w:val="af6"/>
              <w:numPr>
                <w:ilvl w:val="0"/>
                <w:numId w:val="54"/>
              </w:numPr>
              <w:rPr>
                <w:rFonts w:ascii="標楷體" w:eastAsia="標楷體" w:hAnsi="標楷體"/>
                <w:color w:val="000000" w:themeColor="text1"/>
              </w:rPr>
            </w:pPr>
            <w:r>
              <w:rPr>
                <w:rFonts w:ascii="Times New Roman" w:eastAsia="標楷體" w:hAnsi="Times New Roman" w:hint="eastAsia"/>
              </w:rPr>
              <w:t>超</w:t>
            </w:r>
            <w:r w:rsidR="001C5914" w:rsidRPr="001605F0">
              <w:rPr>
                <w:rFonts w:ascii="標楷體" w:eastAsia="標楷體" w:hAnsi="標楷體" w:hint="eastAsia"/>
                <w:color w:val="000000" w:themeColor="text1"/>
              </w:rPr>
              <w:t>級市場照片與影片欣賞。</w:t>
            </w:r>
          </w:p>
          <w:p w14:paraId="56179390" w14:textId="3E8BD1C8" w:rsidR="001C5914" w:rsidRPr="001605F0" w:rsidRDefault="001C5914" w:rsidP="00C10AB9">
            <w:pPr>
              <w:pStyle w:val="af6"/>
              <w:numPr>
                <w:ilvl w:val="0"/>
                <w:numId w:val="54"/>
              </w:numPr>
              <w:rPr>
                <w:rFonts w:ascii="標楷體" w:eastAsia="標楷體" w:hAnsi="標楷體"/>
                <w:color w:val="000000" w:themeColor="text1"/>
              </w:rPr>
            </w:pPr>
            <w:r w:rsidRPr="001605F0">
              <w:rPr>
                <w:rFonts w:ascii="標楷體" w:eastAsia="標楷體" w:hAnsi="標楷體" w:hint="eastAsia"/>
                <w:color w:val="000000" w:themeColor="text1"/>
              </w:rPr>
              <w:t>聆聽、</w:t>
            </w:r>
            <w:proofErr w:type="gramStart"/>
            <w:r w:rsidRPr="001605F0">
              <w:rPr>
                <w:rFonts w:ascii="標楷體" w:eastAsia="標楷體" w:hAnsi="標楷體" w:hint="eastAsia"/>
                <w:color w:val="000000" w:themeColor="text1"/>
              </w:rPr>
              <w:t>認讀課文</w:t>
            </w:r>
            <w:proofErr w:type="gramEnd"/>
            <w:r w:rsidRPr="001605F0">
              <w:rPr>
                <w:rFonts w:ascii="標楷體" w:eastAsia="標楷體" w:hAnsi="標楷體" w:hint="eastAsia"/>
                <w:color w:val="000000" w:themeColor="text1"/>
              </w:rPr>
              <w:t>－《去超級市場買菜》</w:t>
            </w:r>
          </w:p>
          <w:p w14:paraId="6184E6D5" w14:textId="77777777" w:rsidR="001C5914" w:rsidRPr="00270FA4" w:rsidRDefault="001C5914" w:rsidP="00C10AB9">
            <w:pPr>
              <w:numPr>
                <w:ilvl w:val="0"/>
                <w:numId w:val="54"/>
              </w:numPr>
              <w:rPr>
                <w:rFonts w:ascii="標楷體" w:eastAsia="標楷體" w:hAnsi="標楷體"/>
                <w:color w:val="000000" w:themeColor="text1"/>
              </w:rPr>
            </w:pPr>
            <w:r>
              <w:rPr>
                <w:rFonts w:ascii="標楷體" w:eastAsia="標楷體" w:hAnsi="標楷體" w:hint="eastAsia"/>
                <w:color w:val="000000" w:themeColor="text1"/>
              </w:rPr>
              <w:t>認識蔬菜、水果，命名及分類。</w:t>
            </w:r>
          </w:p>
          <w:p w14:paraId="42986C52" w14:textId="77777777" w:rsidR="001C5914" w:rsidRPr="00270FA4" w:rsidRDefault="001C5914" w:rsidP="00C10AB9">
            <w:pPr>
              <w:numPr>
                <w:ilvl w:val="0"/>
                <w:numId w:val="54"/>
              </w:numPr>
              <w:rPr>
                <w:rFonts w:ascii="標楷體" w:eastAsia="標楷體" w:hAnsi="標楷體"/>
                <w:color w:val="000000" w:themeColor="text1"/>
              </w:rPr>
            </w:pPr>
            <w:proofErr w:type="gramStart"/>
            <w:r w:rsidRPr="00270FA4">
              <w:rPr>
                <w:rFonts w:ascii="標楷體" w:eastAsia="標楷體" w:hAnsi="標楷體" w:hint="eastAsia"/>
                <w:color w:val="000000" w:themeColor="text1"/>
              </w:rPr>
              <w:t>認讀、習寫</w:t>
            </w:r>
            <w:proofErr w:type="gramEnd"/>
            <w:r w:rsidRPr="00270FA4">
              <w:rPr>
                <w:rFonts w:ascii="標楷體" w:eastAsia="標楷體" w:hAnsi="標楷體" w:hint="eastAsia"/>
                <w:color w:val="000000" w:themeColor="text1"/>
              </w:rPr>
              <w:t>課文生字、語詞。</w:t>
            </w:r>
          </w:p>
          <w:p w14:paraId="6C8051B0" w14:textId="77777777" w:rsidR="001C5914" w:rsidRPr="00270FA4" w:rsidRDefault="001C5914" w:rsidP="00C10AB9">
            <w:pPr>
              <w:numPr>
                <w:ilvl w:val="0"/>
                <w:numId w:val="54"/>
              </w:numPr>
              <w:rPr>
                <w:rFonts w:ascii="標楷體" w:eastAsia="標楷體" w:hAnsi="標楷體"/>
                <w:color w:val="000000" w:themeColor="text1"/>
              </w:rPr>
            </w:pPr>
            <w:r w:rsidRPr="00270FA4">
              <w:rPr>
                <w:rFonts w:ascii="標楷體" w:eastAsia="標楷體" w:hAnsi="標楷體" w:hint="eastAsia"/>
                <w:color w:val="000000" w:themeColor="text1"/>
              </w:rPr>
              <w:t>回答課文相關問題。</w:t>
            </w:r>
          </w:p>
          <w:p w14:paraId="11CACD38" w14:textId="43C7C370" w:rsidR="001C5914" w:rsidRPr="00270FA4" w:rsidRDefault="001C5914" w:rsidP="00C10AB9">
            <w:pPr>
              <w:numPr>
                <w:ilvl w:val="0"/>
                <w:numId w:val="54"/>
              </w:numPr>
              <w:rPr>
                <w:rFonts w:ascii="標楷體" w:eastAsia="標楷體" w:hAnsi="標楷體"/>
                <w:color w:val="000000" w:themeColor="text1"/>
              </w:rPr>
            </w:pPr>
            <w:r>
              <w:rPr>
                <w:rFonts w:ascii="標楷體" w:eastAsia="標楷體" w:hAnsi="標楷體" w:hint="eastAsia"/>
                <w:color w:val="000000" w:themeColor="text1"/>
              </w:rPr>
              <w:t>句型練習：</w:t>
            </w:r>
            <w:r w:rsidR="00404125">
              <w:rPr>
                <w:rFonts w:ascii="標楷體" w:eastAsia="標楷體" w:hAnsi="標楷體" w:hint="eastAsia"/>
                <w:color w:val="000000" w:themeColor="text1"/>
              </w:rPr>
              <w:t>看超市目錄，選出想賣的東西</w:t>
            </w:r>
            <w:r>
              <w:rPr>
                <w:rFonts w:ascii="標楷體" w:eastAsia="標楷體" w:hAnsi="標楷體" w:hint="eastAsia"/>
                <w:color w:val="000000" w:themeColor="text1"/>
              </w:rPr>
              <w:t>，以指定的語句叫賣</w:t>
            </w:r>
            <w:r w:rsidRPr="00270FA4">
              <w:rPr>
                <w:rFonts w:ascii="標楷體" w:eastAsia="標楷體" w:hAnsi="標楷體" w:hint="eastAsia"/>
                <w:color w:val="000000" w:themeColor="text1"/>
              </w:rPr>
              <w:t>。</w:t>
            </w:r>
          </w:p>
          <w:p w14:paraId="2C2F8F9F" w14:textId="77777777" w:rsidR="001C5914" w:rsidRPr="00270FA4" w:rsidRDefault="001C5914" w:rsidP="00C10AB9">
            <w:pPr>
              <w:numPr>
                <w:ilvl w:val="0"/>
                <w:numId w:val="54"/>
              </w:numPr>
              <w:rPr>
                <w:rFonts w:ascii="標楷體" w:eastAsia="標楷體" w:hAnsi="標楷體"/>
                <w:color w:val="000000" w:themeColor="text1"/>
              </w:rPr>
            </w:pPr>
            <w:r w:rsidRPr="00270FA4">
              <w:rPr>
                <w:rFonts w:ascii="標楷體" w:eastAsia="標楷體" w:hAnsi="標楷體" w:hint="eastAsia"/>
                <w:color w:val="000000" w:themeColor="text1"/>
              </w:rPr>
              <w:t>生字、語詞萬花筒：找出指定的語詞及生字。</w:t>
            </w:r>
          </w:p>
          <w:p w14:paraId="5B42DF05" w14:textId="1A2AB78C" w:rsidR="00232ED8" w:rsidRPr="001605F0" w:rsidRDefault="001C5914" w:rsidP="00C10AB9">
            <w:pPr>
              <w:pStyle w:val="af6"/>
              <w:numPr>
                <w:ilvl w:val="0"/>
                <w:numId w:val="54"/>
              </w:numPr>
              <w:rPr>
                <w:rFonts w:ascii="Times New Roman" w:eastAsia="標楷體" w:hAnsi="Times New Roman"/>
              </w:rPr>
            </w:pPr>
            <w:r w:rsidRPr="001605F0">
              <w:rPr>
                <w:rFonts w:ascii="標楷體" w:eastAsia="標楷體" w:hAnsi="標楷體" w:hint="eastAsia"/>
                <w:color w:val="000000" w:themeColor="text1"/>
              </w:rPr>
              <w:t>故事時間：繪本欣賞「小雞逛超市」</w:t>
            </w:r>
            <w:r w:rsidR="00232ED8" w:rsidRPr="001605F0">
              <w:rPr>
                <w:rFonts w:ascii="Times New Roman" w:eastAsia="標楷體" w:hAnsi="Times New Roman" w:hint="eastAsia"/>
              </w:rPr>
              <w:t>。</w:t>
            </w:r>
          </w:p>
        </w:tc>
      </w:tr>
      <w:tr w:rsidR="00F6337D" w:rsidRPr="00F6337D" w14:paraId="6285EF37"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5CDF1475" w14:textId="5130FDB4"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7520B9F9" w14:textId="17344998"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C675072" w14:textId="51CEB42A" w:rsidR="00232ED8" w:rsidRPr="00F6337D" w:rsidRDefault="00232ED8" w:rsidP="00232ED8">
            <w:pPr>
              <w:rPr>
                <w:rFonts w:ascii="Times New Roman" w:eastAsia="標楷體" w:hAnsi="Times New Roman"/>
              </w:rPr>
            </w:pPr>
          </w:p>
        </w:tc>
      </w:tr>
      <w:tr w:rsidR="00F6337D" w:rsidRPr="00F6337D" w14:paraId="2FBA248A"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47370DF6" w14:textId="0F1375A0"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261F6F4F" w14:textId="0683F448"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48F1233" w14:textId="4080AAE8" w:rsidR="00232ED8" w:rsidRPr="00F6337D" w:rsidRDefault="00232ED8" w:rsidP="00232ED8">
            <w:pPr>
              <w:rPr>
                <w:rFonts w:ascii="Times New Roman" w:eastAsia="標楷體" w:hAnsi="Times New Roman"/>
              </w:rPr>
            </w:pPr>
          </w:p>
        </w:tc>
      </w:tr>
      <w:tr w:rsidR="00F6337D" w:rsidRPr="00F6337D" w14:paraId="4B80B668"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13189F46" w14:textId="6A33BFF0"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bottom w:val="single" w:sz="1" w:space="0" w:color="000000"/>
            </w:tcBorders>
            <w:shd w:val="clear" w:color="auto" w:fill="auto"/>
            <w:vAlign w:val="center"/>
          </w:tcPr>
          <w:p w14:paraId="32A2EB71" w14:textId="4C7D21B7"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1571D839" w14:textId="13BE4FD8" w:rsidR="00232ED8" w:rsidRPr="00F6337D" w:rsidRDefault="00232ED8" w:rsidP="00232ED8">
            <w:pPr>
              <w:rPr>
                <w:rFonts w:ascii="Times New Roman" w:eastAsia="標楷體" w:hAnsi="Times New Roman"/>
              </w:rPr>
            </w:pPr>
          </w:p>
        </w:tc>
      </w:tr>
      <w:tr w:rsidR="00F6337D" w:rsidRPr="00F6337D" w14:paraId="194E1DC9" w14:textId="77777777" w:rsidTr="00BF3334">
        <w:trPr>
          <w:trHeight w:val="613"/>
        </w:trPr>
        <w:tc>
          <w:tcPr>
            <w:tcW w:w="889" w:type="dxa"/>
            <w:gridSpan w:val="2"/>
            <w:tcBorders>
              <w:left w:val="single" w:sz="1" w:space="0" w:color="000000"/>
            </w:tcBorders>
            <w:shd w:val="clear" w:color="auto" w:fill="auto"/>
            <w:vAlign w:val="center"/>
          </w:tcPr>
          <w:p w14:paraId="5422B160" w14:textId="58338000"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新細明體" w:hint="eastAsia"/>
                <w:b/>
                <w:kern w:val="0"/>
                <w:sz w:val="28"/>
                <w:szCs w:val="28"/>
              </w:rPr>
              <w:t>16</w:t>
            </w:r>
          </w:p>
        </w:tc>
        <w:tc>
          <w:tcPr>
            <w:tcW w:w="2291" w:type="dxa"/>
            <w:gridSpan w:val="2"/>
            <w:vMerge/>
            <w:tcBorders>
              <w:left w:val="single" w:sz="1" w:space="0" w:color="000000"/>
            </w:tcBorders>
            <w:shd w:val="clear" w:color="auto" w:fill="auto"/>
            <w:vAlign w:val="center"/>
          </w:tcPr>
          <w:p w14:paraId="51FB970D" w14:textId="50A7AD1E"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492A844" w14:textId="3EB06945" w:rsidR="00232ED8" w:rsidRPr="00F6337D" w:rsidRDefault="00232ED8" w:rsidP="00C10AB9">
            <w:pPr>
              <w:pStyle w:val="af6"/>
              <w:numPr>
                <w:ilvl w:val="0"/>
                <w:numId w:val="8"/>
              </w:numPr>
              <w:rPr>
                <w:rFonts w:ascii="Times New Roman" w:eastAsia="標楷體" w:hAnsi="Times New Roman"/>
              </w:rPr>
            </w:pPr>
          </w:p>
        </w:tc>
      </w:tr>
      <w:tr w:rsidR="00F6337D" w:rsidRPr="00F6337D" w14:paraId="1695154F" w14:textId="77777777" w:rsidTr="00BF3334">
        <w:trPr>
          <w:trHeight w:val="680"/>
        </w:trPr>
        <w:tc>
          <w:tcPr>
            <w:tcW w:w="889" w:type="dxa"/>
            <w:gridSpan w:val="2"/>
            <w:tcBorders>
              <w:left w:val="single" w:sz="1" w:space="0" w:color="000000"/>
              <w:bottom w:val="single" w:sz="1" w:space="0" w:color="000000"/>
            </w:tcBorders>
            <w:shd w:val="clear" w:color="auto" w:fill="auto"/>
            <w:vAlign w:val="center"/>
          </w:tcPr>
          <w:p w14:paraId="4730E6DB"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lastRenderedPageBreak/>
              <w:t>17</w:t>
            </w:r>
          </w:p>
        </w:tc>
        <w:tc>
          <w:tcPr>
            <w:tcW w:w="2291" w:type="dxa"/>
            <w:gridSpan w:val="2"/>
            <w:vMerge w:val="restart"/>
            <w:tcBorders>
              <w:left w:val="single" w:sz="1" w:space="0" w:color="000000"/>
            </w:tcBorders>
            <w:shd w:val="clear" w:color="auto" w:fill="auto"/>
            <w:vAlign w:val="center"/>
          </w:tcPr>
          <w:p w14:paraId="3A154982" w14:textId="353D38AD" w:rsidR="00232ED8" w:rsidRPr="00F6337D" w:rsidRDefault="00232ED8" w:rsidP="00232ED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夏日新鮮事</w:t>
            </w:r>
          </w:p>
        </w:tc>
        <w:tc>
          <w:tcPr>
            <w:tcW w:w="11281" w:type="dxa"/>
            <w:gridSpan w:val="4"/>
            <w:vMerge w:val="restart"/>
            <w:tcBorders>
              <w:left w:val="single" w:sz="1" w:space="0" w:color="000000"/>
              <w:right w:val="single" w:sz="1" w:space="0" w:color="000000"/>
            </w:tcBorders>
            <w:shd w:val="clear" w:color="auto" w:fill="auto"/>
            <w:vAlign w:val="center"/>
          </w:tcPr>
          <w:p w14:paraId="001EDD49" w14:textId="0CAD1BEB"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欣賞夏天相關影片，認識夏天。</w:t>
            </w:r>
          </w:p>
          <w:p w14:paraId="3B1BE474" w14:textId="0B4F5271"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聆聽文本－《夏日新鮮事》。</w:t>
            </w:r>
          </w:p>
          <w:p w14:paraId="3818130E" w14:textId="4C3EA15E"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看圖找一找：觀察圖片，哪些活動適合夏天？</w:t>
            </w:r>
          </w:p>
          <w:p w14:paraId="0E9FCAF1" w14:textId="14ACE119" w:rsidR="00232ED8" w:rsidRPr="00F6337D" w:rsidRDefault="00232ED8" w:rsidP="00C10AB9">
            <w:pPr>
              <w:pStyle w:val="af6"/>
              <w:numPr>
                <w:ilvl w:val="0"/>
                <w:numId w:val="40"/>
              </w:numPr>
              <w:rPr>
                <w:rFonts w:ascii="Times New Roman" w:eastAsia="標楷體" w:hAnsi="Times New Roman"/>
              </w:rPr>
            </w:pPr>
            <w:proofErr w:type="gramStart"/>
            <w:r w:rsidRPr="00F6337D">
              <w:rPr>
                <w:rFonts w:ascii="Times New Roman" w:eastAsia="標楷體" w:hAnsi="Times New Roman" w:hint="eastAsia"/>
              </w:rPr>
              <w:t>認讀、習寫</w:t>
            </w:r>
            <w:proofErr w:type="gramEnd"/>
            <w:r w:rsidRPr="00F6337D">
              <w:rPr>
                <w:rFonts w:ascii="Times New Roman" w:eastAsia="標楷體" w:hAnsi="Times New Roman" w:hint="eastAsia"/>
              </w:rPr>
              <w:t>課文生字、語詞。</w:t>
            </w:r>
          </w:p>
          <w:p w14:paraId="233944A3" w14:textId="2D7D0153"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仿說句型練習，「越來越…</w:t>
            </w:r>
            <w:proofErr w:type="gramStart"/>
            <w:r w:rsidRPr="00F6337D">
              <w:rPr>
                <w:rFonts w:ascii="Times New Roman" w:eastAsia="標楷體" w:hAnsi="Times New Roman" w:hint="eastAsia"/>
              </w:rPr>
              <w:t>…</w:t>
            </w:r>
            <w:proofErr w:type="gramEnd"/>
            <w:r w:rsidRPr="00F6337D">
              <w:rPr>
                <w:rFonts w:ascii="Times New Roman" w:eastAsia="標楷體" w:hAnsi="Times New Roman" w:hint="eastAsia"/>
              </w:rPr>
              <w:t>」，例如：夏天的氣溫越來越高。</w:t>
            </w:r>
          </w:p>
          <w:p w14:paraId="670AE6D2" w14:textId="31EFF934"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生字、語詞萬花筒：找出指定的語詞及生字。</w:t>
            </w:r>
          </w:p>
          <w:p w14:paraId="6998662F" w14:textId="2845FCAD" w:rsidR="00232ED8" w:rsidRPr="00F6337D" w:rsidRDefault="00232ED8" w:rsidP="00C10AB9">
            <w:pPr>
              <w:pStyle w:val="af6"/>
              <w:numPr>
                <w:ilvl w:val="0"/>
                <w:numId w:val="40"/>
              </w:numPr>
              <w:rPr>
                <w:rFonts w:ascii="Times New Roman" w:eastAsia="標楷體" w:hAnsi="Times New Roman"/>
              </w:rPr>
            </w:pPr>
            <w:r w:rsidRPr="00F6337D">
              <w:rPr>
                <w:rFonts w:ascii="Times New Roman" w:eastAsia="標楷體" w:hAnsi="Times New Roman" w:hint="eastAsia"/>
              </w:rPr>
              <w:t>夏日活動體驗：吃冰棒、吃西瓜。</w:t>
            </w:r>
          </w:p>
        </w:tc>
      </w:tr>
      <w:tr w:rsidR="00F6337D" w:rsidRPr="00F6337D" w14:paraId="3F8367FE" w14:textId="77777777" w:rsidTr="00BF3334">
        <w:trPr>
          <w:trHeight w:val="559"/>
        </w:trPr>
        <w:tc>
          <w:tcPr>
            <w:tcW w:w="889" w:type="dxa"/>
            <w:gridSpan w:val="2"/>
            <w:tcBorders>
              <w:left w:val="single" w:sz="1" w:space="0" w:color="000000"/>
              <w:bottom w:val="single" w:sz="1" w:space="0" w:color="000000"/>
            </w:tcBorders>
            <w:shd w:val="clear" w:color="auto" w:fill="auto"/>
            <w:vAlign w:val="center"/>
          </w:tcPr>
          <w:p w14:paraId="705F3151"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vAlign w:val="center"/>
          </w:tcPr>
          <w:p w14:paraId="0EF3E46B" w14:textId="310A3F1D"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C0AA5B1" w14:textId="08CE6CBF" w:rsidR="00232ED8" w:rsidRPr="00F6337D" w:rsidRDefault="00232ED8" w:rsidP="00C10AB9">
            <w:pPr>
              <w:pStyle w:val="af6"/>
              <w:numPr>
                <w:ilvl w:val="0"/>
                <w:numId w:val="9"/>
              </w:numPr>
              <w:rPr>
                <w:rFonts w:ascii="Times New Roman" w:eastAsia="標楷體" w:hAnsi="Times New Roman"/>
              </w:rPr>
            </w:pPr>
          </w:p>
        </w:tc>
      </w:tr>
      <w:tr w:rsidR="00F6337D" w:rsidRPr="00F6337D" w14:paraId="596CF6E7" w14:textId="77777777" w:rsidTr="00BF3334">
        <w:trPr>
          <w:trHeight w:val="709"/>
        </w:trPr>
        <w:tc>
          <w:tcPr>
            <w:tcW w:w="889" w:type="dxa"/>
            <w:gridSpan w:val="2"/>
            <w:tcBorders>
              <w:left w:val="single" w:sz="1" w:space="0" w:color="000000"/>
              <w:bottom w:val="single" w:sz="1" w:space="0" w:color="000000"/>
            </w:tcBorders>
            <w:shd w:val="clear" w:color="auto" w:fill="auto"/>
            <w:vAlign w:val="center"/>
          </w:tcPr>
          <w:p w14:paraId="2F395C4F"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vAlign w:val="center"/>
          </w:tcPr>
          <w:p w14:paraId="4696FECB" w14:textId="7123F899"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D0023E0" w14:textId="722E9EE5" w:rsidR="00232ED8" w:rsidRPr="00F6337D" w:rsidRDefault="00232ED8" w:rsidP="00C10AB9">
            <w:pPr>
              <w:pStyle w:val="af6"/>
              <w:numPr>
                <w:ilvl w:val="0"/>
                <w:numId w:val="10"/>
              </w:numPr>
              <w:rPr>
                <w:rFonts w:ascii="Times New Roman" w:eastAsia="標楷體" w:hAnsi="Times New Roman"/>
              </w:rPr>
            </w:pPr>
          </w:p>
        </w:tc>
      </w:tr>
      <w:tr w:rsidR="00F6337D" w:rsidRPr="00F6337D" w14:paraId="49013657" w14:textId="77777777" w:rsidTr="00BF3334">
        <w:trPr>
          <w:trHeight w:val="563"/>
        </w:trPr>
        <w:tc>
          <w:tcPr>
            <w:tcW w:w="889" w:type="dxa"/>
            <w:gridSpan w:val="2"/>
            <w:tcBorders>
              <w:left w:val="single" w:sz="1" w:space="0" w:color="000000"/>
            </w:tcBorders>
            <w:shd w:val="clear" w:color="auto" w:fill="auto"/>
            <w:vAlign w:val="center"/>
          </w:tcPr>
          <w:p w14:paraId="4448F467" w14:textId="77777777" w:rsidR="00232ED8" w:rsidRPr="00F6337D" w:rsidRDefault="00232ED8" w:rsidP="00232ED8">
            <w:pPr>
              <w:widowControl/>
              <w:suppressAutoHyphens/>
              <w:snapToGrid w:val="0"/>
              <w:spacing w:line="280" w:lineRule="atLeast"/>
              <w:jc w:val="center"/>
              <w:rPr>
                <w:rFonts w:ascii="Times New Roman" w:eastAsia="標楷體" w:hAnsi="Times New Roman" w:cs="新細明體"/>
                <w:b/>
                <w:kern w:val="0"/>
                <w:sz w:val="28"/>
                <w:szCs w:val="28"/>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1" w:space="0" w:color="000000"/>
            </w:tcBorders>
            <w:shd w:val="clear" w:color="auto" w:fill="auto"/>
            <w:vAlign w:val="center"/>
          </w:tcPr>
          <w:p w14:paraId="3DD4F041" w14:textId="1E2031DE" w:rsidR="00232ED8" w:rsidRPr="00F6337D" w:rsidRDefault="00232ED8" w:rsidP="00232ED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E03F601" w14:textId="1AA3EF4E" w:rsidR="00232ED8" w:rsidRPr="00F6337D" w:rsidRDefault="00232ED8" w:rsidP="00C10AB9">
            <w:pPr>
              <w:pStyle w:val="af6"/>
              <w:numPr>
                <w:ilvl w:val="0"/>
                <w:numId w:val="11"/>
              </w:numPr>
              <w:rPr>
                <w:rFonts w:ascii="Times New Roman" w:eastAsia="標楷體" w:hAnsi="Times New Roman"/>
              </w:rPr>
            </w:pPr>
          </w:p>
        </w:tc>
      </w:tr>
      <w:tr w:rsidR="00F6337D" w:rsidRPr="00F6337D" w14:paraId="37F88A3D" w14:textId="77777777" w:rsidTr="00BF3334">
        <w:trPr>
          <w:trHeight w:val="559"/>
        </w:trPr>
        <w:tc>
          <w:tcPr>
            <w:tcW w:w="889" w:type="dxa"/>
            <w:gridSpan w:val="2"/>
            <w:tcBorders>
              <w:left w:val="single" w:sz="1" w:space="0" w:color="000000"/>
              <w:bottom w:val="single" w:sz="1" w:space="0" w:color="000000"/>
            </w:tcBorders>
            <w:shd w:val="clear" w:color="auto" w:fill="auto"/>
            <w:vAlign w:val="center"/>
          </w:tcPr>
          <w:p w14:paraId="2E6F60AF" w14:textId="416CDCD7" w:rsidR="00232ED8" w:rsidRPr="00F6337D" w:rsidRDefault="00232ED8" w:rsidP="00232ED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1" w:space="0" w:color="000000"/>
              <w:bottom w:val="single" w:sz="1" w:space="0" w:color="000000"/>
            </w:tcBorders>
            <w:shd w:val="clear" w:color="auto" w:fill="auto"/>
            <w:vAlign w:val="center"/>
          </w:tcPr>
          <w:p w14:paraId="01DCE64E" w14:textId="00971CC9" w:rsidR="00232ED8" w:rsidRPr="00F6337D" w:rsidRDefault="00232ED8" w:rsidP="00232ED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總複習</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27BF1D1" w14:textId="07947C21" w:rsidR="00232ED8" w:rsidRPr="00F6337D" w:rsidRDefault="00232ED8" w:rsidP="00232ED8">
            <w:pPr>
              <w:rPr>
                <w:rFonts w:ascii="Times New Roman" w:eastAsia="標楷體" w:hAnsi="Times New Roman"/>
              </w:rPr>
            </w:pPr>
            <w:r w:rsidRPr="00F6337D">
              <w:rPr>
                <w:rFonts w:ascii="Times New Roman" w:eastAsia="標楷體" w:hAnsi="Times New Roman" w:hint="eastAsia"/>
              </w:rPr>
              <w:t>課程總複習</w:t>
            </w:r>
          </w:p>
        </w:tc>
      </w:tr>
    </w:tbl>
    <w:p w14:paraId="6029B785" w14:textId="793FBEA5" w:rsidR="00546C87" w:rsidRPr="00F6337D" w:rsidRDefault="001C07AB" w:rsidP="001C07AB">
      <w:pPr>
        <w:pStyle w:val="a1"/>
        <w:spacing w:before="280" w:after="280"/>
        <w:jc w:val="both"/>
        <w:rPr>
          <w:rFonts w:eastAsia="標楷體"/>
          <w:b/>
          <w:sz w:val="36"/>
          <w:szCs w:val="36"/>
        </w:rPr>
      </w:pPr>
      <w:r w:rsidRPr="00F6337D">
        <w:rPr>
          <w:rFonts w:eastAsia="標楷體" w:hint="eastAsia"/>
          <w:b/>
          <w:sz w:val="36"/>
          <w:szCs w:val="36"/>
        </w:rPr>
        <w:t>語文領域</w:t>
      </w:r>
      <w:r w:rsidRPr="00F6337D">
        <w:rPr>
          <w:rFonts w:eastAsia="標楷體" w:hint="eastAsia"/>
          <w:b/>
          <w:sz w:val="36"/>
          <w:szCs w:val="36"/>
        </w:rPr>
        <w:t>-</w:t>
      </w:r>
      <w:r w:rsidRPr="00F6337D">
        <w:rPr>
          <w:rFonts w:eastAsia="標楷體" w:hint="eastAsia"/>
          <w:b/>
          <w:sz w:val="36"/>
          <w:szCs w:val="36"/>
        </w:rPr>
        <w:t>英文</w:t>
      </w:r>
      <w:r w:rsidRPr="00F6337D">
        <w:rPr>
          <w:rFonts w:eastAsia="標楷體"/>
          <w:b/>
          <w:sz w:val="36"/>
          <w:szCs w:val="36"/>
        </w:rPr>
        <w:t>/</w:t>
      </w:r>
      <w:r w:rsidRPr="00F6337D">
        <w:rPr>
          <w:rFonts w:eastAsia="標楷體" w:hint="eastAsia"/>
          <w:b/>
          <w:sz w:val="36"/>
          <w:szCs w:val="36"/>
        </w:rPr>
        <w:t>1-6</w:t>
      </w:r>
      <w:r w:rsidRPr="00F6337D">
        <w:rPr>
          <w:rFonts w:eastAsia="標楷體"/>
          <w:b/>
          <w:sz w:val="36"/>
          <w:szCs w:val="36"/>
        </w:rPr>
        <w:t>/</w:t>
      </w:r>
      <w:r w:rsidRPr="00F6337D">
        <w:rPr>
          <w:rFonts w:eastAsia="標楷體" w:hint="eastAsia"/>
          <w:b/>
          <w:sz w:val="36"/>
          <w:szCs w:val="36"/>
        </w:rPr>
        <w:t>跨年級組</w:t>
      </w:r>
      <w:r w:rsidRPr="00F6337D">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418"/>
        <w:gridCol w:w="459"/>
        <w:gridCol w:w="28"/>
        <w:gridCol w:w="2502"/>
        <w:gridCol w:w="8069"/>
      </w:tblGrid>
      <w:tr w:rsidR="00F6337D" w:rsidRPr="00F6337D" w14:paraId="0F1206BF" w14:textId="77777777" w:rsidTr="00D640CB">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4CEBD9DE" w14:textId="4E5275A1" w:rsidR="00D640CB" w:rsidRPr="00F6337D" w:rsidRDefault="00F00036" w:rsidP="00D640CB">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D640CB" w:rsidRPr="00F6337D">
              <w:rPr>
                <w:rFonts w:ascii="Times New Roman" w:eastAsia="標楷體" w:hAnsi="Times New Roman" w:cs="標楷體"/>
                <w:kern w:val="0"/>
                <w:szCs w:val="24"/>
              </w:rPr>
              <w:t>度第</w:t>
            </w:r>
            <w:r w:rsidR="00D640CB" w:rsidRPr="00F6337D">
              <w:rPr>
                <w:rFonts w:ascii="Times New Roman" w:eastAsia="標楷體" w:hAnsi="Times New Roman" w:cs="Times New Roman" w:hint="eastAsia"/>
                <w:b/>
                <w:kern w:val="0"/>
                <w:szCs w:val="24"/>
                <w:shd w:val="clear" w:color="auto" w:fill="D8D8D8"/>
              </w:rPr>
              <w:t>二</w:t>
            </w:r>
            <w:r w:rsidR="00D640CB" w:rsidRPr="00F6337D">
              <w:rPr>
                <w:rFonts w:ascii="Times New Roman" w:eastAsia="標楷體" w:hAnsi="Times New Roman" w:cs="標楷體"/>
                <w:kern w:val="0"/>
                <w:szCs w:val="24"/>
              </w:rPr>
              <w:t>學期</w:t>
            </w:r>
          </w:p>
        </w:tc>
      </w:tr>
      <w:tr w:rsidR="00F6337D" w:rsidRPr="00F6337D" w14:paraId="6A6956AE" w14:textId="77777777" w:rsidTr="00D640CB">
        <w:tc>
          <w:tcPr>
            <w:tcW w:w="1985" w:type="dxa"/>
            <w:gridSpan w:val="3"/>
            <w:tcBorders>
              <w:left w:val="single" w:sz="1" w:space="0" w:color="000000"/>
              <w:bottom w:val="single" w:sz="1" w:space="0" w:color="000000"/>
            </w:tcBorders>
            <w:shd w:val="clear" w:color="auto" w:fill="auto"/>
            <w:vAlign w:val="center"/>
          </w:tcPr>
          <w:p w14:paraId="419992D8"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tcBorders>
              <w:left w:val="single" w:sz="1" w:space="0" w:color="000000"/>
              <w:bottom w:val="single" w:sz="1" w:space="0" w:color="000000"/>
            </w:tcBorders>
            <w:shd w:val="clear" w:color="auto" w:fill="auto"/>
            <w:vAlign w:val="center"/>
          </w:tcPr>
          <w:p w14:paraId="3BA350EB"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3"/>
            <w:tcBorders>
              <w:left w:val="single" w:sz="1" w:space="0" w:color="000000"/>
              <w:bottom w:val="single" w:sz="1" w:space="0" w:color="000000"/>
            </w:tcBorders>
            <w:shd w:val="clear" w:color="auto" w:fill="auto"/>
            <w:vAlign w:val="center"/>
          </w:tcPr>
          <w:p w14:paraId="03642928"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348B9895"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5CE42AAF" w14:textId="77777777" w:rsidTr="00D640CB">
        <w:trPr>
          <w:trHeight w:val="541"/>
        </w:trPr>
        <w:tc>
          <w:tcPr>
            <w:tcW w:w="1985" w:type="dxa"/>
            <w:gridSpan w:val="3"/>
            <w:tcBorders>
              <w:left w:val="single" w:sz="1" w:space="0" w:color="000000"/>
              <w:bottom w:val="single" w:sz="1" w:space="0" w:color="000000"/>
            </w:tcBorders>
            <w:shd w:val="clear" w:color="auto" w:fill="auto"/>
            <w:vAlign w:val="center"/>
          </w:tcPr>
          <w:p w14:paraId="662F4725" w14:textId="77777777" w:rsidR="00D640CB" w:rsidRPr="00F6337D" w:rsidRDefault="00D640CB" w:rsidP="00D640CB">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語文</w:t>
            </w: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英文</w:t>
            </w:r>
            <w:r w:rsidRPr="00F6337D">
              <w:rPr>
                <w:rFonts w:ascii="Times New Roman" w:eastAsia="標楷體" w:hAnsi="Times New Roman" w:cs="標楷體" w:hint="eastAsia"/>
                <w:b/>
                <w:kern w:val="0"/>
                <w:sz w:val="28"/>
                <w:szCs w:val="28"/>
              </w:rPr>
              <w:t>)</w:t>
            </w:r>
          </w:p>
        </w:tc>
        <w:tc>
          <w:tcPr>
            <w:tcW w:w="1418" w:type="dxa"/>
            <w:tcBorders>
              <w:left w:val="single" w:sz="1" w:space="0" w:color="000000"/>
              <w:bottom w:val="single" w:sz="1" w:space="0" w:color="000000"/>
            </w:tcBorders>
            <w:shd w:val="clear" w:color="auto" w:fill="auto"/>
            <w:vAlign w:val="center"/>
          </w:tcPr>
          <w:p w14:paraId="3EC952E6" w14:textId="77777777" w:rsidR="00D640CB" w:rsidRPr="00F6337D" w:rsidRDefault="00D640CB" w:rsidP="00D640CB">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w:t>
            </w:r>
          </w:p>
        </w:tc>
        <w:tc>
          <w:tcPr>
            <w:tcW w:w="2989" w:type="dxa"/>
            <w:gridSpan w:val="3"/>
            <w:tcBorders>
              <w:left w:val="single" w:sz="1" w:space="0" w:color="000000"/>
              <w:bottom w:val="single" w:sz="1" w:space="0" w:color="000000"/>
            </w:tcBorders>
            <w:shd w:val="clear" w:color="auto" w:fill="auto"/>
            <w:vAlign w:val="center"/>
          </w:tcPr>
          <w:p w14:paraId="4C7E1014" w14:textId="44A01B59" w:rsidR="00D640CB" w:rsidRPr="00F6337D" w:rsidRDefault="00EC237A" w:rsidP="00D640CB">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中高年級</w:t>
            </w:r>
          </w:p>
        </w:tc>
        <w:tc>
          <w:tcPr>
            <w:tcW w:w="8069" w:type="dxa"/>
            <w:tcBorders>
              <w:left w:val="single" w:sz="1" w:space="0" w:color="000000"/>
              <w:bottom w:val="single" w:sz="1" w:space="0" w:color="000000"/>
              <w:right w:val="single" w:sz="1" w:space="0" w:color="000000"/>
            </w:tcBorders>
            <w:shd w:val="clear" w:color="auto" w:fill="auto"/>
            <w:vAlign w:val="center"/>
          </w:tcPr>
          <w:p w14:paraId="1B3BB6E5" w14:textId="560597F1" w:rsidR="00D640CB" w:rsidRPr="00F6337D" w:rsidRDefault="00B42BD3" w:rsidP="00434F1E">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F6337D" w:rsidRPr="00F6337D" w14:paraId="38A16DDD" w14:textId="77777777" w:rsidTr="00D640CB">
        <w:trPr>
          <w:cantSplit/>
          <w:trHeight w:val="361"/>
        </w:trPr>
        <w:tc>
          <w:tcPr>
            <w:tcW w:w="1985" w:type="dxa"/>
            <w:gridSpan w:val="3"/>
            <w:vMerge w:val="restart"/>
            <w:tcBorders>
              <w:left w:val="single" w:sz="1" w:space="0" w:color="000000"/>
            </w:tcBorders>
            <w:shd w:val="clear" w:color="auto" w:fill="auto"/>
            <w:vAlign w:val="center"/>
          </w:tcPr>
          <w:p w14:paraId="38465DF5"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7E8F466F"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598E06A2"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4EACBDB4" w14:textId="77777777" w:rsidTr="00D640CB">
        <w:trPr>
          <w:cantSplit/>
          <w:trHeight w:val="300"/>
        </w:trPr>
        <w:tc>
          <w:tcPr>
            <w:tcW w:w="1985" w:type="dxa"/>
            <w:gridSpan w:val="3"/>
            <w:vMerge/>
            <w:tcBorders>
              <w:left w:val="single" w:sz="1" w:space="0" w:color="000000"/>
            </w:tcBorders>
            <w:shd w:val="clear" w:color="auto" w:fill="auto"/>
            <w:vAlign w:val="center"/>
          </w:tcPr>
          <w:p w14:paraId="2400782D" w14:textId="77777777" w:rsidR="00D640CB" w:rsidRPr="00F6337D" w:rsidRDefault="00D640CB" w:rsidP="00D640CB">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410F155D"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7AB36168"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84699E"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84699E"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0AAD55D8" w14:textId="77777777" w:rsidTr="00D640CB">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53F68405" w14:textId="77777777" w:rsidR="00D640CB" w:rsidRPr="00F6337D" w:rsidRDefault="00D640CB" w:rsidP="00D640CB">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3333A7A8"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5FB3AAD3"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7023E85F" w14:textId="77777777" w:rsidTr="00D640CB">
        <w:trPr>
          <w:cantSplit/>
          <w:trHeight w:val="727"/>
        </w:trPr>
        <w:tc>
          <w:tcPr>
            <w:tcW w:w="525" w:type="dxa"/>
            <w:vMerge w:val="restart"/>
            <w:tcBorders>
              <w:left w:val="single" w:sz="1" w:space="0" w:color="000000"/>
            </w:tcBorders>
            <w:shd w:val="clear" w:color="auto" w:fill="auto"/>
            <w:vAlign w:val="center"/>
          </w:tcPr>
          <w:p w14:paraId="36C2F63E"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706D79E5"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208B9D6" w14:textId="77777777" w:rsidR="00546C87" w:rsidRPr="00F6337D" w:rsidRDefault="00546C87" w:rsidP="00546C87">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中年級</w:t>
            </w:r>
          </w:p>
          <w:p w14:paraId="53CE2CF2" w14:textId="77777777" w:rsidR="00546C87" w:rsidRPr="00F6337D" w:rsidRDefault="00546C87" w:rsidP="00546C87">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kern w:val="0"/>
                <w:szCs w:val="24"/>
              </w:rPr>
              <w:t xml:space="preserve">1-Ⅱ-9 </w:t>
            </w:r>
            <w:r w:rsidRPr="00F6337D">
              <w:rPr>
                <w:rFonts w:ascii="Times New Roman" w:eastAsia="標楷體" w:hAnsi="Times New Roman" w:cs="新細明體"/>
                <w:kern w:val="0"/>
                <w:szCs w:val="24"/>
              </w:rPr>
              <w:t>能聽懂簡易的日常生活用語。</w:t>
            </w:r>
          </w:p>
          <w:p w14:paraId="279F1077" w14:textId="77777777" w:rsidR="00546C87" w:rsidRPr="00F6337D" w:rsidRDefault="00546C87" w:rsidP="00546C87">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kern w:val="0"/>
                <w:szCs w:val="24"/>
              </w:rPr>
              <w:t xml:space="preserve">2-Ⅱ-5 </w:t>
            </w:r>
            <w:r w:rsidRPr="00F6337D">
              <w:rPr>
                <w:rFonts w:ascii="Times New Roman" w:eastAsia="標楷體" w:hAnsi="Times New Roman" w:cs="新細明體"/>
                <w:kern w:val="0"/>
                <w:szCs w:val="24"/>
              </w:rPr>
              <w:t>能使用簡易的日常生活用</w:t>
            </w:r>
            <w:r w:rsidRPr="00F6337D">
              <w:rPr>
                <w:rFonts w:ascii="Times New Roman" w:eastAsia="標楷體" w:hAnsi="Times New Roman" w:cs="新細明體" w:hint="eastAsia"/>
                <w:kern w:val="0"/>
                <w:szCs w:val="24"/>
              </w:rPr>
              <w:t>語。</w:t>
            </w:r>
          </w:p>
          <w:p w14:paraId="1C4762D3" w14:textId="77777777" w:rsidR="00546C87" w:rsidRPr="00F6337D" w:rsidRDefault="00546C87" w:rsidP="00546C87">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高年級</w:t>
            </w:r>
          </w:p>
          <w:p w14:paraId="79A6F7F7" w14:textId="77777777" w:rsidR="00546C87" w:rsidRPr="00F6337D" w:rsidRDefault="00546C87" w:rsidP="00546C87">
            <w:p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szCs w:val="24"/>
              </w:rPr>
              <w:t>1-</w:t>
            </w:r>
            <w:r w:rsidRPr="00F6337D">
              <w:rPr>
                <w:rFonts w:ascii="Times New Roman" w:eastAsia="標楷體" w:hAnsi="Times New Roman" w:cs="微軟正黑體" w:hint="eastAsia"/>
                <w:szCs w:val="24"/>
              </w:rPr>
              <w:t>Ⅲ</w:t>
            </w:r>
            <w:r w:rsidRPr="00F6337D">
              <w:rPr>
                <w:rFonts w:ascii="Times New Roman" w:eastAsia="標楷體" w:hAnsi="Times New Roman"/>
                <w:szCs w:val="24"/>
              </w:rPr>
              <w:t xml:space="preserve">-6 </w:t>
            </w:r>
            <w:r w:rsidRPr="00F6337D">
              <w:rPr>
                <w:rFonts w:ascii="Times New Roman" w:eastAsia="標楷體" w:hAnsi="Times New Roman"/>
                <w:szCs w:val="24"/>
              </w:rPr>
              <w:t>能聽懂課堂中所學的字詞。</w:t>
            </w:r>
          </w:p>
          <w:p w14:paraId="1583AB3B"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szCs w:val="24"/>
              </w:rPr>
              <w:t>1-</w:t>
            </w:r>
            <w:r w:rsidRPr="00F6337D">
              <w:rPr>
                <w:rFonts w:ascii="Times New Roman" w:eastAsia="標楷體" w:hAnsi="Times New Roman" w:cs="微軟正黑體" w:hint="eastAsia"/>
                <w:szCs w:val="24"/>
              </w:rPr>
              <w:t>Ⅲ</w:t>
            </w:r>
            <w:r w:rsidRPr="00F6337D">
              <w:rPr>
                <w:rFonts w:ascii="Times New Roman" w:eastAsia="標楷體" w:hAnsi="Times New Roman"/>
                <w:szCs w:val="24"/>
              </w:rPr>
              <w:t xml:space="preserve">-8 </w:t>
            </w:r>
            <w:r w:rsidRPr="00F6337D">
              <w:rPr>
                <w:rFonts w:ascii="Times New Roman" w:eastAsia="標楷體" w:hAnsi="Times New Roman"/>
                <w:szCs w:val="24"/>
              </w:rPr>
              <w:t>能聽懂簡易的日常生活用語。</w:t>
            </w:r>
          </w:p>
          <w:p w14:paraId="774CAA81"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szCs w:val="24"/>
              </w:rPr>
              <w:t>2-</w:t>
            </w:r>
            <w:r w:rsidRPr="00F6337D">
              <w:rPr>
                <w:rFonts w:ascii="Times New Roman" w:eastAsia="標楷體" w:hAnsi="Times New Roman" w:cs="微軟正黑體" w:hint="eastAsia"/>
                <w:szCs w:val="24"/>
              </w:rPr>
              <w:t>Ⅲ</w:t>
            </w:r>
            <w:r w:rsidRPr="00F6337D">
              <w:rPr>
                <w:rFonts w:ascii="Times New Roman" w:eastAsia="標楷體" w:hAnsi="Times New Roman"/>
                <w:szCs w:val="24"/>
              </w:rPr>
              <w:t xml:space="preserve">-7 </w:t>
            </w:r>
            <w:r w:rsidRPr="00F6337D">
              <w:rPr>
                <w:rFonts w:ascii="Times New Roman" w:eastAsia="標楷體" w:hAnsi="Times New Roman"/>
                <w:szCs w:val="24"/>
              </w:rPr>
              <w:t>能作簡易的</w:t>
            </w:r>
            <w:r w:rsidRPr="00F6337D">
              <w:rPr>
                <w:rFonts w:ascii="Times New Roman" w:eastAsia="標楷體" w:hAnsi="Times New Roman" w:hint="eastAsia"/>
                <w:szCs w:val="24"/>
              </w:rPr>
              <w:t>YES OR NO</w:t>
            </w:r>
            <w:r w:rsidRPr="00F6337D">
              <w:rPr>
                <w:rFonts w:ascii="Times New Roman" w:eastAsia="標楷體" w:hAnsi="Times New Roman"/>
                <w:szCs w:val="24"/>
              </w:rPr>
              <w:t>回答</w:t>
            </w:r>
            <w:r w:rsidRPr="00F6337D">
              <w:rPr>
                <w:rFonts w:ascii="Times New Roman" w:eastAsia="標楷體" w:hAnsi="Times New Roman" w:hint="eastAsia"/>
                <w:szCs w:val="24"/>
              </w:rPr>
              <w:t>。</w:t>
            </w:r>
          </w:p>
          <w:p w14:paraId="5C5CD352" w14:textId="53362048" w:rsidR="00D640CB" w:rsidRPr="00F6337D" w:rsidRDefault="00546C87" w:rsidP="00546C87">
            <w:pPr>
              <w:autoSpaceDE w:val="0"/>
              <w:autoSpaceDN w:val="0"/>
              <w:spacing w:before="18"/>
              <w:rPr>
                <w:rFonts w:ascii="Times New Roman" w:eastAsia="標楷體" w:hAnsi="Times New Roman" w:cs="新細明體"/>
                <w:kern w:val="0"/>
                <w:sz w:val="20"/>
                <w:szCs w:val="20"/>
              </w:rPr>
            </w:pPr>
            <w:r w:rsidRPr="00F6337D">
              <w:rPr>
                <w:rFonts w:ascii="Times New Roman" w:eastAsia="標楷體" w:hAnsi="Times New Roman"/>
                <w:szCs w:val="24"/>
              </w:rPr>
              <w:t>3-</w:t>
            </w:r>
            <w:r w:rsidRPr="00F6337D">
              <w:rPr>
                <w:rFonts w:ascii="Times New Roman" w:eastAsia="標楷體" w:hAnsi="Times New Roman" w:cs="微軟正黑體" w:hint="eastAsia"/>
                <w:szCs w:val="24"/>
              </w:rPr>
              <w:t>Ⅲ</w:t>
            </w:r>
            <w:r w:rsidRPr="00F6337D">
              <w:rPr>
                <w:rFonts w:ascii="Times New Roman" w:eastAsia="標楷體" w:hAnsi="Times New Roman"/>
                <w:szCs w:val="24"/>
              </w:rPr>
              <w:t xml:space="preserve">-2 </w:t>
            </w:r>
            <w:r w:rsidRPr="00F6337D">
              <w:rPr>
                <w:rFonts w:ascii="Times New Roman" w:eastAsia="標楷體" w:hAnsi="Times New Roman"/>
                <w:szCs w:val="24"/>
              </w:rPr>
              <w:t>能看懂校園內簡易的英文標示。</w:t>
            </w:r>
          </w:p>
        </w:tc>
      </w:tr>
      <w:tr w:rsidR="00F6337D" w:rsidRPr="00F6337D" w14:paraId="5B9CDA1D" w14:textId="77777777" w:rsidTr="00D640CB">
        <w:trPr>
          <w:cantSplit/>
        </w:trPr>
        <w:tc>
          <w:tcPr>
            <w:tcW w:w="525" w:type="dxa"/>
            <w:vMerge/>
            <w:tcBorders>
              <w:left w:val="single" w:sz="1" w:space="0" w:color="000000"/>
              <w:bottom w:val="single" w:sz="1" w:space="0" w:color="000000"/>
            </w:tcBorders>
            <w:shd w:val="clear" w:color="auto" w:fill="auto"/>
            <w:vAlign w:val="center"/>
          </w:tcPr>
          <w:p w14:paraId="2C9680D2" w14:textId="77777777" w:rsidR="00D640CB" w:rsidRPr="00F6337D" w:rsidRDefault="00D640CB" w:rsidP="00D640CB">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24D8B8F4"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836661C" w14:textId="77777777" w:rsidR="00546C87" w:rsidRPr="00F6337D" w:rsidRDefault="00546C87" w:rsidP="00546C87">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中年級</w:t>
            </w:r>
          </w:p>
          <w:p w14:paraId="69F82ACB"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hint="eastAsia"/>
                <w:szCs w:val="24"/>
              </w:rPr>
              <w:t>Aa-</w:t>
            </w:r>
            <w:r w:rsidRPr="00F6337D">
              <w:rPr>
                <w:rFonts w:ascii="Times New Roman" w:eastAsia="標楷體" w:hAnsi="Times New Roman" w:hint="eastAsia"/>
                <w:szCs w:val="24"/>
              </w:rPr>
              <w:t>Ⅱ</w:t>
            </w:r>
            <w:r w:rsidRPr="00F6337D">
              <w:rPr>
                <w:rFonts w:ascii="Times New Roman" w:eastAsia="標楷體" w:hAnsi="Times New Roman" w:hint="eastAsia"/>
                <w:szCs w:val="24"/>
              </w:rPr>
              <w:t xml:space="preserve">-1 </w:t>
            </w:r>
            <w:proofErr w:type="gramStart"/>
            <w:r w:rsidRPr="00F6337D">
              <w:rPr>
                <w:rFonts w:ascii="Times New Roman" w:eastAsia="標楷體" w:hAnsi="Times New Roman" w:hint="eastAsia"/>
                <w:szCs w:val="24"/>
              </w:rPr>
              <w:t>認讀英文</w:t>
            </w:r>
            <w:proofErr w:type="gramEnd"/>
            <w:r w:rsidRPr="00F6337D">
              <w:rPr>
                <w:rFonts w:ascii="Times New Roman" w:eastAsia="標楷體" w:hAnsi="Times New Roman" w:hint="eastAsia"/>
                <w:szCs w:val="24"/>
              </w:rPr>
              <w:t>字母名稱。</w:t>
            </w:r>
          </w:p>
          <w:p w14:paraId="708E99CA"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hint="eastAsia"/>
                <w:szCs w:val="24"/>
              </w:rPr>
              <w:t>Ac-</w:t>
            </w:r>
            <w:r w:rsidRPr="00F6337D">
              <w:rPr>
                <w:rFonts w:ascii="Times New Roman" w:eastAsia="標楷體" w:hAnsi="Times New Roman" w:hint="eastAsia"/>
                <w:szCs w:val="24"/>
              </w:rPr>
              <w:t>Ⅱ</w:t>
            </w:r>
            <w:r w:rsidRPr="00F6337D">
              <w:rPr>
                <w:rFonts w:ascii="Times New Roman" w:eastAsia="標楷體" w:hAnsi="Times New Roman" w:hint="eastAsia"/>
                <w:szCs w:val="24"/>
              </w:rPr>
              <w:t xml:space="preserve">-2 </w:t>
            </w:r>
            <w:r w:rsidRPr="00F6337D">
              <w:rPr>
                <w:rFonts w:ascii="Times New Roman" w:eastAsia="標楷體" w:hAnsi="Times New Roman" w:hint="eastAsia"/>
                <w:szCs w:val="24"/>
              </w:rPr>
              <w:t>簡易的生活用語。</w:t>
            </w:r>
          </w:p>
          <w:p w14:paraId="29AED7BD" w14:textId="77777777" w:rsidR="00546C87" w:rsidRPr="00F6337D" w:rsidRDefault="00546C87" w:rsidP="00546C87">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6337D">
              <w:rPr>
                <w:rFonts w:ascii="Times New Roman" w:eastAsia="標楷體" w:hAnsi="Times New Roman" w:cs="新細明體" w:hint="eastAsia"/>
                <w:kern w:val="0"/>
                <w:szCs w:val="24"/>
                <w:bdr w:val="single" w:sz="4" w:space="0" w:color="auto"/>
                <w:shd w:val="pct15" w:color="auto" w:fill="FFFFFF"/>
              </w:rPr>
              <w:t>高年級</w:t>
            </w:r>
          </w:p>
          <w:p w14:paraId="33974328"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szCs w:val="24"/>
              </w:rPr>
              <w:t>Ac-</w:t>
            </w:r>
            <w:r w:rsidRPr="00F6337D">
              <w:rPr>
                <w:rFonts w:ascii="Times New Roman" w:eastAsia="標楷體" w:hAnsi="Times New Roman" w:hint="eastAsia"/>
                <w:szCs w:val="24"/>
              </w:rPr>
              <w:t>Ⅲ</w:t>
            </w:r>
            <w:r w:rsidRPr="00F6337D">
              <w:rPr>
                <w:rFonts w:ascii="Times New Roman" w:eastAsia="標楷體" w:hAnsi="Times New Roman"/>
                <w:szCs w:val="24"/>
              </w:rPr>
              <w:t xml:space="preserve">-1 </w:t>
            </w:r>
            <w:r w:rsidRPr="00F6337D">
              <w:rPr>
                <w:rFonts w:ascii="Times New Roman" w:eastAsia="標楷體" w:hAnsi="Times New Roman"/>
                <w:szCs w:val="24"/>
              </w:rPr>
              <w:t>校園內簡易的英文標示。</w:t>
            </w:r>
          </w:p>
          <w:p w14:paraId="4CF812AC" w14:textId="77777777" w:rsidR="00546C87" w:rsidRPr="00F6337D" w:rsidRDefault="00546C87" w:rsidP="00546C87">
            <w:pPr>
              <w:autoSpaceDE w:val="0"/>
              <w:autoSpaceDN w:val="0"/>
              <w:spacing w:before="18"/>
              <w:rPr>
                <w:rFonts w:ascii="Times New Roman" w:eastAsia="標楷體" w:hAnsi="Times New Roman"/>
                <w:szCs w:val="24"/>
              </w:rPr>
            </w:pPr>
            <w:r w:rsidRPr="00F6337D">
              <w:rPr>
                <w:rFonts w:ascii="Times New Roman" w:eastAsia="標楷體" w:hAnsi="Times New Roman"/>
                <w:szCs w:val="24"/>
              </w:rPr>
              <w:t>Ac-</w:t>
            </w:r>
            <w:r w:rsidRPr="00F6337D">
              <w:rPr>
                <w:rFonts w:ascii="Times New Roman" w:eastAsia="標楷體" w:hAnsi="Times New Roman" w:hint="eastAsia"/>
                <w:szCs w:val="24"/>
              </w:rPr>
              <w:t>Ⅲ</w:t>
            </w:r>
            <w:r w:rsidRPr="00F6337D">
              <w:rPr>
                <w:rFonts w:ascii="Times New Roman" w:eastAsia="標楷體" w:hAnsi="Times New Roman"/>
                <w:szCs w:val="24"/>
              </w:rPr>
              <w:t xml:space="preserve">-3 </w:t>
            </w:r>
            <w:r w:rsidRPr="00F6337D">
              <w:rPr>
                <w:rFonts w:ascii="Times New Roman" w:eastAsia="標楷體" w:hAnsi="Times New Roman"/>
                <w:szCs w:val="24"/>
              </w:rPr>
              <w:t>簡易的生活用語。</w:t>
            </w:r>
          </w:p>
          <w:p w14:paraId="0667EA86" w14:textId="63F132B7" w:rsidR="00D640CB" w:rsidRPr="00F6337D" w:rsidRDefault="00546C87" w:rsidP="00546C87">
            <w:pPr>
              <w:autoSpaceDE w:val="0"/>
              <w:autoSpaceDN w:val="0"/>
              <w:spacing w:before="18"/>
              <w:rPr>
                <w:rFonts w:ascii="Times New Roman" w:eastAsia="標楷體" w:hAnsi="Times New Roman" w:cs="新細明體"/>
                <w:kern w:val="0"/>
                <w:sz w:val="20"/>
                <w:szCs w:val="20"/>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C-</w:t>
            </w:r>
            <w:r w:rsidRPr="00F6337D">
              <w:rPr>
                <w:rFonts w:ascii="Times New Roman" w:eastAsia="標楷體" w:hAnsi="Times New Roman" w:hint="eastAsia"/>
                <w:szCs w:val="24"/>
              </w:rPr>
              <w:t>Ⅲ</w:t>
            </w:r>
            <w:r w:rsidRPr="00F6337D">
              <w:rPr>
                <w:rFonts w:ascii="Times New Roman" w:eastAsia="標楷體" w:hAnsi="Times New Roman"/>
                <w:szCs w:val="24"/>
              </w:rPr>
              <w:t xml:space="preserve">-1 </w:t>
            </w:r>
            <w:r w:rsidRPr="00F6337D">
              <w:rPr>
                <w:rFonts w:ascii="Times New Roman" w:eastAsia="標楷體" w:hAnsi="Times New Roman"/>
                <w:szCs w:val="24"/>
              </w:rPr>
              <w:t>國內</w:t>
            </w:r>
            <w:r w:rsidRPr="00F6337D">
              <w:rPr>
                <w:rFonts w:ascii="Times New Roman" w:eastAsia="標楷體" w:hAnsi="Times New Roman" w:hint="eastAsia"/>
                <w:szCs w:val="24"/>
              </w:rPr>
              <w:t>打</w:t>
            </w:r>
            <w:r w:rsidRPr="00F6337D">
              <w:rPr>
                <w:rFonts w:ascii="Times New Roman" w:eastAsia="標楷體" w:hAnsi="Times New Roman"/>
                <w:szCs w:val="24"/>
              </w:rPr>
              <w:t>招呼方式。</w:t>
            </w:r>
          </w:p>
        </w:tc>
      </w:tr>
      <w:tr w:rsidR="00F6337D" w:rsidRPr="00F6337D" w14:paraId="516F270D" w14:textId="77777777" w:rsidTr="00D640CB">
        <w:tc>
          <w:tcPr>
            <w:tcW w:w="1985" w:type="dxa"/>
            <w:gridSpan w:val="3"/>
            <w:tcBorders>
              <w:left w:val="single" w:sz="1" w:space="0" w:color="000000"/>
              <w:bottom w:val="single" w:sz="1" w:space="0" w:color="000000"/>
            </w:tcBorders>
            <w:shd w:val="clear" w:color="auto" w:fill="auto"/>
            <w:vAlign w:val="center"/>
          </w:tcPr>
          <w:p w14:paraId="2B6876A9"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619CE8FD"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tcPr>
          <w:p w14:paraId="277E1028" w14:textId="77777777" w:rsidR="00546C87" w:rsidRPr="00F6337D" w:rsidRDefault="00546C87" w:rsidP="00C10AB9">
            <w:pPr>
              <w:pStyle w:val="af6"/>
              <w:numPr>
                <w:ilvl w:val="0"/>
                <w:numId w:val="29"/>
              </w:numPr>
              <w:autoSpaceDE w:val="0"/>
              <w:autoSpaceDN w:val="0"/>
              <w:spacing w:before="18"/>
              <w:rPr>
                <w:rFonts w:ascii="Times New Roman" w:eastAsia="標楷體" w:hAnsi="Times New Roman" w:cs="新細明體"/>
                <w:kern w:val="0"/>
                <w:szCs w:val="24"/>
              </w:rPr>
            </w:pPr>
            <w:proofErr w:type="gramStart"/>
            <w:r w:rsidRPr="00F6337D">
              <w:rPr>
                <w:rFonts w:ascii="Times New Roman" w:eastAsia="標楷體" w:hAnsi="Times New Roman" w:cs="新細明體"/>
                <w:kern w:val="0"/>
                <w:szCs w:val="24"/>
              </w:rPr>
              <w:t>能</w:t>
            </w:r>
            <w:r w:rsidRPr="00F6337D">
              <w:rPr>
                <w:rFonts w:ascii="Times New Roman" w:eastAsia="標楷體" w:hAnsi="Times New Roman" w:cs="新細明體" w:hint="eastAsia"/>
                <w:kern w:val="0"/>
                <w:szCs w:val="24"/>
              </w:rPr>
              <w:t>認讀英文</w:t>
            </w:r>
            <w:proofErr w:type="gramEnd"/>
            <w:r w:rsidRPr="00F6337D">
              <w:rPr>
                <w:rFonts w:ascii="Times New Roman" w:eastAsia="標楷體" w:hAnsi="Times New Roman" w:cs="新細明體" w:hint="eastAsia"/>
                <w:kern w:val="0"/>
                <w:szCs w:val="24"/>
              </w:rPr>
              <w:t>字母</w:t>
            </w:r>
          </w:p>
          <w:p w14:paraId="2A3EA11B" w14:textId="77777777" w:rsidR="00546C87" w:rsidRPr="00F6337D" w:rsidRDefault="00546C87" w:rsidP="00C10AB9">
            <w:pPr>
              <w:pStyle w:val="af6"/>
              <w:numPr>
                <w:ilvl w:val="0"/>
                <w:numId w:val="29"/>
              </w:num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能指認簡易的生活用語</w:t>
            </w:r>
          </w:p>
          <w:p w14:paraId="3FB742BA" w14:textId="77777777" w:rsidR="00546C87" w:rsidRPr="00F6337D" w:rsidRDefault="00546C87" w:rsidP="00C10AB9">
            <w:pPr>
              <w:pStyle w:val="af6"/>
              <w:numPr>
                <w:ilvl w:val="0"/>
                <w:numId w:val="29"/>
              </w:numPr>
              <w:autoSpaceDE w:val="0"/>
              <w:autoSpaceDN w:val="0"/>
              <w:spacing w:before="18"/>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能在校園內找到英文標示</w:t>
            </w:r>
          </w:p>
          <w:p w14:paraId="1E3E271C" w14:textId="7487C311" w:rsidR="00D640CB" w:rsidRPr="00F6337D" w:rsidRDefault="00546C87" w:rsidP="00C10AB9">
            <w:pPr>
              <w:pStyle w:val="af6"/>
              <w:numPr>
                <w:ilvl w:val="0"/>
                <w:numId w:val="29"/>
              </w:numPr>
              <w:autoSpaceDE w:val="0"/>
              <w:autoSpaceDN w:val="0"/>
              <w:spacing w:before="18"/>
              <w:rPr>
                <w:rFonts w:ascii="Times New Roman" w:eastAsia="標楷體" w:hAnsi="Times New Roman" w:cs="新細明體"/>
                <w:kern w:val="0"/>
                <w:sz w:val="20"/>
                <w:szCs w:val="20"/>
              </w:rPr>
            </w:pPr>
            <w:r w:rsidRPr="00F6337D">
              <w:rPr>
                <w:rFonts w:ascii="Times New Roman" w:eastAsia="標楷體" w:hAnsi="Times New Roman" w:cs="新細明體" w:hint="eastAsia"/>
                <w:kern w:val="0"/>
                <w:szCs w:val="24"/>
              </w:rPr>
              <w:t>能唱英文兒歌</w:t>
            </w:r>
          </w:p>
        </w:tc>
      </w:tr>
      <w:tr w:rsidR="00F6337D" w:rsidRPr="00F6337D" w14:paraId="014F3B8E" w14:textId="77777777" w:rsidTr="00D640CB">
        <w:tc>
          <w:tcPr>
            <w:tcW w:w="1985" w:type="dxa"/>
            <w:gridSpan w:val="3"/>
            <w:tcBorders>
              <w:left w:val="single" w:sz="1" w:space="0" w:color="000000"/>
              <w:bottom w:val="single" w:sz="1" w:space="0" w:color="000000"/>
            </w:tcBorders>
            <w:shd w:val="clear" w:color="auto" w:fill="auto"/>
            <w:vAlign w:val="center"/>
          </w:tcPr>
          <w:p w14:paraId="3039FB4F"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B6ADA85"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0D4DEB79"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30E74608" w14:textId="77777777" w:rsidTr="00D640CB">
        <w:tc>
          <w:tcPr>
            <w:tcW w:w="1985" w:type="dxa"/>
            <w:gridSpan w:val="3"/>
            <w:tcBorders>
              <w:left w:val="single" w:sz="1" w:space="0" w:color="000000"/>
              <w:bottom w:val="single" w:sz="1" w:space="0" w:color="000000"/>
            </w:tcBorders>
            <w:shd w:val="clear" w:color="auto" w:fill="auto"/>
            <w:vAlign w:val="center"/>
          </w:tcPr>
          <w:p w14:paraId="57AC6BB5"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0CACF6A5"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27EC87E"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34DE7E96"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56AB2126" w14:textId="77777777" w:rsidR="00D640CB" w:rsidRPr="00F6337D" w:rsidRDefault="00D640CB" w:rsidP="00D640CB">
            <w:pPr>
              <w:widowControl/>
              <w:suppressAutoHyphens/>
              <w:snapToGrid w:val="0"/>
              <w:spacing w:line="280" w:lineRule="atLeast"/>
              <w:jc w:val="both"/>
              <w:rPr>
                <w:rFonts w:ascii="Times New Roman" w:eastAsia="標楷體" w:hAnsi="Times New Roman" w:cs="標楷體"/>
                <w:kern w:val="0"/>
                <w:szCs w:val="24"/>
              </w:rPr>
            </w:pPr>
          </w:p>
          <w:p w14:paraId="7E2394C7"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360F9EAA"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1046A9B7"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01E98FAD"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78398A2E"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p>
          <w:p w14:paraId="5276F89A"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392C2076" w14:textId="77777777" w:rsidR="00D640CB" w:rsidRPr="00F6337D" w:rsidRDefault="00D640CB" w:rsidP="00D640CB">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6CE613A6"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p>
          <w:p w14:paraId="518CBDC4" w14:textId="77777777" w:rsidR="00D640CB" w:rsidRPr="00F6337D" w:rsidRDefault="00D640CB" w:rsidP="00D640CB">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1F58E8CA" w14:textId="77777777" w:rsidR="00D640CB" w:rsidRPr="00F6337D" w:rsidRDefault="00D640CB" w:rsidP="00D640CB">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0B12D2C5" w14:textId="77777777" w:rsidTr="00F82FEE">
        <w:tc>
          <w:tcPr>
            <w:tcW w:w="889" w:type="dxa"/>
            <w:gridSpan w:val="2"/>
            <w:tcBorders>
              <w:left w:val="single" w:sz="1" w:space="0" w:color="000000"/>
              <w:bottom w:val="single" w:sz="1" w:space="0" w:color="000000"/>
            </w:tcBorders>
            <w:shd w:val="clear" w:color="auto" w:fill="auto"/>
            <w:vAlign w:val="center"/>
          </w:tcPr>
          <w:p w14:paraId="337660AC"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973" w:type="dxa"/>
            <w:gridSpan w:val="3"/>
            <w:tcBorders>
              <w:left w:val="single" w:sz="1" w:space="0" w:color="000000"/>
              <w:bottom w:val="single" w:sz="1" w:space="0" w:color="000000"/>
            </w:tcBorders>
            <w:shd w:val="clear" w:color="auto" w:fill="auto"/>
            <w:vAlign w:val="center"/>
          </w:tcPr>
          <w:p w14:paraId="5F677010"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0599" w:type="dxa"/>
            <w:gridSpan w:val="3"/>
            <w:tcBorders>
              <w:left w:val="single" w:sz="1" w:space="0" w:color="000000"/>
              <w:bottom w:val="single" w:sz="1" w:space="0" w:color="000000"/>
              <w:right w:val="single" w:sz="1" w:space="0" w:color="000000"/>
            </w:tcBorders>
            <w:shd w:val="clear" w:color="auto" w:fill="auto"/>
            <w:vAlign w:val="center"/>
          </w:tcPr>
          <w:p w14:paraId="1E42FDE4" w14:textId="77777777" w:rsidR="00D640CB" w:rsidRPr="00F6337D" w:rsidRDefault="00D640CB"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4C1D56E6"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6C2C9938"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973" w:type="dxa"/>
            <w:gridSpan w:val="3"/>
            <w:vMerge w:val="restart"/>
            <w:tcBorders>
              <w:left w:val="single" w:sz="1" w:space="0" w:color="000000"/>
            </w:tcBorders>
            <w:shd w:val="clear" w:color="auto" w:fill="auto"/>
            <w:vAlign w:val="center"/>
          </w:tcPr>
          <w:p w14:paraId="05FEE864" w14:textId="77777777" w:rsidR="00546C87" w:rsidRPr="00F6337D" w:rsidRDefault="00546C87" w:rsidP="00D640CB">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b/>
                <w:sz w:val="28"/>
                <w:szCs w:val="28"/>
              </w:rPr>
              <w:t>What’s your name?</w:t>
            </w:r>
          </w:p>
        </w:tc>
        <w:tc>
          <w:tcPr>
            <w:tcW w:w="10599" w:type="dxa"/>
            <w:gridSpan w:val="3"/>
            <w:vMerge w:val="restart"/>
            <w:tcBorders>
              <w:left w:val="single" w:sz="1" w:space="0" w:color="000000"/>
              <w:right w:val="single" w:sz="1" w:space="0" w:color="000000"/>
            </w:tcBorders>
            <w:shd w:val="clear" w:color="auto" w:fill="auto"/>
            <w:vAlign w:val="center"/>
          </w:tcPr>
          <w:p w14:paraId="1F25FF4D" w14:textId="77777777" w:rsidR="00546C87" w:rsidRPr="00F6337D" w:rsidRDefault="00546C87" w:rsidP="00D640CB">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1.</w:t>
            </w:r>
            <w:r w:rsidRPr="00F6337D">
              <w:rPr>
                <w:rFonts w:ascii="Times New Roman" w:eastAsia="標楷體" w:hAnsi="Times New Roman" w:cs="新細明體" w:hint="eastAsia"/>
                <w:kern w:val="0"/>
                <w:szCs w:val="24"/>
              </w:rPr>
              <w:t>能聽說日常用語</w:t>
            </w:r>
            <w:r w:rsidRPr="00F6337D">
              <w:rPr>
                <w:rFonts w:ascii="Times New Roman" w:eastAsia="標楷體" w:hAnsi="Times New Roman" w:cs="新細明體"/>
                <w:kern w:val="0"/>
                <w:szCs w:val="24"/>
              </w:rPr>
              <w:t>What</w:t>
            </w:r>
            <w:proofErr w:type="gramStart"/>
            <w:r w:rsidRPr="00F6337D">
              <w:rPr>
                <w:rFonts w:ascii="Times New Roman" w:eastAsia="標楷體" w:hAnsi="Times New Roman" w:cs="新細明體"/>
                <w:kern w:val="0"/>
                <w:szCs w:val="24"/>
              </w:rPr>
              <w:t>’</w:t>
            </w:r>
            <w:proofErr w:type="gramEnd"/>
            <w:r w:rsidRPr="00F6337D">
              <w:rPr>
                <w:rFonts w:ascii="Times New Roman" w:eastAsia="標楷體" w:hAnsi="Times New Roman" w:cs="新細明體"/>
                <w:kern w:val="0"/>
                <w:szCs w:val="24"/>
              </w:rPr>
              <w:t>s your name?</w:t>
            </w:r>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I am</w:t>
            </w:r>
            <w:r w:rsidRPr="00F6337D">
              <w:rPr>
                <w:rFonts w:ascii="Times New Roman" w:eastAsia="標楷體" w:hAnsi="Times New Roman" w:cs="新細明體" w:hint="eastAsia"/>
                <w:kern w:val="0"/>
                <w:szCs w:val="24"/>
              </w:rPr>
              <w:t xml:space="preserve"> (       )</w:t>
            </w:r>
            <w:r w:rsidRPr="00F6337D">
              <w:rPr>
                <w:rFonts w:ascii="Times New Roman" w:eastAsia="標楷體" w:hAnsi="Times New Roman" w:cs="新細明體" w:hint="eastAsia"/>
                <w:kern w:val="0"/>
                <w:szCs w:val="24"/>
              </w:rPr>
              <w:t>，並使用於生活情境中。</w:t>
            </w:r>
          </w:p>
          <w:p w14:paraId="0FBFDE94" w14:textId="77777777" w:rsidR="00546C87" w:rsidRPr="00F6337D" w:rsidRDefault="00546C87" w:rsidP="00D640CB">
            <w:pPr>
              <w:rPr>
                <w:rFonts w:ascii="Times New Roman" w:eastAsia="標楷體" w:hAnsi="Times New Roman" w:cs="新細明體"/>
                <w:kern w:val="0"/>
                <w:szCs w:val="24"/>
                <w:u w:val="single"/>
              </w:rPr>
            </w:pPr>
            <w:r w:rsidRPr="00F6337D">
              <w:rPr>
                <w:rFonts w:ascii="Times New Roman" w:eastAsia="標楷體" w:hAnsi="Times New Roman" w:cs="新細明體" w:hint="eastAsia"/>
                <w:kern w:val="0"/>
                <w:szCs w:val="24"/>
              </w:rPr>
              <w:lastRenderedPageBreak/>
              <w:t>2</w:t>
            </w:r>
            <w:r w:rsidRPr="00F6337D">
              <w:rPr>
                <w:rFonts w:ascii="Times New Roman" w:eastAsia="標楷體" w:hAnsi="Times New Roman" w:cs="新細明體"/>
                <w:kern w:val="0"/>
                <w:szCs w:val="24"/>
              </w:rPr>
              <w:t>.</w:t>
            </w:r>
            <w:r w:rsidRPr="00F6337D">
              <w:rPr>
                <w:rFonts w:ascii="Times New Roman" w:eastAsia="標楷體" w:hAnsi="Times New Roman" w:cs="新細明體" w:hint="eastAsia"/>
                <w:kern w:val="0"/>
                <w:szCs w:val="24"/>
              </w:rPr>
              <w:t>英語歌謠：</w:t>
            </w:r>
            <w:r w:rsidRPr="00F6337D">
              <w:rPr>
                <w:rFonts w:ascii="Times New Roman" w:eastAsia="標楷體" w:hAnsi="Times New Roman" w:cs="新細明體"/>
                <w:kern w:val="0"/>
                <w:szCs w:val="24"/>
              </w:rPr>
              <w:t xml:space="preserve">What’s Your Name? </w:t>
            </w:r>
          </w:p>
          <w:p w14:paraId="65AE014E" w14:textId="5BB167EF" w:rsidR="00546C87" w:rsidRPr="00F6337D" w:rsidRDefault="00546C87" w:rsidP="00D640CB">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3.</w:t>
            </w:r>
            <w:r w:rsidRPr="00F6337D">
              <w:rPr>
                <w:rFonts w:ascii="Times New Roman" w:eastAsia="標楷體" w:hAnsi="Times New Roman" w:cs="新細明體" w:hint="eastAsia"/>
                <w:kern w:val="0"/>
                <w:szCs w:val="24"/>
              </w:rPr>
              <w:t>認識、說出同學的英文名字。</w:t>
            </w:r>
          </w:p>
          <w:p w14:paraId="3FED21A7" w14:textId="6EA284DE" w:rsidR="00546C87" w:rsidRPr="00F6337D" w:rsidRDefault="00546C87" w:rsidP="00D640CB">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4.</w:t>
            </w:r>
            <w:r w:rsidRPr="00F6337D">
              <w:rPr>
                <w:rFonts w:ascii="Times New Roman" w:eastAsia="標楷體" w:hAnsi="Times New Roman" w:cs="新細明體" w:hint="eastAsia"/>
                <w:kern w:val="0"/>
                <w:szCs w:val="24"/>
              </w:rPr>
              <w:t>任務挑戰：在校園中找五個人詢問</w:t>
            </w:r>
            <w:r w:rsidRPr="00F6337D">
              <w:rPr>
                <w:rFonts w:ascii="Times New Roman" w:eastAsia="標楷體" w:hAnsi="Times New Roman" w:cs="新細明體"/>
                <w:kern w:val="0"/>
                <w:szCs w:val="24"/>
              </w:rPr>
              <w:t>What</w:t>
            </w:r>
            <w:proofErr w:type="gramStart"/>
            <w:r w:rsidRPr="00F6337D">
              <w:rPr>
                <w:rFonts w:ascii="Times New Roman" w:eastAsia="標楷體" w:hAnsi="Times New Roman" w:cs="新細明體"/>
                <w:kern w:val="0"/>
                <w:szCs w:val="24"/>
              </w:rPr>
              <w:t>’</w:t>
            </w:r>
            <w:proofErr w:type="gramEnd"/>
            <w:r w:rsidRPr="00F6337D">
              <w:rPr>
                <w:rFonts w:ascii="Times New Roman" w:eastAsia="標楷體" w:hAnsi="Times New Roman" w:cs="新細明體"/>
                <w:kern w:val="0"/>
                <w:szCs w:val="24"/>
              </w:rPr>
              <w:t>s Your Name?</w:t>
            </w:r>
          </w:p>
          <w:p w14:paraId="1FDA97A9" w14:textId="77777777" w:rsidR="00546C87" w:rsidRPr="00F6337D" w:rsidRDefault="00546C87" w:rsidP="00D640CB">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5.</w:t>
            </w:r>
            <w:r w:rsidRPr="00F6337D">
              <w:rPr>
                <w:rFonts w:ascii="Times New Roman" w:eastAsia="標楷體" w:hAnsi="Times New Roman" w:cs="新細明體" w:hint="eastAsia"/>
                <w:kern w:val="0"/>
                <w:szCs w:val="24"/>
              </w:rPr>
              <w:t>能正確</w:t>
            </w:r>
            <w:proofErr w:type="gramStart"/>
            <w:r w:rsidRPr="00F6337D">
              <w:rPr>
                <w:rFonts w:ascii="Times New Roman" w:eastAsia="標楷體" w:hAnsi="Times New Roman" w:cs="新細明體" w:hint="eastAsia"/>
                <w:kern w:val="0"/>
                <w:szCs w:val="24"/>
              </w:rPr>
              <w:t>聽辨與說出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hint="eastAsia"/>
                <w:kern w:val="0"/>
                <w:szCs w:val="24"/>
              </w:rPr>
              <w:t>M</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N</w:t>
            </w:r>
            <w:r w:rsidRPr="00F6337D">
              <w:rPr>
                <w:rFonts w:ascii="Times New Roman" w:eastAsia="標楷體" w:hAnsi="Times New Roman" w:cs="新細明體" w:hint="eastAsia"/>
                <w:kern w:val="0"/>
                <w:szCs w:val="24"/>
              </w:rPr>
              <w:t>。</w:t>
            </w:r>
          </w:p>
          <w:p w14:paraId="4ECA90AF" w14:textId="5ACC2674" w:rsidR="00546C87" w:rsidRPr="00F6337D" w:rsidRDefault="00546C87" w:rsidP="00D640CB">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6.</w:t>
            </w:r>
            <w:proofErr w:type="gramStart"/>
            <w:r w:rsidRPr="00F6337D">
              <w:rPr>
                <w:rFonts w:ascii="Times New Roman" w:eastAsia="標楷體" w:hAnsi="Times New Roman" w:cs="新細明體" w:hint="eastAsia"/>
                <w:kern w:val="0"/>
                <w:szCs w:val="24"/>
              </w:rPr>
              <w:t>能仿寫出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hint="eastAsia"/>
                <w:kern w:val="0"/>
                <w:szCs w:val="24"/>
              </w:rPr>
              <w:t>M</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N</w:t>
            </w:r>
            <w:r w:rsidRPr="00F6337D">
              <w:rPr>
                <w:rFonts w:ascii="Times New Roman" w:eastAsia="標楷體" w:hAnsi="Times New Roman" w:cs="新細明體" w:hint="eastAsia"/>
                <w:kern w:val="0"/>
                <w:szCs w:val="24"/>
              </w:rPr>
              <w:t>。</w:t>
            </w:r>
          </w:p>
        </w:tc>
      </w:tr>
      <w:tr w:rsidR="00F6337D" w:rsidRPr="00F6337D" w14:paraId="4F0083CD"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1C9BA0C8" w14:textId="77777777" w:rsidR="00546C87" w:rsidRPr="00F6337D" w:rsidRDefault="00546C87" w:rsidP="009C250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2</w:t>
            </w:r>
          </w:p>
        </w:tc>
        <w:tc>
          <w:tcPr>
            <w:tcW w:w="2973" w:type="dxa"/>
            <w:gridSpan w:val="3"/>
            <w:vMerge/>
            <w:tcBorders>
              <w:left w:val="single" w:sz="1" w:space="0" w:color="000000"/>
            </w:tcBorders>
            <w:shd w:val="clear" w:color="auto" w:fill="auto"/>
            <w:vAlign w:val="center"/>
          </w:tcPr>
          <w:p w14:paraId="1973C95D" w14:textId="5AFF2580" w:rsidR="00546C87" w:rsidRPr="00F6337D" w:rsidRDefault="00546C87" w:rsidP="009C250E">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2AE930C3" w14:textId="6008F534" w:rsidR="00546C87" w:rsidRPr="00F6337D" w:rsidRDefault="00546C87" w:rsidP="009C250E">
            <w:pPr>
              <w:rPr>
                <w:rFonts w:ascii="Times New Roman" w:eastAsia="標楷體" w:hAnsi="Times New Roman"/>
              </w:rPr>
            </w:pPr>
          </w:p>
        </w:tc>
      </w:tr>
      <w:tr w:rsidR="00F6337D" w:rsidRPr="00F6337D" w14:paraId="0FAA6D8F"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61CD3CF1" w14:textId="77777777" w:rsidR="00546C87" w:rsidRPr="00F6337D" w:rsidRDefault="00546C87" w:rsidP="009C250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973" w:type="dxa"/>
            <w:gridSpan w:val="3"/>
            <w:vMerge/>
            <w:tcBorders>
              <w:left w:val="single" w:sz="1" w:space="0" w:color="000000"/>
            </w:tcBorders>
            <w:shd w:val="clear" w:color="auto" w:fill="auto"/>
            <w:vAlign w:val="center"/>
          </w:tcPr>
          <w:p w14:paraId="19A7D1DB" w14:textId="094E94EB" w:rsidR="00546C87" w:rsidRPr="00F6337D" w:rsidRDefault="00546C87" w:rsidP="009C250E">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1F0EA3B1" w14:textId="52B3A61A" w:rsidR="00546C87" w:rsidRPr="00F6337D" w:rsidRDefault="00546C87" w:rsidP="009C250E">
            <w:pPr>
              <w:rPr>
                <w:rFonts w:ascii="Times New Roman" w:eastAsia="標楷體" w:hAnsi="Times New Roman"/>
              </w:rPr>
            </w:pPr>
          </w:p>
        </w:tc>
      </w:tr>
      <w:tr w:rsidR="00F6337D" w:rsidRPr="00F6337D" w14:paraId="1C46DEEE"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1839B987" w14:textId="77777777" w:rsidR="00546C87" w:rsidRPr="00F6337D" w:rsidRDefault="00546C87" w:rsidP="009C250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973" w:type="dxa"/>
            <w:gridSpan w:val="3"/>
            <w:vMerge/>
            <w:tcBorders>
              <w:left w:val="single" w:sz="1" w:space="0" w:color="000000"/>
            </w:tcBorders>
            <w:shd w:val="clear" w:color="auto" w:fill="auto"/>
            <w:vAlign w:val="center"/>
          </w:tcPr>
          <w:p w14:paraId="798F3AD1" w14:textId="26B3A0B0" w:rsidR="00546C87" w:rsidRPr="00F6337D" w:rsidRDefault="00546C87" w:rsidP="009C250E">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0E102422" w14:textId="50F827F5" w:rsidR="00546C87" w:rsidRPr="00F6337D" w:rsidRDefault="00546C87" w:rsidP="009C250E">
            <w:pPr>
              <w:rPr>
                <w:rFonts w:ascii="Times New Roman" w:eastAsia="標楷體" w:hAnsi="Times New Roman"/>
              </w:rPr>
            </w:pPr>
          </w:p>
        </w:tc>
      </w:tr>
      <w:tr w:rsidR="00F6337D" w:rsidRPr="00F6337D" w14:paraId="78C62218" w14:textId="77777777" w:rsidTr="00F82FEE">
        <w:trPr>
          <w:trHeight w:val="510"/>
        </w:trPr>
        <w:tc>
          <w:tcPr>
            <w:tcW w:w="889" w:type="dxa"/>
            <w:gridSpan w:val="2"/>
            <w:tcBorders>
              <w:left w:val="single" w:sz="1" w:space="0" w:color="000000"/>
              <w:bottom w:val="single" w:sz="1" w:space="0" w:color="000000"/>
            </w:tcBorders>
            <w:shd w:val="clear" w:color="auto" w:fill="auto"/>
            <w:vAlign w:val="center"/>
          </w:tcPr>
          <w:p w14:paraId="65E31B3D" w14:textId="77777777" w:rsidR="00546C87" w:rsidRPr="00F6337D" w:rsidRDefault="00546C87" w:rsidP="009C250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973" w:type="dxa"/>
            <w:gridSpan w:val="3"/>
            <w:vMerge/>
            <w:tcBorders>
              <w:left w:val="single" w:sz="1" w:space="0" w:color="000000"/>
              <w:bottom w:val="single" w:sz="1" w:space="0" w:color="000000"/>
            </w:tcBorders>
            <w:shd w:val="clear" w:color="auto" w:fill="auto"/>
            <w:vAlign w:val="center"/>
          </w:tcPr>
          <w:p w14:paraId="5498D7A3" w14:textId="542844F2" w:rsidR="00546C87" w:rsidRPr="00F6337D" w:rsidRDefault="00546C87" w:rsidP="009C250E">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bottom w:val="single" w:sz="1" w:space="0" w:color="000000"/>
              <w:right w:val="single" w:sz="1" w:space="0" w:color="000000"/>
            </w:tcBorders>
            <w:shd w:val="clear" w:color="auto" w:fill="auto"/>
            <w:vAlign w:val="center"/>
          </w:tcPr>
          <w:p w14:paraId="28A5B965" w14:textId="5B21CD26" w:rsidR="00546C87" w:rsidRPr="00F6337D" w:rsidRDefault="00546C87" w:rsidP="009C250E">
            <w:pPr>
              <w:rPr>
                <w:rFonts w:ascii="Times New Roman" w:eastAsia="標楷體" w:hAnsi="Times New Roman"/>
              </w:rPr>
            </w:pPr>
          </w:p>
        </w:tc>
      </w:tr>
      <w:tr w:rsidR="00F6337D" w:rsidRPr="00F6337D" w14:paraId="1061BEB6"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6416DAB8"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973" w:type="dxa"/>
            <w:gridSpan w:val="3"/>
            <w:vMerge w:val="restart"/>
            <w:tcBorders>
              <w:left w:val="single" w:sz="1" w:space="0" w:color="000000"/>
            </w:tcBorders>
            <w:shd w:val="clear" w:color="auto" w:fill="auto"/>
            <w:vAlign w:val="center"/>
          </w:tcPr>
          <w:p w14:paraId="5BD1A32D" w14:textId="77777777" w:rsidR="00546C87" w:rsidRPr="00F6337D" w:rsidRDefault="00546C87" w:rsidP="00D640CB">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b/>
                <w:sz w:val="28"/>
                <w:szCs w:val="28"/>
              </w:rPr>
              <w:t>How old are you?</w:t>
            </w:r>
          </w:p>
        </w:tc>
        <w:tc>
          <w:tcPr>
            <w:tcW w:w="10599" w:type="dxa"/>
            <w:gridSpan w:val="3"/>
            <w:vMerge w:val="restart"/>
            <w:tcBorders>
              <w:left w:val="single" w:sz="1" w:space="0" w:color="000000"/>
              <w:right w:val="single" w:sz="1" w:space="0" w:color="000000"/>
            </w:tcBorders>
            <w:shd w:val="clear" w:color="auto" w:fill="auto"/>
            <w:vAlign w:val="center"/>
          </w:tcPr>
          <w:p w14:paraId="146DE97D" w14:textId="04E7ADC9" w:rsidR="00546C87" w:rsidRPr="00F6337D" w:rsidRDefault="00546C87" w:rsidP="00D640CB">
            <w:pPr>
              <w:snapToGrid w:val="0"/>
              <w:spacing w:line="280" w:lineRule="atLeast"/>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1.</w:t>
            </w:r>
            <w:r w:rsidRPr="00F6337D">
              <w:rPr>
                <w:rFonts w:ascii="Times New Roman" w:eastAsia="標楷體" w:hAnsi="Times New Roman" w:cs="新細明體" w:hint="eastAsia"/>
                <w:kern w:val="0"/>
                <w:szCs w:val="24"/>
              </w:rPr>
              <w:t>能聽、說日常用語</w:t>
            </w:r>
            <w:r w:rsidRPr="00F6337D">
              <w:rPr>
                <w:rFonts w:ascii="Times New Roman" w:eastAsia="標楷體" w:hAnsi="Times New Roman" w:cs="新細明體"/>
                <w:kern w:val="0"/>
                <w:szCs w:val="24"/>
              </w:rPr>
              <w:t>How old are you?</w:t>
            </w:r>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I am</w:t>
            </w:r>
            <w:r w:rsidRPr="00F6337D">
              <w:rPr>
                <w:rFonts w:ascii="Times New Roman" w:eastAsia="標楷體" w:hAnsi="Times New Roman" w:cs="新細明體" w:hint="eastAsia"/>
                <w:kern w:val="0"/>
                <w:szCs w:val="24"/>
              </w:rPr>
              <w:t xml:space="preserve"> </w:t>
            </w:r>
            <w:proofErr w:type="gramStart"/>
            <w:r w:rsidRPr="00F6337D">
              <w:rPr>
                <w:rFonts w:ascii="Times New Roman" w:eastAsia="標楷體" w:hAnsi="Times New Roman" w:cs="新細明體" w:hint="eastAsia"/>
                <w:kern w:val="0"/>
                <w:szCs w:val="24"/>
              </w:rPr>
              <w:t xml:space="preserve">(  </w:t>
            </w:r>
            <w:proofErr w:type="gramEnd"/>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w:t>
            </w:r>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hint="eastAsia"/>
                <w:kern w:val="0"/>
                <w:szCs w:val="24"/>
              </w:rPr>
              <w:t>，並使用於生活情境中。</w:t>
            </w:r>
          </w:p>
          <w:p w14:paraId="45F2B6A8" w14:textId="4B88686A" w:rsidR="00546C87" w:rsidRPr="00F6337D" w:rsidRDefault="00546C87" w:rsidP="00D640CB">
            <w:pPr>
              <w:snapToGrid w:val="0"/>
              <w:spacing w:line="280" w:lineRule="atLeast"/>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2.</w:t>
            </w:r>
            <w:r w:rsidRPr="00F6337D">
              <w:rPr>
                <w:rFonts w:ascii="Times New Roman" w:eastAsia="標楷體" w:hAnsi="Times New Roman" w:cs="新細明體" w:hint="eastAsia"/>
                <w:kern w:val="0"/>
                <w:szCs w:val="24"/>
              </w:rPr>
              <w:t>會話練習：在班上練習</w:t>
            </w:r>
            <w:r w:rsidRPr="00F6337D">
              <w:rPr>
                <w:rFonts w:ascii="Times New Roman" w:eastAsia="標楷體" w:hAnsi="Times New Roman" w:cs="新細明體"/>
                <w:kern w:val="0"/>
                <w:szCs w:val="24"/>
              </w:rPr>
              <w:t>How old are you?</w:t>
            </w:r>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 xml:space="preserve"> I am</w:t>
            </w:r>
            <w:r w:rsidRPr="00F6337D">
              <w:rPr>
                <w:rFonts w:ascii="Times New Roman" w:eastAsia="標楷體" w:hAnsi="Times New Roman" w:cs="新細明體" w:hint="eastAsia"/>
                <w:kern w:val="0"/>
                <w:szCs w:val="24"/>
              </w:rPr>
              <w:t xml:space="preserve"> </w:t>
            </w:r>
            <w:proofErr w:type="gramStart"/>
            <w:r w:rsidRPr="00F6337D">
              <w:rPr>
                <w:rFonts w:ascii="Times New Roman" w:eastAsia="標楷體" w:hAnsi="Times New Roman" w:cs="新細明體" w:hint="eastAsia"/>
                <w:kern w:val="0"/>
                <w:szCs w:val="24"/>
              </w:rPr>
              <w:t xml:space="preserve">(  </w:t>
            </w:r>
            <w:proofErr w:type="gramEnd"/>
            <w:r w:rsidRPr="00F6337D">
              <w:rPr>
                <w:rFonts w:ascii="Times New Roman" w:eastAsia="標楷體" w:hAnsi="Times New Roman" w:cs="新細明體" w:hint="eastAsia"/>
                <w:kern w:val="0"/>
                <w:szCs w:val="24"/>
              </w:rPr>
              <w:t xml:space="preserve">    )</w:t>
            </w:r>
            <w:r w:rsidRPr="00F6337D">
              <w:rPr>
                <w:rFonts w:ascii="Times New Roman" w:eastAsia="標楷體" w:hAnsi="Times New Roman" w:cs="新細明體"/>
                <w:kern w:val="0"/>
                <w:szCs w:val="24"/>
              </w:rPr>
              <w:t>.</w:t>
            </w:r>
          </w:p>
          <w:p w14:paraId="57A328B7" w14:textId="494A81B7" w:rsidR="00546C87" w:rsidRPr="00F6337D" w:rsidRDefault="00546C87" w:rsidP="00D640CB">
            <w:pPr>
              <w:snapToGrid w:val="0"/>
              <w:spacing w:line="280" w:lineRule="atLeast"/>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3.</w:t>
            </w:r>
            <w:r w:rsidRPr="00F6337D">
              <w:rPr>
                <w:rFonts w:ascii="Times New Roman" w:eastAsia="標楷體" w:hAnsi="Times New Roman" w:cs="新細明體" w:hint="eastAsia"/>
                <w:kern w:val="0"/>
                <w:szCs w:val="24"/>
              </w:rPr>
              <w:t>任務挑戰：在校園中找五個人詢問：</w:t>
            </w:r>
            <w:r w:rsidRPr="00F6337D">
              <w:rPr>
                <w:rFonts w:ascii="Times New Roman" w:eastAsia="標楷體" w:hAnsi="Times New Roman" w:cs="新細明體"/>
                <w:kern w:val="0"/>
                <w:szCs w:val="24"/>
              </w:rPr>
              <w:t>How old are you.</w:t>
            </w:r>
          </w:p>
          <w:p w14:paraId="700217BE" w14:textId="77777777" w:rsidR="00546C87" w:rsidRPr="00F6337D" w:rsidRDefault="00546C87" w:rsidP="00D640CB">
            <w:pPr>
              <w:snapToGrid w:val="0"/>
              <w:spacing w:line="280" w:lineRule="atLeast"/>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4.</w:t>
            </w:r>
            <w:r w:rsidRPr="00F6337D">
              <w:rPr>
                <w:rFonts w:ascii="Times New Roman" w:eastAsia="標楷體" w:hAnsi="Times New Roman" w:cs="新細明體" w:hint="eastAsia"/>
                <w:kern w:val="0"/>
                <w:szCs w:val="24"/>
              </w:rPr>
              <w:t>能正確</w:t>
            </w:r>
            <w:proofErr w:type="gramStart"/>
            <w:r w:rsidRPr="00F6337D">
              <w:rPr>
                <w:rFonts w:ascii="Times New Roman" w:eastAsia="標楷體" w:hAnsi="Times New Roman" w:cs="新細明體" w:hint="eastAsia"/>
                <w:kern w:val="0"/>
                <w:szCs w:val="24"/>
              </w:rPr>
              <w:t>聽辨與說出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kern w:val="0"/>
                <w:szCs w:val="24"/>
              </w:rPr>
              <w:t>O</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P</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Q</w:t>
            </w:r>
            <w:r w:rsidRPr="00F6337D">
              <w:rPr>
                <w:rFonts w:ascii="Times New Roman" w:eastAsia="標楷體" w:hAnsi="Times New Roman" w:cs="新細明體" w:hint="eastAsia"/>
                <w:kern w:val="0"/>
                <w:szCs w:val="24"/>
              </w:rPr>
              <w:t>。</w:t>
            </w:r>
          </w:p>
          <w:p w14:paraId="295DD930" w14:textId="6C048574" w:rsidR="00546C87" w:rsidRPr="00F6337D" w:rsidRDefault="00546C87" w:rsidP="00D640CB">
            <w:pPr>
              <w:snapToGrid w:val="0"/>
              <w:spacing w:line="280" w:lineRule="atLeast"/>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5.</w:t>
            </w:r>
            <w:proofErr w:type="gramStart"/>
            <w:r w:rsidRPr="00F6337D">
              <w:rPr>
                <w:rFonts w:ascii="Times New Roman" w:eastAsia="標楷體" w:hAnsi="Times New Roman" w:cs="新細明體" w:hint="eastAsia"/>
                <w:kern w:val="0"/>
                <w:szCs w:val="24"/>
              </w:rPr>
              <w:t>能仿寫出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hint="eastAsia"/>
                <w:kern w:val="0"/>
                <w:szCs w:val="24"/>
              </w:rPr>
              <w:t>O</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P</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Q</w:t>
            </w:r>
            <w:r w:rsidRPr="00F6337D">
              <w:rPr>
                <w:rFonts w:ascii="Times New Roman" w:eastAsia="標楷體" w:hAnsi="Times New Roman" w:cs="新細明體" w:hint="eastAsia"/>
                <w:kern w:val="0"/>
                <w:szCs w:val="24"/>
              </w:rPr>
              <w:t>。</w:t>
            </w:r>
          </w:p>
        </w:tc>
      </w:tr>
      <w:tr w:rsidR="00F6337D" w:rsidRPr="00F6337D" w14:paraId="002E59FD"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10DE0F68"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973" w:type="dxa"/>
            <w:gridSpan w:val="3"/>
            <w:vMerge/>
            <w:tcBorders>
              <w:left w:val="single" w:sz="1" w:space="0" w:color="000000"/>
            </w:tcBorders>
            <w:shd w:val="clear" w:color="auto" w:fill="auto"/>
          </w:tcPr>
          <w:p w14:paraId="3201C09B" w14:textId="4D269954" w:rsidR="00546C87" w:rsidRPr="00F6337D" w:rsidRDefault="00546C87" w:rsidP="00D640CB">
            <w:pPr>
              <w:jc w:val="center"/>
              <w:rPr>
                <w:rFonts w:ascii="Times New Roman" w:eastAsia="標楷體" w:hAnsi="Times New Roman"/>
              </w:rPr>
            </w:pPr>
          </w:p>
        </w:tc>
        <w:tc>
          <w:tcPr>
            <w:tcW w:w="10599" w:type="dxa"/>
            <w:gridSpan w:val="3"/>
            <w:vMerge/>
            <w:tcBorders>
              <w:left w:val="single" w:sz="1" w:space="0" w:color="000000"/>
              <w:right w:val="single" w:sz="1" w:space="0" w:color="000000"/>
            </w:tcBorders>
            <w:shd w:val="clear" w:color="auto" w:fill="auto"/>
            <w:vAlign w:val="center"/>
          </w:tcPr>
          <w:p w14:paraId="2CF9A4A7" w14:textId="1CF0F663" w:rsidR="00546C87" w:rsidRPr="00F6337D" w:rsidRDefault="00546C87" w:rsidP="00F82FEE">
            <w:pPr>
              <w:snapToGrid w:val="0"/>
              <w:spacing w:line="280" w:lineRule="atLeast"/>
              <w:rPr>
                <w:rFonts w:ascii="Times New Roman" w:eastAsia="標楷體" w:hAnsi="Times New Roman" w:cs="新細明體"/>
                <w:kern w:val="0"/>
                <w:szCs w:val="24"/>
              </w:rPr>
            </w:pPr>
          </w:p>
        </w:tc>
      </w:tr>
      <w:tr w:rsidR="00F6337D" w:rsidRPr="00F6337D" w14:paraId="5B568775"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0D3EDEAF"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973" w:type="dxa"/>
            <w:gridSpan w:val="3"/>
            <w:vMerge/>
            <w:tcBorders>
              <w:left w:val="single" w:sz="1" w:space="0" w:color="000000"/>
            </w:tcBorders>
            <w:shd w:val="clear" w:color="auto" w:fill="auto"/>
          </w:tcPr>
          <w:p w14:paraId="3FF193A7" w14:textId="5CD504D4" w:rsidR="00546C87" w:rsidRPr="00F6337D" w:rsidRDefault="00546C87" w:rsidP="00D640CB">
            <w:pPr>
              <w:jc w:val="center"/>
              <w:rPr>
                <w:rFonts w:ascii="Times New Roman" w:eastAsia="標楷體" w:hAnsi="Times New Roman"/>
              </w:rPr>
            </w:pPr>
          </w:p>
        </w:tc>
        <w:tc>
          <w:tcPr>
            <w:tcW w:w="10599" w:type="dxa"/>
            <w:gridSpan w:val="3"/>
            <w:vMerge/>
            <w:tcBorders>
              <w:left w:val="single" w:sz="1" w:space="0" w:color="000000"/>
              <w:right w:val="single" w:sz="1" w:space="0" w:color="000000"/>
            </w:tcBorders>
            <w:shd w:val="clear" w:color="auto" w:fill="auto"/>
            <w:vAlign w:val="center"/>
          </w:tcPr>
          <w:p w14:paraId="61E64E4B" w14:textId="632904BC" w:rsidR="00546C87" w:rsidRPr="00F6337D" w:rsidRDefault="00546C87" w:rsidP="00F82FEE">
            <w:pPr>
              <w:snapToGrid w:val="0"/>
              <w:spacing w:line="280" w:lineRule="atLeast"/>
              <w:rPr>
                <w:rFonts w:ascii="Times New Roman" w:eastAsia="標楷體" w:hAnsi="Times New Roman" w:cs="新細明體"/>
                <w:kern w:val="0"/>
                <w:szCs w:val="24"/>
              </w:rPr>
            </w:pPr>
          </w:p>
        </w:tc>
      </w:tr>
      <w:tr w:rsidR="00F6337D" w:rsidRPr="00F6337D" w14:paraId="40DBC5C3"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21978925"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973" w:type="dxa"/>
            <w:gridSpan w:val="3"/>
            <w:vMerge/>
            <w:tcBorders>
              <w:left w:val="single" w:sz="1" w:space="0" w:color="000000"/>
            </w:tcBorders>
            <w:shd w:val="clear" w:color="auto" w:fill="auto"/>
          </w:tcPr>
          <w:p w14:paraId="4D750AA9" w14:textId="732726A2" w:rsidR="00546C87" w:rsidRPr="00F6337D" w:rsidRDefault="00546C87" w:rsidP="00D640CB">
            <w:pPr>
              <w:jc w:val="center"/>
              <w:rPr>
                <w:rFonts w:ascii="Times New Roman" w:eastAsia="標楷體" w:hAnsi="Times New Roman"/>
              </w:rPr>
            </w:pPr>
          </w:p>
        </w:tc>
        <w:tc>
          <w:tcPr>
            <w:tcW w:w="10599" w:type="dxa"/>
            <w:gridSpan w:val="3"/>
            <w:vMerge/>
            <w:tcBorders>
              <w:left w:val="single" w:sz="1" w:space="0" w:color="000000"/>
              <w:right w:val="single" w:sz="1" w:space="0" w:color="000000"/>
            </w:tcBorders>
            <w:shd w:val="clear" w:color="auto" w:fill="auto"/>
            <w:vAlign w:val="center"/>
          </w:tcPr>
          <w:p w14:paraId="2C0B1971" w14:textId="37A79928" w:rsidR="00546C87" w:rsidRPr="00F6337D" w:rsidRDefault="00546C87" w:rsidP="00F82FEE">
            <w:pPr>
              <w:rPr>
                <w:rFonts w:ascii="Times New Roman" w:eastAsia="標楷體" w:hAnsi="Times New Roman"/>
              </w:rPr>
            </w:pPr>
          </w:p>
        </w:tc>
      </w:tr>
      <w:tr w:rsidR="00F6337D" w:rsidRPr="00F6337D" w14:paraId="4CEF41C7" w14:textId="77777777" w:rsidTr="00546C87">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4A3EAF25"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973" w:type="dxa"/>
            <w:gridSpan w:val="3"/>
            <w:vMerge/>
            <w:tcBorders>
              <w:left w:val="single" w:sz="1" w:space="0" w:color="000000"/>
              <w:bottom w:val="single" w:sz="1" w:space="0" w:color="000000"/>
            </w:tcBorders>
            <w:shd w:val="clear" w:color="auto" w:fill="auto"/>
          </w:tcPr>
          <w:p w14:paraId="61D1E818" w14:textId="40020B17" w:rsidR="00546C87" w:rsidRPr="00F6337D" w:rsidRDefault="00546C87" w:rsidP="00D640CB">
            <w:pPr>
              <w:jc w:val="center"/>
              <w:rPr>
                <w:rFonts w:ascii="Times New Roman" w:eastAsia="標楷體" w:hAnsi="Times New Roman"/>
              </w:rPr>
            </w:pPr>
          </w:p>
        </w:tc>
        <w:tc>
          <w:tcPr>
            <w:tcW w:w="10599" w:type="dxa"/>
            <w:gridSpan w:val="3"/>
            <w:vMerge/>
            <w:tcBorders>
              <w:left w:val="single" w:sz="1" w:space="0" w:color="000000"/>
              <w:bottom w:val="single" w:sz="1" w:space="0" w:color="000000"/>
              <w:right w:val="single" w:sz="1" w:space="0" w:color="000000"/>
            </w:tcBorders>
            <w:shd w:val="clear" w:color="auto" w:fill="auto"/>
            <w:vAlign w:val="center"/>
          </w:tcPr>
          <w:p w14:paraId="0433A936" w14:textId="33AB6CD9" w:rsidR="00546C87" w:rsidRPr="00F6337D" w:rsidRDefault="00546C87" w:rsidP="00F82FEE">
            <w:pPr>
              <w:rPr>
                <w:rFonts w:ascii="Times New Roman" w:eastAsia="標楷體" w:hAnsi="Times New Roman"/>
              </w:rPr>
            </w:pPr>
          </w:p>
        </w:tc>
      </w:tr>
      <w:tr w:rsidR="00F6337D" w:rsidRPr="00F6337D" w14:paraId="19DB760C"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11BB3BDF" w14:textId="77777777" w:rsidR="00546C87" w:rsidRPr="00F6337D" w:rsidRDefault="00546C87" w:rsidP="00D640CB">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973" w:type="dxa"/>
            <w:gridSpan w:val="3"/>
            <w:vMerge w:val="restart"/>
            <w:tcBorders>
              <w:left w:val="single" w:sz="1" w:space="0" w:color="000000"/>
            </w:tcBorders>
            <w:shd w:val="clear" w:color="auto" w:fill="auto"/>
            <w:vAlign w:val="center"/>
          </w:tcPr>
          <w:p w14:paraId="56F4A5EA" w14:textId="0B37F7C9" w:rsidR="00546C87" w:rsidRPr="00F6337D" w:rsidRDefault="00546C87" w:rsidP="00546C87">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Let</w:t>
            </w:r>
            <w:proofErr w:type="gramStart"/>
            <w:r w:rsidRPr="00F6337D">
              <w:rPr>
                <w:rFonts w:ascii="Times New Roman" w:eastAsia="標楷體" w:hAnsi="Times New Roman" w:cs="標楷體" w:hint="eastAsia"/>
                <w:b/>
                <w:sz w:val="28"/>
                <w:szCs w:val="28"/>
              </w:rPr>
              <w:t>’</w:t>
            </w:r>
            <w:proofErr w:type="gramEnd"/>
            <w:r w:rsidRPr="00F6337D">
              <w:rPr>
                <w:rFonts w:ascii="Times New Roman" w:eastAsia="標楷體" w:hAnsi="Times New Roman" w:cs="標楷體" w:hint="eastAsia"/>
                <w:b/>
                <w:sz w:val="28"/>
                <w:szCs w:val="28"/>
              </w:rPr>
              <w:t>s count 1 2 3.</w:t>
            </w:r>
          </w:p>
        </w:tc>
        <w:tc>
          <w:tcPr>
            <w:tcW w:w="10599" w:type="dxa"/>
            <w:gridSpan w:val="3"/>
            <w:vMerge w:val="restart"/>
            <w:tcBorders>
              <w:left w:val="single" w:sz="1" w:space="0" w:color="000000"/>
              <w:right w:val="single" w:sz="1" w:space="0" w:color="000000"/>
            </w:tcBorders>
            <w:shd w:val="clear" w:color="auto" w:fill="auto"/>
            <w:vAlign w:val="center"/>
          </w:tcPr>
          <w:p w14:paraId="028DDBED" w14:textId="77777777"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1.</w:t>
            </w:r>
            <w:r w:rsidRPr="00F6337D">
              <w:rPr>
                <w:rFonts w:ascii="Times New Roman" w:eastAsia="標楷體" w:hAnsi="Times New Roman" w:cs="新細明體" w:hint="eastAsia"/>
                <w:kern w:val="0"/>
                <w:szCs w:val="24"/>
              </w:rPr>
              <w:t>能聽、說日常用語</w:t>
            </w:r>
            <w:r w:rsidRPr="00F6337D">
              <w:rPr>
                <w:rFonts w:ascii="Times New Roman" w:eastAsia="標楷體" w:hAnsi="Times New Roman" w:cs="新細明體" w:hint="eastAsia"/>
                <w:kern w:val="0"/>
                <w:szCs w:val="24"/>
              </w:rPr>
              <w:t>Let</w:t>
            </w:r>
            <w:proofErr w:type="gramStart"/>
            <w:r w:rsidRPr="00F6337D">
              <w:rPr>
                <w:rFonts w:ascii="Times New Roman" w:eastAsia="標楷體" w:hAnsi="Times New Roman" w:cs="新細明體" w:hint="eastAsia"/>
                <w:kern w:val="0"/>
                <w:szCs w:val="24"/>
              </w:rPr>
              <w:t>’</w:t>
            </w:r>
            <w:proofErr w:type="gramEnd"/>
            <w:r w:rsidRPr="00F6337D">
              <w:rPr>
                <w:rFonts w:ascii="Times New Roman" w:eastAsia="標楷體" w:hAnsi="Times New Roman" w:cs="新細明體" w:hint="eastAsia"/>
                <w:kern w:val="0"/>
                <w:szCs w:val="24"/>
              </w:rPr>
              <w:t>s count</w:t>
            </w:r>
            <w:r w:rsidRPr="00F6337D">
              <w:rPr>
                <w:rFonts w:ascii="Times New Roman" w:eastAsia="標楷體" w:hAnsi="Times New Roman" w:cs="新細明體" w:hint="eastAsia"/>
                <w:kern w:val="0"/>
                <w:szCs w:val="24"/>
              </w:rPr>
              <w:t>，並使用於生活中。</w:t>
            </w:r>
          </w:p>
          <w:p w14:paraId="6345707F" w14:textId="354DBF7B"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2.</w:t>
            </w:r>
            <w:r w:rsidRPr="00F6337D">
              <w:rPr>
                <w:rFonts w:ascii="Times New Roman" w:eastAsia="標楷體" w:hAnsi="Times New Roman" w:cs="新細明體" w:hint="eastAsia"/>
                <w:kern w:val="0"/>
                <w:szCs w:val="24"/>
              </w:rPr>
              <w:t>認識數字：</w:t>
            </w:r>
            <w:r w:rsidRPr="00F6337D">
              <w:rPr>
                <w:rFonts w:ascii="Times New Roman" w:eastAsia="標楷體" w:hAnsi="Times New Roman" w:cs="新細明體"/>
                <w:kern w:val="0"/>
                <w:szCs w:val="24"/>
              </w:rPr>
              <w:t>one</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 xml:space="preserve"> two </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three</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four</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hint="eastAsia"/>
                <w:kern w:val="0"/>
                <w:szCs w:val="24"/>
              </w:rPr>
              <w:t>five</w:t>
            </w:r>
          </w:p>
          <w:p w14:paraId="0345EF54" w14:textId="18E1C25A"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3.</w:t>
            </w:r>
            <w:r w:rsidRPr="00F6337D">
              <w:rPr>
                <w:rFonts w:ascii="Times New Roman" w:eastAsia="標楷體" w:hAnsi="Times New Roman" w:cs="新細明體" w:hint="eastAsia"/>
                <w:kern w:val="0"/>
                <w:szCs w:val="24"/>
              </w:rPr>
              <w:t>我會數一數：練習不同物品的英文數數。</w:t>
            </w:r>
          </w:p>
          <w:p w14:paraId="27E9B437" w14:textId="4102FBB7"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4.</w:t>
            </w:r>
            <w:r w:rsidRPr="00F6337D">
              <w:rPr>
                <w:rFonts w:ascii="Times New Roman" w:eastAsia="標楷體" w:hAnsi="Times New Roman" w:cs="新細明體" w:hint="eastAsia"/>
                <w:kern w:val="0"/>
                <w:szCs w:val="24"/>
              </w:rPr>
              <w:t>支援前線遊戲：老師說數量及物品，小朋友拿出相應的數量及物品。</w:t>
            </w:r>
          </w:p>
          <w:p w14:paraId="53AE87B2" w14:textId="77777777"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5.</w:t>
            </w:r>
            <w:r w:rsidRPr="00F6337D">
              <w:rPr>
                <w:rFonts w:ascii="Times New Roman" w:eastAsia="標楷體" w:hAnsi="Times New Roman" w:cs="新細明體" w:hint="eastAsia"/>
                <w:kern w:val="0"/>
                <w:szCs w:val="24"/>
              </w:rPr>
              <w:t>能正確</w:t>
            </w:r>
            <w:proofErr w:type="gramStart"/>
            <w:r w:rsidRPr="00F6337D">
              <w:rPr>
                <w:rFonts w:ascii="Times New Roman" w:eastAsia="標楷體" w:hAnsi="Times New Roman" w:cs="新細明體" w:hint="eastAsia"/>
                <w:kern w:val="0"/>
                <w:szCs w:val="24"/>
              </w:rPr>
              <w:t>聽辨與說出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kern w:val="0"/>
                <w:szCs w:val="24"/>
              </w:rPr>
              <w:t>R</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S</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T</w:t>
            </w:r>
            <w:r w:rsidRPr="00F6337D">
              <w:rPr>
                <w:rFonts w:ascii="Times New Roman" w:eastAsia="標楷體" w:hAnsi="Times New Roman" w:cs="新細明體" w:hint="eastAsia"/>
                <w:kern w:val="0"/>
                <w:szCs w:val="24"/>
              </w:rPr>
              <w:t>。</w:t>
            </w:r>
          </w:p>
          <w:p w14:paraId="44B2C925" w14:textId="24F5B5E5" w:rsidR="00546C87" w:rsidRPr="00F6337D" w:rsidRDefault="00546C87" w:rsidP="00D640CB">
            <w:pPr>
              <w:widowControl/>
              <w:snapToGrid w:val="0"/>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 xml:space="preserve">6. </w:t>
            </w:r>
            <w:proofErr w:type="gramStart"/>
            <w:r w:rsidRPr="00F6337D">
              <w:rPr>
                <w:rFonts w:ascii="Times New Roman" w:eastAsia="標楷體" w:hAnsi="Times New Roman" w:cs="新細明體" w:hint="eastAsia"/>
                <w:kern w:val="0"/>
                <w:szCs w:val="24"/>
              </w:rPr>
              <w:t>能仿寫出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kern w:val="0"/>
                <w:szCs w:val="24"/>
              </w:rPr>
              <w:t>R</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S</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T</w:t>
            </w:r>
            <w:r w:rsidRPr="00F6337D">
              <w:rPr>
                <w:rFonts w:ascii="Times New Roman" w:eastAsia="標楷體" w:hAnsi="Times New Roman" w:cs="新細明體" w:hint="eastAsia"/>
                <w:kern w:val="0"/>
                <w:szCs w:val="24"/>
              </w:rPr>
              <w:t>。</w:t>
            </w:r>
          </w:p>
        </w:tc>
      </w:tr>
      <w:tr w:rsidR="00F6337D" w:rsidRPr="00F6337D" w14:paraId="7A032B6A"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134C6987" w14:textId="77777777" w:rsidR="00546C87" w:rsidRPr="00F6337D" w:rsidRDefault="00546C87"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973" w:type="dxa"/>
            <w:gridSpan w:val="3"/>
            <w:vMerge/>
            <w:tcBorders>
              <w:left w:val="single" w:sz="1" w:space="0" w:color="000000"/>
            </w:tcBorders>
            <w:shd w:val="clear" w:color="auto" w:fill="auto"/>
            <w:vAlign w:val="center"/>
          </w:tcPr>
          <w:p w14:paraId="7579183C" w14:textId="718B856D" w:rsidR="00546C87" w:rsidRPr="00F6337D" w:rsidRDefault="00546C87" w:rsidP="00F33680">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5B3421D7" w14:textId="2589FD66" w:rsidR="00546C87" w:rsidRPr="00F6337D" w:rsidRDefault="00546C87" w:rsidP="00F33680">
            <w:pPr>
              <w:widowControl/>
              <w:snapToGrid w:val="0"/>
              <w:rPr>
                <w:rFonts w:ascii="Times New Roman" w:eastAsia="標楷體" w:hAnsi="Times New Roman" w:cs="新細明體"/>
                <w:kern w:val="0"/>
                <w:szCs w:val="24"/>
              </w:rPr>
            </w:pPr>
          </w:p>
        </w:tc>
      </w:tr>
      <w:tr w:rsidR="00F6337D" w:rsidRPr="00F6337D" w14:paraId="4A99DB17"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66A57A71" w14:textId="77777777" w:rsidR="00546C87" w:rsidRPr="00F6337D" w:rsidRDefault="00546C87"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973" w:type="dxa"/>
            <w:gridSpan w:val="3"/>
            <w:vMerge/>
            <w:tcBorders>
              <w:left w:val="single" w:sz="1" w:space="0" w:color="000000"/>
            </w:tcBorders>
            <w:shd w:val="clear" w:color="auto" w:fill="auto"/>
            <w:vAlign w:val="center"/>
          </w:tcPr>
          <w:p w14:paraId="7557217B" w14:textId="3464C24A" w:rsidR="00546C87" w:rsidRPr="00F6337D" w:rsidRDefault="00546C87" w:rsidP="00F33680">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2A1033A4" w14:textId="39CAF591" w:rsidR="00546C87" w:rsidRPr="00F6337D" w:rsidRDefault="00546C87" w:rsidP="00F33680">
            <w:pPr>
              <w:widowControl/>
              <w:snapToGrid w:val="0"/>
              <w:rPr>
                <w:rFonts w:ascii="Times New Roman" w:eastAsia="標楷體" w:hAnsi="Times New Roman" w:cs="新細明體"/>
                <w:kern w:val="0"/>
                <w:szCs w:val="24"/>
              </w:rPr>
            </w:pPr>
          </w:p>
        </w:tc>
      </w:tr>
      <w:tr w:rsidR="00F6337D" w:rsidRPr="00F6337D" w14:paraId="2630F646"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0B76EA42" w14:textId="77777777" w:rsidR="00546C87" w:rsidRPr="00F6337D" w:rsidRDefault="00546C87"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973" w:type="dxa"/>
            <w:gridSpan w:val="3"/>
            <w:vMerge/>
            <w:tcBorders>
              <w:left w:val="single" w:sz="1" w:space="0" w:color="000000"/>
            </w:tcBorders>
            <w:shd w:val="clear" w:color="auto" w:fill="auto"/>
            <w:vAlign w:val="center"/>
          </w:tcPr>
          <w:p w14:paraId="6C05A4D7" w14:textId="5C2EBE99" w:rsidR="00546C87" w:rsidRPr="00F6337D" w:rsidRDefault="00546C87" w:rsidP="00F33680">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321D396E" w14:textId="3A3B8867" w:rsidR="00546C87" w:rsidRPr="00F6337D" w:rsidRDefault="00546C87" w:rsidP="00F33680">
            <w:pPr>
              <w:widowControl/>
              <w:snapToGrid w:val="0"/>
              <w:rPr>
                <w:rFonts w:ascii="Times New Roman" w:eastAsia="標楷體" w:hAnsi="Times New Roman" w:cs="新細明體"/>
                <w:kern w:val="0"/>
                <w:szCs w:val="24"/>
              </w:rPr>
            </w:pPr>
          </w:p>
        </w:tc>
      </w:tr>
      <w:tr w:rsidR="00F6337D" w:rsidRPr="00F6337D" w14:paraId="7BAEFBF1"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3F648F95" w14:textId="77777777" w:rsidR="00546C87" w:rsidRPr="00F6337D" w:rsidRDefault="00546C87"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973" w:type="dxa"/>
            <w:gridSpan w:val="3"/>
            <w:vMerge/>
            <w:tcBorders>
              <w:left w:val="single" w:sz="1" w:space="0" w:color="000000"/>
              <w:bottom w:val="single" w:sz="1" w:space="0" w:color="000000"/>
            </w:tcBorders>
            <w:shd w:val="clear" w:color="auto" w:fill="auto"/>
            <w:vAlign w:val="center"/>
          </w:tcPr>
          <w:p w14:paraId="0FE50ACB" w14:textId="7E7F09A5" w:rsidR="00546C87" w:rsidRPr="00F6337D" w:rsidRDefault="00546C87" w:rsidP="00F33680">
            <w:pPr>
              <w:snapToGrid w:val="0"/>
              <w:spacing w:line="280" w:lineRule="atLeast"/>
              <w:jc w:val="center"/>
              <w:rPr>
                <w:rFonts w:ascii="Times New Roman" w:eastAsia="標楷體" w:hAnsi="Times New Roman" w:cs="標楷體"/>
                <w:b/>
                <w:sz w:val="28"/>
                <w:szCs w:val="28"/>
              </w:rPr>
            </w:pPr>
          </w:p>
        </w:tc>
        <w:tc>
          <w:tcPr>
            <w:tcW w:w="10599" w:type="dxa"/>
            <w:gridSpan w:val="3"/>
            <w:vMerge/>
            <w:tcBorders>
              <w:left w:val="single" w:sz="1" w:space="0" w:color="000000"/>
              <w:bottom w:val="single" w:sz="1" w:space="0" w:color="000000"/>
              <w:right w:val="single" w:sz="1" w:space="0" w:color="000000"/>
            </w:tcBorders>
            <w:shd w:val="clear" w:color="auto" w:fill="auto"/>
            <w:vAlign w:val="center"/>
          </w:tcPr>
          <w:p w14:paraId="2393E46D" w14:textId="18ECB142" w:rsidR="00546C87" w:rsidRPr="00F6337D" w:rsidRDefault="00546C87" w:rsidP="00F33680">
            <w:pPr>
              <w:widowControl/>
              <w:snapToGrid w:val="0"/>
              <w:rPr>
                <w:rFonts w:ascii="Times New Roman" w:eastAsia="標楷體" w:hAnsi="Times New Roman" w:cs="新細明體"/>
                <w:kern w:val="0"/>
                <w:szCs w:val="24"/>
              </w:rPr>
            </w:pPr>
          </w:p>
        </w:tc>
      </w:tr>
      <w:tr w:rsidR="00F6337D" w:rsidRPr="00F6337D" w14:paraId="337CF9FC"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03043E4C" w14:textId="77777777" w:rsidR="00EE6F0D" w:rsidRPr="00F6337D" w:rsidRDefault="00EE6F0D"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973" w:type="dxa"/>
            <w:gridSpan w:val="3"/>
            <w:vMerge w:val="restart"/>
            <w:tcBorders>
              <w:left w:val="single" w:sz="1" w:space="0" w:color="000000"/>
            </w:tcBorders>
            <w:shd w:val="clear" w:color="auto" w:fill="auto"/>
            <w:vAlign w:val="center"/>
          </w:tcPr>
          <w:p w14:paraId="54D692E5" w14:textId="77777777" w:rsidR="00EE6F0D" w:rsidRPr="00F6337D" w:rsidRDefault="00EE6F0D" w:rsidP="00F33680">
            <w:pP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 xml:space="preserve">Brown Bear Brown Bear </w:t>
            </w:r>
          </w:p>
          <w:p w14:paraId="46CE3841" w14:textId="77777777" w:rsidR="00EE6F0D" w:rsidRPr="00F6337D" w:rsidRDefault="00EE6F0D" w:rsidP="00F33680">
            <w:pP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What Do You See?</w:t>
            </w:r>
            <w:r w:rsidRPr="00F6337D">
              <w:rPr>
                <w:rFonts w:ascii="Times New Roman" w:eastAsia="標楷體" w:hAnsi="Times New Roman" w:cs="標楷體" w:hint="eastAsia"/>
                <w:b/>
                <w:sz w:val="28"/>
                <w:szCs w:val="28"/>
              </w:rPr>
              <w:t xml:space="preserve">　</w:t>
            </w:r>
          </w:p>
        </w:tc>
        <w:tc>
          <w:tcPr>
            <w:tcW w:w="10599" w:type="dxa"/>
            <w:gridSpan w:val="3"/>
            <w:vMerge w:val="restart"/>
            <w:tcBorders>
              <w:left w:val="single" w:sz="1" w:space="0" w:color="000000"/>
              <w:right w:val="single" w:sz="1" w:space="0" w:color="000000"/>
            </w:tcBorders>
            <w:shd w:val="clear" w:color="auto" w:fill="auto"/>
            <w:vAlign w:val="center"/>
          </w:tcPr>
          <w:p w14:paraId="6149881F" w14:textId="77777777" w:rsidR="00EE6F0D" w:rsidRPr="00F6337D" w:rsidRDefault="00EE6F0D" w:rsidP="00F33680">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1.</w:t>
            </w:r>
            <w:r w:rsidRPr="00F6337D">
              <w:rPr>
                <w:rFonts w:ascii="Times New Roman" w:eastAsia="標楷體" w:hAnsi="Times New Roman" w:cs="新細明體" w:hint="eastAsia"/>
                <w:kern w:val="0"/>
                <w:szCs w:val="24"/>
              </w:rPr>
              <w:t>英語繪本教學</w:t>
            </w:r>
          </w:p>
          <w:p w14:paraId="5CF7FB1B" w14:textId="4C90ED34" w:rsidR="00EE6F0D" w:rsidRPr="00F6337D" w:rsidRDefault="00EE6F0D" w:rsidP="00F33680">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2.</w:t>
            </w:r>
            <w:r w:rsidRPr="00F6337D">
              <w:rPr>
                <w:rFonts w:ascii="Times New Roman" w:eastAsia="標楷體" w:hAnsi="Times New Roman" w:hint="eastAsia"/>
              </w:rPr>
              <w:t>英語會話：</w:t>
            </w:r>
            <w:r w:rsidRPr="00F6337D">
              <w:rPr>
                <w:rFonts w:ascii="Times New Roman" w:eastAsia="標楷體" w:hAnsi="Times New Roman" w:hint="eastAsia"/>
              </w:rPr>
              <w:t>What Do You See?</w:t>
            </w:r>
          </w:p>
          <w:p w14:paraId="51A73DC4" w14:textId="77777777" w:rsidR="00EE6F0D" w:rsidRPr="00F6337D" w:rsidRDefault="00EE6F0D" w:rsidP="00647042">
            <w:pPr>
              <w:rPr>
                <w:rFonts w:ascii="Times New Roman" w:eastAsia="標楷體" w:hAnsi="Times New Roman"/>
              </w:rPr>
            </w:pPr>
            <w:r w:rsidRPr="00F6337D">
              <w:rPr>
                <w:rFonts w:ascii="Times New Roman" w:eastAsia="標楷體" w:hAnsi="Times New Roman" w:cs="新細明體" w:hint="eastAsia"/>
                <w:kern w:val="0"/>
                <w:szCs w:val="24"/>
              </w:rPr>
              <w:t>3.</w:t>
            </w:r>
            <w:r w:rsidRPr="00F6337D">
              <w:rPr>
                <w:rFonts w:ascii="Times New Roman" w:eastAsia="標楷體" w:hAnsi="Times New Roman" w:cs="新細明體" w:hint="eastAsia"/>
                <w:kern w:val="0"/>
                <w:szCs w:val="24"/>
              </w:rPr>
              <w:t>動物英文</w:t>
            </w:r>
            <w:r w:rsidRPr="00F6337D">
              <w:rPr>
                <w:rFonts w:ascii="Times New Roman" w:eastAsia="標楷體" w:hAnsi="Times New Roman" w:hint="eastAsia"/>
              </w:rPr>
              <w:t>單字：</w:t>
            </w:r>
            <w:r w:rsidRPr="00F6337D">
              <w:rPr>
                <w:rFonts w:ascii="Times New Roman" w:eastAsia="標楷體" w:hAnsi="Times New Roman" w:hint="eastAsia"/>
              </w:rPr>
              <w:t>bear</w:t>
            </w:r>
            <w:r w:rsidRPr="00F6337D">
              <w:rPr>
                <w:rFonts w:ascii="Times New Roman" w:eastAsia="標楷體" w:hAnsi="Times New Roman" w:hint="eastAsia"/>
              </w:rPr>
              <w:t>熊</w:t>
            </w:r>
            <w:r w:rsidRPr="00F6337D">
              <w:rPr>
                <w:rFonts w:ascii="Times New Roman" w:eastAsia="標楷體" w:hAnsi="Times New Roman" w:hint="eastAsia"/>
              </w:rPr>
              <w:t>; bird</w:t>
            </w:r>
            <w:r w:rsidRPr="00F6337D">
              <w:rPr>
                <w:rFonts w:ascii="Times New Roman" w:eastAsia="標楷體" w:hAnsi="Times New Roman" w:hint="eastAsia"/>
              </w:rPr>
              <w:t>鳥</w:t>
            </w:r>
            <w:r w:rsidRPr="00F6337D">
              <w:rPr>
                <w:rFonts w:ascii="Times New Roman" w:eastAsia="標楷體" w:hAnsi="Times New Roman" w:hint="eastAsia"/>
              </w:rPr>
              <w:t>; duck</w:t>
            </w:r>
            <w:r w:rsidRPr="00F6337D">
              <w:rPr>
                <w:rFonts w:ascii="Times New Roman" w:eastAsia="標楷體" w:hAnsi="Times New Roman" w:hint="eastAsia"/>
              </w:rPr>
              <w:t>鴨</w:t>
            </w:r>
            <w:r w:rsidRPr="00F6337D">
              <w:rPr>
                <w:rFonts w:ascii="Times New Roman" w:eastAsia="標楷體" w:hAnsi="Times New Roman" w:hint="eastAsia"/>
              </w:rPr>
              <w:t>; frog</w:t>
            </w:r>
            <w:r w:rsidRPr="00F6337D">
              <w:rPr>
                <w:rFonts w:ascii="Times New Roman" w:eastAsia="標楷體" w:hAnsi="Times New Roman" w:hint="eastAsia"/>
              </w:rPr>
              <w:t>青蛙</w:t>
            </w:r>
            <w:r w:rsidRPr="00F6337D">
              <w:rPr>
                <w:rFonts w:ascii="Times New Roman" w:eastAsia="標楷體" w:hAnsi="Times New Roman" w:hint="eastAsia"/>
              </w:rPr>
              <w:t>; horse</w:t>
            </w:r>
            <w:r w:rsidRPr="00F6337D">
              <w:rPr>
                <w:rFonts w:ascii="Times New Roman" w:eastAsia="標楷體" w:hAnsi="Times New Roman" w:hint="eastAsia"/>
              </w:rPr>
              <w:t>馬</w:t>
            </w:r>
            <w:r w:rsidRPr="00F6337D">
              <w:rPr>
                <w:rFonts w:ascii="Times New Roman" w:eastAsia="標楷體" w:hAnsi="Times New Roman" w:hint="eastAsia"/>
              </w:rPr>
              <w:t>; sheep</w:t>
            </w:r>
            <w:r w:rsidRPr="00F6337D">
              <w:rPr>
                <w:rFonts w:ascii="Times New Roman" w:eastAsia="標楷體" w:hAnsi="Times New Roman" w:hint="eastAsia"/>
              </w:rPr>
              <w:t>綿羊</w:t>
            </w:r>
          </w:p>
          <w:p w14:paraId="51EE62DA" w14:textId="3EFEA7D0" w:rsidR="00EE6F0D" w:rsidRPr="00F6337D" w:rsidRDefault="00EE6F0D" w:rsidP="00647042">
            <w:pPr>
              <w:rPr>
                <w:rFonts w:ascii="Times New Roman" w:eastAsia="標楷體" w:hAnsi="Times New Roman"/>
              </w:rPr>
            </w:pPr>
            <w:r w:rsidRPr="00F6337D">
              <w:rPr>
                <w:rFonts w:ascii="Times New Roman" w:eastAsia="標楷體" w:hAnsi="Times New Roman" w:cs="新細明體" w:hint="eastAsia"/>
                <w:kern w:val="0"/>
                <w:szCs w:val="24"/>
              </w:rPr>
              <w:t>4.</w:t>
            </w:r>
            <w:r w:rsidRPr="00F6337D">
              <w:rPr>
                <w:rFonts w:ascii="Times New Roman" w:eastAsia="標楷體" w:hAnsi="Times New Roman" w:hint="eastAsia"/>
              </w:rPr>
              <w:t>動物英文歌曲欣賞。</w:t>
            </w:r>
          </w:p>
          <w:p w14:paraId="7BDC70D1" w14:textId="214ABDC4" w:rsidR="00EE6F0D" w:rsidRPr="00F6337D" w:rsidRDefault="00EE6F0D" w:rsidP="00EE6F0D">
            <w:pPr>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5.</w:t>
            </w:r>
            <w:r w:rsidRPr="00F6337D">
              <w:rPr>
                <w:rFonts w:ascii="Times New Roman" w:eastAsia="標楷體" w:hAnsi="Times New Roman" w:cs="新細明體" w:hint="eastAsia"/>
                <w:kern w:val="0"/>
                <w:szCs w:val="24"/>
              </w:rPr>
              <w:t>能正確</w:t>
            </w:r>
            <w:proofErr w:type="gramStart"/>
            <w:r w:rsidRPr="00F6337D">
              <w:rPr>
                <w:rFonts w:ascii="Times New Roman" w:eastAsia="標楷體" w:hAnsi="Times New Roman" w:cs="新細明體" w:hint="eastAsia"/>
                <w:kern w:val="0"/>
                <w:szCs w:val="24"/>
              </w:rPr>
              <w:t>聽辨與說出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kern w:val="0"/>
                <w:szCs w:val="24"/>
              </w:rPr>
              <w:t>U</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V</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W</w:t>
            </w:r>
            <w:r w:rsidRPr="00F6337D">
              <w:rPr>
                <w:rFonts w:ascii="Times New Roman" w:eastAsia="標楷體" w:hAnsi="Times New Roman" w:cs="新細明體" w:hint="eastAsia"/>
                <w:kern w:val="0"/>
                <w:szCs w:val="24"/>
              </w:rPr>
              <w:t>。</w:t>
            </w:r>
          </w:p>
          <w:p w14:paraId="6D2159C0" w14:textId="07BAFD89" w:rsidR="00EE6F0D" w:rsidRPr="00F6337D" w:rsidRDefault="00EE6F0D" w:rsidP="00647042">
            <w:pPr>
              <w:rPr>
                <w:rFonts w:ascii="Times New Roman" w:eastAsia="標楷體" w:hAnsi="Times New Roman"/>
              </w:rPr>
            </w:pPr>
            <w:r w:rsidRPr="00F6337D">
              <w:rPr>
                <w:rFonts w:ascii="Times New Roman" w:eastAsia="標楷體" w:hAnsi="Times New Roman" w:cs="新細明體" w:hint="eastAsia"/>
                <w:kern w:val="0"/>
                <w:szCs w:val="24"/>
              </w:rPr>
              <w:t>6.</w:t>
            </w:r>
            <w:proofErr w:type="gramStart"/>
            <w:r w:rsidRPr="00F6337D">
              <w:rPr>
                <w:rFonts w:ascii="Times New Roman" w:eastAsia="標楷體" w:hAnsi="Times New Roman" w:cs="新細明體" w:hint="eastAsia"/>
                <w:kern w:val="0"/>
                <w:szCs w:val="24"/>
              </w:rPr>
              <w:t>能仿寫出</w:t>
            </w:r>
            <w:proofErr w:type="gramEnd"/>
            <w:r w:rsidRPr="00F6337D">
              <w:rPr>
                <w:rFonts w:ascii="Times New Roman" w:eastAsia="標楷體" w:hAnsi="Times New Roman" w:cs="新細明體" w:hint="eastAsia"/>
                <w:kern w:val="0"/>
                <w:szCs w:val="24"/>
              </w:rPr>
              <w:t>字母</w:t>
            </w:r>
            <w:r w:rsidRPr="00F6337D">
              <w:rPr>
                <w:rFonts w:ascii="Times New Roman" w:eastAsia="標楷體" w:hAnsi="Times New Roman" w:cs="新細明體"/>
                <w:kern w:val="0"/>
                <w:szCs w:val="24"/>
              </w:rPr>
              <w:t>U</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V</w:t>
            </w:r>
            <w:r w:rsidRPr="00F6337D">
              <w:rPr>
                <w:rFonts w:ascii="Times New Roman" w:eastAsia="標楷體" w:hAnsi="Times New Roman" w:cs="新細明體" w:hint="eastAsia"/>
                <w:kern w:val="0"/>
                <w:szCs w:val="24"/>
              </w:rPr>
              <w:t>、</w:t>
            </w:r>
            <w:r w:rsidRPr="00F6337D">
              <w:rPr>
                <w:rFonts w:ascii="Times New Roman" w:eastAsia="標楷體" w:hAnsi="Times New Roman" w:cs="新細明體"/>
                <w:kern w:val="0"/>
                <w:szCs w:val="24"/>
              </w:rPr>
              <w:t>W</w:t>
            </w:r>
            <w:r w:rsidRPr="00F6337D">
              <w:rPr>
                <w:rFonts w:ascii="Times New Roman" w:eastAsia="標楷體" w:hAnsi="Times New Roman" w:cs="新細明體" w:hint="eastAsia"/>
                <w:kern w:val="0"/>
                <w:szCs w:val="24"/>
              </w:rPr>
              <w:t>。</w:t>
            </w:r>
          </w:p>
        </w:tc>
      </w:tr>
      <w:tr w:rsidR="00F6337D" w:rsidRPr="00F6337D" w14:paraId="74BA32C7"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5C8F0D4A" w14:textId="77777777" w:rsidR="00EE6F0D" w:rsidRPr="00F6337D" w:rsidRDefault="00EE6F0D"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973" w:type="dxa"/>
            <w:gridSpan w:val="3"/>
            <w:vMerge/>
            <w:tcBorders>
              <w:left w:val="single" w:sz="1" w:space="0" w:color="000000"/>
            </w:tcBorders>
            <w:shd w:val="clear" w:color="auto" w:fill="auto"/>
            <w:vAlign w:val="center"/>
          </w:tcPr>
          <w:p w14:paraId="7EE5F309" w14:textId="465C7839" w:rsidR="00EE6F0D" w:rsidRPr="00F6337D" w:rsidRDefault="00EE6F0D" w:rsidP="00F33680">
            <w:pP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44B1D160" w14:textId="4568D1E8" w:rsidR="00EE6F0D" w:rsidRPr="00F6337D" w:rsidRDefault="00EE6F0D" w:rsidP="00647042">
            <w:pPr>
              <w:rPr>
                <w:rFonts w:ascii="Times New Roman" w:eastAsia="標楷體" w:hAnsi="Times New Roman"/>
              </w:rPr>
            </w:pPr>
          </w:p>
        </w:tc>
      </w:tr>
      <w:tr w:rsidR="00F6337D" w:rsidRPr="00F6337D" w14:paraId="4D641105"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263AF381" w14:textId="77777777" w:rsidR="00EE6F0D" w:rsidRPr="00F6337D" w:rsidRDefault="00EE6F0D"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973" w:type="dxa"/>
            <w:gridSpan w:val="3"/>
            <w:vMerge/>
            <w:tcBorders>
              <w:left w:val="single" w:sz="1" w:space="0" w:color="000000"/>
            </w:tcBorders>
            <w:shd w:val="clear" w:color="auto" w:fill="auto"/>
            <w:vAlign w:val="center"/>
          </w:tcPr>
          <w:p w14:paraId="1350CC95" w14:textId="647CFECB" w:rsidR="00EE6F0D" w:rsidRPr="00F6337D" w:rsidRDefault="00EE6F0D" w:rsidP="00F33680">
            <w:pP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0768752E" w14:textId="3703B74A" w:rsidR="00EE6F0D" w:rsidRPr="00F6337D" w:rsidRDefault="00EE6F0D" w:rsidP="00647042">
            <w:pPr>
              <w:rPr>
                <w:rFonts w:ascii="Times New Roman" w:eastAsia="標楷體" w:hAnsi="Times New Roman"/>
              </w:rPr>
            </w:pPr>
          </w:p>
        </w:tc>
      </w:tr>
      <w:tr w:rsidR="00F6337D" w:rsidRPr="00F6337D" w14:paraId="693F7939" w14:textId="77777777" w:rsidTr="00E33FF7">
        <w:trPr>
          <w:trHeight w:val="510"/>
        </w:trPr>
        <w:tc>
          <w:tcPr>
            <w:tcW w:w="889" w:type="dxa"/>
            <w:gridSpan w:val="2"/>
            <w:tcBorders>
              <w:left w:val="single" w:sz="1" w:space="0" w:color="000000"/>
              <w:bottom w:val="single" w:sz="1" w:space="0" w:color="000000"/>
            </w:tcBorders>
            <w:shd w:val="clear" w:color="auto" w:fill="auto"/>
            <w:vAlign w:val="center"/>
          </w:tcPr>
          <w:p w14:paraId="12EDC635" w14:textId="77777777" w:rsidR="00EE6F0D" w:rsidRPr="00F6337D" w:rsidRDefault="00EE6F0D"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973" w:type="dxa"/>
            <w:gridSpan w:val="3"/>
            <w:vMerge/>
            <w:tcBorders>
              <w:left w:val="single" w:sz="1" w:space="0" w:color="000000"/>
            </w:tcBorders>
            <w:shd w:val="clear" w:color="auto" w:fill="auto"/>
            <w:vAlign w:val="center"/>
          </w:tcPr>
          <w:p w14:paraId="27E11370" w14:textId="2A4794A7" w:rsidR="00EE6F0D" w:rsidRPr="00F6337D" w:rsidRDefault="00EE6F0D" w:rsidP="00F33680">
            <w:pP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7D2AAD18" w14:textId="088DD343" w:rsidR="00EE6F0D" w:rsidRPr="00F6337D" w:rsidRDefault="00EE6F0D" w:rsidP="00647042">
            <w:pPr>
              <w:rPr>
                <w:rFonts w:ascii="Times New Roman" w:eastAsia="標楷體" w:hAnsi="Times New Roman"/>
              </w:rPr>
            </w:pPr>
          </w:p>
        </w:tc>
      </w:tr>
      <w:tr w:rsidR="00F6337D" w:rsidRPr="00F6337D" w14:paraId="4C6CA66D" w14:textId="77777777" w:rsidTr="00417C08">
        <w:trPr>
          <w:trHeight w:val="510"/>
        </w:trPr>
        <w:tc>
          <w:tcPr>
            <w:tcW w:w="889" w:type="dxa"/>
            <w:gridSpan w:val="2"/>
            <w:tcBorders>
              <w:left w:val="single" w:sz="1" w:space="0" w:color="000000"/>
            </w:tcBorders>
            <w:shd w:val="clear" w:color="auto" w:fill="auto"/>
            <w:vAlign w:val="center"/>
          </w:tcPr>
          <w:p w14:paraId="431A68D5" w14:textId="77777777" w:rsidR="00EE6F0D" w:rsidRPr="00F6337D" w:rsidRDefault="00EE6F0D" w:rsidP="00F3368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20</w:t>
            </w:r>
          </w:p>
        </w:tc>
        <w:tc>
          <w:tcPr>
            <w:tcW w:w="2973" w:type="dxa"/>
            <w:gridSpan w:val="3"/>
            <w:vMerge/>
            <w:tcBorders>
              <w:left w:val="single" w:sz="1" w:space="0" w:color="000000"/>
            </w:tcBorders>
            <w:shd w:val="clear" w:color="auto" w:fill="auto"/>
            <w:vAlign w:val="center"/>
          </w:tcPr>
          <w:p w14:paraId="6531997D" w14:textId="171E9B85" w:rsidR="00EE6F0D" w:rsidRPr="00F6337D" w:rsidRDefault="00EE6F0D" w:rsidP="00F33680">
            <w:pPr>
              <w:rPr>
                <w:rFonts w:ascii="Times New Roman" w:eastAsia="標楷體" w:hAnsi="Times New Roman" w:cs="標楷體"/>
                <w:b/>
                <w:sz w:val="28"/>
                <w:szCs w:val="28"/>
              </w:rPr>
            </w:pPr>
          </w:p>
        </w:tc>
        <w:tc>
          <w:tcPr>
            <w:tcW w:w="10599" w:type="dxa"/>
            <w:gridSpan w:val="3"/>
            <w:vMerge/>
            <w:tcBorders>
              <w:left w:val="single" w:sz="1" w:space="0" w:color="000000"/>
              <w:right w:val="single" w:sz="1" w:space="0" w:color="000000"/>
            </w:tcBorders>
            <w:shd w:val="clear" w:color="auto" w:fill="auto"/>
            <w:vAlign w:val="center"/>
          </w:tcPr>
          <w:p w14:paraId="7128FC86" w14:textId="778EFD0C" w:rsidR="00EE6F0D" w:rsidRPr="00F6337D" w:rsidRDefault="00EE6F0D" w:rsidP="00647042">
            <w:pPr>
              <w:rPr>
                <w:rFonts w:ascii="Times New Roman" w:eastAsia="標楷體" w:hAnsi="Times New Roman"/>
              </w:rPr>
            </w:pPr>
          </w:p>
        </w:tc>
      </w:tr>
      <w:tr w:rsidR="00F6337D" w:rsidRPr="00F6337D" w14:paraId="31665A56" w14:textId="77777777" w:rsidTr="00F82FEE">
        <w:trPr>
          <w:trHeight w:val="510"/>
        </w:trPr>
        <w:tc>
          <w:tcPr>
            <w:tcW w:w="889" w:type="dxa"/>
            <w:gridSpan w:val="2"/>
            <w:tcBorders>
              <w:left w:val="single" w:sz="1" w:space="0" w:color="000000"/>
              <w:bottom w:val="single" w:sz="1" w:space="0" w:color="000000"/>
            </w:tcBorders>
            <w:shd w:val="clear" w:color="auto" w:fill="auto"/>
            <w:vAlign w:val="center"/>
          </w:tcPr>
          <w:p w14:paraId="0B19380C" w14:textId="732A8DFF" w:rsidR="00417C08" w:rsidRPr="00F6337D" w:rsidRDefault="00417C08" w:rsidP="00417C0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973" w:type="dxa"/>
            <w:gridSpan w:val="3"/>
            <w:tcBorders>
              <w:left w:val="single" w:sz="1" w:space="0" w:color="000000"/>
              <w:bottom w:val="single" w:sz="1" w:space="0" w:color="000000"/>
            </w:tcBorders>
            <w:shd w:val="clear" w:color="auto" w:fill="auto"/>
            <w:vAlign w:val="center"/>
          </w:tcPr>
          <w:p w14:paraId="6187D789" w14:textId="32291933" w:rsidR="00417C08" w:rsidRPr="00F6337D" w:rsidRDefault="00417C08" w:rsidP="00417C08">
            <w:pPr>
              <w:rPr>
                <w:rFonts w:ascii="Times New Roman" w:eastAsia="標楷體" w:hAnsi="Times New Roman" w:cs="標楷體"/>
                <w:b/>
                <w:sz w:val="28"/>
                <w:szCs w:val="28"/>
              </w:rPr>
            </w:pPr>
            <w:r w:rsidRPr="00F6337D">
              <w:rPr>
                <w:rFonts w:ascii="Times New Roman" w:eastAsia="標楷體" w:hAnsi="Times New Roman" w:cs="標楷體"/>
                <w:b/>
                <w:sz w:val="28"/>
                <w:szCs w:val="28"/>
              </w:rPr>
              <w:t>Reviews</w:t>
            </w:r>
          </w:p>
        </w:tc>
        <w:tc>
          <w:tcPr>
            <w:tcW w:w="10599" w:type="dxa"/>
            <w:gridSpan w:val="3"/>
            <w:tcBorders>
              <w:left w:val="single" w:sz="1" w:space="0" w:color="000000"/>
              <w:bottom w:val="single" w:sz="1" w:space="0" w:color="000000"/>
              <w:right w:val="single" w:sz="1" w:space="0" w:color="000000"/>
            </w:tcBorders>
            <w:shd w:val="clear" w:color="auto" w:fill="auto"/>
            <w:vAlign w:val="center"/>
          </w:tcPr>
          <w:p w14:paraId="33647EEF" w14:textId="1F0B6B57" w:rsidR="00417C08" w:rsidRPr="00F6337D" w:rsidRDefault="00417C08" w:rsidP="00417C08">
            <w:pPr>
              <w:rPr>
                <w:rFonts w:ascii="Times New Roman" w:eastAsia="標楷體" w:hAnsi="Times New Roman"/>
              </w:rPr>
            </w:pPr>
            <w:r w:rsidRPr="00F6337D">
              <w:rPr>
                <w:rFonts w:ascii="Times New Roman" w:eastAsia="標楷體" w:hAnsi="Times New Roman" w:hint="eastAsia"/>
              </w:rPr>
              <w:t>課程總複習</w:t>
            </w:r>
          </w:p>
        </w:tc>
      </w:tr>
    </w:tbl>
    <w:p w14:paraId="7F398646" w14:textId="4726FAA1" w:rsidR="00D640CB" w:rsidRPr="00F6337D" w:rsidRDefault="00D640CB" w:rsidP="00157EA4">
      <w:pPr>
        <w:widowControl/>
        <w:suppressAutoHyphens/>
        <w:rPr>
          <w:rFonts w:ascii="Times New Roman" w:eastAsia="標楷體" w:hAnsi="Times New Roman" w:cs="標楷體"/>
          <w:b/>
          <w:kern w:val="0"/>
          <w:sz w:val="32"/>
          <w:szCs w:val="32"/>
        </w:rPr>
      </w:pPr>
    </w:p>
    <w:p w14:paraId="3D69C25D" w14:textId="5E6AD9B3" w:rsidR="001C07AB" w:rsidRPr="00F6337D" w:rsidRDefault="001C07AB" w:rsidP="001C07AB">
      <w:pPr>
        <w:pStyle w:val="a1"/>
        <w:spacing w:before="280" w:after="280"/>
        <w:jc w:val="both"/>
        <w:rPr>
          <w:rFonts w:eastAsia="標楷體"/>
          <w:b/>
          <w:sz w:val="36"/>
          <w:szCs w:val="36"/>
        </w:rPr>
      </w:pPr>
      <w:r w:rsidRPr="00F6337D">
        <w:rPr>
          <w:rFonts w:eastAsia="標楷體" w:hint="eastAsia"/>
          <w:b/>
          <w:sz w:val="36"/>
          <w:szCs w:val="36"/>
        </w:rPr>
        <w:t>自然與生活科技領域</w:t>
      </w:r>
      <w:r w:rsidRPr="00F6337D">
        <w:rPr>
          <w:rFonts w:eastAsia="標楷體"/>
          <w:b/>
          <w:sz w:val="36"/>
          <w:szCs w:val="36"/>
        </w:rPr>
        <w:t>/</w:t>
      </w:r>
      <w:r w:rsidRPr="00F6337D">
        <w:rPr>
          <w:rFonts w:eastAsia="標楷體" w:hint="eastAsia"/>
          <w:b/>
          <w:sz w:val="36"/>
          <w:szCs w:val="36"/>
        </w:rPr>
        <w:t>1-6</w:t>
      </w:r>
      <w:r w:rsidRPr="00F6337D">
        <w:rPr>
          <w:rFonts w:eastAsia="標楷體"/>
          <w:b/>
          <w:sz w:val="36"/>
          <w:szCs w:val="36"/>
        </w:rPr>
        <w:t>/</w:t>
      </w:r>
      <w:r w:rsidRPr="00F6337D">
        <w:rPr>
          <w:rFonts w:eastAsia="標楷體" w:hint="eastAsia"/>
          <w:b/>
          <w:sz w:val="36"/>
          <w:szCs w:val="36"/>
        </w:rPr>
        <w:t>全班</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469888E9" w14:textId="77777777" w:rsidTr="00FB34F1">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5CE13419" w14:textId="22552E10" w:rsidR="00157EA4" w:rsidRPr="00F6337D" w:rsidRDefault="00F00036" w:rsidP="00FB34F1">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930BAB" w:rsidRPr="00F6337D">
              <w:rPr>
                <w:rFonts w:ascii="Times New Roman" w:eastAsia="標楷體" w:hAnsi="Times New Roman" w:cs="標楷體" w:hint="eastAsia"/>
                <w:kern w:val="0"/>
                <w:szCs w:val="24"/>
              </w:rPr>
              <w:t>度</w:t>
            </w:r>
            <w:r w:rsidR="00157EA4" w:rsidRPr="00F6337D">
              <w:rPr>
                <w:rFonts w:ascii="Times New Roman" w:eastAsia="標楷體" w:hAnsi="Times New Roman" w:cs="標楷體"/>
                <w:kern w:val="0"/>
                <w:szCs w:val="24"/>
              </w:rPr>
              <w:t>第</w:t>
            </w:r>
            <w:r w:rsidR="00157EA4" w:rsidRPr="00F6337D">
              <w:rPr>
                <w:rFonts w:ascii="Times New Roman" w:eastAsia="標楷體" w:hAnsi="Times New Roman" w:cs="標楷體"/>
                <w:b/>
                <w:kern w:val="0"/>
                <w:szCs w:val="24"/>
                <w:shd w:val="clear" w:color="auto" w:fill="D8D8D8"/>
              </w:rPr>
              <w:t>二</w:t>
            </w:r>
            <w:r w:rsidR="00157EA4" w:rsidRPr="00F6337D">
              <w:rPr>
                <w:rFonts w:ascii="Times New Roman" w:eastAsia="標楷體" w:hAnsi="Times New Roman" w:cs="標楷體"/>
                <w:kern w:val="0"/>
                <w:szCs w:val="24"/>
              </w:rPr>
              <w:t>學期</w:t>
            </w:r>
          </w:p>
        </w:tc>
      </w:tr>
      <w:tr w:rsidR="00F6337D" w:rsidRPr="00F6337D" w14:paraId="4896BC98" w14:textId="77777777" w:rsidTr="00FB34F1">
        <w:tc>
          <w:tcPr>
            <w:tcW w:w="1985" w:type="dxa"/>
            <w:gridSpan w:val="3"/>
            <w:tcBorders>
              <w:left w:val="single" w:sz="1" w:space="0" w:color="000000"/>
              <w:bottom w:val="single" w:sz="1" w:space="0" w:color="000000"/>
            </w:tcBorders>
            <w:shd w:val="clear" w:color="auto" w:fill="auto"/>
            <w:vAlign w:val="center"/>
          </w:tcPr>
          <w:p w14:paraId="64C926B6"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13DF0CAE"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6EF62CA6"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751BDA68"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3F0146E4" w14:textId="77777777" w:rsidTr="00FB34F1">
        <w:trPr>
          <w:trHeight w:val="541"/>
        </w:trPr>
        <w:tc>
          <w:tcPr>
            <w:tcW w:w="1985" w:type="dxa"/>
            <w:gridSpan w:val="3"/>
            <w:tcBorders>
              <w:left w:val="single" w:sz="1" w:space="0" w:color="000000"/>
              <w:bottom w:val="single" w:sz="1" w:space="0" w:color="000000"/>
            </w:tcBorders>
            <w:shd w:val="clear" w:color="auto" w:fill="auto"/>
            <w:vAlign w:val="center"/>
          </w:tcPr>
          <w:p w14:paraId="3B4BDE78" w14:textId="77777777" w:rsidR="004F7268"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自然與生活科技</w:t>
            </w:r>
          </w:p>
          <w:p w14:paraId="59CDF3F3" w14:textId="1CF698AD" w:rsidR="00157EA4" w:rsidRPr="00F6337D" w:rsidRDefault="004F7268"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Cs w:val="28"/>
              </w:rPr>
              <w:t>(</w:t>
            </w:r>
            <w:r w:rsidRPr="00F6337D">
              <w:rPr>
                <w:rFonts w:ascii="Times New Roman" w:eastAsia="標楷體" w:hAnsi="Times New Roman" w:cs="標楷體" w:hint="eastAsia"/>
                <w:b/>
                <w:kern w:val="0"/>
                <w:szCs w:val="28"/>
              </w:rPr>
              <w:t>低年級生活</w:t>
            </w:r>
            <w:r w:rsidRPr="00F6337D">
              <w:rPr>
                <w:rFonts w:ascii="Times New Roman" w:eastAsia="標楷體" w:hAnsi="Times New Roman" w:cs="標楷體" w:hint="eastAsia"/>
                <w:b/>
                <w:kern w:val="0"/>
                <w:szCs w:val="28"/>
              </w:rPr>
              <w:t>)</w:t>
            </w:r>
          </w:p>
        </w:tc>
        <w:tc>
          <w:tcPr>
            <w:tcW w:w="1418" w:type="dxa"/>
            <w:gridSpan w:val="2"/>
            <w:tcBorders>
              <w:left w:val="single" w:sz="1" w:space="0" w:color="000000"/>
              <w:bottom w:val="single" w:sz="1" w:space="0" w:color="000000"/>
            </w:tcBorders>
            <w:shd w:val="clear" w:color="auto" w:fill="auto"/>
            <w:vAlign w:val="center"/>
          </w:tcPr>
          <w:p w14:paraId="09C604E4" w14:textId="0DE0C559" w:rsidR="004F7268" w:rsidRPr="00F6337D" w:rsidRDefault="004F7268" w:rsidP="004F7268">
            <w:pPr>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低</w:t>
            </w:r>
            <w:r w:rsidR="00DA1755">
              <w:rPr>
                <w:rFonts w:ascii="Times New Roman" w:eastAsia="標楷體" w:hAnsi="Times New Roman" w:cs="標楷體" w:hint="eastAsia"/>
                <w:b/>
                <w:kern w:val="0"/>
                <w:sz w:val="28"/>
                <w:szCs w:val="28"/>
              </w:rPr>
              <w:t>2</w:t>
            </w:r>
          </w:p>
          <w:p w14:paraId="0CB656CE" w14:textId="77777777" w:rsidR="004F7268" w:rsidRPr="00F6337D" w:rsidRDefault="004F7268" w:rsidP="004F7268">
            <w:pPr>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中</w:t>
            </w:r>
            <w:r w:rsidRPr="00F6337D">
              <w:rPr>
                <w:rFonts w:ascii="Times New Roman" w:eastAsia="標楷體" w:hAnsi="Times New Roman" w:cs="標楷體"/>
                <w:b/>
                <w:kern w:val="0"/>
                <w:sz w:val="28"/>
                <w:szCs w:val="28"/>
              </w:rPr>
              <w:t>3</w:t>
            </w:r>
          </w:p>
          <w:p w14:paraId="4D149E39" w14:textId="4A2CC43F" w:rsidR="00157EA4" w:rsidRPr="00F6337D" w:rsidRDefault="004F7268" w:rsidP="004F726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高</w:t>
            </w:r>
            <w:r w:rsidRPr="00F6337D">
              <w:rPr>
                <w:rFonts w:ascii="Times New Roman" w:eastAsia="標楷體" w:hAnsi="Times New Roman" w:cs="標楷體"/>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2B06CE98"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3F30678C" w14:textId="6FA29503" w:rsidR="00157EA4" w:rsidRPr="00F6337D" w:rsidRDefault="003742D7"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盧淑娟</w:t>
            </w:r>
          </w:p>
        </w:tc>
      </w:tr>
      <w:tr w:rsidR="00F6337D" w:rsidRPr="00F6337D" w14:paraId="252B1843" w14:textId="77777777" w:rsidTr="00FB34F1">
        <w:trPr>
          <w:cantSplit/>
          <w:trHeight w:val="361"/>
        </w:trPr>
        <w:tc>
          <w:tcPr>
            <w:tcW w:w="1985" w:type="dxa"/>
            <w:gridSpan w:val="3"/>
            <w:vMerge w:val="restart"/>
            <w:tcBorders>
              <w:left w:val="single" w:sz="1" w:space="0" w:color="000000"/>
            </w:tcBorders>
            <w:shd w:val="clear" w:color="auto" w:fill="auto"/>
            <w:vAlign w:val="center"/>
          </w:tcPr>
          <w:p w14:paraId="2F097B49"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19CB6CEC"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2C1E6590"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10A4140F" w14:textId="77777777" w:rsidTr="00FB34F1">
        <w:trPr>
          <w:cantSplit/>
          <w:trHeight w:val="300"/>
        </w:trPr>
        <w:tc>
          <w:tcPr>
            <w:tcW w:w="1985" w:type="dxa"/>
            <w:gridSpan w:val="3"/>
            <w:vMerge/>
            <w:tcBorders>
              <w:left w:val="single" w:sz="1" w:space="0" w:color="000000"/>
            </w:tcBorders>
            <w:shd w:val="clear" w:color="auto" w:fill="auto"/>
            <w:vAlign w:val="center"/>
          </w:tcPr>
          <w:p w14:paraId="014E78BE"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3A7ABF8E"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12137CB6"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72BF7178" w14:textId="77777777" w:rsidTr="00FB34F1">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01A230EF"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463BFE1E"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06908EB5" w14:textId="1C8CDB9F"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43069C"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BD6350"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7895CFFF" w14:textId="77777777" w:rsidTr="00FB34F1">
        <w:trPr>
          <w:cantSplit/>
          <w:trHeight w:val="727"/>
        </w:trPr>
        <w:tc>
          <w:tcPr>
            <w:tcW w:w="525" w:type="dxa"/>
            <w:vMerge w:val="restart"/>
            <w:tcBorders>
              <w:left w:val="single" w:sz="1" w:space="0" w:color="000000"/>
            </w:tcBorders>
            <w:shd w:val="clear" w:color="auto" w:fill="auto"/>
            <w:vAlign w:val="center"/>
          </w:tcPr>
          <w:p w14:paraId="3570FFE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4B153B2C"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CBF8FA8" w14:textId="08789EFA" w:rsidR="00AA0F3D" w:rsidRPr="00F6337D" w:rsidRDefault="00AA0F3D" w:rsidP="00667C28">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低年級生活</w:t>
            </w:r>
          </w:p>
          <w:p w14:paraId="1D272B1C" w14:textId="047461C7" w:rsidR="0043069C" w:rsidRPr="0043069C" w:rsidRDefault="0043069C" w:rsidP="0043069C">
            <w:pPr>
              <w:snapToGrid w:val="0"/>
              <w:spacing w:line="280" w:lineRule="atLeast"/>
              <w:jc w:val="both"/>
              <w:rPr>
                <w:rFonts w:ascii="Times New Roman" w:eastAsia="標楷體" w:hAnsi="Times New Roman" w:cs="標楷體"/>
                <w:kern w:val="0"/>
              </w:rPr>
            </w:pPr>
            <w:r>
              <w:rPr>
                <w:rFonts w:ascii="Times New Roman" w:eastAsia="標楷體" w:hAnsi="Times New Roman"/>
              </w:rPr>
              <w:fldChar w:fldCharType="begin"/>
            </w:r>
            <w:r>
              <w:rPr>
                <w:rFonts w:ascii="Times New Roman" w:eastAsia="標楷體" w:hAnsi="Times New Roman"/>
              </w:rPr>
              <w:instrText xml:space="preserve"> eq \o\ac(</w:instrText>
            </w:r>
            <w:r>
              <w:rPr>
                <w:rFonts w:ascii="Times New Roman" w:eastAsia="標楷體" w:hAnsi="Times New Roman" w:hint="eastAsia"/>
              </w:rPr>
              <w:instrText>○</w:instrText>
            </w:r>
            <w:r>
              <w:rPr>
                <w:rFonts w:ascii="Times New Roman" w:eastAsia="標楷體" w:hAnsi="Times New Roman"/>
              </w:rPr>
              <w:instrText>,</w:instrText>
            </w:r>
            <w:r>
              <w:rPr>
                <w:rFonts w:ascii="Times New Roman" w:eastAsia="標楷體" w:hAnsi="Times New Roman" w:hint="eastAsia"/>
              </w:rPr>
              <w:instrText>調</w:instrText>
            </w:r>
            <w:r>
              <w:rPr>
                <w:rFonts w:ascii="Times New Roman" w:eastAsia="標楷體" w:hAnsi="Times New Roman"/>
              </w:rPr>
              <w:instrText>)</w:instrText>
            </w:r>
            <w:r>
              <w:rPr>
                <w:rFonts w:ascii="Times New Roman" w:eastAsia="標楷體" w:hAnsi="Times New Roman"/>
              </w:rPr>
              <w:fldChar w:fldCharType="end"/>
            </w:r>
            <w:r>
              <w:rPr>
                <w:rFonts w:ascii="Times New Roman" w:eastAsia="標楷體" w:hAnsi="Times New Roman"/>
              </w:rPr>
              <w:t xml:space="preserve"> </w:t>
            </w:r>
            <w:r>
              <w:rPr>
                <w:rFonts w:ascii="Times New Roman" w:eastAsia="標楷體" w:hAnsi="Times New Roman" w:cs="標楷體"/>
                <w:kern w:val="0"/>
              </w:rPr>
              <w:t>1-</w:t>
            </w:r>
            <w:r>
              <w:rPr>
                <w:rFonts w:ascii="Times New Roman" w:eastAsia="標楷體" w:hAnsi="Times New Roman" w:cs="標楷體" w:hint="eastAsia"/>
                <w:kern w:val="0"/>
              </w:rPr>
              <w:t>Ⅰ</w:t>
            </w:r>
            <w:r>
              <w:rPr>
                <w:rFonts w:ascii="Times New Roman" w:eastAsia="標楷體" w:hAnsi="Times New Roman" w:cs="標楷體"/>
                <w:kern w:val="0"/>
              </w:rPr>
              <w:t xml:space="preserve">-4-1 </w:t>
            </w:r>
            <w:r>
              <w:rPr>
                <w:rFonts w:ascii="Times New Roman" w:eastAsia="標楷體" w:hAnsi="Times New Roman" w:cs="標楷體" w:hint="eastAsia"/>
                <w:kern w:val="0"/>
              </w:rPr>
              <w:t>透過對動植物成長的觀察，學習珍惜生命。</w:t>
            </w:r>
          </w:p>
          <w:p w14:paraId="3A7B0516" w14:textId="78FD0148" w:rsidR="00AA0F3D" w:rsidRPr="00F6337D" w:rsidRDefault="00AA0F3D" w:rsidP="00AA0F3D">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 3-I-3 </w:t>
            </w:r>
            <w:r w:rsidRPr="00F6337D">
              <w:rPr>
                <w:rFonts w:ascii="Times New Roman" w:eastAsia="標楷體" w:hAnsi="Times New Roman" w:cs="新細明體" w:hint="eastAsia"/>
                <w:kern w:val="0"/>
                <w:szCs w:val="20"/>
              </w:rPr>
              <w:t>體會學習的樂趣和成就感，主動學習生活周遭的事物，如：</w:t>
            </w:r>
            <w:r w:rsidR="000D7214" w:rsidRPr="00F6337D">
              <w:rPr>
                <w:rFonts w:ascii="Times New Roman" w:eastAsia="標楷體" w:hAnsi="Times New Roman" w:cs="新細明體" w:hint="eastAsia"/>
                <w:kern w:val="0"/>
                <w:szCs w:val="20"/>
              </w:rPr>
              <w:t>水、</w:t>
            </w:r>
            <w:r w:rsidRPr="00F6337D">
              <w:rPr>
                <w:rFonts w:ascii="Times New Roman" w:eastAsia="標楷體" w:hAnsi="Times New Roman" w:cs="新細明體" w:hint="eastAsia"/>
                <w:kern w:val="0"/>
                <w:szCs w:val="20"/>
              </w:rPr>
              <w:t>影子。</w:t>
            </w:r>
          </w:p>
          <w:p w14:paraId="1C7EED8B" w14:textId="70207017" w:rsidR="00AA0F3D" w:rsidRPr="00F6337D" w:rsidRDefault="00AA0F3D" w:rsidP="00AA0F3D">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 2-I-2 </w:t>
            </w:r>
            <w:r w:rsidRPr="00F6337D">
              <w:rPr>
                <w:rFonts w:ascii="Times New Roman" w:eastAsia="標楷體" w:hAnsi="Times New Roman" w:cs="新細明體" w:hint="eastAsia"/>
                <w:kern w:val="0"/>
                <w:szCs w:val="20"/>
              </w:rPr>
              <w:t>觀察生活中人、事、物的變化，跟著課程一起發掘新鮮事。</w:t>
            </w:r>
          </w:p>
          <w:p w14:paraId="277918F8" w14:textId="7098690F" w:rsidR="000D7214" w:rsidRPr="00F6337D" w:rsidRDefault="000D7214" w:rsidP="000D7214">
            <w:pPr>
              <w:widowControl/>
              <w:rPr>
                <w:rFonts w:ascii="Times New Roman" w:eastAsia="標楷體" w:hAnsi="Times New Roman" w:cs="新細明體"/>
                <w:kern w:val="0"/>
                <w:szCs w:val="20"/>
              </w:rPr>
            </w:pPr>
            <w:r w:rsidRPr="00F6337D">
              <w:rPr>
                <w:rFonts w:ascii="Times New Roman" w:eastAsia="標楷體" w:hAnsi="Times New Roman" w:cs="新細明體" w:hint="eastAsia"/>
                <w:kern w:val="0"/>
                <w:szCs w:val="24"/>
                <w:shd w:val="pct15" w:color="auto" w:fill="FFFFFF"/>
              </w:rPr>
              <w:t>中年級</w:t>
            </w:r>
          </w:p>
          <w:p w14:paraId="4C6BAB16" w14:textId="77777777" w:rsidR="00AA0F3D" w:rsidRPr="00F6337D" w:rsidRDefault="00AA0F3D" w:rsidP="00AA0F3D">
            <w:pPr>
              <w:rPr>
                <w:rFonts w:ascii="Times New Roman" w:eastAsia="標楷體" w:hAnsi="Times New Roman" w:cs="新細明體"/>
                <w:kern w:val="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rPr>
              <w:t>tr-</w:t>
            </w:r>
            <w:r w:rsidRPr="00F6337D">
              <w:rPr>
                <w:rFonts w:ascii="Times New Roman" w:eastAsia="標楷體" w:hAnsi="Times New Roman" w:cs="新細明體" w:hint="eastAsia"/>
                <w:kern w:val="0"/>
              </w:rPr>
              <w:t>Ⅱ</w:t>
            </w:r>
            <w:r w:rsidRPr="00F6337D">
              <w:rPr>
                <w:rFonts w:ascii="Times New Roman" w:eastAsia="標楷體" w:hAnsi="Times New Roman" w:cs="新細明體" w:hint="eastAsia"/>
                <w:kern w:val="0"/>
              </w:rPr>
              <w:t>-1</w:t>
            </w:r>
            <w:r w:rsidRPr="00F6337D">
              <w:rPr>
                <w:rFonts w:ascii="Times New Roman" w:eastAsia="標楷體" w:hAnsi="Times New Roman" w:cs="新細明體" w:hint="eastAsia"/>
                <w:kern w:val="0"/>
              </w:rPr>
              <w:t>透過觀察了解日常生活中自然科學現象之特性。</w:t>
            </w:r>
          </w:p>
          <w:p w14:paraId="598F50AB" w14:textId="22034BDA" w:rsidR="00AA0F3D" w:rsidRPr="00F6337D" w:rsidRDefault="00AA0F3D" w:rsidP="00AA0F3D">
            <w:pPr>
              <w:rPr>
                <w:rFonts w:ascii="Times New Roman" w:eastAsia="標楷體" w:hAnsi="Times New Roman" w:cs="新細明體"/>
                <w:kern w:val="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rPr>
              <w:t>pe-</w:t>
            </w:r>
            <w:r w:rsidRPr="00F6337D">
              <w:rPr>
                <w:rFonts w:ascii="Times New Roman" w:eastAsia="標楷體" w:hAnsi="Times New Roman" w:cs="新細明體" w:hint="eastAsia"/>
                <w:kern w:val="0"/>
              </w:rPr>
              <w:t>Ⅱ</w:t>
            </w:r>
            <w:r w:rsidRPr="00F6337D">
              <w:rPr>
                <w:rFonts w:ascii="Times New Roman" w:eastAsia="標楷體" w:hAnsi="Times New Roman" w:cs="新細明體" w:hint="eastAsia"/>
                <w:kern w:val="0"/>
              </w:rPr>
              <w:t xml:space="preserve">-2 </w:t>
            </w:r>
            <w:r w:rsidRPr="00F6337D">
              <w:rPr>
                <w:rFonts w:ascii="Times New Roman" w:eastAsia="標楷體" w:hAnsi="Times New Roman" w:cs="新細明體" w:hint="eastAsia"/>
                <w:kern w:val="0"/>
              </w:rPr>
              <w:t>能正確安全操作日常生活中常用的物品、器材儀科技設備與資源。</w:t>
            </w:r>
          </w:p>
          <w:p w14:paraId="7381B725" w14:textId="7D920507" w:rsidR="0048546F" w:rsidRPr="00F6337D" w:rsidRDefault="0048546F" w:rsidP="0048546F">
            <w:pPr>
              <w:widowControl/>
              <w:rPr>
                <w:rFonts w:ascii="Times New Roman" w:eastAsia="標楷體" w:hAnsi="Times New Roman" w:cs="新細明體"/>
                <w:kern w:val="0"/>
              </w:rPr>
            </w:pPr>
            <w:r w:rsidRPr="00F6337D">
              <w:rPr>
                <w:rFonts w:ascii="Times New Roman" w:eastAsia="標楷體" w:hAnsi="Times New Roman" w:cs="新細明體" w:hint="eastAsia"/>
                <w:kern w:val="0"/>
                <w:szCs w:val="24"/>
                <w:shd w:val="pct15" w:color="auto" w:fill="FFFFFF"/>
              </w:rPr>
              <w:t>高年級</w:t>
            </w:r>
          </w:p>
          <w:p w14:paraId="10D10E57" w14:textId="0E0EF9F5" w:rsidR="0043069C" w:rsidRPr="0043069C" w:rsidRDefault="0043069C" w:rsidP="0043069C">
            <w:pPr>
              <w:pStyle w:val="Default"/>
              <w:rPr>
                <w:rFonts w:ascii="Times New Roman" w:eastAsia="標楷體" w:hAnsi="Times New Roman"/>
                <w:color w:val="auto"/>
                <w:sz w:val="23"/>
                <w:szCs w:val="23"/>
              </w:rPr>
            </w:pPr>
            <w:r>
              <w:rPr>
                <w:rFonts w:ascii="Times New Roman" w:eastAsia="標楷體" w:hAnsi="Times New Roman"/>
                <w:color w:val="auto"/>
              </w:rPr>
              <w:fldChar w:fldCharType="begin"/>
            </w:r>
            <w:r>
              <w:rPr>
                <w:rFonts w:ascii="Times New Roman" w:eastAsia="標楷體" w:hAnsi="Times New Roman"/>
                <w:color w:val="auto"/>
              </w:rPr>
              <w:instrText xml:space="preserve"> eq \o\ac(</w:instrText>
            </w:r>
            <w:r>
              <w:rPr>
                <w:rFonts w:ascii="Times New Roman" w:eastAsia="標楷體" w:hAnsi="Times New Roman" w:hint="eastAsia"/>
                <w:color w:val="auto"/>
              </w:rPr>
              <w:instrText>○</w:instrText>
            </w:r>
            <w:r>
              <w:rPr>
                <w:rFonts w:ascii="Times New Roman" w:eastAsia="標楷體" w:hAnsi="Times New Roman"/>
                <w:color w:val="auto"/>
              </w:rPr>
              <w:instrText>,</w:instrText>
            </w:r>
            <w:r>
              <w:rPr>
                <w:rFonts w:ascii="Times New Roman" w:eastAsia="標楷體" w:hAnsi="Times New Roman" w:hint="eastAsia"/>
                <w:color w:val="auto"/>
              </w:rPr>
              <w:instrText>調</w:instrText>
            </w:r>
            <w:r>
              <w:rPr>
                <w:rFonts w:ascii="Times New Roman" w:eastAsia="標楷體" w:hAnsi="Times New Roman"/>
                <w:color w:val="auto"/>
              </w:rPr>
              <w:instrText>)</w:instrText>
            </w:r>
            <w:r>
              <w:rPr>
                <w:rFonts w:ascii="Times New Roman" w:eastAsia="標楷體" w:hAnsi="Times New Roman"/>
                <w:color w:val="auto"/>
              </w:rPr>
              <w:fldChar w:fldCharType="end"/>
            </w:r>
            <w:r>
              <w:rPr>
                <w:rFonts w:ascii="Times New Roman" w:eastAsia="標楷體" w:hAnsi="Times New Roman"/>
                <w:color w:val="auto"/>
              </w:rPr>
              <w:t xml:space="preserve"> </w:t>
            </w:r>
            <w:proofErr w:type="spellStart"/>
            <w:r>
              <w:rPr>
                <w:rFonts w:ascii="Times New Roman" w:hAnsi="Times New Roman"/>
                <w:color w:val="auto"/>
                <w:sz w:val="23"/>
                <w:szCs w:val="23"/>
              </w:rPr>
              <w:t>ti</w:t>
            </w:r>
            <w:proofErr w:type="spellEnd"/>
            <w:r>
              <w:rPr>
                <w:rFonts w:ascii="Times New Roman" w:hAnsi="Times New Roman"/>
                <w:color w:val="auto"/>
                <w:sz w:val="23"/>
                <w:szCs w:val="23"/>
              </w:rPr>
              <w:t>-</w:t>
            </w:r>
            <w:r>
              <w:rPr>
                <w:rFonts w:ascii="Times New Roman" w:eastAsia="標楷體" w:hAnsi="Times New Roman" w:hint="eastAsia"/>
                <w:color w:val="auto"/>
                <w:sz w:val="23"/>
                <w:szCs w:val="23"/>
              </w:rPr>
              <w:t>Ⅲ</w:t>
            </w:r>
            <w:r>
              <w:rPr>
                <w:rFonts w:ascii="Times New Roman" w:eastAsia="標楷體" w:hAnsi="Times New Roman"/>
                <w:color w:val="auto"/>
                <w:sz w:val="23"/>
                <w:szCs w:val="23"/>
              </w:rPr>
              <w:t>-1-1</w:t>
            </w:r>
            <w:r>
              <w:rPr>
                <w:rFonts w:ascii="Times New Roman" w:eastAsia="標楷體" w:hAnsi="Times New Roman" w:hint="eastAsia"/>
                <w:color w:val="auto"/>
                <w:sz w:val="23"/>
                <w:szCs w:val="23"/>
              </w:rPr>
              <w:t>能運用好奇心察覺日常生活現象的規律性會因為某些改變而產生差異。</w:t>
            </w:r>
          </w:p>
          <w:p w14:paraId="6A169C9D" w14:textId="7FD7B1E8" w:rsidR="00AA0F3D" w:rsidRPr="00F6337D" w:rsidRDefault="00AA0F3D" w:rsidP="00AA0F3D">
            <w:pPr>
              <w:rPr>
                <w:rFonts w:ascii="Times New Roman" w:eastAsia="標楷體" w:hAnsi="Times New Roman" w:cs="新細明體"/>
                <w:kern w:val="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rPr>
              <w:t xml:space="preserve"> ah-</w:t>
            </w:r>
            <w:r w:rsidRPr="00F6337D">
              <w:rPr>
                <w:rFonts w:ascii="Times New Roman" w:eastAsia="標楷體" w:hAnsi="Times New Roman" w:cs="新細明體" w:hint="eastAsia"/>
                <w:kern w:val="0"/>
              </w:rPr>
              <w:t>Ⅲ</w:t>
            </w:r>
            <w:r w:rsidRPr="00F6337D">
              <w:rPr>
                <w:rFonts w:ascii="Times New Roman" w:eastAsia="標楷體" w:hAnsi="Times New Roman" w:cs="新細明體" w:hint="eastAsia"/>
                <w:kern w:val="0"/>
              </w:rPr>
              <w:t xml:space="preserve">-1 </w:t>
            </w:r>
            <w:r w:rsidRPr="00F6337D">
              <w:rPr>
                <w:rFonts w:ascii="Times New Roman" w:eastAsia="標楷體" w:hAnsi="Times New Roman" w:cs="新細明體" w:hint="eastAsia"/>
                <w:kern w:val="0"/>
              </w:rPr>
              <w:t>理解日常生活觀察到的現象。</w:t>
            </w:r>
          </w:p>
          <w:p w14:paraId="46E27456" w14:textId="008333D7" w:rsidR="00AA0F3D" w:rsidRPr="00F6337D" w:rsidRDefault="00AA0F3D" w:rsidP="00AA0F3D">
            <w:pPr>
              <w:widowControl/>
              <w:rPr>
                <w:rFonts w:ascii="Times New Roman" w:eastAsia="標楷體" w:hAnsi="Times New Roman" w:cs="新細明體"/>
                <w:kern w:val="0"/>
                <w:sz w:val="2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 </w:t>
            </w:r>
            <w:r w:rsidRPr="00F6337D">
              <w:rPr>
                <w:rFonts w:ascii="Times New Roman" w:eastAsia="標楷體" w:hAnsi="Times New Roman" w:cs="新細明體" w:hint="eastAsia"/>
                <w:kern w:val="0"/>
              </w:rPr>
              <w:t>ai-</w:t>
            </w:r>
            <w:r w:rsidRPr="00F6337D">
              <w:rPr>
                <w:rFonts w:ascii="Times New Roman" w:eastAsia="標楷體" w:hAnsi="Times New Roman" w:cs="新細明體" w:hint="eastAsia"/>
                <w:kern w:val="0"/>
              </w:rPr>
              <w:t>Ⅲ</w:t>
            </w:r>
            <w:r w:rsidRPr="00F6337D">
              <w:rPr>
                <w:rFonts w:ascii="Times New Roman" w:eastAsia="標楷體" w:hAnsi="Times New Roman" w:cs="新細明體" w:hint="eastAsia"/>
                <w:kern w:val="0"/>
              </w:rPr>
              <w:t xml:space="preserve">-1 </w:t>
            </w:r>
            <w:r w:rsidRPr="00F6337D">
              <w:rPr>
                <w:rFonts w:ascii="Times New Roman" w:eastAsia="標楷體" w:hAnsi="Times New Roman" w:cs="新細明體" w:hint="eastAsia"/>
                <w:kern w:val="0"/>
              </w:rPr>
              <w:t>透過課堂實驗了解現象發生的原因，對事物滿足好奇心。</w:t>
            </w:r>
          </w:p>
        </w:tc>
      </w:tr>
      <w:tr w:rsidR="00F6337D" w:rsidRPr="00F6337D" w14:paraId="48F3C0E8" w14:textId="77777777" w:rsidTr="00FB34F1">
        <w:trPr>
          <w:cantSplit/>
        </w:trPr>
        <w:tc>
          <w:tcPr>
            <w:tcW w:w="525" w:type="dxa"/>
            <w:vMerge/>
            <w:tcBorders>
              <w:left w:val="single" w:sz="1" w:space="0" w:color="000000"/>
              <w:bottom w:val="single" w:sz="1" w:space="0" w:color="000000"/>
            </w:tcBorders>
            <w:shd w:val="clear" w:color="auto" w:fill="auto"/>
            <w:vAlign w:val="center"/>
          </w:tcPr>
          <w:p w14:paraId="265951CA" w14:textId="77777777" w:rsidR="00667C28" w:rsidRPr="00F6337D" w:rsidRDefault="00667C28" w:rsidP="00667C28">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4BA3787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57E1468" w14:textId="77777777" w:rsidR="000D7214" w:rsidRPr="00F6337D" w:rsidRDefault="000D7214" w:rsidP="000D7214">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低年級生活</w:t>
            </w:r>
          </w:p>
          <w:p w14:paraId="263B5A99" w14:textId="5DE5D5C6" w:rsidR="0043069C" w:rsidRPr="0043069C" w:rsidRDefault="0043069C" w:rsidP="0043069C">
            <w:pPr>
              <w:widowControl/>
              <w:rPr>
                <w:rFonts w:ascii="Times New Roman" w:hAnsi="Times New Roman" w:cs="新細明體"/>
                <w:kern w:val="0"/>
                <w:sz w:val="20"/>
                <w:szCs w:val="20"/>
              </w:rPr>
            </w:pPr>
            <w:r>
              <w:rPr>
                <w:rFonts w:ascii="Times New Roman" w:eastAsia="標楷體" w:hAnsi="Times New Roman"/>
              </w:rPr>
              <w:fldChar w:fldCharType="begin"/>
            </w:r>
            <w:r>
              <w:rPr>
                <w:rFonts w:ascii="Times New Roman" w:eastAsia="標楷體" w:hAnsi="Times New Roman"/>
              </w:rPr>
              <w:instrText xml:space="preserve"> eq \o\ac(</w:instrText>
            </w:r>
            <w:r>
              <w:rPr>
                <w:rFonts w:ascii="Times New Roman" w:eastAsia="標楷體" w:hAnsi="Times New Roman" w:hint="eastAsia"/>
              </w:rPr>
              <w:instrText>○</w:instrText>
            </w:r>
            <w:r>
              <w:rPr>
                <w:rFonts w:ascii="Times New Roman" w:eastAsia="標楷體" w:hAnsi="Times New Roman"/>
              </w:rPr>
              <w:instrText>,</w:instrText>
            </w:r>
            <w:r>
              <w:rPr>
                <w:rFonts w:ascii="Times New Roman" w:eastAsia="標楷體" w:hAnsi="Times New Roman" w:hint="eastAsia"/>
              </w:rPr>
              <w:instrText>調</w:instrText>
            </w:r>
            <w:r>
              <w:rPr>
                <w:rFonts w:ascii="Times New Roman" w:eastAsia="標楷體" w:hAnsi="Times New Roman"/>
              </w:rPr>
              <w:instrText>)</w:instrText>
            </w:r>
            <w:r>
              <w:rPr>
                <w:rFonts w:ascii="Times New Roman" w:eastAsia="標楷體" w:hAnsi="Times New Roman"/>
              </w:rPr>
              <w:fldChar w:fldCharType="end"/>
            </w:r>
            <w:r>
              <w:rPr>
                <w:rFonts w:ascii="Times New Roman" w:eastAsia="標楷體" w:hAnsi="Times New Roman" w:cs="標楷體"/>
                <w:kern w:val="0"/>
              </w:rPr>
              <w:t>A-</w:t>
            </w:r>
            <w:r>
              <w:rPr>
                <w:rFonts w:ascii="Times New Roman" w:eastAsia="標楷體" w:hAnsi="Times New Roman" w:cs="標楷體" w:hint="eastAsia"/>
                <w:kern w:val="0"/>
              </w:rPr>
              <w:t>Ⅰ</w:t>
            </w:r>
            <w:r>
              <w:rPr>
                <w:rFonts w:ascii="Times New Roman" w:eastAsia="標楷體" w:hAnsi="Times New Roman" w:cs="標楷體"/>
                <w:kern w:val="0"/>
              </w:rPr>
              <w:t xml:space="preserve">-1 </w:t>
            </w:r>
            <w:r>
              <w:rPr>
                <w:rFonts w:ascii="Times New Roman" w:eastAsia="標楷體" w:hAnsi="Times New Roman" w:cs="標楷體" w:hint="eastAsia"/>
                <w:kern w:val="0"/>
              </w:rPr>
              <w:t>動植物成長現象的認識。</w:t>
            </w:r>
          </w:p>
          <w:p w14:paraId="54BDB494" w14:textId="2FAD4BA2" w:rsidR="00AA0F3D" w:rsidRPr="00F6337D" w:rsidRDefault="00AA0F3D" w:rsidP="00AA0F3D">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A-I-2 </w:t>
            </w:r>
            <w:r w:rsidRPr="00F6337D">
              <w:rPr>
                <w:rFonts w:ascii="Times New Roman" w:eastAsia="標楷體" w:hAnsi="Times New Roman" w:cs="新細明體" w:hint="eastAsia"/>
                <w:kern w:val="0"/>
                <w:szCs w:val="20"/>
              </w:rPr>
              <w:t>事物變化現象的觀察，如：</w:t>
            </w:r>
            <w:r w:rsidR="000D7214" w:rsidRPr="00F6337D">
              <w:rPr>
                <w:rFonts w:ascii="Times New Roman" w:eastAsia="標楷體" w:hAnsi="Times New Roman" w:cs="新細明體" w:hint="eastAsia"/>
                <w:kern w:val="0"/>
                <w:szCs w:val="20"/>
              </w:rPr>
              <w:t>水的移動</w:t>
            </w:r>
            <w:r w:rsidRPr="00F6337D">
              <w:rPr>
                <w:rFonts w:ascii="Times New Roman" w:eastAsia="標楷體" w:hAnsi="Times New Roman" w:cs="新細明體" w:hint="eastAsia"/>
                <w:kern w:val="0"/>
                <w:szCs w:val="20"/>
              </w:rPr>
              <w:t>、影子的形成。</w:t>
            </w:r>
            <w:r w:rsidRPr="00F6337D">
              <w:rPr>
                <w:rFonts w:ascii="Times New Roman" w:eastAsia="標楷體" w:hAnsi="Times New Roman" w:cs="新細明體"/>
                <w:kern w:val="0"/>
                <w:szCs w:val="20"/>
              </w:rPr>
              <w:cr/>
            </w: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B-I-3 </w:t>
            </w:r>
            <w:r w:rsidRPr="00F6337D">
              <w:rPr>
                <w:rFonts w:ascii="Times New Roman" w:eastAsia="標楷體" w:hAnsi="Times New Roman" w:cs="新細明體" w:hint="eastAsia"/>
                <w:kern w:val="0"/>
                <w:szCs w:val="20"/>
              </w:rPr>
              <w:t>環境的探索與愛護，如：四季的變化。</w:t>
            </w:r>
            <w:r w:rsidRPr="00F6337D">
              <w:rPr>
                <w:rFonts w:ascii="Times New Roman" w:eastAsia="標楷體" w:hAnsi="Times New Roman" w:cs="新細明體"/>
                <w:kern w:val="0"/>
                <w:szCs w:val="20"/>
              </w:rPr>
              <w:cr/>
            </w: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r w:rsidRPr="00F6337D">
              <w:rPr>
                <w:rFonts w:ascii="Times New Roman" w:eastAsia="標楷體" w:hAnsi="Times New Roman" w:cs="新細明體" w:hint="eastAsia"/>
                <w:kern w:val="0"/>
                <w:szCs w:val="20"/>
              </w:rPr>
              <w:t xml:space="preserve">C-I-1 </w:t>
            </w:r>
            <w:r w:rsidRPr="00F6337D">
              <w:rPr>
                <w:rFonts w:ascii="Times New Roman" w:eastAsia="標楷體" w:hAnsi="Times New Roman" w:cs="新細明體" w:hint="eastAsia"/>
                <w:kern w:val="0"/>
                <w:szCs w:val="20"/>
              </w:rPr>
              <w:t>事物特性與現象的探究，從實驗中得到新知識。</w:t>
            </w:r>
          </w:p>
          <w:p w14:paraId="1F40BC4A" w14:textId="7FCCABA2" w:rsidR="000D7214" w:rsidRPr="00F6337D" w:rsidRDefault="000D7214" w:rsidP="000D7214">
            <w:pPr>
              <w:widowControl/>
              <w:rPr>
                <w:rFonts w:ascii="Times New Roman" w:eastAsia="標楷體" w:hAnsi="Times New Roman" w:cs="新細明體"/>
                <w:kern w:val="0"/>
                <w:szCs w:val="20"/>
              </w:rPr>
            </w:pPr>
            <w:r w:rsidRPr="00F6337D">
              <w:rPr>
                <w:rFonts w:ascii="Times New Roman" w:eastAsia="標楷體" w:hAnsi="Times New Roman" w:cs="新細明體" w:hint="eastAsia"/>
                <w:kern w:val="0"/>
                <w:szCs w:val="24"/>
                <w:shd w:val="pct15" w:color="auto" w:fill="FFFFFF"/>
              </w:rPr>
              <w:t>中年級</w:t>
            </w:r>
          </w:p>
          <w:p w14:paraId="13C43EB2" w14:textId="77777777" w:rsidR="0043069C" w:rsidRDefault="0043069C" w:rsidP="0043069C">
            <w:pPr>
              <w:pStyle w:val="Default"/>
              <w:rPr>
                <w:rFonts w:ascii="Times New Roman" w:eastAsia="標楷體" w:hAnsi="Times New Roman"/>
                <w:color w:val="auto"/>
                <w:sz w:val="23"/>
                <w:szCs w:val="23"/>
              </w:rPr>
            </w:pPr>
            <w:r>
              <w:rPr>
                <w:rFonts w:ascii="Times New Roman" w:eastAsia="標楷體" w:hAnsi="Times New Roman"/>
                <w:color w:val="auto"/>
              </w:rPr>
              <w:fldChar w:fldCharType="begin"/>
            </w:r>
            <w:r>
              <w:rPr>
                <w:rFonts w:ascii="Times New Roman" w:eastAsia="標楷體" w:hAnsi="Times New Roman"/>
                <w:color w:val="auto"/>
              </w:rPr>
              <w:instrText xml:space="preserve"> eq \o\ac(</w:instrText>
            </w:r>
            <w:r>
              <w:rPr>
                <w:rFonts w:ascii="Times New Roman" w:eastAsia="標楷體" w:hAnsi="Times New Roman" w:hint="eastAsia"/>
                <w:color w:val="auto"/>
              </w:rPr>
              <w:instrText>○</w:instrText>
            </w:r>
            <w:r>
              <w:rPr>
                <w:rFonts w:ascii="Times New Roman" w:eastAsia="標楷體" w:hAnsi="Times New Roman"/>
                <w:color w:val="auto"/>
              </w:rPr>
              <w:instrText>,</w:instrText>
            </w:r>
            <w:r>
              <w:rPr>
                <w:rFonts w:ascii="Times New Roman" w:eastAsia="標楷體" w:hAnsi="Times New Roman" w:hint="eastAsia"/>
                <w:color w:val="auto"/>
              </w:rPr>
              <w:instrText>調</w:instrText>
            </w:r>
            <w:r>
              <w:rPr>
                <w:rFonts w:ascii="Times New Roman" w:eastAsia="標楷體" w:hAnsi="Times New Roman"/>
                <w:color w:val="auto"/>
              </w:rPr>
              <w:instrText>)</w:instrText>
            </w:r>
            <w:r>
              <w:rPr>
                <w:rFonts w:ascii="Times New Roman" w:eastAsia="標楷體" w:hAnsi="Times New Roman"/>
                <w:color w:val="auto"/>
              </w:rPr>
              <w:fldChar w:fldCharType="end"/>
            </w:r>
            <w:proofErr w:type="spellStart"/>
            <w:r>
              <w:rPr>
                <w:rFonts w:ascii="Times New Roman" w:hAnsi="Times New Roman"/>
                <w:color w:val="auto"/>
                <w:sz w:val="23"/>
                <w:szCs w:val="23"/>
              </w:rPr>
              <w:t>INb</w:t>
            </w:r>
            <w:proofErr w:type="spellEnd"/>
            <w:r>
              <w:rPr>
                <w:rFonts w:ascii="Times New Roman" w:hAnsi="Times New Roman"/>
                <w:color w:val="auto"/>
                <w:sz w:val="23"/>
                <w:szCs w:val="23"/>
              </w:rPr>
              <w:t>-</w:t>
            </w:r>
            <w:r>
              <w:rPr>
                <w:rFonts w:ascii="Times New Roman" w:eastAsia="標楷體" w:hAnsi="Times New Roman" w:hint="eastAsia"/>
                <w:color w:val="auto"/>
                <w:sz w:val="23"/>
                <w:szCs w:val="23"/>
              </w:rPr>
              <w:t>Ⅱ</w:t>
            </w:r>
            <w:r>
              <w:rPr>
                <w:rFonts w:ascii="Times New Roman" w:eastAsia="標楷體" w:hAnsi="Times New Roman"/>
                <w:color w:val="auto"/>
                <w:sz w:val="23"/>
                <w:szCs w:val="23"/>
              </w:rPr>
              <w:t>-5-1</w:t>
            </w:r>
            <w:r>
              <w:rPr>
                <w:rFonts w:ascii="Times New Roman" w:eastAsia="標楷體" w:hAnsi="Times New Roman" w:hint="eastAsia"/>
                <w:color w:val="auto"/>
                <w:sz w:val="23"/>
                <w:szCs w:val="23"/>
              </w:rPr>
              <w:t>常見動物的外部形態主要分為頭、軀幹和</w:t>
            </w:r>
            <w:proofErr w:type="gramStart"/>
            <w:r>
              <w:rPr>
                <w:rFonts w:ascii="Times New Roman" w:eastAsia="標楷體" w:hAnsi="Times New Roman" w:hint="eastAsia"/>
                <w:color w:val="auto"/>
                <w:sz w:val="23"/>
                <w:szCs w:val="23"/>
              </w:rPr>
              <w:t>肢。</w:t>
            </w:r>
            <w:proofErr w:type="gramEnd"/>
          </w:p>
          <w:p w14:paraId="382A0B88" w14:textId="35C862E2" w:rsidR="0043069C" w:rsidRPr="0043069C" w:rsidRDefault="0043069C" w:rsidP="00AA0F3D">
            <w:pPr>
              <w:rPr>
                <w:rFonts w:ascii="Times New Roman" w:eastAsia="標楷體" w:hAnsi="Times New Roman" w:cs="標楷體"/>
                <w:sz w:val="23"/>
                <w:szCs w:val="23"/>
              </w:rPr>
            </w:pPr>
            <w:r>
              <w:rPr>
                <w:rFonts w:ascii="Times New Roman" w:eastAsia="標楷體" w:hAnsi="Times New Roman"/>
              </w:rPr>
              <w:fldChar w:fldCharType="begin"/>
            </w:r>
            <w:r>
              <w:rPr>
                <w:rFonts w:ascii="Times New Roman" w:eastAsia="標楷體" w:hAnsi="Times New Roman"/>
              </w:rPr>
              <w:instrText xml:space="preserve"> eq \o\ac(</w:instrText>
            </w:r>
            <w:r>
              <w:rPr>
                <w:rFonts w:ascii="Times New Roman" w:eastAsia="標楷體" w:hAnsi="Times New Roman" w:hint="eastAsia"/>
              </w:rPr>
              <w:instrText>○</w:instrText>
            </w:r>
            <w:r>
              <w:rPr>
                <w:rFonts w:ascii="Times New Roman" w:eastAsia="標楷體" w:hAnsi="Times New Roman"/>
              </w:rPr>
              <w:instrText>,</w:instrText>
            </w:r>
            <w:r>
              <w:rPr>
                <w:rFonts w:ascii="Times New Roman" w:eastAsia="標楷體" w:hAnsi="Times New Roman" w:hint="eastAsia"/>
              </w:rPr>
              <w:instrText>調</w:instrText>
            </w:r>
            <w:r>
              <w:rPr>
                <w:rFonts w:ascii="Times New Roman" w:eastAsia="標楷體" w:hAnsi="Times New Roman"/>
              </w:rPr>
              <w:instrText>)</w:instrText>
            </w:r>
            <w:r>
              <w:rPr>
                <w:rFonts w:ascii="Times New Roman" w:eastAsia="標楷體" w:hAnsi="Times New Roman"/>
              </w:rPr>
              <w:fldChar w:fldCharType="end"/>
            </w:r>
            <w:proofErr w:type="spellStart"/>
            <w:r>
              <w:rPr>
                <w:rFonts w:ascii="Times New Roman" w:eastAsia="標楷體" w:hAnsi="Times New Roman"/>
                <w:sz w:val="23"/>
                <w:szCs w:val="23"/>
              </w:rPr>
              <w:t>INb</w:t>
            </w:r>
            <w:proofErr w:type="spellEnd"/>
            <w:r>
              <w:rPr>
                <w:rFonts w:ascii="Times New Roman" w:eastAsia="標楷體" w:hAnsi="Times New Roman"/>
                <w:sz w:val="23"/>
                <w:szCs w:val="23"/>
              </w:rPr>
              <w:t>-</w:t>
            </w:r>
            <w:r>
              <w:rPr>
                <w:rFonts w:ascii="Times New Roman" w:eastAsia="標楷體" w:hAnsi="Times New Roman" w:cs="標楷體" w:hint="eastAsia"/>
                <w:sz w:val="23"/>
                <w:szCs w:val="23"/>
              </w:rPr>
              <w:t>Ⅱ</w:t>
            </w:r>
            <w:r>
              <w:rPr>
                <w:rFonts w:ascii="Times New Roman" w:eastAsia="標楷體" w:hAnsi="Times New Roman"/>
                <w:sz w:val="23"/>
                <w:szCs w:val="23"/>
              </w:rPr>
              <w:t>-5-2</w:t>
            </w:r>
            <w:r>
              <w:rPr>
                <w:rFonts w:ascii="Times New Roman" w:eastAsia="標楷體" w:hAnsi="Times New Roman" w:cs="標楷體" w:hint="eastAsia"/>
                <w:sz w:val="23"/>
                <w:szCs w:val="23"/>
              </w:rPr>
              <w:t>不同類別動物之各部位特徵和名稱有差異。</w:t>
            </w:r>
          </w:p>
          <w:p w14:paraId="0CC585FC" w14:textId="151A9746" w:rsidR="00AA0F3D" w:rsidRPr="00F6337D" w:rsidRDefault="00AA0F3D" w:rsidP="00AA0F3D">
            <w:pPr>
              <w:rPr>
                <w:rFonts w:ascii="Times New Roman" w:eastAsia="標楷體" w:hAnsi="Times New Roman" w:cs="新細明體"/>
                <w:kern w:val="0"/>
                <w:szCs w:val="20"/>
              </w:rPr>
            </w:pPr>
            <w:proofErr w:type="spellStart"/>
            <w:r w:rsidRPr="00F6337D">
              <w:rPr>
                <w:rFonts w:ascii="Times New Roman" w:eastAsia="標楷體" w:hAnsi="Times New Roman" w:cs="新細明體" w:hint="eastAsia"/>
                <w:kern w:val="0"/>
                <w:szCs w:val="20"/>
              </w:rPr>
              <w:t>INc</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 xml:space="preserve">-6 </w:t>
            </w:r>
            <w:r w:rsidRPr="00F6337D">
              <w:rPr>
                <w:rFonts w:ascii="Times New Roman" w:eastAsia="標楷體" w:hAnsi="Times New Roman" w:cs="新細明體" w:hint="eastAsia"/>
                <w:kern w:val="0"/>
                <w:szCs w:val="20"/>
              </w:rPr>
              <w:t>水有三態變化及毛細現象。</w:t>
            </w:r>
          </w:p>
          <w:p w14:paraId="436FD6AA" w14:textId="55CA50C7" w:rsidR="002A2D1F" w:rsidRPr="00F6337D" w:rsidRDefault="002A2D1F" w:rsidP="00AA0F3D">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proofErr w:type="spellStart"/>
            <w:r w:rsidRPr="00F6337D">
              <w:rPr>
                <w:rFonts w:ascii="Times New Roman" w:eastAsia="標楷體" w:hAnsi="Times New Roman" w:cs="新細明體" w:hint="eastAsia"/>
                <w:kern w:val="0"/>
                <w:szCs w:val="20"/>
              </w:rPr>
              <w:t>INd</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 xml:space="preserve">-6 </w:t>
            </w:r>
            <w:r w:rsidRPr="00F6337D">
              <w:rPr>
                <w:rFonts w:ascii="Times New Roman" w:eastAsia="標楷體" w:hAnsi="Times New Roman" w:cs="新細明體" w:hint="eastAsia"/>
                <w:kern w:val="0"/>
                <w:szCs w:val="20"/>
              </w:rPr>
              <w:t>一年四季氣溫會有所變化，天氣也會有所不同，以夏天為例。</w:t>
            </w:r>
          </w:p>
          <w:p w14:paraId="59422D18" w14:textId="77777777" w:rsidR="000D7214" w:rsidRPr="00F6337D" w:rsidRDefault="000D7214" w:rsidP="000D7214">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proofErr w:type="spellStart"/>
            <w:r w:rsidRPr="00F6337D">
              <w:rPr>
                <w:rFonts w:ascii="Times New Roman" w:eastAsia="標楷體" w:hAnsi="Times New Roman" w:cs="新細明體" w:hint="eastAsia"/>
                <w:kern w:val="0"/>
                <w:szCs w:val="20"/>
              </w:rPr>
              <w:t>INe</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 xml:space="preserve">-6 </w:t>
            </w:r>
            <w:r w:rsidRPr="00F6337D">
              <w:rPr>
                <w:rFonts w:ascii="Times New Roman" w:eastAsia="標楷體" w:hAnsi="Times New Roman" w:cs="新細明體" w:hint="eastAsia"/>
                <w:kern w:val="0"/>
                <w:szCs w:val="20"/>
              </w:rPr>
              <w:t>了解光和影子的關係。</w:t>
            </w:r>
          </w:p>
          <w:p w14:paraId="2BA49F51" w14:textId="13467174" w:rsidR="002A2D1F" w:rsidRPr="00F6337D" w:rsidRDefault="00AA0F3D" w:rsidP="002A2D1F">
            <w:pPr>
              <w:rPr>
                <w:rFonts w:ascii="Times New Roman" w:eastAsia="標楷體" w:hAnsi="Times New Roman" w:cs="新細明體"/>
                <w:kern w:val="0"/>
                <w:szCs w:val="20"/>
              </w:rPr>
            </w:pPr>
            <w:proofErr w:type="spellStart"/>
            <w:r w:rsidRPr="00F6337D">
              <w:rPr>
                <w:rFonts w:ascii="Times New Roman" w:eastAsia="標楷體" w:hAnsi="Times New Roman" w:cs="新細明體" w:hint="eastAsia"/>
                <w:kern w:val="0"/>
                <w:szCs w:val="20"/>
              </w:rPr>
              <w:t>INf</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Ⅱ</w:t>
            </w:r>
            <w:r w:rsidRPr="00F6337D">
              <w:rPr>
                <w:rFonts w:ascii="Times New Roman" w:eastAsia="標楷體" w:hAnsi="Times New Roman" w:cs="新細明體" w:hint="eastAsia"/>
                <w:kern w:val="0"/>
                <w:szCs w:val="20"/>
              </w:rPr>
              <w:t>-</w:t>
            </w:r>
            <w:r w:rsidR="002A2D1F" w:rsidRPr="00F6337D">
              <w:rPr>
                <w:rFonts w:ascii="Times New Roman" w:eastAsia="標楷體" w:hAnsi="Times New Roman" w:cs="新細明體" w:hint="eastAsia"/>
                <w:kern w:val="0"/>
                <w:szCs w:val="20"/>
              </w:rPr>
              <w:t>1</w:t>
            </w:r>
            <w:r w:rsidRPr="00F6337D">
              <w:rPr>
                <w:rFonts w:ascii="Times New Roman" w:eastAsia="標楷體" w:hAnsi="Times New Roman" w:cs="新細明體" w:hint="eastAsia"/>
                <w:kern w:val="0"/>
                <w:szCs w:val="20"/>
              </w:rPr>
              <w:t xml:space="preserve"> </w:t>
            </w:r>
            <w:r w:rsidR="002A2D1F" w:rsidRPr="00F6337D">
              <w:rPr>
                <w:rFonts w:ascii="Times New Roman" w:eastAsia="標楷體" w:hAnsi="Times New Roman" w:cs="新細明體" w:hint="eastAsia"/>
                <w:kern w:val="0"/>
                <w:szCs w:val="20"/>
              </w:rPr>
              <w:t>日常生活中常見的科技產品。</w:t>
            </w:r>
          </w:p>
          <w:p w14:paraId="3A4172F5" w14:textId="03FB9C88" w:rsidR="00E72678" w:rsidRPr="00F6337D" w:rsidRDefault="00E72678" w:rsidP="00E72678">
            <w:pPr>
              <w:pStyle w:val="Default"/>
              <w:rPr>
                <w:rFonts w:ascii="Times New Roman" w:eastAsia="標楷體" w:hAnsi="Times New Roman"/>
                <w:color w:val="auto"/>
                <w:sz w:val="23"/>
                <w:szCs w:val="23"/>
              </w:rPr>
            </w:pPr>
            <w:r w:rsidRPr="00F6337D">
              <w:rPr>
                <w:rFonts w:ascii="Times New Roman" w:eastAsia="標楷體" w:hAnsi="Times New Roman" w:cs="新細明體" w:hint="eastAsia"/>
                <w:color w:val="auto"/>
                <w:szCs w:val="20"/>
              </w:rPr>
              <w:fldChar w:fldCharType="begin"/>
            </w:r>
            <w:r w:rsidRPr="00F6337D">
              <w:rPr>
                <w:rFonts w:ascii="Times New Roman" w:eastAsia="標楷體" w:hAnsi="Times New Roman" w:cs="新細明體" w:hint="eastAsia"/>
                <w:color w:val="auto"/>
                <w:szCs w:val="20"/>
              </w:rPr>
              <w:instrText xml:space="preserve"> eq \o\ac(</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調</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fldChar w:fldCharType="end"/>
            </w:r>
            <w:proofErr w:type="spellStart"/>
            <w:r w:rsidRPr="00F6337D">
              <w:rPr>
                <w:rFonts w:ascii="Times New Roman" w:hAnsi="Times New Roman"/>
                <w:color w:val="auto"/>
                <w:sz w:val="23"/>
                <w:szCs w:val="23"/>
              </w:rPr>
              <w:t>INg</w:t>
            </w:r>
            <w:proofErr w:type="spellEnd"/>
            <w:r w:rsidRPr="00F6337D">
              <w:rPr>
                <w:rFonts w:ascii="Times New Roman" w:hAnsi="Times New Roman"/>
                <w:color w:val="auto"/>
                <w:sz w:val="23"/>
                <w:szCs w:val="23"/>
              </w:rPr>
              <w:t>-</w:t>
            </w:r>
            <w:r w:rsidRPr="00F6337D">
              <w:rPr>
                <w:rFonts w:ascii="Times New Roman" w:eastAsia="標楷體" w:hAnsi="Times New Roman" w:hint="eastAsia"/>
                <w:color w:val="auto"/>
                <w:sz w:val="23"/>
                <w:szCs w:val="23"/>
              </w:rPr>
              <w:t>Ⅱ</w:t>
            </w:r>
            <w:r w:rsidRPr="00F6337D">
              <w:rPr>
                <w:rFonts w:ascii="Times New Roman" w:eastAsia="標楷體" w:hAnsi="Times New Roman"/>
                <w:color w:val="auto"/>
                <w:sz w:val="23"/>
                <w:szCs w:val="23"/>
              </w:rPr>
              <w:t>-1</w:t>
            </w:r>
            <w:r w:rsidRPr="00F6337D">
              <w:rPr>
                <w:rFonts w:ascii="Times New Roman" w:eastAsia="標楷體" w:hAnsi="Times New Roman" w:hint="eastAsia"/>
                <w:color w:val="auto"/>
                <w:sz w:val="23"/>
                <w:szCs w:val="23"/>
              </w:rPr>
              <w:t>自然環境中常見的資源並珍惜使用。</w:t>
            </w:r>
          </w:p>
          <w:p w14:paraId="66B0B9E9" w14:textId="737933C4" w:rsidR="007D5E44" w:rsidRPr="00F6337D" w:rsidRDefault="007D5E44" w:rsidP="007D5E44">
            <w:pPr>
              <w:widowControl/>
              <w:rPr>
                <w:rFonts w:ascii="Times New Roman" w:eastAsia="標楷體" w:hAnsi="Times New Roman" w:cs="新細明體"/>
                <w:kern w:val="0"/>
                <w:szCs w:val="20"/>
              </w:rPr>
            </w:pPr>
            <w:r w:rsidRPr="00F6337D">
              <w:rPr>
                <w:rFonts w:ascii="Times New Roman" w:eastAsia="標楷體" w:hAnsi="Times New Roman" w:cs="新細明體" w:hint="eastAsia"/>
                <w:kern w:val="0"/>
                <w:szCs w:val="24"/>
                <w:shd w:val="pct15" w:color="auto" w:fill="FFFFFF"/>
              </w:rPr>
              <w:t>高年級</w:t>
            </w:r>
          </w:p>
          <w:p w14:paraId="3699C0FB" w14:textId="3659DFD2" w:rsidR="0043069C" w:rsidRDefault="0043069C" w:rsidP="00E72678">
            <w:pPr>
              <w:pStyle w:val="Default"/>
              <w:rPr>
                <w:rFonts w:ascii="Times New Roman" w:eastAsia="標楷體" w:hAnsi="Times New Roman" w:cs="新細明體"/>
                <w:color w:val="auto"/>
                <w:szCs w:val="20"/>
              </w:rPr>
            </w:pPr>
            <w:proofErr w:type="spellStart"/>
            <w:r>
              <w:rPr>
                <w:rFonts w:ascii="Times New Roman" w:hAnsi="Times New Roman"/>
                <w:sz w:val="23"/>
                <w:szCs w:val="23"/>
              </w:rPr>
              <w:t>INb</w:t>
            </w:r>
            <w:proofErr w:type="spellEnd"/>
            <w:r>
              <w:rPr>
                <w:rFonts w:ascii="Times New Roman" w:hAnsi="Times New Roman"/>
                <w:sz w:val="23"/>
                <w:szCs w:val="23"/>
              </w:rPr>
              <w:t>-</w:t>
            </w:r>
            <w:r>
              <w:rPr>
                <w:rFonts w:ascii="Times New Roman" w:eastAsia="標楷體" w:hAnsi="Times New Roman" w:hint="eastAsia"/>
                <w:sz w:val="23"/>
                <w:szCs w:val="23"/>
              </w:rPr>
              <w:t>Ⅲ</w:t>
            </w:r>
            <w:r>
              <w:rPr>
                <w:rFonts w:ascii="Times New Roman" w:eastAsia="標楷體" w:hAnsi="Times New Roman"/>
                <w:sz w:val="23"/>
                <w:szCs w:val="23"/>
              </w:rPr>
              <w:t>-6</w:t>
            </w:r>
            <w:r>
              <w:rPr>
                <w:rFonts w:ascii="Times New Roman" w:eastAsia="標楷體" w:hAnsi="Times New Roman" w:hint="eastAsia"/>
                <w:sz w:val="23"/>
                <w:szCs w:val="23"/>
              </w:rPr>
              <w:t>動物的形態特徵與行為相關，動物身體的構造不同，有不同的運動方式。</w:t>
            </w:r>
          </w:p>
          <w:p w14:paraId="3F76DDA1" w14:textId="4A2CDFFD" w:rsidR="000D7214" w:rsidRPr="00F6337D" w:rsidRDefault="005C5DA4" w:rsidP="00E72678">
            <w:pPr>
              <w:pStyle w:val="Default"/>
              <w:rPr>
                <w:rFonts w:ascii="Times New Roman" w:eastAsia="標楷體" w:hAnsi="Times New Roman" w:cs="新細明體"/>
                <w:color w:val="auto"/>
                <w:szCs w:val="20"/>
              </w:rPr>
            </w:pPr>
            <w:r w:rsidRPr="00F6337D">
              <w:rPr>
                <w:rFonts w:ascii="Times New Roman" w:eastAsia="標楷體" w:hAnsi="Times New Roman" w:cs="新細明體" w:hint="eastAsia"/>
                <w:color w:val="auto"/>
                <w:szCs w:val="20"/>
              </w:rPr>
              <w:fldChar w:fldCharType="begin"/>
            </w:r>
            <w:r w:rsidRPr="00F6337D">
              <w:rPr>
                <w:rFonts w:ascii="Times New Roman" w:eastAsia="標楷體" w:hAnsi="Times New Roman" w:cs="新細明體" w:hint="eastAsia"/>
                <w:color w:val="auto"/>
                <w:szCs w:val="20"/>
              </w:rPr>
              <w:instrText xml:space="preserve"> eq \o\ac(</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調</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fldChar w:fldCharType="end"/>
            </w:r>
            <w:proofErr w:type="spellStart"/>
            <w:r w:rsidR="000D7214" w:rsidRPr="00F6337D">
              <w:rPr>
                <w:rFonts w:ascii="Times New Roman" w:eastAsia="標楷體" w:hAnsi="Times New Roman" w:cs="新細明體" w:hint="eastAsia"/>
                <w:color w:val="auto"/>
                <w:szCs w:val="20"/>
              </w:rPr>
              <w:t>INc</w:t>
            </w:r>
            <w:proofErr w:type="spellEnd"/>
            <w:r w:rsidR="000D7214" w:rsidRPr="00F6337D">
              <w:rPr>
                <w:rFonts w:ascii="Times New Roman" w:eastAsia="標楷體" w:hAnsi="Times New Roman" w:cs="新細明體" w:hint="eastAsia"/>
                <w:color w:val="auto"/>
                <w:szCs w:val="20"/>
              </w:rPr>
              <w:t>-</w:t>
            </w:r>
            <w:r w:rsidR="000D7214" w:rsidRPr="00F6337D">
              <w:rPr>
                <w:rFonts w:ascii="Times New Roman" w:eastAsia="標楷體" w:hAnsi="Times New Roman" w:cs="新細明體" w:hint="eastAsia"/>
                <w:color w:val="auto"/>
                <w:szCs w:val="20"/>
              </w:rPr>
              <w:t>Ⅲ</w:t>
            </w:r>
            <w:r w:rsidR="000D7214" w:rsidRPr="00F6337D">
              <w:rPr>
                <w:rFonts w:ascii="Times New Roman" w:eastAsia="標楷體" w:hAnsi="Times New Roman" w:cs="新細明體" w:hint="eastAsia"/>
                <w:color w:val="auto"/>
                <w:szCs w:val="20"/>
              </w:rPr>
              <w:t xml:space="preserve">-12 </w:t>
            </w:r>
            <w:r w:rsidRPr="00F6337D">
              <w:rPr>
                <w:rFonts w:ascii="Times New Roman" w:eastAsia="標楷體" w:hAnsi="Times New Roman" w:cs="新細明體" w:hint="eastAsia"/>
                <w:color w:val="auto"/>
                <w:szCs w:val="20"/>
              </w:rPr>
              <w:t>認識水不同型態</w:t>
            </w:r>
            <w:r w:rsidR="000D7214" w:rsidRPr="00F6337D">
              <w:rPr>
                <w:rFonts w:ascii="Times New Roman" w:eastAsia="標楷體" w:hAnsi="Times New Roman" w:cs="新細明體" w:hint="eastAsia"/>
                <w:color w:val="auto"/>
                <w:szCs w:val="20"/>
              </w:rPr>
              <w:t>。</w:t>
            </w:r>
          </w:p>
          <w:p w14:paraId="74E576C3" w14:textId="77777777" w:rsidR="00AA0F3D" w:rsidRPr="00F6337D" w:rsidRDefault="00AA0F3D" w:rsidP="00AA0F3D">
            <w:pPr>
              <w:widowControl/>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proofErr w:type="spellStart"/>
            <w:r w:rsidRPr="00F6337D">
              <w:rPr>
                <w:rFonts w:ascii="Times New Roman" w:eastAsia="標楷體" w:hAnsi="Times New Roman" w:cs="新細明體" w:hint="eastAsia"/>
                <w:kern w:val="0"/>
                <w:szCs w:val="20"/>
              </w:rPr>
              <w:t>INd</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hint="eastAsia"/>
                <w:kern w:val="0"/>
                <w:szCs w:val="20"/>
              </w:rPr>
              <w:t xml:space="preserve">-6 </w:t>
            </w:r>
            <w:r w:rsidRPr="00F6337D">
              <w:rPr>
                <w:rFonts w:ascii="Times New Roman" w:eastAsia="標楷體" w:hAnsi="Times New Roman" w:cs="新細明體" w:hint="eastAsia"/>
                <w:kern w:val="0"/>
                <w:szCs w:val="20"/>
              </w:rPr>
              <w:t>生物種類具有多樣性；生物生存的環境亦具有多樣性，以夏天為例。</w:t>
            </w:r>
          </w:p>
          <w:p w14:paraId="299EA1FD" w14:textId="6B0C6DE6" w:rsidR="00E72678" w:rsidRPr="00F6337D" w:rsidRDefault="00E72678" w:rsidP="00E72678">
            <w:pPr>
              <w:pStyle w:val="Default"/>
              <w:rPr>
                <w:rFonts w:ascii="Times New Roman" w:eastAsia="標楷體" w:hAnsi="Times New Roman"/>
                <w:color w:val="auto"/>
                <w:sz w:val="23"/>
                <w:szCs w:val="23"/>
              </w:rPr>
            </w:pPr>
            <w:proofErr w:type="spellStart"/>
            <w:r w:rsidRPr="00F6337D">
              <w:rPr>
                <w:rFonts w:ascii="Times New Roman" w:hAnsi="Times New Roman"/>
                <w:color w:val="auto"/>
                <w:sz w:val="23"/>
                <w:szCs w:val="23"/>
              </w:rPr>
              <w:t>INd</w:t>
            </w:r>
            <w:proofErr w:type="spellEnd"/>
            <w:r w:rsidRPr="00F6337D">
              <w:rPr>
                <w:rFonts w:ascii="Times New Roman" w:hAnsi="Times New Roman"/>
                <w:color w:val="auto"/>
                <w:sz w:val="23"/>
                <w:szCs w:val="23"/>
              </w:rPr>
              <w:t>-</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-12</w:t>
            </w:r>
            <w:r w:rsidRPr="00F6337D">
              <w:rPr>
                <w:rFonts w:ascii="Times New Roman" w:eastAsia="標楷體" w:hAnsi="Times New Roman" w:hint="eastAsia"/>
                <w:color w:val="auto"/>
                <w:sz w:val="23"/>
                <w:szCs w:val="23"/>
              </w:rPr>
              <w:t>自然界的水循環主要由海洋或湖泊表面水的蒸發、經凝結降水、再透過地表水與地下水等傳送回海洋或湖泊。</w:t>
            </w:r>
          </w:p>
          <w:p w14:paraId="0E2DEF33" w14:textId="5D98CE3D" w:rsidR="00E72678" w:rsidRPr="00F6337D" w:rsidRDefault="00E72678" w:rsidP="00E72678">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proofErr w:type="spellStart"/>
            <w:r w:rsidRPr="00F6337D">
              <w:rPr>
                <w:rFonts w:ascii="Times New Roman" w:eastAsia="標楷體" w:hAnsi="Times New Roman" w:cs="新細明體" w:hint="eastAsia"/>
                <w:kern w:val="0"/>
                <w:szCs w:val="20"/>
              </w:rPr>
              <w:t>INe</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hint="eastAsia"/>
                <w:kern w:val="0"/>
                <w:szCs w:val="20"/>
              </w:rPr>
              <w:t>-12</w:t>
            </w:r>
            <w:r w:rsidRPr="00F6337D">
              <w:rPr>
                <w:rFonts w:ascii="Times New Roman" w:eastAsia="標楷體" w:hAnsi="Times New Roman" w:cs="新細明體" w:hint="eastAsia"/>
                <w:kern w:val="0"/>
                <w:szCs w:val="20"/>
              </w:rPr>
              <w:t>生物的分布和習性，會受環境因素的影響；環境改變也會影響生存於其中的生物種類。</w:t>
            </w:r>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以</w:t>
            </w:r>
            <w:r w:rsidR="0043069C">
              <w:rPr>
                <w:rFonts w:ascii="Times New Roman" w:eastAsia="標楷體" w:hAnsi="Times New Roman" w:cs="新細明體" w:hint="eastAsia"/>
                <w:kern w:val="0"/>
                <w:szCs w:val="20"/>
              </w:rPr>
              <w:t>動物</w:t>
            </w:r>
            <w:r w:rsidRPr="00F6337D">
              <w:rPr>
                <w:rFonts w:ascii="Times New Roman" w:eastAsia="標楷體" w:hAnsi="Times New Roman" w:cs="新細明體" w:hint="eastAsia"/>
                <w:kern w:val="0"/>
                <w:szCs w:val="20"/>
              </w:rPr>
              <w:t>為例</w:t>
            </w:r>
            <w:r w:rsidRPr="00F6337D">
              <w:rPr>
                <w:rFonts w:ascii="Times New Roman" w:eastAsia="標楷體" w:hAnsi="Times New Roman" w:cs="新細明體" w:hint="eastAsia"/>
                <w:kern w:val="0"/>
                <w:szCs w:val="20"/>
              </w:rPr>
              <w:t>)</w:t>
            </w:r>
          </w:p>
          <w:p w14:paraId="133E30ED" w14:textId="77777777" w:rsidR="00E72678" w:rsidRPr="00F6337D" w:rsidRDefault="00E72678" w:rsidP="00E72678">
            <w:pPr>
              <w:rPr>
                <w:rFonts w:ascii="Times New Roman" w:eastAsia="標楷體" w:hAnsi="Times New Roman" w:cs="新細明體"/>
                <w:kern w:val="0"/>
                <w:szCs w:val="20"/>
              </w:rPr>
            </w:pPr>
            <w:r w:rsidRPr="00F6337D">
              <w:rPr>
                <w:rFonts w:ascii="Times New Roman" w:eastAsia="標楷體" w:hAnsi="Times New Roman" w:cs="新細明體" w:hint="eastAsia"/>
                <w:kern w:val="0"/>
                <w:szCs w:val="20"/>
              </w:rPr>
              <w:fldChar w:fldCharType="begin"/>
            </w:r>
            <w:r w:rsidRPr="00F6337D">
              <w:rPr>
                <w:rFonts w:ascii="Times New Roman" w:eastAsia="標楷體" w:hAnsi="Times New Roman" w:cs="新細明體" w:hint="eastAsia"/>
                <w:kern w:val="0"/>
                <w:szCs w:val="20"/>
              </w:rPr>
              <w:instrText xml:space="preserve"> eq \o\ac(</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instrText>調</w:instrText>
            </w:r>
            <w:r w:rsidRPr="00F6337D">
              <w:rPr>
                <w:rFonts w:ascii="Times New Roman" w:eastAsia="標楷體" w:hAnsi="Times New Roman" w:cs="新細明體" w:hint="eastAsia"/>
                <w:kern w:val="0"/>
                <w:szCs w:val="20"/>
              </w:rPr>
              <w:instrText>)</w:instrText>
            </w:r>
            <w:r w:rsidRPr="00F6337D">
              <w:rPr>
                <w:rFonts w:ascii="Times New Roman" w:eastAsia="標楷體" w:hAnsi="Times New Roman" w:cs="新細明體" w:hint="eastAsia"/>
                <w:kern w:val="0"/>
                <w:szCs w:val="20"/>
              </w:rPr>
              <w:fldChar w:fldCharType="end"/>
            </w:r>
            <w:proofErr w:type="spellStart"/>
            <w:r w:rsidRPr="00F6337D">
              <w:rPr>
                <w:rFonts w:ascii="Times New Roman" w:eastAsia="標楷體" w:hAnsi="Times New Roman" w:cs="新細明體" w:hint="eastAsia"/>
                <w:kern w:val="0"/>
                <w:szCs w:val="20"/>
              </w:rPr>
              <w:t>INe</w:t>
            </w:r>
            <w:proofErr w:type="spellEnd"/>
            <w:r w:rsidRPr="00F6337D">
              <w:rPr>
                <w:rFonts w:ascii="Times New Roman" w:eastAsia="標楷體" w:hAnsi="Times New Roman" w:cs="新細明體" w:hint="eastAsia"/>
                <w:kern w:val="0"/>
                <w:szCs w:val="20"/>
              </w:rPr>
              <w:t>-</w:t>
            </w:r>
            <w:r w:rsidRPr="00F6337D">
              <w:rPr>
                <w:rFonts w:ascii="Times New Roman" w:eastAsia="標楷體" w:hAnsi="Times New Roman" w:cs="新細明體" w:hint="eastAsia"/>
                <w:kern w:val="0"/>
                <w:szCs w:val="20"/>
              </w:rPr>
              <w:t>Ⅲ</w:t>
            </w:r>
            <w:r w:rsidRPr="00F6337D">
              <w:rPr>
                <w:rFonts w:ascii="Times New Roman" w:eastAsia="標楷體" w:hAnsi="Times New Roman" w:cs="新細明體" w:hint="eastAsia"/>
                <w:kern w:val="0"/>
                <w:szCs w:val="20"/>
              </w:rPr>
              <w:t xml:space="preserve">-7 </w:t>
            </w:r>
            <w:r w:rsidRPr="00F6337D">
              <w:rPr>
                <w:rFonts w:ascii="Times New Roman" w:eastAsia="標楷體" w:hAnsi="Times New Roman" w:cs="新細明體" w:hint="eastAsia"/>
                <w:kern w:val="0"/>
                <w:szCs w:val="20"/>
              </w:rPr>
              <w:t>了解陽光與影子的關係。</w:t>
            </w:r>
          </w:p>
          <w:p w14:paraId="1D07A28D" w14:textId="7F8A7F0C" w:rsidR="00E72678" w:rsidRPr="00F6337D" w:rsidRDefault="00E72678" w:rsidP="00E72678">
            <w:pPr>
              <w:pStyle w:val="Default"/>
              <w:rPr>
                <w:rFonts w:ascii="Times New Roman" w:eastAsia="標楷體" w:hAnsi="Times New Roman" w:cs="新細明體"/>
                <w:color w:val="auto"/>
                <w:sz w:val="20"/>
                <w:szCs w:val="20"/>
              </w:rPr>
            </w:pPr>
            <w:r w:rsidRPr="00F6337D">
              <w:rPr>
                <w:rFonts w:ascii="Times New Roman" w:eastAsia="標楷體" w:hAnsi="Times New Roman" w:cs="新細明體" w:hint="eastAsia"/>
                <w:color w:val="auto"/>
                <w:szCs w:val="20"/>
              </w:rPr>
              <w:fldChar w:fldCharType="begin"/>
            </w:r>
            <w:r w:rsidRPr="00F6337D">
              <w:rPr>
                <w:rFonts w:ascii="Times New Roman" w:eastAsia="標楷體" w:hAnsi="Times New Roman" w:cs="新細明體" w:hint="eastAsia"/>
                <w:color w:val="auto"/>
                <w:szCs w:val="20"/>
              </w:rPr>
              <w:instrText xml:space="preserve"> eq \o\ac(</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instrText>調</w:instrText>
            </w:r>
            <w:r w:rsidRPr="00F6337D">
              <w:rPr>
                <w:rFonts w:ascii="Times New Roman" w:eastAsia="標楷體" w:hAnsi="Times New Roman" w:cs="新細明體" w:hint="eastAsia"/>
                <w:color w:val="auto"/>
                <w:szCs w:val="20"/>
              </w:rPr>
              <w:instrText>)</w:instrText>
            </w:r>
            <w:r w:rsidRPr="00F6337D">
              <w:rPr>
                <w:rFonts w:ascii="Times New Roman" w:eastAsia="標楷體" w:hAnsi="Times New Roman" w:cs="新細明體" w:hint="eastAsia"/>
                <w:color w:val="auto"/>
                <w:szCs w:val="20"/>
              </w:rPr>
              <w:fldChar w:fldCharType="end"/>
            </w:r>
            <w:proofErr w:type="spellStart"/>
            <w:r w:rsidRPr="00F6337D">
              <w:rPr>
                <w:rFonts w:ascii="Times New Roman" w:hAnsi="Times New Roman"/>
                <w:color w:val="auto"/>
                <w:sz w:val="23"/>
                <w:szCs w:val="23"/>
              </w:rPr>
              <w:t>INg</w:t>
            </w:r>
            <w:proofErr w:type="spellEnd"/>
            <w:r w:rsidRPr="00F6337D">
              <w:rPr>
                <w:rFonts w:ascii="Times New Roman" w:hAnsi="Times New Roman"/>
                <w:color w:val="auto"/>
                <w:sz w:val="23"/>
                <w:szCs w:val="23"/>
              </w:rPr>
              <w:t>-</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-7</w:t>
            </w:r>
            <w:r w:rsidRPr="00F6337D">
              <w:rPr>
                <w:rFonts w:ascii="Times New Roman" w:eastAsia="標楷體" w:hAnsi="Times New Roman" w:hint="eastAsia"/>
                <w:color w:val="auto"/>
                <w:sz w:val="23"/>
                <w:szCs w:val="23"/>
              </w:rPr>
              <w:t>日常生活中節約能源的習慣。</w:t>
            </w:r>
          </w:p>
        </w:tc>
      </w:tr>
      <w:tr w:rsidR="00F6337D" w:rsidRPr="00F6337D" w14:paraId="626235C2" w14:textId="77777777" w:rsidTr="00FB34F1">
        <w:tc>
          <w:tcPr>
            <w:tcW w:w="1985" w:type="dxa"/>
            <w:gridSpan w:val="3"/>
            <w:tcBorders>
              <w:left w:val="single" w:sz="1" w:space="0" w:color="000000"/>
              <w:bottom w:val="single" w:sz="1" w:space="0" w:color="000000"/>
            </w:tcBorders>
            <w:shd w:val="clear" w:color="auto" w:fill="auto"/>
            <w:vAlign w:val="center"/>
          </w:tcPr>
          <w:p w14:paraId="4A3C5B46"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088661DA"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6649E5F" w14:textId="602954CC" w:rsidR="00667C28" w:rsidRPr="0043069C" w:rsidRDefault="0043069C" w:rsidP="00C10AB9">
            <w:pPr>
              <w:pStyle w:val="af6"/>
              <w:widowControl/>
              <w:numPr>
                <w:ilvl w:val="0"/>
                <w:numId w:val="18"/>
              </w:numPr>
              <w:snapToGrid w:val="0"/>
              <w:spacing w:line="280" w:lineRule="atLeast"/>
              <w:jc w:val="both"/>
              <w:rPr>
                <w:rFonts w:ascii="Times New Roman" w:eastAsia="標楷體" w:hAnsi="Times New Roman" w:cs="標楷體"/>
                <w:kern w:val="0"/>
                <w:szCs w:val="24"/>
              </w:rPr>
            </w:pPr>
            <w:r>
              <w:rPr>
                <w:rFonts w:ascii="Times New Roman" w:eastAsia="標楷體" w:hAnsi="Times New Roman" w:cs="標楷體" w:hint="eastAsia"/>
                <w:kern w:val="0"/>
                <w:szCs w:val="24"/>
              </w:rPr>
              <w:t>能說出校園中常見的動物名稱</w:t>
            </w:r>
            <w:r w:rsidR="00667C28" w:rsidRPr="0043069C">
              <w:rPr>
                <w:rFonts w:ascii="Times New Roman" w:eastAsia="標楷體" w:hAnsi="Times New Roman" w:hint="eastAsia"/>
                <w:szCs w:val="24"/>
              </w:rPr>
              <w:t>。</w:t>
            </w:r>
          </w:p>
          <w:p w14:paraId="7D1C627F" w14:textId="77777777" w:rsidR="00667C28" w:rsidRPr="00F6337D" w:rsidRDefault="00667C28" w:rsidP="00C10AB9">
            <w:pPr>
              <w:pStyle w:val="af6"/>
              <w:numPr>
                <w:ilvl w:val="0"/>
                <w:numId w:val="18"/>
              </w:numPr>
              <w:rPr>
                <w:rFonts w:ascii="Times New Roman" w:eastAsia="標楷體" w:hAnsi="Times New Roman"/>
                <w:szCs w:val="24"/>
              </w:rPr>
            </w:pPr>
            <w:r w:rsidRPr="00F6337D">
              <w:rPr>
                <w:rFonts w:ascii="Times New Roman" w:eastAsia="標楷體" w:hAnsi="Times New Roman" w:hint="eastAsia"/>
                <w:szCs w:val="24"/>
              </w:rPr>
              <w:t>能說出</w:t>
            </w:r>
            <w:r w:rsidR="0022171E" w:rsidRPr="00F6337D">
              <w:rPr>
                <w:rFonts w:ascii="Times New Roman" w:eastAsia="標楷體" w:hAnsi="Times New Roman" w:hint="eastAsia"/>
                <w:szCs w:val="24"/>
              </w:rPr>
              <w:t>水的特性、</w:t>
            </w:r>
            <w:r w:rsidRPr="00F6337D">
              <w:rPr>
                <w:rFonts w:ascii="Times New Roman" w:eastAsia="標楷體" w:hAnsi="Times New Roman" w:hint="eastAsia"/>
                <w:szCs w:val="24"/>
              </w:rPr>
              <w:t>自己什麼時候需要用水</w:t>
            </w:r>
            <w:r w:rsidRPr="00F6337D">
              <w:rPr>
                <w:rFonts w:ascii="Times New Roman" w:eastAsia="標楷體" w:hAnsi="Times New Roman" w:hint="eastAsia"/>
                <w:szCs w:val="24"/>
              </w:rPr>
              <w:t>(</w:t>
            </w:r>
            <w:r w:rsidRPr="00F6337D">
              <w:rPr>
                <w:rFonts w:ascii="Times New Roman" w:eastAsia="標楷體" w:hAnsi="Times New Roman" w:hint="eastAsia"/>
                <w:szCs w:val="24"/>
              </w:rPr>
              <w:t>如：洗手、上廁所等</w:t>
            </w:r>
            <w:r w:rsidRPr="00F6337D">
              <w:rPr>
                <w:rFonts w:ascii="Times New Roman" w:eastAsia="標楷體" w:hAnsi="Times New Roman" w:hint="eastAsia"/>
                <w:szCs w:val="24"/>
              </w:rPr>
              <w:t>)</w:t>
            </w:r>
            <w:r w:rsidRPr="00F6337D">
              <w:rPr>
                <w:rFonts w:ascii="Times New Roman" w:eastAsia="標楷體" w:hAnsi="Times New Roman" w:hint="eastAsia"/>
                <w:szCs w:val="24"/>
              </w:rPr>
              <w:t>。</w:t>
            </w:r>
          </w:p>
          <w:p w14:paraId="44FBA6FC" w14:textId="70AE9F59" w:rsidR="00667C28" w:rsidRPr="00F6337D" w:rsidRDefault="00667C28" w:rsidP="00C10AB9">
            <w:pPr>
              <w:pStyle w:val="af6"/>
              <w:numPr>
                <w:ilvl w:val="0"/>
                <w:numId w:val="18"/>
              </w:numPr>
              <w:rPr>
                <w:rFonts w:ascii="Times New Roman" w:eastAsia="標楷體" w:hAnsi="Times New Roman"/>
                <w:szCs w:val="24"/>
              </w:rPr>
            </w:pPr>
            <w:r w:rsidRPr="00F6337D">
              <w:rPr>
                <w:rFonts w:ascii="Times New Roman" w:eastAsia="標楷體" w:hAnsi="Times New Roman" w:hint="eastAsia"/>
                <w:szCs w:val="24"/>
              </w:rPr>
              <w:t>透過實驗知道</w:t>
            </w:r>
            <w:r w:rsidR="00AA0F3D" w:rsidRPr="00F6337D">
              <w:rPr>
                <w:rFonts w:ascii="Times New Roman" w:eastAsia="標楷體" w:hAnsi="Times New Roman" w:hint="eastAsia"/>
                <w:szCs w:val="24"/>
              </w:rPr>
              <w:t>水會在</w:t>
            </w:r>
            <w:r w:rsidRPr="00F6337D">
              <w:rPr>
                <w:rFonts w:ascii="Times New Roman" w:eastAsia="標楷體" w:hAnsi="Times New Roman" w:hint="eastAsia"/>
                <w:szCs w:val="24"/>
              </w:rPr>
              <w:t>哪些物品</w:t>
            </w:r>
            <w:r w:rsidR="00AA0F3D" w:rsidRPr="00F6337D">
              <w:rPr>
                <w:rFonts w:ascii="Times New Roman" w:eastAsia="標楷體" w:hAnsi="Times New Roman" w:hint="eastAsia"/>
                <w:szCs w:val="24"/>
              </w:rPr>
              <w:t>中移動</w:t>
            </w:r>
            <w:proofErr w:type="gramStart"/>
            <w:r w:rsidR="00AA0F3D" w:rsidRPr="00F6337D">
              <w:rPr>
                <w:rFonts w:ascii="Times New Roman" w:eastAsia="標楷體" w:hAnsi="Times New Roman"/>
                <w:szCs w:val="24"/>
              </w:rPr>
              <w:t>—</w:t>
            </w:r>
            <w:proofErr w:type="gramEnd"/>
            <w:r w:rsidR="00AA0F3D" w:rsidRPr="00F6337D">
              <w:rPr>
                <w:rFonts w:ascii="Times New Roman" w:eastAsia="標楷體" w:hAnsi="Times New Roman" w:hint="eastAsia"/>
                <w:szCs w:val="24"/>
              </w:rPr>
              <w:t>毛細現象</w:t>
            </w:r>
            <w:r w:rsidRPr="00F6337D">
              <w:rPr>
                <w:rFonts w:ascii="Times New Roman" w:eastAsia="標楷體" w:hAnsi="Times New Roman" w:hint="eastAsia"/>
                <w:szCs w:val="24"/>
              </w:rPr>
              <w:t>。</w:t>
            </w:r>
          </w:p>
          <w:p w14:paraId="0541ED57" w14:textId="77777777" w:rsidR="00667C28" w:rsidRPr="00F6337D" w:rsidRDefault="00667C28" w:rsidP="00C10AB9">
            <w:pPr>
              <w:pStyle w:val="af6"/>
              <w:numPr>
                <w:ilvl w:val="0"/>
                <w:numId w:val="18"/>
              </w:numPr>
              <w:rPr>
                <w:rFonts w:ascii="Times New Roman" w:eastAsia="標楷體" w:hAnsi="Times New Roman" w:cs="標楷體"/>
                <w:szCs w:val="24"/>
              </w:rPr>
            </w:pPr>
            <w:r w:rsidRPr="00F6337D">
              <w:rPr>
                <w:rFonts w:ascii="Times New Roman" w:eastAsia="標楷體" w:hAnsi="Times New Roman" w:cs="標楷體" w:hint="eastAsia"/>
                <w:szCs w:val="24"/>
              </w:rPr>
              <w:t>能觀察影子的存在，在陽光下找出自己的影子在哪裡。</w:t>
            </w:r>
          </w:p>
          <w:p w14:paraId="4D3AC346" w14:textId="77777777" w:rsidR="00667C28" w:rsidRPr="00F6337D" w:rsidRDefault="00667C28" w:rsidP="00C10AB9">
            <w:pPr>
              <w:pStyle w:val="af6"/>
              <w:numPr>
                <w:ilvl w:val="0"/>
                <w:numId w:val="18"/>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說出夏天對生活的影響</w:t>
            </w:r>
            <w:r w:rsidR="00805F10" w:rsidRPr="00F6337D">
              <w:rPr>
                <w:rFonts w:ascii="Times New Roman" w:eastAsia="標楷體" w:hAnsi="Times New Roman" w:cs="標楷體" w:hint="eastAsia"/>
                <w:szCs w:val="24"/>
              </w:rPr>
              <w:t>、夏天經常使用的電器用品</w:t>
            </w:r>
            <w:r w:rsidRPr="00F6337D">
              <w:rPr>
                <w:rFonts w:ascii="Times New Roman" w:eastAsia="標楷體" w:hAnsi="Times New Roman" w:cs="標楷體" w:hint="eastAsia"/>
                <w:szCs w:val="24"/>
              </w:rPr>
              <w:t>。</w:t>
            </w:r>
          </w:p>
        </w:tc>
      </w:tr>
      <w:tr w:rsidR="00F6337D" w:rsidRPr="00F6337D" w14:paraId="6D10D8CD" w14:textId="77777777" w:rsidTr="00FB34F1">
        <w:tc>
          <w:tcPr>
            <w:tcW w:w="1985" w:type="dxa"/>
            <w:gridSpan w:val="3"/>
            <w:tcBorders>
              <w:left w:val="single" w:sz="1" w:space="0" w:color="000000"/>
              <w:bottom w:val="single" w:sz="1" w:space="0" w:color="000000"/>
            </w:tcBorders>
            <w:shd w:val="clear" w:color="auto" w:fill="auto"/>
            <w:vAlign w:val="center"/>
          </w:tcPr>
          <w:p w14:paraId="6CB551CE"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3102F1F" w14:textId="7E0DD74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00AA0F3D"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1EEC5F4D" w14:textId="0EF00A40"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00AA0F3D"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1CBBEDF1" w14:textId="77777777" w:rsidTr="00FB34F1">
        <w:tc>
          <w:tcPr>
            <w:tcW w:w="1985" w:type="dxa"/>
            <w:gridSpan w:val="3"/>
            <w:tcBorders>
              <w:left w:val="single" w:sz="1" w:space="0" w:color="000000"/>
              <w:bottom w:val="single" w:sz="1" w:space="0" w:color="000000"/>
            </w:tcBorders>
            <w:shd w:val="clear" w:color="auto" w:fill="auto"/>
            <w:vAlign w:val="center"/>
          </w:tcPr>
          <w:p w14:paraId="3A5A1A6C"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2DB47515"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EFC63EB"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lastRenderedPageBreak/>
              <w:t>1.</w:t>
            </w:r>
            <w:r w:rsidRPr="00F6337D">
              <w:rPr>
                <w:rFonts w:ascii="Times New Roman" w:eastAsia="標楷體" w:hAnsi="Times New Roman" w:cs="標楷體" w:hint="eastAsia"/>
                <w:b/>
                <w:bCs/>
                <w:kern w:val="0"/>
                <w:szCs w:val="24"/>
              </w:rPr>
              <w:t>學習內容：</w:t>
            </w:r>
          </w:p>
          <w:p w14:paraId="33921E8A"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lastRenderedPageBreak/>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07AA6AD4" w14:textId="77777777" w:rsidR="00667C28" w:rsidRPr="00F6337D" w:rsidRDefault="00667C28" w:rsidP="00667C28">
            <w:pPr>
              <w:widowControl/>
              <w:suppressAutoHyphens/>
              <w:snapToGrid w:val="0"/>
              <w:spacing w:line="280" w:lineRule="atLeast"/>
              <w:jc w:val="both"/>
              <w:rPr>
                <w:rFonts w:ascii="Times New Roman" w:eastAsia="標楷體" w:hAnsi="Times New Roman" w:cs="標楷體"/>
                <w:kern w:val="0"/>
                <w:szCs w:val="24"/>
              </w:rPr>
            </w:pPr>
          </w:p>
          <w:p w14:paraId="2FD10090"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000F5AF9"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6821C0F2"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71F3F07C"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65DB417"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p>
          <w:p w14:paraId="43D2B7B0"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05DDB2E8" w14:textId="77777777" w:rsidR="00667C28" w:rsidRPr="00F6337D" w:rsidRDefault="00667C28" w:rsidP="00667C28">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25252B33"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p>
          <w:p w14:paraId="1DF710DB"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2A4E666B"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401DECA2" w14:textId="77777777" w:rsidTr="00FB34F1">
        <w:tc>
          <w:tcPr>
            <w:tcW w:w="889" w:type="dxa"/>
            <w:gridSpan w:val="2"/>
            <w:tcBorders>
              <w:left w:val="single" w:sz="1" w:space="0" w:color="000000"/>
              <w:bottom w:val="single" w:sz="1" w:space="0" w:color="000000"/>
            </w:tcBorders>
            <w:shd w:val="clear" w:color="auto" w:fill="auto"/>
            <w:vAlign w:val="center"/>
          </w:tcPr>
          <w:p w14:paraId="70A3EC92"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lastRenderedPageBreak/>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5BB79BD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DE187A7"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11D5DF86"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570BC9F5"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7A4FA44D" w14:textId="7585F9C9" w:rsidR="00667C28" w:rsidRPr="00F6337D" w:rsidRDefault="00BD6350" w:rsidP="00667C28">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動物王國</w:t>
            </w:r>
          </w:p>
        </w:tc>
        <w:tc>
          <w:tcPr>
            <w:tcW w:w="11281" w:type="dxa"/>
            <w:gridSpan w:val="4"/>
            <w:vMerge w:val="restart"/>
            <w:tcBorders>
              <w:left w:val="single" w:sz="1" w:space="0" w:color="000000"/>
              <w:right w:val="single" w:sz="1" w:space="0" w:color="000000"/>
            </w:tcBorders>
            <w:shd w:val="clear" w:color="auto" w:fill="auto"/>
            <w:vAlign w:val="center"/>
          </w:tcPr>
          <w:p w14:paraId="0BD6016C" w14:textId="46913BA4" w:rsidR="00BD6350" w:rsidRDefault="00BD6350" w:rsidP="00C10AB9">
            <w:pPr>
              <w:pStyle w:val="af6"/>
              <w:numPr>
                <w:ilvl w:val="0"/>
                <w:numId w:val="55"/>
              </w:numPr>
              <w:rPr>
                <w:rFonts w:ascii="Times New Roman" w:eastAsia="標楷體" w:hAnsi="Times New Roman"/>
                <w:szCs w:val="24"/>
              </w:rPr>
            </w:pPr>
            <w:r>
              <w:rPr>
                <w:rFonts w:ascii="Times New Roman" w:eastAsia="標楷體" w:hAnsi="Times New Roman" w:hint="eastAsia"/>
                <w:kern w:val="0"/>
                <w:szCs w:val="24"/>
              </w:rPr>
              <w:t>認</w:t>
            </w:r>
            <w:r>
              <w:rPr>
                <w:rFonts w:ascii="Times New Roman" w:eastAsia="標楷體" w:hAnsi="Times New Roman" w:hint="eastAsia"/>
                <w:szCs w:val="24"/>
              </w:rPr>
              <w:t>識動物的身體構造與功能</w:t>
            </w:r>
            <w:proofErr w:type="gramStart"/>
            <w:r>
              <w:rPr>
                <w:rFonts w:ascii="Times New Roman" w:eastAsia="標楷體" w:hAnsi="Times New Roman"/>
                <w:szCs w:val="24"/>
              </w:rPr>
              <w:t>—</w:t>
            </w:r>
            <w:proofErr w:type="gramEnd"/>
            <w:r>
              <w:rPr>
                <w:rFonts w:ascii="Times New Roman" w:eastAsia="標楷體" w:hAnsi="Times New Roman" w:hint="eastAsia"/>
                <w:szCs w:val="24"/>
              </w:rPr>
              <w:t>如：人、麻雀、松鼠、青蛙、魚…</w:t>
            </w:r>
            <w:proofErr w:type="gramStart"/>
            <w:r>
              <w:rPr>
                <w:rFonts w:ascii="Times New Roman" w:eastAsia="標楷體" w:hAnsi="Times New Roman" w:hint="eastAsia"/>
                <w:szCs w:val="24"/>
              </w:rPr>
              <w:t>…</w:t>
            </w:r>
            <w:proofErr w:type="gramEnd"/>
            <w:r>
              <w:rPr>
                <w:rFonts w:ascii="Times New Roman" w:eastAsia="標楷體" w:hAnsi="Times New Roman" w:hint="eastAsia"/>
                <w:szCs w:val="24"/>
              </w:rPr>
              <w:t>等。</w:t>
            </w:r>
          </w:p>
          <w:p w14:paraId="2C01384B" w14:textId="77777777" w:rsidR="00BD6350" w:rsidRDefault="00BD6350" w:rsidP="00C10AB9">
            <w:pPr>
              <w:pStyle w:val="af6"/>
              <w:numPr>
                <w:ilvl w:val="0"/>
                <w:numId w:val="55"/>
              </w:numPr>
              <w:rPr>
                <w:rFonts w:ascii="Times New Roman" w:eastAsia="標楷體" w:hAnsi="Times New Roman"/>
                <w:szCs w:val="24"/>
              </w:rPr>
            </w:pPr>
            <w:r>
              <w:rPr>
                <w:rFonts w:ascii="Times New Roman" w:eastAsia="標楷體" w:hAnsi="Times New Roman" w:hint="eastAsia"/>
                <w:szCs w:val="24"/>
              </w:rPr>
              <w:t>認識不同動物的生活環境</w:t>
            </w:r>
            <w:proofErr w:type="gramStart"/>
            <w:r>
              <w:rPr>
                <w:rFonts w:ascii="Times New Roman" w:eastAsia="標楷體" w:hAnsi="Times New Roman"/>
                <w:szCs w:val="24"/>
              </w:rPr>
              <w:t>—</w:t>
            </w:r>
            <w:proofErr w:type="gramEnd"/>
            <w:r>
              <w:rPr>
                <w:rFonts w:ascii="Times New Roman" w:eastAsia="標楷體" w:hAnsi="Times New Roman" w:hint="eastAsia"/>
                <w:szCs w:val="24"/>
              </w:rPr>
              <w:t>如：</w:t>
            </w:r>
            <w:proofErr w:type="gramStart"/>
            <w:r>
              <w:rPr>
                <w:rFonts w:ascii="Times New Roman" w:eastAsia="標楷體" w:hAnsi="Times New Roman" w:hint="eastAsia"/>
                <w:szCs w:val="24"/>
              </w:rPr>
              <w:t>魚住在</w:t>
            </w:r>
            <w:proofErr w:type="gramEnd"/>
            <w:r>
              <w:rPr>
                <w:rFonts w:ascii="Times New Roman" w:eastAsia="標楷體" w:hAnsi="Times New Roman" w:hint="eastAsia"/>
                <w:szCs w:val="24"/>
              </w:rPr>
              <w:t>水中、麻雀在樹上休息。</w:t>
            </w:r>
          </w:p>
          <w:p w14:paraId="45D96798" w14:textId="77777777" w:rsidR="00BD6350" w:rsidRDefault="00BD6350" w:rsidP="00C10AB9">
            <w:pPr>
              <w:pStyle w:val="af6"/>
              <w:numPr>
                <w:ilvl w:val="0"/>
                <w:numId w:val="55"/>
              </w:numPr>
              <w:rPr>
                <w:rFonts w:ascii="Times New Roman" w:eastAsia="標楷體" w:hAnsi="Times New Roman"/>
                <w:szCs w:val="24"/>
              </w:rPr>
            </w:pPr>
            <w:r>
              <w:rPr>
                <w:rFonts w:ascii="Times New Roman" w:eastAsia="標楷體" w:hAnsi="Times New Roman" w:hint="eastAsia"/>
                <w:szCs w:val="24"/>
              </w:rPr>
              <w:t>學習愛護小動物的做法</w:t>
            </w:r>
            <w:r>
              <w:rPr>
                <w:rFonts w:ascii="Times New Roman" w:eastAsia="標楷體" w:hAnsi="Times New Roman"/>
                <w:szCs w:val="24"/>
              </w:rPr>
              <w:t>--</w:t>
            </w:r>
            <w:r>
              <w:rPr>
                <w:rFonts w:ascii="Times New Roman" w:eastAsia="標楷體" w:hAnsi="Times New Roman" w:hint="eastAsia"/>
                <w:szCs w:val="24"/>
              </w:rPr>
              <w:t>如：不隨便餵食野生動物、不要任意將動物帶離棲息地。</w:t>
            </w:r>
          </w:p>
          <w:p w14:paraId="4067FD99" w14:textId="77777777" w:rsidR="00BD6350" w:rsidRDefault="00BD6350" w:rsidP="00C10AB9">
            <w:pPr>
              <w:pStyle w:val="af6"/>
              <w:numPr>
                <w:ilvl w:val="0"/>
                <w:numId w:val="55"/>
              </w:numPr>
              <w:rPr>
                <w:rFonts w:ascii="Times New Roman" w:eastAsia="標楷體" w:hAnsi="Times New Roman"/>
                <w:szCs w:val="24"/>
              </w:rPr>
            </w:pPr>
            <w:r>
              <w:rPr>
                <w:rFonts w:ascii="Times New Roman" w:eastAsia="標楷體" w:hAnsi="Times New Roman" w:hint="eastAsia"/>
                <w:szCs w:val="24"/>
              </w:rPr>
              <w:t>認識生活中常見動物。</w:t>
            </w:r>
          </w:p>
          <w:p w14:paraId="54490F1E" w14:textId="7078A614" w:rsidR="00667C28" w:rsidRPr="00F6337D" w:rsidRDefault="00BD6350" w:rsidP="00C10AB9">
            <w:pPr>
              <w:pStyle w:val="af6"/>
              <w:numPr>
                <w:ilvl w:val="0"/>
                <w:numId w:val="12"/>
              </w:numPr>
              <w:suppressAutoHyphens w:val="0"/>
              <w:rPr>
                <w:rFonts w:ascii="Times New Roman" w:eastAsia="標楷體" w:hAnsi="Times New Roman"/>
                <w:szCs w:val="24"/>
              </w:rPr>
            </w:pPr>
            <w:r>
              <w:rPr>
                <w:rFonts w:ascii="Times New Roman" w:eastAsia="標楷體" w:hAnsi="Times New Roman" w:hint="eastAsia"/>
                <w:kern w:val="0"/>
                <w:szCs w:val="24"/>
              </w:rPr>
              <w:t>認識校園內常見動物。</w:t>
            </w:r>
          </w:p>
        </w:tc>
      </w:tr>
      <w:tr w:rsidR="00F6337D" w:rsidRPr="00F6337D" w14:paraId="18D6C86B"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54ECC130"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19BC4068"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5FF93D2"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60E96FE9"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2D35E48"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01D4A67C"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6038A9C"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08A8D277"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76772FC2"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557017D1"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84E8DF5"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7C97BF79"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4F9EC644"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vAlign w:val="center"/>
          </w:tcPr>
          <w:p w14:paraId="192910E6"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779F423"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1DB6BFC8"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64998036"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vAlign w:val="center"/>
          </w:tcPr>
          <w:p w14:paraId="6FD8902D" w14:textId="7C517641" w:rsidR="00667C28" w:rsidRPr="00F6337D" w:rsidRDefault="00480BD7" w:rsidP="00667C2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神奇</w:t>
            </w:r>
            <w:r w:rsidR="00667C28" w:rsidRPr="00F6337D">
              <w:rPr>
                <w:rFonts w:ascii="Times New Roman" w:eastAsia="標楷體" w:hAnsi="Times New Roman" w:cs="標楷體" w:hint="eastAsia"/>
                <w:b/>
                <w:sz w:val="28"/>
                <w:szCs w:val="28"/>
              </w:rPr>
              <w:t>的水</w:t>
            </w:r>
          </w:p>
        </w:tc>
        <w:tc>
          <w:tcPr>
            <w:tcW w:w="11281" w:type="dxa"/>
            <w:gridSpan w:val="4"/>
            <w:vMerge w:val="restart"/>
            <w:tcBorders>
              <w:left w:val="single" w:sz="1" w:space="0" w:color="000000"/>
              <w:right w:val="single" w:sz="1" w:space="0" w:color="000000"/>
            </w:tcBorders>
            <w:shd w:val="clear" w:color="auto" w:fill="auto"/>
            <w:vAlign w:val="center"/>
          </w:tcPr>
          <w:p w14:paraId="687AE38A" w14:textId="7838B3A0" w:rsidR="00EE08BB" w:rsidRPr="00F6337D" w:rsidRDefault="00A6247A"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透過影片，觀察小水滴的旅行。</w:t>
            </w:r>
          </w:p>
          <w:p w14:paraId="324FEE12" w14:textId="67F331E9" w:rsidR="00A6247A" w:rsidRPr="00F6337D" w:rsidRDefault="00A6247A"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欣賞繪本</w:t>
            </w:r>
            <w:r w:rsidRPr="00F6337D">
              <w:rPr>
                <w:rFonts w:ascii="Times New Roman" w:eastAsia="標楷體" w:hAnsi="Times New Roman" w:hint="eastAsia"/>
                <w:szCs w:val="24"/>
              </w:rPr>
              <w:t>--</w:t>
            </w:r>
            <w:r w:rsidRPr="00F6337D">
              <w:rPr>
                <w:rFonts w:ascii="Times New Roman" w:eastAsia="標楷體" w:hAnsi="Times New Roman" w:hint="eastAsia"/>
                <w:szCs w:val="24"/>
              </w:rPr>
              <w:t>小雨滴去哪兒。</w:t>
            </w:r>
          </w:p>
          <w:p w14:paraId="621FF226" w14:textId="77CE9AD9" w:rsidR="00667C28" w:rsidRPr="00F6337D" w:rsidRDefault="00667C28"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觀察並說出自己在學校什麼時候需要用水</w:t>
            </w:r>
            <w:r w:rsidRPr="00F6337D">
              <w:rPr>
                <w:rFonts w:ascii="Times New Roman" w:eastAsia="標楷體" w:hAnsi="Times New Roman" w:hint="eastAsia"/>
                <w:szCs w:val="24"/>
              </w:rPr>
              <w:t>(</w:t>
            </w:r>
            <w:r w:rsidRPr="00F6337D">
              <w:rPr>
                <w:rFonts w:ascii="Times New Roman" w:eastAsia="標楷體" w:hAnsi="Times New Roman" w:hint="eastAsia"/>
                <w:szCs w:val="24"/>
              </w:rPr>
              <w:t>如：洗手、上廁所等</w:t>
            </w:r>
            <w:r w:rsidRPr="00F6337D">
              <w:rPr>
                <w:rFonts w:ascii="Times New Roman" w:eastAsia="標楷體" w:hAnsi="Times New Roman" w:hint="eastAsia"/>
                <w:szCs w:val="24"/>
              </w:rPr>
              <w:t>)</w:t>
            </w:r>
            <w:r w:rsidRPr="00F6337D">
              <w:rPr>
                <w:rFonts w:ascii="Times New Roman" w:eastAsia="標楷體" w:hAnsi="Times New Roman" w:hint="eastAsia"/>
                <w:szCs w:val="24"/>
              </w:rPr>
              <w:t>。</w:t>
            </w:r>
          </w:p>
          <w:p w14:paraId="7E9999E8" w14:textId="4C17638D" w:rsidR="00667C28" w:rsidRPr="00F6337D" w:rsidRDefault="00667C28"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觀察並說出家人在家裡什麼時候需要用水</w:t>
            </w:r>
            <w:r w:rsidRPr="00F6337D">
              <w:rPr>
                <w:rFonts w:ascii="Times New Roman" w:eastAsia="標楷體" w:hAnsi="Times New Roman" w:hint="eastAsia"/>
                <w:szCs w:val="24"/>
              </w:rPr>
              <w:t>(</w:t>
            </w:r>
            <w:r w:rsidRPr="00F6337D">
              <w:rPr>
                <w:rFonts w:ascii="Times New Roman" w:eastAsia="標楷體" w:hAnsi="Times New Roman" w:hint="eastAsia"/>
                <w:szCs w:val="24"/>
              </w:rPr>
              <w:t>如：洗澡、洗衣服等</w:t>
            </w:r>
            <w:r w:rsidRPr="00F6337D">
              <w:rPr>
                <w:rFonts w:ascii="Times New Roman" w:eastAsia="標楷體" w:hAnsi="Times New Roman" w:hint="eastAsia"/>
                <w:szCs w:val="24"/>
              </w:rPr>
              <w:t>)</w:t>
            </w:r>
            <w:r w:rsidRPr="00F6337D">
              <w:rPr>
                <w:rFonts w:ascii="Times New Roman" w:eastAsia="標楷體" w:hAnsi="Times New Roman" w:hint="eastAsia"/>
                <w:szCs w:val="24"/>
              </w:rPr>
              <w:t>。</w:t>
            </w:r>
          </w:p>
          <w:p w14:paraId="65B24E04" w14:textId="77777777" w:rsidR="00667C28" w:rsidRPr="00F6337D" w:rsidRDefault="00667C28"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能體會沒有水的不方便，學習節約用水，愛惜水資源。</w:t>
            </w:r>
          </w:p>
          <w:p w14:paraId="20B24CEE" w14:textId="3FCEBDF9" w:rsidR="00EE08BB" w:rsidRPr="00F6337D" w:rsidRDefault="00EE08BB"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透過影片，了解水在某些物品中會移動</w:t>
            </w:r>
            <w:proofErr w:type="gramStart"/>
            <w:r w:rsidRPr="00F6337D">
              <w:rPr>
                <w:rFonts w:ascii="Times New Roman" w:eastAsia="標楷體" w:hAnsi="Times New Roman"/>
                <w:szCs w:val="24"/>
              </w:rPr>
              <w:t>—</w:t>
            </w:r>
            <w:proofErr w:type="gramEnd"/>
            <w:r w:rsidRPr="00F6337D">
              <w:rPr>
                <w:rFonts w:ascii="Times New Roman" w:eastAsia="標楷體" w:hAnsi="Times New Roman" w:hint="eastAsia"/>
                <w:szCs w:val="24"/>
              </w:rPr>
              <w:t>毛細現象。</w:t>
            </w:r>
          </w:p>
          <w:p w14:paraId="2261D1B5" w14:textId="20082446" w:rsidR="00667C28" w:rsidRPr="00F6337D" w:rsidRDefault="00667C28" w:rsidP="00C10AB9">
            <w:pPr>
              <w:pStyle w:val="af6"/>
              <w:numPr>
                <w:ilvl w:val="0"/>
                <w:numId w:val="15"/>
              </w:numPr>
              <w:rPr>
                <w:rFonts w:ascii="Times New Roman" w:eastAsia="標楷體" w:hAnsi="Times New Roman"/>
                <w:szCs w:val="24"/>
              </w:rPr>
            </w:pPr>
            <w:r w:rsidRPr="00F6337D">
              <w:rPr>
                <w:rFonts w:ascii="Times New Roman" w:eastAsia="標楷體" w:hAnsi="Times New Roman" w:hint="eastAsia"/>
                <w:szCs w:val="24"/>
              </w:rPr>
              <w:t>活動體驗：透過實驗，</w:t>
            </w:r>
            <w:r w:rsidR="00EE08BB" w:rsidRPr="00F6337D">
              <w:rPr>
                <w:rFonts w:ascii="Times New Roman" w:eastAsia="標楷體" w:hAnsi="Times New Roman" w:hint="eastAsia"/>
                <w:szCs w:val="24"/>
              </w:rPr>
              <w:t>發現水會滲透到有細縫的物品中，如毛巾、廚房紙巾；塑膠墊、雨衣等則不會</w:t>
            </w:r>
            <w:r w:rsidRPr="00F6337D">
              <w:rPr>
                <w:rFonts w:ascii="Times New Roman" w:eastAsia="標楷體" w:hAnsi="Times New Roman" w:hint="eastAsia"/>
                <w:szCs w:val="24"/>
              </w:rPr>
              <w:t>。</w:t>
            </w:r>
          </w:p>
        </w:tc>
      </w:tr>
      <w:tr w:rsidR="00F6337D" w:rsidRPr="00F6337D" w14:paraId="6EF9EFA6"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6E829E3"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vAlign w:val="center"/>
          </w:tcPr>
          <w:p w14:paraId="139B8EDB"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1C43389" w14:textId="77777777" w:rsidR="00667C28" w:rsidRPr="00F6337D" w:rsidRDefault="00667C28" w:rsidP="00667C28">
            <w:pPr>
              <w:snapToGrid w:val="0"/>
              <w:spacing w:line="280" w:lineRule="atLeast"/>
              <w:jc w:val="center"/>
              <w:rPr>
                <w:rFonts w:ascii="Times New Roman" w:eastAsia="標楷體" w:hAnsi="Times New Roman" w:cs="標楷體"/>
                <w:szCs w:val="24"/>
              </w:rPr>
            </w:pPr>
          </w:p>
        </w:tc>
      </w:tr>
      <w:tr w:rsidR="00F6337D" w:rsidRPr="00F6337D" w14:paraId="37810EBE"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56BAE3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vAlign w:val="center"/>
          </w:tcPr>
          <w:p w14:paraId="0F063D15"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D6219B4" w14:textId="77777777" w:rsidR="00667C28" w:rsidRPr="00F6337D" w:rsidRDefault="00667C28" w:rsidP="00667C28">
            <w:pPr>
              <w:snapToGrid w:val="0"/>
              <w:spacing w:line="280" w:lineRule="atLeast"/>
              <w:jc w:val="center"/>
              <w:rPr>
                <w:rFonts w:ascii="Times New Roman" w:eastAsia="標楷體" w:hAnsi="Times New Roman" w:cs="標楷體"/>
                <w:szCs w:val="24"/>
              </w:rPr>
            </w:pPr>
          </w:p>
        </w:tc>
      </w:tr>
      <w:tr w:rsidR="00F6337D" w:rsidRPr="00F6337D" w14:paraId="4D1E5FBB"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6D1F6EB4"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vAlign w:val="center"/>
          </w:tcPr>
          <w:p w14:paraId="69E6EDDE"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B404EDD" w14:textId="77777777" w:rsidR="00667C28" w:rsidRPr="00F6337D" w:rsidRDefault="00667C28" w:rsidP="00667C28">
            <w:pPr>
              <w:snapToGrid w:val="0"/>
              <w:spacing w:line="280" w:lineRule="atLeast"/>
              <w:jc w:val="center"/>
              <w:rPr>
                <w:rFonts w:ascii="Times New Roman" w:eastAsia="標楷體" w:hAnsi="Times New Roman" w:cs="標楷體"/>
                <w:szCs w:val="24"/>
              </w:rPr>
            </w:pPr>
          </w:p>
        </w:tc>
      </w:tr>
      <w:tr w:rsidR="00F6337D" w:rsidRPr="00F6337D" w14:paraId="3126AA8A" w14:textId="77777777" w:rsidTr="00FB34F1">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214B74E8"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vMerge/>
            <w:tcBorders>
              <w:left w:val="single" w:sz="1" w:space="0" w:color="000000"/>
            </w:tcBorders>
            <w:shd w:val="clear" w:color="auto" w:fill="auto"/>
            <w:vAlign w:val="center"/>
          </w:tcPr>
          <w:p w14:paraId="66D0B84D"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03B61DF" w14:textId="77777777" w:rsidR="00667C28" w:rsidRPr="00F6337D" w:rsidRDefault="00667C28" w:rsidP="00667C28">
            <w:pPr>
              <w:snapToGrid w:val="0"/>
              <w:spacing w:line="280" w:lineRule="atLeast"/>
              <w:jc w:val="center"/>
              <w:rPr>
                <w:rFonts w:ascii="Times New Roman" w:eastAsia="標楷體" w:hAnsi="Times New Roman" w:cs="標楷體"/>
                <w:szCs w:val="24"/>
              </w:rPr>
            </w:pPr>
          </w:p>
        </w:tc>
      </w:tr>
      <w:tr w:rsidR="00F6337D" w:rsidRPr="00F6337D" w14:paraId="6D047971"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36933CB"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11</w:t>
            </w:r>
          </w:p>
        </w:tc>
        <w:tc>
          <w:tcPr>
            <w:tcW w:w="2291" w:type="dxa"/>
            <w:gridSpan w:val="2"/>
            <w:vMerge/>
            <w:tcBorders>
              <w:left w:val="single" w:sz="1" w:space="0" w:color="000000"/>
              <w:bottom w:val="single" w:sz="1" w:space="0" w:color="000000"/>
            </w:tcBorders>
            <w:shd w:val="clear" w:color="auto" w:fill="auto"/>
            <w:vAlign w:val="center"/>
          </w:tcPr>
          <w:p w14:paraId="65F4CD68"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7B7906BD" w14:textId="77777777" w:rsidR="00667C28" w:rsidRPr="00F6337D" w:rsidRDefault="00667C28" w:rsidP="00C10AB9">
            <w:pPr>
              <w:pStyle w:val="af6"/>
              <w:numPr>
                <w:ilvl w:val="0"/>
                <w:numId w:val="13"/>
              </w:numPr>
              <w:suppressAutoHyphens w:val="0"/>
              <w:autoSpaceDE w:val="0"/>
              <w:autoSpaceDN w:val="0"/>
              <w:adjustRightInd w:val="0"/>
              <w:rPr>
                <w:rFonts w:ascii="Times New Roman" w:eastAsia="標楷體" w:hAnsi="Times New Roman"/>
                <w:szCs w:val="24"/>
              </w:rPr>
            </w:pPr>
          </w:p>
        </w:tc>
      </w:tr>
      <w:tr w:rsidR="00F6337D" w:rsidRPr="00F6337D" w14:paraId="699729BB"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5FB3DCC2"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vMerge w:val="restart"/>
            <w:tcBorders>
              <w:left w:val="single" w:sz="1" w:space="0" w:color="000000"/>
            </w:tcBorders>
            <w:shd w:val="clear" w:color="auto" w:fill="auto"/>
            <w:vAlign w:val="center"/>
          </w:tcPr>
          <w:p w14:paraId="1228F04C" w14:textId="55090284" w:rsidR="00667C28" w:rsidRPr="00F6337D" w:rsidRDefault="00480BD7" w:rsidP="00667C2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影子真有趣</w:t>
            </w:r>
          </w:p>
        </w:tc>
        <w:tc>
          <w:tcPr>
            <w:tcW w:w="11281" w:type="dxa"/>
            <w:gridSpan w:val="4"/>
            <w:vMerge w:val="restart"/>
            <w:tcBorders>
              <w:left w:val="single" w:sz="1" w:space="0" w:color="000000"/>
              <w:right w:val="single" w:sz="1" w:space="0" w:color="000000"/>
            </w:tcBorders>
            <w:shd w:val="clear" w:color="auto" w:fill="auto"/>
            <w:vAlign w:val="center"/>
          </w:tcPr>
          <w:p w14:paraId="479743B7" w14:textId="77777777" w:rsidR="00667C28" w:rsidRPr="00F6337D" w:rsidRDefault="00667C28" w:rsidP="00C10AB9">
            <w:pPr>
              <w:pStyle w:val="af6"/>
              <w:numPr>
                <w:ilvl w:val="0"/>
                <w:numId w:val="16"/>
              </w:numPr>
              <w:rPr>
                <w:rFonts w:ascii="Times New Roman" w:eastAsia="標楷體" w:hAnsi="Times New Roman" w:cs="標楷體"/>
                <w:szCs w:val="24"/>
              </w:rPr>
            </w:pPr>
            <w:r w:rsidRPr="00F6337D">
              <w:rPr>
                <w:rFonts w:ascii="Times New Roman" w:eastAsia="標楷體" w:hAnsi="Times New Roman" w:cs="標楷體" w:hint="eastAsia"/>
                <w:szCs w:val="24"/>
              </w:rPr>
              <w:t>能觀察影子的存在，在陽光下找出自己的影子在哪裡。</w:t>
            </w:r>
          </w:p>
          <w:p w14:paraId="110D8E7D" w14:textId="77777777" w:rsidR="00667C28" w:rsidRPr="00F6337D" w:rsidRDefault="00667C28" w:rsidP="00C10AB9">
            <w:pPr>
              <w:pStyle w:val="af6"/>
              <w:numPr>
                <w:ilvl w:val="0"/>
                <w:numId w:val="16"/>
              </w:numPr>
              <w:rPr>
                <w:rFonts w:ascii="Times New Roman" w:eastAsia="標楷體" w:hAnsi="Times New Roman" w:cs="標楷體"/>
                <w:szCs w:val="24"/>
              </w:rPr>
            </w:pPr>
            <w:r w:rsidRPr="00F6337D">
              <w:rPr>
                <w:rFonts w:ascii="Times New Roman" w:eastAsia="標楷體" w:hAnsi="Times New Roman" w:cs="標楷體" w:hint="eastAsia"/>
                <w:szCs w:val="24"/>
              </w:rPr>
              <w:t>除了自己的影子，能說出</w:t>
            </w:r>
            <w:proofErr w:type="gramStart"/>
            <w:r w:rsidRPr="00F6337D">
              <w:rPr>
                <w:rFonts w:ascii="Times New Roman" w:eastAsia="標楷體" w:hAnsi="Times New Roman" w:cs="標楷體" w:hint="eastAsia"/>
                <w:szCs w:val="24"/>
              </w:rPr>
              <w:t>自已</w:t>
            </w:r>
            <w:proofErr w:type="gramEnd"/>
            <w:r w:rsidRPr="00F6337D">
              <w:rPr>
                <w:rFonts w:ascii="Times New Roman" w:eastAsia="標楷體" w:hAnsi="Times New Roman" w:cs="標楷體" w:hint="eastAsia"/>
                <w:szCs w:val="24"/>
              </w:rPr>
              <w:t>看見哪裡有影子。</w:t>
            </w:r>
          </w:p>
          <w:p w14:paraId="501FFE11" w14:textId="77777777" w:rsidR="00667C28" w:rsidRPr="00F6337D" w:rsidRDefault="00667C28" w:rsidP="00C10AB9">
            <w:pPr>
              <w:pStyle w:val="af6"/>
              <w:numPr>
                <w:ilvl w:val="0"/>
                <w:numId w:val="16"/>
              </w:numPr>
              <w:rPr>
                <w:rFonts w:ascii="Times New Roman" w:eastAsia="標楷體" w:hAnsi="Times New Roman" w:cs="標楷體"/>
                <w:szCs w:val="24"/>
              </w:rPr>
            </w:pPr>
            <w:r w:rsidRPr="00F6337D">
              <w:rPr>
                <w:rFonts w:ascii="Times New Roman" w:eastAsia="標楷體" w:hAnsi="Times New Roman" w:cs="標楷體" w:hint="eastAsia"/>
                <w:szCs w:val="24"/>
              </w:rPr>
              <w:t>透過圖片觀察，找出這是什麼物品的影子，發現不同的物體，影子的形狀也不一樣。。</w:t>
            </w:r>
          </w:p>
          <w:p w14:paraId="7662B5E7" w14:textId="77777777" w:rsidR="00667C28" w:rsidRPr="00F6337D" w:rsidRDefault="00667C28" w:rsidP="00C10AB9">
            <w:pPr>
              <w:pStyle w:val="af6"/>
              <w:numPr>
                <w:ilvl w:val="0"/>
                <w:numId w:val="16"/>
              </w:numPr>
              <w:rPr>
                <w:rFonts w:ascii="Times New Roman" w:eastAsia="標楷體" w:hAnsi="Times New Roman" w:cs="標楷體"/>
                <w:szCs w:val="24"/>
              </w:rPr>
            </w:pPr>
            <w:r w:rsidRPr="00F6337D">
              <w:rPr>
                <w:rFonts w:ascii="Times New Roman" w:eastAsia="標楷體" w:hAnsi="Times New Roman" w:cs="標楷體" w:hint="eastAsia"/>
                <w:szCs w:val="24"/>
              </w:rPr>
              <w:t>透過光影的體驗活動，發現影子的變化與光源、</w:t>
            </w:r>
            <w:proofErr w:type="gramStart"/>
            <w:r w:rsidRPr="00F6337D">
              <w:rPr>
                <w:rFonts w:ascii="Times New Roman" w:eastAsia="標楷體" w:hAnsi="Times New Roman" w:cs="標楷體" w:hint="eastAsia"/>
                <w:szCs w:val="24"/>
              </w:rPr>
              <w:t>物體間的關聯</w:t>
            </w:r>
            <w:proofErr w:type="gramEnd"/>
            <w:r w:rsidRPr="00F6337D">
              <w:rPr>
                <w:rFonts w:ascii="Times New Roman" w:eastAsia="標楷體" w:hAnsi="Times New Roman" w:cs="標楷體" w:hint="eastAsia"/>
                <w:szCs w:val="24"/>
              </w:rPr>
              <w:t>。</w:t>
            </w:r>
          </w:p>
          <w:p w14:paraId="43E9560E" w14:textId="77777777" w:rsidR="00667C28" w:rsidRPr="00F6337D" w:rsidRDefault="00667C28" w:rsidP="00C10AB9">
            <w:pPr>
              <w:pStyle w:val="af6"/>
              <w:numPr>
                <w:ilvl w:val="0"/>
                <w:numId w:val="16"/>
              </w:numPr>
              <w:rPr>
                <w:rFonts w:ascii="Times New Roman" w:eastAsia="標楷體" w:hAnsi="Times New Roman" w:cs="標楷體"/>
                <w:szCs w:val="24"/>
              </w:rPr>
            </w:pPr>
            <w:r w:rsidRPr="00F6337D">
              <w:rPr>
                <w:rFonts w:ascii="Times New Roman" w:eastAsia="標楷體" w:hAnsi="Times New Roman" w:cs="標楷體" w:hint="eastAsia"/>
                <w:szCs w:val="24"/>
              </w:rPr>
              <w:t>活動體驗</w:t>
            </w:r>
            <w:proofErr w:type="gramStart"/>
            <w:r w:rsidRPr="00F6337D">
              <w:rPr>
                <w:rFonts w:ascii="Times New Roman" w:eastAsia="標楷體" w:hAnsi="Times New Roman" w:cs="標楷體"/>
                <w:szCs w:val="24"/>
              </w:rPr>
              <w:t>—</w:t>
            </w:r>
            <w:proofErr w:type="gramEnd"/>
            <w:r w:rsidRPr="00F6337D">
              <w:rPr>
                <w:rFonts w:ascii="Times New Roman" w:eastAsia="標楷體" w:hAnsi="Times New Roman" w:cs="標楷體" w:hint="eastAsia"/>
                <w:szCs w:val="24"/>
              </w:rPr>
              <w:t>踩影子。</w:t>
            </w:r>
          </w:p>
        </w:tc>
      </w:tr>
      <w:tr w:rsidR="00F6337D" w:rsidRPr="00F6337D" w14:paraId="7941D7C2"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6728D22F"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24143A74"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71344C4" w14:textId="77777777" w:rsidR="00667C28" w:rsidRPr="00F6337D" w:rsidRDefault="00667C28" w:rsidP="00667C28">
            <w:pPr>
              <w:snapToGrid w:val="0"/>
              <w:spacing w:line="280" w:lineRule="atLeast"/>
              <w:jc w:val="center"/>
              <w:rPr>
                <w:rFonts w:ascii="Times New Roman" w:eastAsia="標楷體" w:hAnsi="Times New Roman" w:cs="標楷體"/>
                <w:sz w:val="28"/>
                <w:szCs w:val="28"/>
              </w:rPr>
            </w:pPr>
          </w:p>
        </w:tc>
      </w:tr>
      <w:tr w:rsidR="00F6337D" w:rsidRPr="00F6337D" w14:paraId="5687089C"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6DFF3565"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72B050B6"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1153B0B" w14:textId="77777777" w:rsidR="00667C28" w:rsidRPr="00F6337D" w:rsidRDefault="00667C28" w:rsidP="00667C28">
            <w:pPr>
              <w:snapToGrid w:val="0"/>
              <w:spacing w:line="280" w:lineRule="atLeast"/>
              <w:jc w:val="center"/>
              <w:rPr>
                <w:rFonts w:ascii="Times New Roman" w:eastAsia="標楷體" w:hAnsi="Times New Roman" w:cs="標楷體"/>
                <w:sz w:val="28"/>
                <w:szCs w:val="28"/>
              </w:rPr>
            </w:pPr>
          </w:p>
        </w:tc>
      </w:tr>
      <w:tr w:rsidR="00F6337D" w:rsidRPr="00F6337D" w14:paraId="4FC31C9F"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15622D01"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tcBorders>
            <w:shd w:val="clear" w:color="auto" w:fill="auto"/>
            <w:vAlign w:val="center"/>
          </w:tcPr>
          <w:p w14:paraId="72653B27"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09B456C"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3356D7E8"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B2DD82E"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vMerge/>
            <w:tcBorders>
              <w:left w:val="single" w:sz="1" w:space="0" w:color="000000"/>
              <w:bottom w:val="single" w:sz="1" w:space="0" w:color="000000"/>
            </w:tcBorders>
            <w:shd w:val="clear" w:color="auto" w:fill="auto"/>
            <w:vAlign w:val="center"/>
          </w:tcPr>
          <w:p w14:paraId="78CB1D12" w14:textId="77777777" w:rsidR="00667C28" w:rsidRPr="00F6337D" w:rsidRDefault="00667C28" w:rsidP="00667C28">
            <w:pPr>
              <w:autoSpaceDE w:val="0"/>
              <w:autoSpaceDN w:val="0"/>
              <w:adjustRightInd w:val="0"/>
              <w:jc w:val="center"/>
              <w:rPr>
                <w:rFonts w:ascii="Times New Roman" w:eastAsia="標楷體" w:hAnsi="Times New Roman"/>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3273CDE" w14:textId="77777777" w:rsidR="00667C28" w:rsidRPr="00F6337D" w:rsidRDefault="00667C28" w:rsidP="00C10AB9">
            <w:pPr>
              <w:pStyle w:val="af6"/>
              <w:numPr>
                <w:ilvl w:val="0"/>
                <w:numId w:val="14"/>
              </w:numPr>
              <w:suppressAutoHyphens w:val="0"/>
              <w:autoSpaceDE w:val="0"/>
              <w:autoSpaceDN w:val="0"/>
              <w:adjustRightInd w:val="0"/>
              <w:rPr>
                <w:rFonts w:ascii="Times New Roman" w:eastAsia="標楷體" w:hAnsi="Times New Roman"/>
                <w:szCs w:val="24"/>
              </w:rPr>
            </w:pPr>
          </w:p>
        </w:tc>
      </w:tr>
      <w:tr w:rsidR="00F6337D" w:rsidRPr="00F6337D" w14:paraId="6EBE77BA"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25A5AF28"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vMerge w:val="restart"/>
            <w:tcBorders>
              <w:left w:val="single" w:sz="1" w:space="0" w:color="000000"/>
            </w:tcBorders>
            <w:shd w:val="clear" w:color="auto" w:fill="auto"/>
            <w:vAlign w:val="center"/>
          </w:tcPr>
          <w:p w14:paraId="603D5D22" w14:textId="4CC7C487" w:rsidR="00667C28" w:rsidRPr="00F6337D" w:rsidRDefault="00480BD7" w:rsidP="00667C2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熱情</w:t>
            </w:r>
            <w:r w:rsidR="00667C28" w:rsidRPr="00F6337D">
              <w:rPr>
                <w:rFonts w:ascii="Times New Roman" w:eastAsia="標楷體" w:hAnsi="Times New Roman" w:cs="標楷體" w:hint="eastAsia"/>
                <w:b/>
                <w:sz w:val="28"/>
                <w:szCs w:val="28"/>
              </w:rPr>
              <w:t>的夏天</w:t>
            </w:r>
          </w:p>
        </w:tc>
        <w:tc>
          <w:tcPr>
            <w:tcW w:w="11281" w:type="dxa"/>
            <w:gridSpan w:val="4"/>
            <w:vMerge w:val="restart"/>
            <w:tcBorders>
              <w:left w:val="single" w:sz="1" w:space="0" w:color="000000"/>
              <w:right w:val="single" w:sz="1" w:space="0" w:color="000000"/>
            </w:tcBorders>
            <w:shd w:val="clear" w:color="auto" w:fill="auto"/>
            <w:vAlign w:val="center"/>
          </w:tcPr>
          <w:p w14:paraId="75D512DE" w14:textId="505D5357" w:rsidR="00D135F2" w:rsidRPr="00F6337D" w:rsidRDefault="00D135F2"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複習四季，了解四季的特性</w:t>
            </w:r>
            <w:r w:rsidR="000E65E9" w:rsidRPr="00F6337D">
              <w:rPr>
                <w:rFonts w:ascii="Times New Roman" w:eastAsia="標楷體" w:hAnsi="Times New Roman" w:cs="標楷體" w:hint="eastAsia"/>
                <w:szCs w:val="24"/>
              </w:rPr>
              <w:t>，分享自己喜歡的季節</w:t>
            </w:r>
            <w:r w:rsidRPr="00F6337D">
              <w:rPr>
                <w:rFonts w:ascii="Times New Roman" w:eastAsia="標楷體" w:hAnsi="Times New Roman" w:cs="標楷體" w:hint="eastAsia"/>
                <w:szCs w:val="24"/>
              </w:rPr>
              <w:t>。</w:t>
            </w:r>
          </w:p>
          <w:p w14:paraId="631E07F4" w14:textId="072A00B1" w:rsidR="000D7214" w:rsidRPr="00F6337D" w:rsidRDefault="00667C28"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觀察天氣變化，說出現在的季節。</w:t>
            </w:r>
          </w:p>
          <w:p w14:paraId="5CF1663C" w14:textId="77777777" w:rsidR="00667C28" w:rsidRPr="00F6337D" w:rsidRDefault="00667C28"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透過照片，觀察開學的時候</w:t>
            </w:r>
            <w:r w:rsidRPr="00F6337D">
              <w:rPr>
                <w:rFonts w:ascii="Times New Roman" w:eastAsia="標楷體" w:hAnsi="Times New Roman" w:cs="標楷體" w:hint="eastAsia"/>
                <w:szCs w:val="24"/>
              </w:rPr>
              <w:t>(</w:t>
            </w:r>
            <w:r w:rsidRPr="00F6337D">
              <w:rPr>
                <w:rFonts w:ascii="Times New Roman" w:eastAsia="標楷體" w:hAnsi="Times New Roman" w:cs="標楷體" w:hint="eastAsia"/>
                <w:szCs w:val="24"/>
              </w:rPr>
              <w:t>冬天</w:t>
            </w:r>
            <w:r w:rsidRPr="00F6337D">
              <w:rPr>
                <w:rFonts w:ascii="Times New Roman" w:eastAsia="標楷體" w:hAnsi="Times New Roman" w:cs="標楷體" w:hint="eastAsia"/>
                <w:szCs w:val="24"/>
              </w:rPr>
              <w:t>)</w:t>
            </w:r>
            <w:r w:rsidRPr="00F6337D">
              <w:rPr>
                <w:rFonts w:ascii="Times New Roman" w:eastAsia="標楷體" w:hAnsi="Times New Roman" w:cs="標楷體" w:hint="eastAsia"/>
                <w:szCs w:val="24"/>
              </w:rPr>
              <w:t>與現在</w:t>
            </w:r>
            <w:r w:rsidRPr="00F6337D">
              <w:rPr>
                <w:rFonts w:ascii="Times New Roman" w:eastAsia="標楷體" w:hAnsi="Times New Roman" w:cs="標楷體" w:hint="eastAsia"/>
                <w:szCs w:val="24"/>
              </w:rPr>
              <w:t>(</w:t>
            </w:r>
            <w:r w:rsidRPr="00F6337D">
              <w:rPr>
                <w:rFonts w:ascii="Times New Roman" w:eastAsia="標楷體" w:hAnsi="Times New Roman" w:cs="標楷體" w:hint="eastAsia"/>
                <w:szCs w:val="24"/>
              </w:rPr>
              <w:t>夏天</w:t>
            </w:r>
            <w:r w:rsidRPr="00F6337D">
              <w:rPr>
                <w:rFonts w:ascii="Times New Roman" w:eastAsia="標楷體" w:hAnsi="Times New Roman" w:cs="標楷體" w:hint="eastAsia"/>
                <w:szCs w:val="24"/>
              </w:rPr>
              <w:t>)</w:t>
            </w:r>
            <w:r w:rsidRPr="00F6337D">
              <w:rPr>
                <w:rFonts w:ascii="Times New Roman" w:eastAsia="標楷體" w:hAnsi="Times New Roman" w:cs="標楷體" w:hint="eastAsia"/>
                <w:szCs w:val="24"/>
              </w:rPr>
              <w:t>，大家服裝的不同。</w:t>
            </w:r>
          </w:p>
          <w:p w14:paraId="33EC05EE" w14:textId="4C67316E" w:rsidR="00667C28" w:rsidRPr="00F6337D" w:rsidRDefault="00667C28"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說出夏天對生活環境的影響</w:t>
            </w:r>
            <w:r w:rsidR="00AA0F3D" w:rsidRPr="00F6337D">
              <w:rPr>
                <w:rFonts w:ascii="Times New Roman" w:eastAsia="標楷體" w:hAnsi="Times New Roman" w:cs="標楷體" w:hint="eastAsia"/>
                <w:szCs w:val="24"/>
              </w:rPr>
              <w:t>，生活中會在夏天使用的電器用品</w:t>
            </w:r>
            <w:r w:rsidRPr="00F6337D">
              <w:rPr>
                <w:rFonts w:ascii="Times New Roman" w:eastAsia="標楷體" w:hAnsi="Times New Roman" w:cs="標楷體" w:hint="eastAsia"/>
                <w:szCs w:val="24"/>
              </w:rPr>
              <w:t>。</w:t>
            </w:r>
          </w:p>
          <w:p w14:paraId="393A3846" w14:textId="77777777" w:rsidR="00667C28" w:rsidRPr="00F6337D" w:rsidRDefault="00667C28"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介紹不同的消暑方式，分享會用什麼方法讓自己覺得涼快一些。</w:t>
            </w:r>
          </w:p>
          <w:p w14:paraId="00AC5827" w14:textId="32F3227D" w:rsidR="000E65E9" w:rsidRPr="00F6337D" w:rsidRDefault="000E65E9" w:rsidP="00C10AB9">
            <w:pPr>
              <w:pStyle w:val="af6"/>
              <w:numPr>
                <w:ilvl w:val="0"/>
                <w:numId w:val="17"/>
              </w:num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活動體驗：</w:t>
            </w:r>
            <w:r w:rsidRPr="00F6337D">
              <w:rPr>
                <w:rFonts w:ascii="Times New Roman" w:eastAsia="標楷體" w:hAnsi="Times New Roman" w:cs="標楷體" w:hint="eastAsia"/>
                <w:szCs w:val="24"/>
              </w:rPr>
              <w:t>D</w:t>
            </w:r>
            <w:r w:rsidRPr="00F6337D">
              <w:rPr>
                <w:rFonts w:ascii="Times New Roman" w:eastAsia="標楷體" w:hAnsi="Times New Roman" w:cs="標楷體"/>
                <w:szCs w:val="24"/>
              </w:rPr>
              <w:t>IY</w:t>
            </w:r>
            <w:proofErr w:type="gramStart"/>
            <w:r w:rsidRPr="00F6337D">
              <w:rPr>
                <w:rFonts w:ascii="Times New Roman" w:eastAsia="標楷體" w:hAnsi="Times New Roman" w:cs="標楷體"/>
                <w:szCs w:val="24"/>
              </w:rPr>
              <w:t>—</w:t>
            </w:r>
            <w:proofErr w:type="gramEnd"/>
            <w:r w:rsidRPr="00F6337D">
              <w:rPr>
                <w:rFonts w:ascii="Times New Roman" w:eastAsia="標楷體" w:hAnsi="Times New Roman" w:cs="標楷體" w:hint="eastAsia"/>
                <w:szCs w:val="24"/>
              </w:rPr>
              <w:t>冰涼的茶凍、布丁。</w:t>
            </w:r>
          </w:p>
        </w:tc>
      </w:tr>
      <w:tr w:rsidR="00F6337D" w:rsidRPr="00F6337D" w14:paraId="16B184CA"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1C04172E"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vAlign w:val="center"/>
          </w:tcPr>
          <w:p w14:paraId="63FA016C"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915718B"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p>
        </w:tc>
      </w:tr>
      <w:tr w:rsidR="00F6337D" w:rsidRPr="00F6337D" w14:paraId="76296547" w14:textId="77777777" w:rsidTr="00417C08">
        <w:trPr>
          <w:trHeight w:val="296"/>
        </w:trPr>
        <w:tc>
          <w:tcPr>
            <w:tcW w:w="889" w:type="dxa"/>
            <w:gridSpan w:val="2"/>
            <w:tcBorders>
              <w:left w:val="single" w:sz="1" w:space="0" w:color="000000"/>
            </w:tcBorders>
            <w:shd w:val="clear" w:color="auto" w:fill="auto"/>
            <w:vAlign w:val="center"/>
          </w:tcPr>
          <w:p w14:paraId="33400210" w14:textId="77777777" w:rsidR="008212FC" w:rsidRPr="00F6337D" w:rsidRDefault="008212FC" w:rsidP="00667C28">
            <w:pPr>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vAlign w:val="center"/>
          </w:tcPr>
          <w:p w14:paraId="399C00FF" w14:textId="77777777" w:rsidR="008212FC" w:rsidRPr="00F6337D" w:rsidRDefault="008212FC"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0DF00AB" w14:textId="77777777" w:rsidR="008212FC" w:rsidRPr="00F6337D" w:rsidRDefault="008212FC" w:rsidP="00667C28">
            <w:pPr>
              <w:snapToGrid w:val="0"/>
              <w:spacing w:line="280" w:lineRule="atLeast"/>
              <w:jc w:val="center"/>
              <w:rPr>
                <w:rFonts w:ascii="Times New Roman" w:eastAsia="標楷體" w:hAnsi="Times New Roman" w:cs="標楷體"/>
                <w:b/>
                <w:sz w:val="28"/>
                <w:szCs w:val="28"/>
              </w:rPr>
            </w:pPr>
          </w:p>
        </w:tc>
      </w:tr>
      <w:tr w:rsidR="00F6337D" w:rsidRPr="00F6337D" w14:paraId="49277C79" w14:textId="77777777" w:rsidTr="00417C08">
        <w:trPr>
          <w:trHeight w:val="558"/>
        </w:trPr>
        <w:tc>
          <w:tcPr>
            <w:tcW w:w="889" w:type="dxa"/>
            <w:gridSpan w:val="2"/>
            <w:tcBorders>
              <w:left w:val="single" w:sz="2" w:space="0" w:color="000000"/>
              <w:bottom w:val="single" w:sz="4" w:space="0" w:color="auto"/>
              <w:right w:val="single" w:sz="2" w:space="0" w:color="000000"/>
            </w:tcBorders>
            <w:shd w:val="clear" w:color="auto" w:fill="auto"/>
            <w:vAlign w:val="center"/>
          </w:tcPr>
          <w:p w14:paraId="2D1F47BC" w14:textId="77777777" w:rsidR="00417C08" w:rsidRPr="00F6337D" w:rsidRDefault="00417C08" w:rsidP="008212FC">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2" w:space="0" w:color="000000"/>
            </w:tcBorders>
            <w:shd w:val="clear" w:color="auto" w:fill="auto"/>
            <w:vAlign w:val="center"/>
          </w:tcPr>
          <w:p w14:paraId="240FC35A" w14:textId="77777777" w:rsidR="00417C08" w:rsidRPr="00F6337D" w:rsidRDefault="00417C08" w:rsidP="00667C2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BC61530" w14:textId="77777777" w:rsidR="00417C08" w:rsidRPr="00F6337D" w:rsidRDefault="00417C08" w:rsidP="00667C28">
            <w:pPr>
              <w:snapToGrid w:val="0"/>
              <w:spacing w:line="280" w:lineRule="atLeast"/>
              <w:jc w:val="center"/>
              <w:rPr>
                <w:rFonts w:ascii="Times New Roman" w:eastAsia="標楷體" w:hAnsi="Times New Roman" w:cs="標楷體"/>
                <w:b/>
                <w:sz w:val="28"/>
                <w:szCs w:val="28"/>
              </w:rPr>
            </w:pPr>
          </w:p>
        </w:tc>
      </w:tr>
      <w:tr w:rsidR="00F6337D" w:rsidRPr="00F6337D" w14:paraId="5A94C4D7" w14:textId="77777777" w:rsidTr="00D4715A">
        <w:trPr>
          <w:trHeight w:val="558"/>
        </w:trPr>
        <w:tc>
          <w:tcPr>
            <w:tcW w:w="889" w:type="dxa"/>
            <w:gridSpan w:val="2"/>
            <w:tcBorders>
              <w:top w:val="single" w:sz="4" w:space="0" w:color="auto"/>
              <w:left w:val="single" w:sz="2" w:space="0" w:color="000000"/>
              <w:bottom w:val="single" w:sz="4" w:space="0" w:color="auto"/>
              <w:right w:val="single" w:sz="2" w:space="0" w:color="000000"/>
            </w:tcBorders>
            <w:shd w:val="clear" w:color="auto" w:fill="auto"/>
            <w:vAlign w:val="center"/>
          </w:tcPr>
          <w:p w14:paraId="1A97945D" w14:textId="35EF0DA3" w:rsidR="00417C08" w:rsidRPr="00F6337D" w:rsidRDefault="00417C08" w:rsidP="00417C0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2" w:space="0" w:color="000000"/>
              <w:bottom w:val="single" w:sz="4" w:space="0" w:color="auto"/>
              <w:right w:val="single" w:sz="2" w:space="0" w:color="000000"/>
            </w:tcBorders>
            <w:shd w:val="clear" w:color="auto" w:fill="auto"/>
            <w:vAlign w:val="center"/>
          </w:tcPr>
          <w:p w14:paraId="44236D2E" w14:textId="086DEAC3" w:rsidR="00417C08" w:rsidRPr="00F6337D" w:rsidRDefault="00417C08" w:rsidP="00417C0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left w:val="single" w:sz="2" w:space="0" w:color="000000"/>
              <w:bottom w:val="single" w:sz="4" w:space="0" w:color="auto"/>
              <w:right w:val="single" w:sz="2" w:space="0" w:color="000000"/>
            </w:tcBorders>
            <w:shd w:val="clear" w:color="auto" w:fill="auto"/>
            <w:vAlign w:val="center"/>
          </w:tcPr>
          <w:p w14:paraId="1E205CCC" w14:textId="0C592BE1" w:rsidR="00417C08" w:rsidRPr="00F6337D" w:rsidRDefault="00417C08" w:rsidP="00417C0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hint="eastAsia"/>
              </w:rPr>
              <w:t>課程總複習</w:t>
            </w:r>
          </w:p>
        </w:tc>
      </w:tr>
    </w:tbl>
    <w:p w14:paraId="024D0409" w14:textId="05468B0D" w:rsidR="00157EA4" w:rsidRPr="00F6337D" w:rsidRDefault="00157EA4" w:rsidP="00157EA4">
      <w:pPr>
        <w:widowControl/>
        <w:suppressAutoHyphens/>
        <w:rPr>
          <w:rFonts w:ascii="Times New Roman" w:eastAsia="標楷體" w:hAnsi="Times New Roman" w:cs="標楷體"/>
          <w:b/>
          <w:kern w:val="0"/>
          <w:sz w:val="32"/>
          <w:szCs w:val="32"/>
        </w:rPr>
      </w:pPr>
    </w:p>
    <w:p w14:paraId="4617666A" w14:textId="77777777" w:rsidR="00166C00" w:rsidRDefault="00166C00">
      <w:pPr>
        <w:widowControl/>
        <w:rPr>
          <w:rFonts w:ascii="Times New Roman" w:eastAsia="標楷體" w:hAnsi="Times New Roman" w:cs="Times New Roman"/>
          <w:b/>
          <w:kern w:val="1"/>
          <w:sz w:val="36"/>
          <w:szCs w:val="36"/>
        </w:rPr>
      </w:pPr>
      <w:r>
        <w:rPr>
          <w:rFonts w:eastAsia="標楷體"/>
          <w:b/>
          <w:sz w:val="36"/>
          <w:szCs w:val="36"/>
        </w:rPr>
        <w:br w:type="page"/>
      </w:r>
    </w:p>
    <w:p w14:paraId="7E5115C2" w14:textId="78B4AB2A" w:rsidR="00525191" w:rsidRPr="00F6337D" w:rsidRDefault="001C07AB" w:rsidP="001C07AB">
      <w:pPr>
        <w:pStyle w:val="a1"/>
        <w:spacing w:before="280" w:after="280"/>
        <w:jc w:val="both"/>
        <w:rPr>
          <w:rFonts w:eastAsia="標楷體"/>
          <w:b/>
          <w:sz w:val="36"/>
          <w:szCs w:val="36"/>
        </w:rPr>
      </w:pPr>
      <w:r w:rsidRPr="00F6337D">
        <w:rPr>
          <w:rFonts w:eastAsia="標楷體" w:hint="eastAsia"/>
          <w:b/>
          <w:sz w:val="36"/>
          <w:szCs w:val="36"/>
        </w:rPr>
        <w:lastRenderedPageBreak/>
        <w:t>社會領域</w:t>
      </w:r>
      <w:r w:rsidRPr="00F6337D">
        <w:rPr>
          <w:rFonts w:eastAsia="標楷體"/>
          <w:b/>
          <w:sz w:val="36"/>
          <w:szCs w:val="36"/>
        </w:rPr>
        <w:t>/</w:t>
      </w:r>
      <w:r w:rsidRPr="00F6337D">
        <w:rPr>
          <w:rFonts w:eastAsia="標楷體" w:hint="eastAsia"/>
          <w:b/>
          <w:sz w:val="36"/>
          <w:szCs w:val="36"/>
        </w:rPr>
        <w:t>1-6</w:t>
      </w:r>
      <w:r w:rsidRPr="00F6337D">
        <w:rPr>
          <w:rFonts w:eastAsia="標楷體"/>
          <w:b/>
          <w:sz w:val="36"/>
          <w:szCs w:val="36"/>
        </w:rPr>
        <w:t>/</w:t>
      </w:r>
      <w:r w:rsidRPr="00F6337D">
        <w:rPr>
          <w:rFonts w:eastAsia="標楷體" w:hint="eastAsia"/>
          <w:b/>
          <w:sz w:val="36"/>
          <w:szCs w:val="36"/>
        </w:rPr>
        <w:t>全班</w:t>
      </w:r>
    </w:p>
    <w:tbl>
      <w:tblPr>
        <w:tblW w:w="0" w:type="auto"/>
        <w:jc w:val="center"/>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2C696633" w14:textId="77777777" w:rsidTr="006239B9">
        <w:trPr>
          <w:jc w:val="center"/>
        </w:trPr>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5FA0870A" w14:textId="5BE3E4B8" w:rsidR="00157EA4" w:rsidRPr="00F6337D" w:rsidRDefault="00F00036" w:rsidP="00FB34F1">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930BAB" w:rsidRPr="00F6337D">
              <w:rPr>
                <w:rFonts w:ascii="Times New Roman" w:eastAsia="標楷體" w:hAnsi="Times New Roman" w:cs="標楷體" w:hint="eastAsia"/>
                <w:kern w:val="0"/>
                <w:szCs w:val="24"/>
              </w:rPr>
              <w:t>度</w:t>
            </w:r>
            <w:r w:rsidR="00157EA4" w:rsidRPr="00F6337D">
              <w:rPr>
                <w:rFonts w:ascii="Times New Roman" w:eastAsia="標楷體" w:hAnsi="Times New Roman" w:cs="標楷體"/>
                <w:kern w:val="0"/>
                <w:szCs w:val="24"/>
              </w:rPr>
              <w:t>第</w:t>
            </w:r>
            <w:r w:rsidR="00157EA4" w:rsidRPr="00F6337D">
              <w:rPr>
                <w:rFonts w:ascii="Times New Roman" w:eastAsia="標楷體" w:hAnsi="Times New Roman" w:cs="標楷體"/>
                <w:b/>
                <w:kern w:val="0"/>
                <w:szCs w:val="24"/>
                <w:shd w:val="clear" w:color="auto" w:fill="D8D8D8"/>
              </w:rPr>
              <w:t>二</w:t>
            </w:r>
            <w:r w:rsidR="00157EA4" w:rsidRPr="00F6337D">
              <w:rPr>
                <w:rFonts w:ascii="Times New Roman" w:eastAsia="標楷體" w:hAnsi="Times New Roman" w:cs="標楷體"/>
                <w:kern w:val="0"/>
                <w:szCs w:val="24"/>
              </w:rPr>
              <w:t>學期</w:t>
            </w:r>
          </w:p>
        </w:tc>
      </w:tr>
      <w:tr w:rsidR="00F6337D" w:rsidRPr="00F6337D" w14:paraId="58071E27"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62827BA8"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42CEC0A9"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10C1EB10"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7A638C37"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4B4A706E" w14:textId="77777777" w:rsidTr="006239B9">
        <w:trPr>
          <w:trHeight w:val="541"/>
          <w:jc w:val="center"/>
        </w:trPr>
        <w:tc>
          <w:tcPr>
            <w:tcW w:w="1985" w:type="dxa"/>
            <w:gridSpan w:val="3"/>
            <w:tcBorders>
              <w:left w:val="single" w:sz="1" w:space="0" w:color="000000"/>
              <w:bottom w:val="single" w:sz="1" w:space="0" w:color="000000"/>
            </w:tcBorders>
            <w:shd w:val="clear" w:color="auto" w:fill="auto"/>
            <w:vAlign w:val="center"/>
          </w:tcPr>
          <w:p w14:paraId="20EE5368"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社會</w:t>
            </w:r>
          </w:p>
          <w:p w14:paraId="241CA7E5" w14:textId="4D722092" w:rsidR="008C30E5" w:rsidRPr="00F6337D" w:rsidRDefault="008C30E5"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低年級生活</w:t>
            </w:r>
            <w:r w:rsidRPr="00F6337D">
              <w:rPr>
                <w:rFonts w:ascii="Times New Roman" w:eastAsia="標楷體" w:hAnsi="Times New Roman" w:cs="標楷體" w:hint="eastAsia"/>
                <w:b/>
                <w:kern w:val="0"/>
                <w:sz w:val="28"/>
                <w:szCs w:val="28"/>
              </w:rPr>
              <w:t>)</w:t>
            </w:r>
          </w:p>
        </w:tc>
        <w:tc>
          <w:tcPr>
            <w:tcW w:w="1418" w:type="dxa"/>
            <w:gridSpan w:val="2"/>
            <w:tcBorders>
              <w:left w:val="single" w:sz="1" w:space="0" w:color="000000"/>
              <w:bottom w:val="single" w:sz="1" w:space="0" w:color="000000"/>
            </w:tcBorders>
            <w:shd w:val="clear" w:color="auto" w:fill="auto"/>
            <w:vAlign w:val="center"/>
          </w:tcPr>
          <w:p w14:paraId="436582DD" w14:textId="77777777" w:rsidR="008C30E5" w:rsidRPr="00F6337D" w:rsidRDefault="008C30E5" w:rsidP="008C30E5">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低</w:t>
            </w:r>
            <w:r w:rsidRPr="00F6337D">
              <w:rPr>
                <w:rFonts w:ascii="Times New Roman" w:eastAsia="標楷體" w:hAnsi="Times New Roman" w:cs="標楷體" w:hint="eastAsia"/>
                <w:b/>
                <w:kern w:val="0"/>
                <w:sz w:val="28"/>
                <w:szCs w:val="28"/>
              </w:rPr>
              <w:t>-1</w:t>
            </w:r>
          </w:p>
          <w:p w14:paraId="285A2FFE" w14:textId="77777777" w:rsidR="008C30E5" w:rsidRPr="00F6337D" w:rsidRDefault="008C30E5" w:rsidP="008C30E5">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中</w:t>
            </w:r>
            <w:r w:rsidRPr="00F6337D">
              <w:rPr>
                <w:rFonts w:ascii="Times New Roman" w:eastAsia="標楷體" w:hAnsi="Times New Roman" w:cs="標楷體" w:hint="eastAsia"/>
                <w:b/>
                <w:kern w:val="0"/>
                <w:sz w:val="28"/>
                <w:szCs w:val="28"/>
              </w:rPr>
              <w:t>-3</w:t>
            </w:r>
          </w:p>
          <w:p w14:paraId="7A61BAFA" w14:textId="26EFDB06" w:rsidR="00157EA4" w:rsidRPr="00F6337D" w:rsidRDefault="008C30E5" w:rsidP="008C30E5">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高</w:t>
            </w:r>
            <w:r w:rsidRPr="00F6337D">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124F1145"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7E562EB2" w14:textId="21BADF7E" w:rsidR="00157EA4" w:rsidRPr="00F6337D" w:rsidRDefault="00F00036" w:rsidP="00FB34F1">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F6337D" w:rsidRPr="00F6337D" w14:paraId="504EB4BB" w14:textId="77777777" w:rsidTr="006239B9">
        <w:trPr>
          <w:cantSplit/>
          <w:trHeight w:val="361"/>
          <w:jc w:val="center"/>
        </w:trPr>
        <w:tc>
          <w:tcPr>
            <w:tcW w:w="1985" w:type="dxa"/>
            <w:gridSpan w:val="3"/>
            <w:vMerge w:val="restart"/>
            <w:tcBorders>
              <w:left w:val="single" w:sz="1" w:space="0" w:color="000000"/>
            </w:tcBorders>
            <w:shd w:val="clear" w:color="auto" w:fill="auto"/>
            <w:vAlign w:val="center"/>
          </w:tcPr>
          <w:p w14:paraId="01C7F8EB"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6FA4F163"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25CD4EA4"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78FFE1AC" w14:textId="77777777" w:rsidTr="006239B9">
        <w:trPr>
          <w:cantSplit/>
          <w:trHeight w:val="300"/>
          <w:jc w:val="center"/>
        </w:trPr>
        <w:tc>
          <w:tcPr>
            <w:tcW w:w="1985" w:type="dxa"/>
            <w:gridSpan w:val="3"/>
            <w:vMerge/>
            <w:tcBorders>
              <w:left w:val="single" w:sz="1" w:space="0" w:color="000000"/>
            </w:tcBorders>
            <w:shd w:val="clear" w:color="auto" w:fill="auto"/>
            <w:vAlign w:val="center"/>
          </w:tcPr>
          <w:p w14:paraId="76784AE3"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7FDDE850"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7F263D05"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6322D6B6" w14:textId="77777777" w:rsidTr="006239B9">
        <w:trPr>
          <w:cantSplit/>
          <w:trHeight w:val="210"/>
          <w:jc w:val="center"/>
        </w:trPr>
        <w:tc>
          <w:tcPr>
            <w:tcW w:w="1985" w:type="dxa"/>
            <w:gridSpan w:val="3"/>
            <w:vMerge/>
            <w:tcBorders>
              <w:left w:val="single" w:sz="1" w:space="0" w:color="000000"/>
              <w:bottom w:val="single" w:sz="1" w:space="0" w:color="000000"/>
            </w:tcBorders>
            <w:shd w:val="clear" w:color="auto" w:fill="auto"/>
            <w:vAlign w:val="center"/>
          </w:tcPr>
          <w:p w14:paraId="0B81833E"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02948977"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176A4697" w14:textId="77777777"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4A32A62C" w14:textId="77777777" w:rsidTr="006239B9">
        <w:trPr>
          <w:cantSplit/>
          <w:trHeight w:val="727"/>
          <w:jc w:val="center"/>
        </w:trPr>
        <w:tc>
          <w:tcPr>
            <w:tcW w:w="525" w:type="dxa"/>
            <w:vMerge w:val="restart"/>
            <w:tcBorders>
              <w:left w:val="single" w:sz="1" w:space="0" w:color="000000"/>
            </w:tcBorders>
            <w:shd w:val="clear" w:color="auto" w:fill="auto"/>
            <w:vAlign w:val="center"/>
          </w:tcPr>
          <w:p w14:paraId="4A93FC60"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2A45DD2C"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F016FEC" w14:textId="77777777" w:rsidR="006A04B5" w:rsidRPr="00F6337D" w:rsidRDefault="006A04B5" w:rsidP="006A04B5">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低年級生活</w:t>
            </w:r>
          </w:p>
          <w:p w14:paraId="252F9EBB" w14:textId="77777777" w:rsidR="006A04B5" w:rsidRPr="00F6337D" w:rsidRDefault="006A04B5" w:rsidP="006A04B5">
            <w:pPr>
              <w:widowControl/>
              <w:rPr>
                <w:rFonts w:ascii="Times New Roman" w:eastAsia="標楷體" w:hAnsi="Times New Roman"/>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position w:val="1"/>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szCs w:val="24"/>
              </w:rPr>
              <w:t>1-</w:t>
            </w:r>
            <w:r w:rsidRPr="00F6337D">
              <w:rPr>
                <w:rFonts w:ascii="Times New Roman" w:eastAsia="標楷體" w:hAnsi="Times New Roman" w:cs="微軟正黑體" w:hint="eastAsia"/>
                <w:szCs w:val="24"/>
              </w:rPr>
              <w:t>Ⅰ</w:t>
            </w:r>
            <w:r w:rsidRPr="00F6337D">
              <w:rPr>
                <w:rFonts w:ascii="Times New Roman" w:eastAsia="標楷體" w:hAnsi="Times New Roman"/>
                <w:szCs w:val="24"/>
              </w:rPr>
              <w:t xml:space="preserve">-4 </w:t>
            </w:r>
            <w:r w:rsidRPr="00F6337D">
              <w:rPr>
                <w:rFonts w:ascii="Times New Roman" w:eastAsia="標楷體" w:hAnsi="Times New Roman"/>
                <w:szCs w:val="24"/>
              </w:rPr>
              <w:t>了解自己並學習照顧自己的方法，且能適切、安全的行動。</w:t>
            </w:r>
          </w:p>
          <w:p w14:paraId="2EE93849" w14:textId="77777777" w:rsidR="006A04B5" w:rsidRPr="00F6337D" w:rsidRDefault="006A04B5" w:rsidP="006A04B5">
            <w:pPr>
              <w:widowControl/>
              <w:rPr>
                <w:rFonts w:ascii="Times New Roman" w:eastAsia="標楷體" w:hAnsi="Times New Roman"/>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position w:val="1"/>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szCs w:val="24"/>
              </w:rPr>
              <w:t>2-</w:t>
            </w:r>
            <w:r w:rsidRPr="00F6337D">
              <w:rPr>
                <w:rFonts w:ascii="Times New Roman" w:eastAsia="標楷體" w:hAnsi="Times New Roman" w:cs="微軟正黑體" w:hint="eastAsia"/>
                <w:szCs w:val="24"/>
              </w:rPr>
              <w:t>Ⅰ</w:t>
            </w:r>
            <w:r w:rsidRPr="00F6337D">
              <w:rPr>
                <w:rFonts w:ascii="Times New Roman" w:eastAsia="標楷體" w:hAnsi="Times New Roman"/>
                <w:szCs w:val="24"/>
              </w:rPr>
              <w:t xml:space="preserve">-1-1 </w:t>
            </w:r>
            <w:r w:rsidRPr="00F6337D">
              <w:rPr>
                <w:rFonts w:ascii="Times New Roman" w:eastAsia="標楷體" w:hAnsi="Times New Roman"/>
                <w:szCs w:val="24"/>
              </w:rPr>
              <w:t>運用感官知覺探索家庭、學校與村里社區等環境。</w:t>
            </w:r>
          </w:p>
          <w:p w14:paraId="442125E1" w14:textId="77777777" w:rsidR="006A04B5" w:rsidRPr="00F6337D" w:rsidRDefault="006A04B5" w:rsidP="006A04B5">
            <w:pPr>
              <w:widowControl/>
              <w:rPr>
                <w:rFonts w:ascii="Times New Roman" w:eastAsia="標楷體" w:hAnsi="Times New Roman"/>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position w:val="1"/>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szCs w:val="24"/>
              </w:rPr>
              <w:t>6-</w:t>
            </w:r>
            <w:r w:rsidRPr="00F6337D">
              <w:rPr>
                <w:rFonts w:ascii="Times New Roman" w:eastAsia="標楷體" w:hAnsi="Times New Roman" w:cs="微軟正黑體" w:hint="eastAsia"/>
                <w:szCs w:val="24"/>
              </w:rPr>
              <w:t>Ⅰ</w:t>
            </w:r>
            <w:r w:rsidRPr="00F6337D">
              <w:rPr>
                <w:rFonts w:ascii="Times New Roman" w:eastAsia="標楷體" w:hAnsi="Times New Roman"/>
                <w:szCs w:val="24"/>
              </w:rPr>
              <w:t xml:space="preserve">-3 </w:t>
            </w:r>
            <w:r w:rsidRPr="00F6337D">
              <w:rPr>
                <w:rFonts w:ascii="Times New Roman" w:eastAsia="標楷體" w:hAnsi="Times New Roman"/>
                <w:szCs w:val="24"/>
              </w:rPr>
              <w:t>理解日常生活中的規範與禮儀並能遵守。</w:t>
            </w:r>
          </w:p>
          <w:p w14:paraId="46B70F04" w14:textId="77777777" w:rsidR="006A04B5" w:rsidRPr="00F6337D" w:rsidRDefault="006A04B5" w:rsidP="006A04B5">
            <w:pPr>
              <w:widowControl/>
              <w:rPr>
                <w:rFonts w:ascii="Times New Roman" w:eastAsia="標楷體" w:hAnsi="Times New Roman"/>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position w:val="1"/>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szCs w:val="24"/>
              </w:rPr>
              <w:t>7-</w:t>
            </w:r>
            <w:r w:rsidRPr="00F6337D">
              <w:rPr>
                <w:rFonts w:ascii="Times New Roman" w:eastAsia="標楷體" w:hAnsi="Times New Roman" w:cs="微軟正黑體" w:hint="eastAsia"/>
                <w:szCs w:val="24"/>
              </w:rPr>
              <w:t>Ⅰ</w:t>
            </w:r>
            <w:r w:rsidRPr="00F6337D">
              <w:rPr>
                <w:rFonts w:ascii="Times New Roman" w:eastAsia="標楷體" w:hAnsi="Times New Roman"/>
                <w:szCs w:val="24"/>
              </w:rPr>
              <w:t xml:space="preserve">-4 </w:t>
            </w:r>
            <w:r w:rsidRPr="00F6337D">
              <w:rPr>
                <w:rFonts w:ascii="Times New Roman" w:eastAsia="標楷體" w:hAnsi="Times New Roman"/>
                <w:szCs w:val="24"/>
              </w:rPr>
              <w:t>能與他人一起工作並完成任務。</w:t>
            </w:r>
          </w:p>
          <w:p w14:paraId="0E07CCCD" w14:textId="430111D9" w:rsidR="006A04B5" w:rsidRPr="00F6337D" w:rsidRDefault="006A04B5" w:rsidP="00667C28">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中年級</w:t>
            </w:r>
          </w:p>
          <w:p w14:paraId="5542A2D8" w14:textId="1699315F" w:rsidR="00667C28" w:rsidRPr="00F6337D" w:rsidRDefault="00425AB8"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00667C28" w:rsidRPr="00F6337D">
              <w:rPr>
                <w:rFonts w:ascii="Times New Roman" w:eastAsia="標楷體" w:hAnsi="Times New Roman" w:cs="新細明體"/>
                <w:kern w:val="0"/>
                <w:szCs w:val="24"/>
              </w:rPr>
              <w:t xml:space="preserve"> 1a-Ⅱ-1 </w:t>
            </w:r>
            <w:r w:rsidR="00667C28" w:rsidRPr="00F6337D">
              <w:rPr>
                <w:rFonts w:ascii="Times New Roman" w:eastAsia="標楷體" w:hAnsi="Times New Roman" w:cs="新細明體"/>
                <w:kern w:val="0"/>
                <w:szCs w:val="24"/>
              </w:rPr>
              <w:t>理解家庭、學校村里社區居住鄉鎮區環境的位置與範圍。</w:t>
            </w:r>
          </w:p>
          <w:p w14:paraId="76CB460A" w14:textId="730D00DD" w:rsidR="00425AB8" w:rsidRPr="00F6337D" w:rsidRDefault="00425AB8"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 xml:space="preserve"> </w:t>
            </w:r>
            <w:r w:rsidR="00667C28" w:rsidRPr="00F6337D">
              <w:rPr>
                <w:rFonts w:ascii="Times New Roman" w:eastAsia="標楷體" w:hAnsi="Times New Roman" w:cs="新細明體"/>
                <w:kern w:val="0"/>
                <w:szCs w:val="24"/>
              </w:rPr>
              <w:t xml:space="preserve">2b-Ⅱ-2 </w:t>
            </w:r>
            <w:r w:rsidR="00667C28" w:rsidRPr="00F6337D">
              <w:rPr>
                <w:rFonts w:ascii="Times New Roman" w:eastAsia="標楷體" w:hAnsi="Times New Roman" w:cs="新細明體"/>
                <w:kern w:val="0"/>
                <w:szCs w:val="24"/>
              </w:rPr>
              <w:t>欣賞不同文化的特色。</w:t>
            </w:r>
          </w:p>
          <w:p w14:paraId="54E72681" w14:textId="602B2C38" w:rsidR="006A04B5" w:rsidRPr="00F6337D" w:rsidRDefault="006A04B5" w:rsidP="00667C28">
            <w:pPr>
              <w:widowControl/>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 xml:space="preserve">2c-II-1 </w:t>
            </w:r>
            <w:r w:rsidRPr="00F6337D">
              <w:rPr>
                <w:rFonts w:ascii="Times New Roman" w:eastAsia="標楷體" w:hAnsi="Times New Roman" w:cs="新細明體" w:hint="eastAsia"/>
                <w:kern w:val="0"/>
                <w:szCs w:val="24"/>
              </w:rPr>
              <w:t>省思個人的生活習慣與在群體中的角色扮演，尊重人我差異，避免對他人產生偏見</w:t>
            </w:r>
          </w:p>
          <w:p w14:paraId="62F478E9" w14:textId="667C3FC4" w:rsidR="00667C28" w:rsidRPr="00F6337D" w:rsidRDefault="00667C28" w:rsidP="006A04B5">
            <w:pPr>
              <w:widowControl/>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 xml:space="preserve">2b-II-1 </w:t>
            </w:r>
            <w:r w:rsidRPr="00F6337D">
              <w:rPr>
                <w:rFonts w:ascii="Times New Roman" w:eastAsia="標楷體" w:hAnsi="Times New Roman" w:cs="新細明體" w:hint="eastAsia"/>
                <w:kern w:val="0"/>
                <w:szCs w:val="24"/>
              </w:rPr>
              <w:t>體認人們對生活事物與環境有不同的感受，並加以尊重。</w:t>
            </w:r>
          </w:p>
          <w:p w14:paraId="47A7245C" w14:textId="130E0711" w:rsidR="006A04B5" w:rsidRPr="00F6337D" w:rsidRDefault="006A04B5" w:rsidP="006A04B5">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高年級</w:t>
            </w:r>
          </w:p>
          <w:p w14:paraId="40941A12" w14:textId="5E7E69D6" w:rsidR="006A04B5"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1a-</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理解家庭、學校、居住鄉鎮區與跨鄉鎮區環境的位置與範圍。</w:t>
            </w:r>
          </w:p>
          <w:p w14:paraId="2FAF4722" w14:textId="503AEA57" w:rsidR="00667C28"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00667C28" w:rsidRPr="00F6337D">
              <w:rPr>
                <w:rFonts w:ascii="Times New Roman" w:eastAsia="標楷體" w:hAnsi="Times New Roman" w:cs="新細明體" w:hint="eastAsia"/>
                <w:kern w:val="0"/>
                <w:szCs w:val="24"/>
              </w:rPr>
              <w:t xml:space="preserve">2b-III-2 </w:t>
            </w:r>
            <w:r w:rsidR="00667C28" w:rsidRPr="00F6337D">
              <w:rPr>
                <w:rFonts w:ascii="Times New Roman" w:eastAsia="標楷體" w:hAnsi="Times New Roman" w:cs="新細明體" w:hint="eastAsia"/>
                <w:kern w:val="0"/>
                <w:szCs w:val="24"/>
              </w:rPr>
              <w:t>理解不同文化的特色，欣賞並尊重文化的多樣性。</w:t>
            </w:r>
          </w:p>
          <w:p w14:paraId="57CF63C0" w14:textId="73AE31D2" w:rsidR="00425AB8"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3c-</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聆聽他人意見，並能表達自己的看法。</w:t>
            </w:r>
          </w:p>
        </w:tc>
      </w:tr>
      <w:tr w:rsidR="00F6337D" w:rsidRPr="00F6337D" w14:paraId="166D8D1F" w14:textId="77777777" w:rsidTr="006239B9">
        <w:trPr>
          <w:cantSplit/>
          <w:jc w:val="center"/>
        </w:trPr>
        <w:tc>
          <w:tcPr>
            <w:tcW w:w="525" w:type="dxa"/>
            <w:vMerge/>
            <w:tcBorders>
              <w:left w:val="single" w:sz="1" w:space="0" w:color="000000"/>
              <w:bottom w:val="single" w:sz="1" w:space="0" w:color="000000"/>
            </w:tcBorders>
            <w:shd w:val="clear" w:color="auto" w:fill="auto"/>
            <w:vAlign w:val="center"/>
          </w:tcPr>
          <w:p w14:paraId="141DD5A1" w14:textId="77777777" w:rsidR="00667C28" w:rsidRPr="00F6337D" w:rsidRDefault="00667C28" w:rsidP="00667C28">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57994DB0"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BA4DD5B" w14:textId="77777777" w:rsidR="006A04B5" w:rsidRPr="00F6337D" w:rsidRDefault="006A04B5" w:rsidP="006A04B5">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低年級生活</w:t>
            </w:r>
          </w:p>
          <w:p w14:paraId="5ECCD375" w14:textId="77777777" w:rsidR="006A04B5"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B-</w:t>
            </w:r>
            <w:r w:rsidRPr="00F6337D">
              <w:rPr>
                <w:rFonts w:ascii="Times New Roman" w:eastAsia="標楷體" w:hAnsi="Times New Roman" w:cs="新細明體" w:hint="eastAsia"/>
                <w:kern w:val="0"/>
                <w:szCs w:val="24"/>
              </w:rPr>
              <w:t>Ⅰ</w:t>
            </w:r>
            <w:r w:rsidRPr="00F6337D">
              <w:rPr>
                <w:rFonts w:ascii="Times New Roman" w:eastAsia="標楷體" w:hAnsi="Times New Roman" w:cs="新細明體"/>
                <w:kern w:val="0"/>
                <w:szCs w:val="24"/>
              </w:rPr>
              <w:t xml:space="preserve">-3 </w:t>
            </w:r>
            <w:r w:rsidRPr="00F6337D">
              <w:rPr>
                <w:rFonts w:ascii="Times New Roman" w:eastAsia="標楷體" w:hAnsi="Times New Roman" w:cs="新細明體"/>
                <w:kern w:val="0"/>
                <w:szCs w:val="24"/>
              </w:rPr>
              <w:t>日常生活環境的探索與愛護。</w:t>
            </w:r>
          </w:p>
          <w:p w14:paraId="72D922D1" w14:textId="77777777" w:rsidR="006A04B5"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C-</w:t>
            </w:r>
            <w:r w:rsidRPr="00F6337D">
              <w:rPr>
                <w:rFonts w:ascii="Times New Roman" w:eastAsia="標楷體" w:hAnsi="Times New Roman" w:cs="新細明體" w:hint="eastAsia"/>
                <w:kern w:val="0"/>
                <w:szCs w:val="24"/>
              </w:rPr>
              <w:t>Ⅰ</w:t>
            </w:r>
            <w:r w:rsidRPr="00F6337D">
              <w:rPr>
                <w:rFonts w:ascii="Times New Roman" w:eastAsia="標楷體" w:hAnsi="Times New Roman" w:cs="新細明體"/>
                <w:kern w:val="0"/>
                <w:szCs w:val="24"/>
              </w:rPr>
              <w:t xml:space="preserve">-5 </w:t>
            </w:r>
            <w:r w:rsidRPr="00F6337D">
              <w:rPr>
                <w:rFonts w:ascii="Times New Roman" w:eastAsia="標楷體" w:hAnsi="Times New Roman" w:cs="新細明體"/>
                <w:kern w:val="0"/>
                <w:szCs w:val="24"/>
              </w:rPr>
              <w:t>應用適當的知識與方法解決日常生活中的問題。</w:t>
            </w:r>
          </w:p>
          <w:p w14:paraId="0F199AAC" w14:textId="77777777" w:rsidR="006A04B5" w:rsidRPr="00F6337D" w:rsidRDefault="006A04B5" w:rsidP="006A04B5">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D-</w:t>
            </w:r>
            <w:r w:rsidRPr="00F6337D">
              <w:rPr>
                <w:rFonts w:ascii="Times New Roman" w:eastAsia="標楷體" w:hAnsi="Times New Roman" w:cs="新細明體" w:hint="eastAsia"/>
                <w:kern w:val="0"/>
                <w:szCs w:val="24"/>
              </w:rPr>
              <w:t>Ⅰ</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自我與重要他人關係的認識。</w:t>
            </w:r>
          </w:p>
          <w:p w14:paraId="75A49812" w14:textId="47D96DD4" w:rsidR="006A04B5" w:rsidRPr="00F6337D" w:rsidRDefault="006A04B5"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F-</w:t>
            </w:r>
            <w:r w:rsidRPr="00F6337D">
              <w:rPr>
                <w:rFonts w:ascii="Times New Roman" w:eastAsia="標楷體" w:hAnsi="Times New Roman" w:cs="新細明體" w:hint="eastAsia"/>
                <w:kern w:val="0"/>
                <w:szCs w:val="24"/>
              </w:rPr>
              <w:t>Ⅰ</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個人工作任務的理解。</w:t>
            </w:r>
          </w:p>
          <w:p w14:paraId="7B573E72" w14:textId="7681DAF8" w:rsidR="006A04B5" w:rsidRPr="00F6337D" w:rsidRDefault="006A04B5" w:rsidP="00667C28">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中年級</w:t>
            </w:r>
          </w:p>
          <w:p w14:paraId="2F464EBA" w14:textId="3D2D2D40" w:rsidR="00667C28" w:rsidRPr="00F6337D" w:rsidRDefault="00987D4A"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00667C28" w:rsidRPr="00F6337D">
              <w:rPr>
                <w:rFonts w:ascii="Times New Roman" w:eastAsia="標楷體" w:hAnsi="Times New Roman" w:cs="新細明體"/>
                <w:kern w:val="0"/>
                <w:szCs w:val="24"/>
              </w:rPr>
              <w:t xml:space="preserve">Aa-Ⅱ-2 </w:t>
            </w:r>
            <w:r w:rsidR="00667C28" w:rsidRPr="00F6337D">
              <w:rPr>
                <w:rFonts w:ascii="Times New Roman" w:eastAsia="標楷體" w:hAnsi="Times New Roman" w:cs="新細明體"/>
                <w:kern w:val="0"/>
                <w:szCs w:val="24"/>
              </w:rPr>
              <w:t>在家庭、學校</w:t>
            </w:r>
            <w:r w:rsidR="00667C28" w:rsidRPr="00F6337D">
              <w:rPr>
                <w:rFonts w:ascii="Times New Roman" w:eastAsia="標楷體" w:hAnsi="Times New Roman" w:cs="新細明體" w:hint="eastAsia"/>
                <w:kern w:val="0"/>
                <w:szCs w:val="24"/>
              </w:rPr>
              <w:t>、社區</w:t>
            </w:r>
            <w:r w:rsidR="00667C28" w:rsidRPr="00F6337D">
              <w:rPr>
                <w:rFonts w:ascii="Times New Roman" w:eastAsia="標楷體" w:hAnsi="Times New Roman" w:cs="新細明體"/>
                <w:kern w:val="0"/>
                <w:szCs w:val="24"/>
              </w:rPr>
              <w:t>中理解並尊重不同群體文化。</w:t>
            </w:r>
          </w:p>
          <w:p w14:paraId="505EED10" w14:textId="1D54BA18" w:rsidR="006A04B5" w:rsidRPr="00F6337D" w:rsidRDefault="00987D4A"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Ad-</w:t>
            </w:r>
            <w:r w:rsidRPr="00F6337D">
              <w:rPr>
                <w:rFonts w:ascii="Times New Roman" w:eastAsia="標楷體" w:hAnsi="Times New Roman" w:cs="新細明體" w:hint="eastAsia"/>
                <w:kern w:val="0"/>
                <w:szCs w:val="24"/>
              </w:rPr>
              <w:t>Ⅱ</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學校、村里社區與居住鄉鎮區各行各業經濟活動的認識。</w:t>
            </w:r>
          </w:p>
          <w:p w14:paraId="5673F652" w14:textId="349112DB" w:rsidR="00987D4A" w:rsidRPr="00F6337D" w:rsidRDefault="00987D4A"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proofErr w:type="spellStart"/>
            <w:r w:rsidRPr="00F6337D">
              <w:rPr>
                <w:rFonts w:ascii="Times New Roman" w:eastAsia="標楷體" w:hAnsi="Times New Roman" w:cs="新細明體"/>
                <w:kern w:val="0"/>
                <w:szCs w:val="24"/>
              </w:rPr>
              <w:t>Bc</w:t>
            </w:r>
            <w:proofErr w:type="spellEnd"/>
            <w:r w:rsidRPr="00F6337D">
              <w:rPr>
                <w:rFonts w:ascii="Times New Roman" w:eastAsia="標楷體" w:hAnsi="Times New Roman" w:cs="新細明體"/>
                <w:kern w:val="0"/>
                <w:szCs w:val="24"/>
              </w:rPr>
              <w:t>-</w:t>
            </w:r>
            <w:r w:rsidRPr="00F6337D">
              <w:rPr>
                <w:rFonts w:ascii="Times New Roman" w:eastAsia="標楷體" w:hAnsi="Times New Roman" w:cs="新細明體" w:hint="eastAsia"/>
                <w:kern w:val="0"/>
                <w:szCs w:val="24"/>
              </w:rPr>
              <w:t>Ⅱ</w:t>
            </w:r>
            <w:r w:rsidRPr="00F6337D">
              <w:rPr>
                <w:rFonts w:ascii="Times New Roman" w:eastAsia="標楷體" w:hAnsi="Times New Roman" w:cs="新細明體"/>
                <w:kern w:val="0"/>
                <w:szCs w:val="24"/>
              </w:rPr>
              <w:t xml:space="preserve">-2 </w:t>
            </w:r>
            <w:r w:rsidRPr="00F6337D">
              <w:rPr>
                <w:rFonts w:ascii="Times New Roman" w:eastAsia="標楷體" w:hAnsi="Times New Roman" w:cs="新細明體"/>
                <w:kern w:val="0"/>
                <w:szCs w:val="24"/>
              </w:rPr>
              <w:t>家庭成員的組成。</w:t>
            </w:r>
          </w:p>
          <w:p w14:paraId="2B0C329F" w14:textId="471892E7" w:rsidR="00987D4A" w:rsidRPr="00F6337D" w:rsidRDefault="00987D4A"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Ca-</w:t>
            </w:r>
            <w:r w:rsidRPr="00F6337D">
              <w:rPr>
                <w:rFonts w:ascii="Times New Roman" w:eastAsia="標楷體" w:hAnsi="Times New Roman" w:cs="新細明體" w:hint="eastAsia"/>
                <w:kern w:val="0"/>
                <w:szCs w:val="24"/>
              </w:rPr>
              <w:t>Ⅱ</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家庭、學校、村里社區與居住鄉鎮區居住環境的改變。</w:t>
            </w:r>
          </w:p>
          <w:p w14:paraId="354AF0C0" w14:textId="5AD11E6C" w:rsidR="006A04B5" w:rsidRPr="00F6337D" w:rsidRDefault="006A04B5" w:rsidP="00667C28">
            <w:pPr>
              <w:widowControl/>
              <w:rPr>
                <w:rFonts w:ascii="Times New Roman" w:eastAsia="標楷體" w:hAnsi="Times New Roman" w:cs="新細明體"/>
                <w:kern w:val="0"/>
                <w:szCs w:val="24"/>
                <w:shd w:val="pct15" w:color="auto" w:fill="FFFFFF"/>
              </w:rPr>
            </w:pPr>
            <w:r w:rsidRPr="00F6337D">
              <w:rPr>
                <w:rFonts w:ascii="Times New Roman" w:eastAsia="標楷體" w:hAnsi="Times New Roman" w:cs="新細明體" w:hint="eastAsia"/>
                <w:kern w:val="0"/>
                <w:szCs w:val="24"/>
                <w:shd w:val="pct15" w:color="auto" w:fill="FFFFFF"/>
              </w:rPr>
              <w:t>高年級</w:t>
            </w:r>
          </w:p>
          <w:p w14:paraId="3746FDBA" w14:textId="19D7E350" w:rsidR="00667C28" w:rsidRPr="00F6337D" w:rsidRDefault="00987D4A" w:rsidP="00667C2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00667C28" w:rsidRPr="00F6337D">
              <w:rPr>
                <w:rFonts w:ascii="Times New Roman" w:eastAsia="標楷體" w:hAnsi="Times New Roman" w:cs="新細明體"/>
                <w:kern w:val="0"/>
                <w:szCs w:val="24"/>
              </w:rPr>
              <w:t xml:space="preserve">Ab-Ⅲ-1 </w:t>
            </w:r>
            <w:r w:rsidR="00667C28" w:rsidRPr="00F6337D">
              <w:rPr>
                <w:rFonts w:ascii="Times New Roman" w:eastAsia="標楷體" w:hAnsi="Times New Roman" w:cs="新細明體" w:hint="eastAsia"/>
                <w:kern w:val="0"/>
                <w:szCs w:val="24"/>
              </w:rPr>
              <w:t>認識</w:t>
            </w:r>
            <w:r w:rsidR="00667C28" w:rsidRPr="00F6337D">
              <w:rPr>
                <w:rFonts w:ascii="Times New Roman" w:eastAsia="標楷體" w:hAnsi="Times New Roman" w:cs="新細明體"/>
                <w:kern w:val="0"/>
                <w:szCs w:val="24"/>
              </w:rPr>
              <w:t>臺灣的地理位置與自然環境。</w:t>
            </w:r>
          </w:p>
          <w:p w14:paraId="73FCCC51" w14:textId="4F77B4F5" w:rsidR="00987D4A" w:rsidRPr="00F6337D" w:rsidRDefault="00987D4A" w:rsidP="00425AB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Ac-</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-3 </w:t>
            </w:r>
            <w:r w:rsidRPr="00F6337D">
              <w:rPr>
                <w:rFonts w:ascii="Times New Roman" w:eastAsia="標楷體" w:hAnsi="Times New Roman" w:cs="新細明體"/>
                <w:kern w:val="0"/>
                <w:szCs w:val="24"/>
              </w:rPr>
              <w:t>居住鄉鎮區與跨鄉鎮區中常見的行政單位</w:t>
            </w:r>
            <w:r w:rsidRPr="00F6337D">
              <w:rPr>
                <w:rFonts w:ascii="Times New Roman" w:eastAsia="標楷體" w:hAnsi="Times New Roman" w:cs="新細明體"/>
                <w:kern w:val="0"/>
                <w:szCs w:val="24"/>
              </w:rPr>
              <w:t>(</w:t>
            </w:r>
            <w:r w:rsidRPr="00F6337D">
              <w:rPr>
                <w:rFonts w:ascii="Times New Roman" w:eastAsia="標楷體" w:hAnsi="Times New Roman" w:cs="新細明體"/>
                <w:kern w:val="0"/>
                <w:szCs w:val="24"/>
              </w:rPr>
              <w:t>例如</w:t>
            </w:r>
            <w:r w:rsidRPr="00F6337D">
              <w:rPr>
                <w:rFonts w:ascii="Times New Roman" w:eastAsia="標楷體" w:hAnsi="Times New Roman" w:cs="新細明體"/>
                <w:kern w:val="0"/>
                <w:szCs w:val="24"/>
              </w:rPr>
              <w:t>:</w:t>
            </w:r>
            <w:r w:rsidRPr="00F6337D">
              <w:rPr>
                <w:rFonts w:ascii="Times New Roman" w:eastAsia="標楷體" w:hAnsi="Times New Roman" w:cs="新細明體"/>
                <w:kern w:val="0"/>
                <w:szCs w:val="24"/>
              </w:rPr>
              <w:t>派出所、消防隊</w:t>
            </w:r>
            <w:r w:rsidRPr="00F6337D">
              <w:rPr>
                <w:rFonts w:ascii="Times New Roman" w:eastAsia="標楷體" w:hAnsi="Times New Roman" w:cs="新細明體"/>
                <w:kern w:val="0"/>
                <w:szCs w:val="24"/>
              </w:rPr>
              <w:t>)</w:t>
            </w:r>
            <w:r w:rsidRPr="00F6337D">
              <w:rPr>
                <w:rFonts w:ascii="Times New Roman" w:eastAsia="標楷體" w:hAnsi="Times New Roman" w:cs="新細明體"/>
                <w:kern w:val="0"/>
                <w:szCs w:val="24"/>
              </w:rPr>
              <w:t>。</w:t>
            </w:r>
          </w:p>
          <w:p w14:paraId="76D24072" w14:textId="4261E16C" w:rsidR="00987D4A" w:rsidRPr="00F6337D" w:rsidRDefault="00987D4A" w:rsidP="00425AB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proofErr w:type="spellStart"/>
            <w:r w:rsidRPr="00F6337D">
              <w:rPr>
                <w:rFonts w:ascii="Times New Roman" w:eastAsia="標楷體" w:hAnsi="Times New Roman" w:cs="新細明體"/>
                <w:kern w:val="0"/>
                <w:szCs w:val="24"/>
              </w:rPr>
              <w:t>Bc</w:t>
            </w:r>
            <w:proofErr w:type="spellEnd"/>
            <w:r w:rsidRPr="00F6337D">
              <w:rPr>
                <w:rFonts w:ascii="Times New Roman" w:eastAsia="標楷體" w:hAnsi="Times New Roman" w:cs="新細明體"/>
                <w:kern w:val="0"/>
                <w:szCs w:val="24"/>
              </w:rPr>
              <w:t>-</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家庭、學校、居住鄉鎮區與跨鄉鎮區中不同的節慶與風俗習慣。</w:t>
            </w:r>
          </w:p>
          <w:p w14:paraId="39809F57" w14:textId="7DA88B1C" w:rsidR="00987D4A" w:rsidRPr="00F6337D" w:rsidRDefault="00987D4A" w:rsidP="00425AB8">
            <w:pPr>
              <w:widowControl/>
              <w:rPr>
                <w:rFonts w:ascii="Times New Roman" w:eastAsia="標楷體" w:hAnsi="Times New Roman" w:cs="新細明體"/>
                <w:kern w:val="0"/>
                <w:szCs w:val="24"/>
              </w:rPr>
            </w:pPr>
            <w:r w:rsidRPr="00F6337D">
              <w:rPr>
                <w:rFonts w:ascii="Times New Roman" w:eastAsia="標楷體" w:hAnsi="Times New Roman" w:cs="新細明體"/>
                <w:kern w:val="0"/>
                <w:szCs w:val="24"/>
              </w:rPr>
              <w:fldChar w:fldCharType="begin"/>
            </w:r>
            <w:r w:rsidRPr="00F6337D">
              <w:rPr>
                <w:rFonts w:ascii="Times New Roman" w:eastAsia="標楷體" w:hAnsi="Times New Roman" w:cs="新細明體"/>
                <w:kern w:val="0"/>
                <w:szCs w:val="24"/>
              </w:rPr>
              <w:instrText xml:space="preserve"> </w:instrText>
            </w:r>
            <w:r w:rsidRPr="00F6337D">
              <w:rPr>
                <w:rFonts w:ascii="Times New Roman" w:eastAsia="標楷體" w:hAnsi="Times New Roman" w:cs="新細明體" w:hint="eastAsia"/>
                <w:kern w:val="0"/>
                <w:szCs w:val="24"/>
              </w:rPr>
              <w:instrText>eq \o\ac(</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hint="eastAsia"/>
                <w:kern w:val="0"/>
                <w:szCs w:val="24"/>
              </w:rPr>
              <w:instrText>調</w:instrText>
            </w:r>
            <w:r w:rsidRPr="00F6337D">
              <w:rPr>
                <w:rFonts w:ascii="Times New Roman" w:eastAsia="標楷體" w:hAnsi="Times New Roman" w:cs="新細明體" w:hint="eastAsia"/>
                <w:kern w:val="0"/>
                <w:szCs w:val="24"/>
              </w:rPr>
              <w:instrText>)</w:instrText>
            </w:r>
            <w:r w:rsidRPr="00F6337D">
              <w:rPr>
                <w:rFonts w:ascii="Times New Roman" w:eastAsia="標楷體" w:hAnsi="Times New Roman" w:cs="新細明體"/>
                <w:kern w:val="0"/>
                <w:szCs w:val="24"/>
              </w:rPr>
              <w:fldChar w:fldCharType="end"/>
            </w:r>
            <w:r w:rsidRPr="00F6337D">
              <w:rPr>
                <w:rFonts w:ascii="Times New Roman" w:eastAsia="標楷體" w:hAnsi="Times New Roman" w:cs="新細明體"/>
                <w:kern w:val="0"/>
                <w:szCs w:val="24"/>
              </w:rPr>
              <w:t>Cc-</w:t>
            </w:r>
            <w:r w:rsidRPr="00F6337D">
              <w:rPr>
                <w:rFonts w:ascii="Times New Roman" w:eastAsia="標楷體" w:hAnsi="Times New Roman" w:cs="新細明體" w:hint="eastAsia"/>
                <w:kern w:val="0"/>
                <w:szCs w:val="24"/>
              </w:rPr>
              <w:t>Ⅲ</w:t>
            </w:r>
            <w:r w:rsidRPr="00F6337D">
              <w:rPr>
                <w:rFonts w:ascii="Times New Roman" w:eastAsia="標楷體" w:hAnsi="Times New Roman" w:cs="新細明體"/>
                <w:kern w:val="0"/>
                <w:szCs w:val="24"/>
              </w:rPr>
              <w:t xml:space="preserve">-1 </w:t>
            </w:r>
            <w:r w:rsidRPr="00F6337D">
              <w:rPr>
                <w:rFonts w:ascii="Times New Roman" w:eastAsia="標楷體" w:hAnsi="Times New Roman" w:cs="新細明體"/>
                <w:kern w:val="0"/>
                <w:szCs w:val="24"/>
              </w:rPr>
              <w:t>家庭、學校、居住鄉鎮區與跨鄉鎮區生活方式的改變。</w:t>
            </w:r>
          </w:p>
        </w:tc>
      </w:tr>
      <w:tr w:rsidR="00F6337D" w:rsidRPr="00F6337D" w14:paraId="0E6B3A75"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03CBA0CD"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35E49757"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526211E"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認識家鄉，了解家鄉的特色。</w:t>
            </w:r>
          </w:p>
          <w:p w14:paraId="62D1616D"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認識台灣有名的景點與美食</w:t>
            </w:r>
          </w:p>
          <w:p w14:paraId="15937129"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認識不同的職業，與尊重各行各業。</w:t>
            </w:r>
          </w:p>
          <w:p w14:paraId="5468EE36"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認識常見的交通工具、認識社區常見的交通工具</w:t>
            </w:r>
            <w:r w:rsidRPr="00F6337D">
              <w:rPr>
                <w:rFonts w:ascii="Times New Roman" w:eastAsia="標楷體" w:hAnsi="Times New Roman" w:hint="eastAsia"/>
              </w:rPr>
              <w:t>。</w:t>
            </w:r>
          </w:p>
          <w:p w14:paraId="58876FEC"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能觀察並比較不同人生階段的差異。</w:t>
            </w:r>
          </w:p>
          <w:p w14:paraId="5EDD968F" w14:textId="77777777" w:rsidR="00425AB8"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分享自己和家人平時相處的情形</w:t>
            </w:r>
          </w:p>
          <w:p w14:paraId="298E633F" w14:textId="75E5E661" w:rsidR="001C07AB" w:rsidRPr="00F6337D" w:rsidRDefault="00425AB8"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認識端午節的由來與習俗</w:t>
            </w:r>
            <w:r w:rsidR="001C07AB" w:rsidRPr="00F6337D">
              <w:rPr>
                <w:rFonts w:ascii="Times New Roman" w:eastAsia="標楷體" w:hAnsi="Times New Roman" w:hint="eastAsia"/>
              </w:rPr>
              <w:t>在教學情境中，</w:t>
            </w:r>
            <w:r w:rsidR="001C07AB" w:rsidRPr="00F6337D">
              <w:rPr>
                <w:rFonts w:ascii="Times New Roman" w:eastAsia="標楷體" w:hAnsi="Times New Roman" w:cs="標楷體" w:hint="eastAsia"/>
                <w:szCs w:val="28"/>
              </w:rPr>
              <w:t>專注聆聽教師講解及積極參與小組討論。</w:t>
            </w:r>
          </w:p>
          <w:p w14:paraId="56821FDB" w14:textId="77777777" w:rsidR="001C07AB" w:rsidRPr="00F6337D" w:rsidRDefault="001C07AB" w:rsidP="00C10AB9">
            <w:pPr>
              <w:numPr>
                <w:ilvl w:val="0"/>
                <w:numId w:val="20"/>
              </w:numPr>
              <w:rPr>
                <w:rFonts w:ascii="Times New Roman" w:eastAsia="標楷體" w:hAnsi="Times New Roman"/>
              </w:rPr>
            </w:pPr>
            <w:r w:rsidRPr="00F6337D">
              <w:rPr>
                <w:rFonts w:ascii="Times New Roman" w:eastAsia="標楷體" w:hAnsi="Times New Roman" w:hint="eastAsia"/>
              </w:rPr>
              <w:t>在教學情境中，培養良好的學習動機。</w:t>
            </w:r>
          </w:p>
          <w:p w14:paraId="6799B2BF" w14:textId="590D08B2" w:rsidR="001C07AB" w:rsidRPr="00F6337D" w:rsidRDefault="001C07AB" w:rsidP="00C10AB9">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在教學情境中，尊重並欣賞同儕發表的論點。</w:t>
            </w:r>
          </w:p>
        </w:tc>
      </w:tr>
      <w:tr w:rsidR="00F6337D" w:rsidRPr="00F6337D" w14:paraId="7BFD336F"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42AE51A7"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47F4185" w14:textId="7CD952AA"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003D7C65"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11015A98"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2C140C92"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3BAB2EB2"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312B48CB"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4945D53"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2ACD213B"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A809360" w14:textId="77777777" w:rsidR="00667C28" w:rsidRPr="00F6337D" w:rsidRDefault="00667C28" w:rsidP="00667C28">
            <w:pPr>
              <w:widowControl/>
              <w:suppressAutoHyphens/>
              <w:snapToGrid w:val="0"/>
              <w:spacing w:line="280" w:lineRule="atLeast"/>
              <w:jc w:val="both"/>
              <w:rPr>
                <w:rFonts w:ascii="Times New Roman" w:eastAsia="標楷體" w:hAnsi="Times New Roman" w:cs="標楷體"/>
                <w:kern w:val="0"/>
                <w:szCs w:val="24"/>
              </w:rPr>
            </w:pPr>
          </w:p>
          <w:p w14:paraId="51A29387"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lastRenderedPageBreak/>
              <w:t>2.</w:t>
            </w:r>
            <w:r w:rsidRPr="00F6337D">
              <w:rPr>
                <w:rFonts w:ascii="Times New Roman" w:eastAsia="標楷體" w:hAnsi="Times New Roman" w:cs="Arial"/>
                <w:b/>
                <w:bCs/>
                <w:kern w:val="0"/>
                <w:szCs w:val="24"/>
              </w:rPr>
              <w:t>學習歷程：</w:t>
            </w:r>
          </w:p>
          <w:p w14:paraId="65029116"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2E84DA2D"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39B2BA61"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8A4E066"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p>
          <w:p w14:paraId="084175A3"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524A93C1" w14:textId="77777777" w:rsidR="00667C28" w:rsidRPr="00F6337D" w:rsidRDefault="00667C28" w:rsidP="00667C28">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2132D08"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p>
          <w:p w14:paraId="04B33E30" w14:textId="77777777" w:rsidR="00667C28" w:rsidRPr="00F6337D" w:rsidRDefault="00667C28" w:rsidP="00667C2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6B656657" w14:textId="77777777" w:rsidR="00667C28" w:rsidRPr="00F6337D" w:rsidRDefault="00667C28" w:rsidP="00667C2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1CBE26A0" w14:textId="77777777" w:rsidTr="006239B9">
        <w:trPr>
          <w:jc w:val="center"/>
        </w:trPr>
        <w:tc>
          <w:tcPr>
            <w:tcW w:w="889" w:type="dxa"/>
            <w:gridSpan w:val="2"/>
            <w:tcBorders>
              <w:left w:val="single" w:sz="1" w:space="0" w:color="000000"/>
              <w:bottom w:val="single" w:sz="1" w:space="0" w:color="000000"/>
            </w:tcBorders>
            <w:shd w:val="clear" w:color="auto" w:fill="auto"/>
            <w:vAlign w:val="center"/>
          </w:tcPr>
          <w:p w14:paraId="18330559"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lastRenderedPageBreak/>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7860E5AB"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857D61F"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7DFD443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5DC86EA" w14:textId="77777777" w:rsidR="00667C28" w:rsidRPr="00F6337D" w:rsidRDefault="00667C28" w:rsidP="00667C2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3830A117" w14:textId="77777777" w:rsidR="00667C28" w:rsidRPr="00F6337D" w:rsidRDefault="00667C28" w:rsidP="00667C2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新年新氣象</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CA0C047" w14:textId="77777777" w:rsidR="00667C28" w:rsidRPr="00F6337D" w:rsidRDefault="00667C28" w:rsidP="00667C28">
            <w:pPr>
              <w:pStyle w:val="af6"/>
              <w:autoSpaceDE w:val="0"/>
              <w:autoSpaceDN w:val="0"/>
              <w:adjustRightInd w:val="0"/>
              <w:ind w:left="0"/>
              <w:rPr>
                <w:rFonts w:ascii="Times New Roman" w:eastAsia="標楷體" w:hAnsi="Times New Roman"/>
                <w:szCs w:val="24"/>
              </w:rPr>
            </w:pPr>
            <w:r w:rsidRPr="00F6337D">
              <w:rPr>
                <w:rFonts w:ascii="Times New Roman" w:eastAsia="標楷體" w:hAnsi="Times New Roman" w:hint="eastAsia"/>
                <w:szCs w:val="24"/>
              </w:rPr>
              <w:t>分享我的新年生活</w:t>
            </w:r>
          </w:p>
        </w:tc>
      </w:tr>
      <w:tr w:rsidR="00F6337D" w:rsidRPr="00F6337D" w14:paraId="5833060B"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782F3624"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40B01A0B" w14:textId="77777777" w:rsidR="003D7C65"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認識家鄉</w:t>
            </w:r>
          </w:p>
          <w:p w14:paraId="463CF199" w14:textId="57F081CA"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新竹縣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DDC6C56" w14:textId="1887B8C1"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1.</w:t>
            </w:r>
            <w:r w:rsidRPr="00F6337D">
              <w:rPr>
                <w:rFonts w:ascii="Times New Roman" w:eastAsia="標楷體" w:hAnsi="Times New Roman" w:hint="eastAsia"/>
                <w:szCs w:val="24"/>
              </w:rPr>
              <w:t>認識家鄉：新竹，能在台灣地圖中找出新竹的正確位置。</w:t>
            </w:r>
          </w:p>
          <w:p w14:paraId="548629D5" w14:textId="77777777"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2.</w:t>
            </w:r>
            <w:r w:rsidRPr="00F6337D">
              <w:rPr>
                <w:rFonts w:ascii="Times New Roman" w:eastAsia="標楷體" w:hAnsi="Times New Roman" w:hint="eastAsia"/>
                <w:szCs w:val="24"/>
              </w:rPr>
              <w:t>認識新竹的著名景點</w:t>
            </w:r>
            <w:r w:rsidRPr="00F6337D">
              <w:rPr>
                <w:rFonts w:ascii="Times New Roman" w:eastAsia="標楷體" w:hAnsi="Times New Roman" w:hint="eastAsia"/>
                <w:szCs w:val="24"/>
              </w:rPr>
              <w:t>(</w:t>
            </w:r>
            <w:r w:rsidRPr="00F6337D">
              <w:rPr>
                <w:rFonts w:ascii="Times New Roman" w:eastAsia="標楷體" w:hAnsi="Times New Roman" w:hint="eastAsia"/>
                <w:szCs w:val="24"/>
              </w:rPr>
              <w:t>如：</w:t>
            </w:r>
            <w:proofErr w:type="gramStart"/>
            <w:r w:rsidRPr="00F6337D">
              <w:rPr>
                <w:rFonts w:ascii="Times New Roman" w:eastAsia="標楷體" w:hAnsi="Times New Roman" w:hint="eastAsia"/>
                <w:szCs w:val="24"/>
              </w:rPr>
              <w:t>巨城</w:t>
            </w:r>
            <w:proofErr w:type="gramEnd"/>
            <w:r w:rsidRPr="00F6337D">
              <w:rPr>
                <w:rFonts w:ascii="Times New Roman" w:eastAsia="標楷體" w:hAnsi="Times New Roman" w:hint="eastAsia"/>
                <w:szCs w:val="24"/>
              </w:rPr>
              <w:t>、城隍廟</w:t>
            </w:r>
            <w:r w:rsidRPr="00F6337D">
              <w:rPr>
                <w:rFonts w:ascii="Times New Roman" w:eastAsia="標楷體" w:hAnsi="Times New Roman" w:hint="eastAsia"/>
                <w:szCs w:val="24"/>
              </w:rPr>
              <w:t>)</w:t>
            </w:r>
          </w:p>
          <w:p w14:paraId="7602823E" w14:textId="77777777"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3.</w:t>
            </w:r>
            <w:r w:rsidRPr="00F6337D">
              <w:rPr>
                <w:rFonts w:ascii="Times New Roman" w:eastAsia="標楷體" w:hAnsi="Times New Roman" w:hint="eastAsia"/>
                <w:szCs w:val="24"/>
              </w:rPr>
              <w:t>認識新竹的特產</w:t>
            </w:r>
          </w:p>
          <w:p w14:paraId="38F98A14" w14:textId="014DAF15"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4.</w:t>
            </w:r>
            <w:r w:rsidRPr="00F6337D">
              <w:rPr>
                <w:rFonts w:ascii="Times New Roman" w:eastAsia="標楷體" w:hAnsi="Times New Roman" w:hint="eastAsia"/>
                <w:szCs w:val="24"/>
              </w:rPr>
              <w:t>認識新竹的產業</w:t>
            </w:r>
          </w:p>
        </w:tc>
      </w:tr>
      <w:tr w:rsidR="00F6337D" w:rsidRPr="00F6337D" w14:paraId="46A82915"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87BB99A"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35BC9D0F" w14:textId="77777777" w:rsidR="003D7C65"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認識</w:t>
            </w:r>
          </w:p>
          <w:p w14:paraId="7D8C081B" w14:textId="54F0D232"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寶島台灣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EC49052" w14:textId="6B43C35E"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認識台灣地圖，知道各縣市</w:t>
            </w:r>
          </w:p>
          <w:p w14:paraId="6A2E912C" w14:textId="73CD0EAD"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認識台灣的離島</w:t>
            </w:r>
          </w:p>
          <w:p w14:paraId="659600C3" w14:textId="688FFCD2"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3.</w:t>
            </w:r>
            <w:r w:rsidRPr="00F6337D">
              <w:rPr>
                <w:rFonts w:ascii="Times New Roman" w:eastAsia="標楷體" w:hAnsi="Times New Roman" w:hint="eastAsia"/>
              </w:rPr>
              <w:t>認識台灣有名的景點</w:t>
            </w:r>
            <w:r w:rsidRPr="00F6337D">
              <w:rPr>
                <w:rFonts w:ascii="Times New Roman" w:eastAsia="標楷體" w:hAnsi="Times New Roman" w:hint="eastAsia"/>
              </w:rPr>
              <w:t>(</w:t>
            </w:r>
            <w:r w:rsidRPr="00F6337D">
              <w:rPr>
                <w:rFonts w:ascii="Times New Roman" w:eastAsia="標楷體" w:hAnsi="Times New Roman" w:hint="eastAsia"/>
              </w:rPr>
              <w:t>如：台北</w:t>
            </w:r>
            <w:r w:rsidRPr="00F6337D">
              <w:rPr>
                <w:rFonts w:ascii="Times New Roman" w:eastAsia="標楷體" w:hAnsi="Times New Roman" w:hint="eastAsia"/>
              </w:rPr>
              <w:t>101</w:t>
            </w:r>
            <w:r w:rsidRPr="00F6337D">
              <w:rPr>
                <w:rFonts w:ascii="Times New Roman" w:eastAsia="標楷體" w:hAnsi="Times New Roman" w:hint="eastAsia"/>
              </w:rPr>
              <w:t>、阿里山</w:t>
            </w:r>
            <w:r w:rsidRPr="00F6337D">
              <w:rPr>
                <w:rFonts w:ascii="Times New Roman" w:eastAsia="標楷體" w:hAnsi="Times New Roman" w:hint="eastAsia"/>
              </w:rPr>
              <w:t>)</w:t>
            </w:r>
            <w:r w:rsidRPr="00F6337D">
              <w:rPr>
                <w:rFonts w:ascii="Times New Roman" w:eastAsia="標楷體" w:hAnsi="Times New Roman" w:hint="eastAsia"/>
              </w:rPr>
              <w:t>，知道這些景點的所在縣市與特色。</w:t>
            </w:r>
          </w:p>
        </w:tc>
      </w:tr>
      <w:tr w:rsidR="00F6337D" w:rsidRPr="00F6337D" w14:paraId="1D02B3F7"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C3CF69A"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09CD41F9" w14:textId="74CC23C4"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台灣</w:t>
            </w:r>
            <w:r w:rsidR="003D7C65">
              <w:rPr>
                <w:rFonts w:ascii="Times New Roman" w:eastAsia="標楷體" w:hAnsi="Times New Roman" w:cs="標楷體" w:hint="eastAsia"/>
                <w:b/>
                <w:sz w:val="28"/>
                <w:szCs w:val="28"/>
              </w:rPr>
              <w:t>美食趣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0303878" w14:textId="706970D0"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認識台灣的美食</w:t>
            </w:r>
            <w:r w:rsidRPr="00F6337D">
              <w:rPr>
                <w:rFonts w:ascii="Times New Roman" w:eastAsia="標楷體" w:hAnsi="Times New Roman" w:hint="eastAsia"/>
              </w:rPr>
              <w:t>(</w:t>
            </w:r>
            <w:r w:rsidRPr="00F6337D">
              <w:rPr>
                <w:rFonts w:ascii="Times New Roman" w:eastAsia="標楷體" w:hAnsi="Times New Roman" w:hint="eastAsia"/>
              </w:rPr>
              <w:t>如：台中</w:t>
            </w:r>
            <w:proofErr w:type="gramStart"/>
            <w:r w:rsidRPr="00F6337D">
              <w:rPr>
                <w:rFonts w:ascii="Times New Roman" w:eastAsia="標楷體" w:hAnsi="Times New Roman"/>
              </w:rPr>
              <w:t>—</w:t>
            </w:r>
            <w:proofErr w:type="gramEnd"/>
            <w:r w:rsidRPr="00F6337D">
              <w:rPr>
                <w:rFonts w:ascii="Times New Roman" w:eastAsia="標楷體" w:hAnsi="Times New Roman" w:hint="eastAsia"/>
              </w:rPr>
              <w:t>太陽餅、宜蘭</w:t>
            </w:r>
            <w:proofErr w:type="gramStart"/>
            <w:r w:rsidRPr="00F6337D">
              <w:rPr>
                <w:rFonts w:ascii="Times New Roman" w:eastAsia="標楷體" w:hAnsi="Times New Roman"/>
              </w:rPr>
              <w:t>—</w:t>
            </w:r>
            <w:proofErr w:type="gramEnd"/>
            <w:r w:rsidRPr="00F6337D">
              <w:rPr>
                <w:rFonts w:ascii="Times New Roman" w:eastAsia="標楷體" w:hAnsi="Times New Roman" w:hint="eastAsia"/>
              </w:rPr>
              <w:t>三星蔥</w:t>
            </w:r>
            <w:r w:rsidRPr="00F6337D">
              <w:rPr>
                <w:rFonts w:ascii="Times New Roman" w:eastAsia="標楷體" w:hAnsi="Times New Roman" w:hint="eastAsia"/>
              </w:rPr>
              <w:t>)</w:t>
            </w:r>
          </w:p>
          <w:p w14:paraId="22E74304" w14:textId="17FC261F"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品嘗各地美食。</w:t>
            </w:r>
            <w:r w:rsidRPr="00F6337D">
              <w:rPr>
                <w:rFonts w:ascii="Times New Roman" w:eastAsia="標楷體" w:hAnsi="Times New Roman" w:hint="eastAsia"/>
              </w:rPr>
              <w:t>(</w:t>
            </w:r>
            <w:r w:rsidRPr="00F6337D">
              <w:rPr>
                <w:rFonts w:ascii="Times New Roman" w:eastAsia="標楷體" w:hAnsi="Times New Roman" w:hint="eastAsia"/>
              </w:rPr>
              <w:t>準備各地名產分享</w:t>
            </w:r>
            <w:r w:rsidRPr="00F6337D">
              <w:rPr>
                <w:rFonts w:ascii="Times New Roman" w:eastAsia="標楷體" w:hAnsi="Times New Roman" w:hint="eastAsia"/>
              </w:rPr>
              <w:t>)</w:t>
            </w:r>
          </w:p>
        </w:tc>
      </w:tr>
      <w:tr w:rsidR="00F6337D" w:rsidRPr="00F6337D" w14:paraId="08706E66"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0BBED776"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tcBorders>
              <w:left w:val="single" w:sz="1" w:space="0" w:color="000000"/>
              <w:bottom w:val="single" w:sz="1" w:space="0" w:color="000000"/>
            </w:tcBorders>
            <w:shd w:val="clear" w:color="auto" w:fill="auto"/>
            <w:vAlign w:val="center"/>
          </w:tcPr>
          <w:p w14:paraId="335C7D58" w14:textId="3AAE1801"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台灣</w:t>
            </w:r>
            <w:r w:rsidR="003D7C65">
              <w:rPr>
                <w:rFonts w:ascii="Times New Roman" w:eastAsia="標楷體" w:hAnsi="Times New Roman" w:cs="標楷體" w:hint="eastAsia"/>
                <w:b/>
                <w:sz w:val="28"/>
                <w:szCs w:val="28"/>
              </w:rPr>
              <w:t>趴趴走</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5842765" w14:textId="78AE4628"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透過與家人出遊的照片，輪流上台分享假日家人曾經帶自己去哪些地方遊玩。</w:t>
            </w:r>
          </w:p>
          <w:p w14:paraId="2EA4EEF8" w14:textId="468AC5F4"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知道這些景點的所在縣市。</w:t>
            </w:r>
          </w:p>
        </w:tc>
      </w:tr>
      <w:tr w:rsidR="00F6337D" w:rsidRPr="00F6337D" w14:paraId="65D574FE"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5C47EB69" w14:textId="77777777" w:rsidR="00325A32" w:rsidRPr="00F6337D" w:rsidRDefault="00325A32" w:rsidP="00325A32">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6</w:t>
            </w:r>
          </w:p>
        </w:tc>
        <w:tc>
          <w:tcPr>
            <w:tcW w:w="2291" w:type="dxa"/>
            <w:gridSpan w:val="2"/>
            <w:tcBorders>
              <w:left w:val="single" w:sz="1" w:space="0" w:color="000000"/>
              <w:bottom w:val="single" w:sz="1" w:space="0" w:color="000000"/>
            </w:tcBorders>
            <w:shd w:val="clear" w:color="auto" w:fill="auto"/>
            <w:vAlign w:val="center"/>
          </w:tcPr>
          <w:p w14:paraId="4E1F095D" w14:textId="4B88950B"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成長的喜悅</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1CA9AD7" w14:textId="4B386CFD"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藉由照片分享，觀察現在的自己和小時候有什麼不一樣。</w:t>
            </w:r>
          </w:p>
          <w:p w14:paraId="17B7160B" w14:textId="31E43A40"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透過觀察，知道身高和體重都會隨著年齡增長而慢慢增加。</w:t>
            </w:r>
          </w:p>
        </w:tc>
      </w:tr>
      <w:tr w:rsidR="00F6337D" w:rsidRPr="00F6337D" w14:paraId="6ABBC52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8F61BAD"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tcBorders>
              <w:left w:val="single" w:sz="1" w:space="0" w:color="000000"/>
              <w:bottom w:val="single" w:sz="1" w:space="0" w:color="000000"/>
            </w:tcBorders>
            <w:shd w:val="clear" w:color="auto" w:fill="auto"/>
            <w:vAlign w:val="center"/>
          </w:tcPr>
          <w:p w14:paraId="249088CD" w14:textId="53DF0FFC"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長大後的我</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D527F8F" w14:textId="374ADC18"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能觀察並比較不同人生階段的差異。</w:t>
            </w:r>
          </w:p>
          <w:p w14:paraId="50DDDEDE" w14:textId="11C2E349"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能模仿人生各階段的走路特徵。</w:t>
            </w:r>
          </w:p>
        </w:tc>
      </w:tr>
      <w:tr w:rsidR="00F6337D" w:rsidRPr="00F6337D" w14:paraId="670B02E2"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0879FEB"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tcBorders>
              <w:left w:val="single" w:sz="1" w:space="0" w:color="000000"/>
              <w:bottom w:val="single" w:sz="1" w:space="0" w:color="000000"/>
            </w:tcBorders>
            <w:shd w:val="clear" w:color="auto" w:fill="auto"/>
            <w:vAlign w:val="center"/>
          </w:tcPr>
          <w:p w14:paraId="2E0ED509" w14:textId="4BB5A970"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更好的我</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BFC90EF" w14:textId="0BAFA89B"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能察覺自己能力的進步。</w:t>
            </w:r>
          </w:p>
          <w:p w14:paraId="11759613" w14:textId="1D6A7CBC"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能說出自己和小時候會做的事情有什麼不一樣。</w:t>
            </w:r>
          </w:p>
        </w:tc>
      </w:tr>
      <w:tr w:rsidR="00F6337D" w:rsidRPr="00F6337D" w14:paraId="452FAA2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2C7A89D8"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9</w:t>
            </w:r>
          </w:p>
        </w:tc>
        <w:tc>
          <w:tcPr>
            <w:tcW w:w="2291" w:type="dxa"/>
            <w:gridSpan w:val="2"/>
            <w:tcBorders>
              <w:left w:val="single" w:sz="1" w:space="0" w:color="000000"/>
              <w:bottom w:val="single" w:sz="1" w:space="0" w:color="000000"/>
            </w:tcBorders>
            <w:shd w:val="clear" w:color="auto" w:fill="auto"/>
            <w:vAlign w:val="center"/>
          </w:tcPr>
          <w:p w14:paraId="7406F2F7" w14:textId="346F6937"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只要我長大</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F50ADFE" w14:textId="22AC4EE8"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透過影片或繪本，了解自己的生長變化，培養照顧自己的責任感。</w:t>
            </w:r>
          </w:p>
        </w:tc>
      </w:tr>
      <w:tr w:rsidR="00F6337D" w:rsidRPr="00F6337D" w14:paraId="5EBB1E7F"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509FCC46"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tcBorders>
              <w:left w:val="single" w:sz="1" w:space="0" w:color="000000"/>
              <w:bottom w:val="single" w:sz="1" w:space="0" w:color="000000"/>
            </w:tcBorders>
            <w:shd w:val="clear" w:color="auto" w:fill="auto"/>
            <w:vAlign w:val="center"/>
          </w:tcPr>
          <w:p w14:paraId="1D6C6A0E" w14:textId="266FC84D"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生活中的職業</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F8B8F72" w14:textId="77777777"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討論人們為何需要工作</w:t>
            </w:r>
          </w:p>
          <w:p w14:paraId="023CCFBA" w14:textId="77777777"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認識家人的職業</w:t>
            </w:r>
          </w:p>
          <w:p w14:paraId="632D5FA5" w14:textId="26417948"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3.</w:t>
            </w:r>
            <w:r w:rsidRPr="00F6337D">
              <w:rPr>
                <w:rFonts w:ascii="Times New Roman" w:eastAsia="標楷體" w:hAnsi="Times New Roman" w:hint="eastAsia"/>
              </w:rPr>
              <w:t>常見職業介紹</w:t>
            </w:r>
            <w:r w:rsidRPr="00F6337D">
              <w:rPr>
                <w:rFonts w:ascii="Times New Roman" w:eastAsia="標楷體" w:hAnsi="Times New Roman" w:hint="eastAsia"/>
              </w:rPr>
              <w:t>(</w:t>
            </w:r>
            <w:r w:rsidRPr="00F6337D">
              <w:rPr>
                <w:rFonts w:ascii="Times New Roman" w:eastAsia="標楷體" w:hAnsi="Times New Roman" w:hint="eastAsia"/>
              </w:rPr>
              <w:t>醫生、老師、郵差、警察、護理師、工人</w:t>
            </w:r>
            <w:r w:rsidRPr="00F6337D">
              <w:rPr>
                <w:rFonts w:ascii="Times New Roman" w:eastAsia="標楷體" w:hAnsi="Times New Roman" w:hint="eastAsia"/>
              </w:rPr>
              <w:t>)</w:t>
            </w:r>
          </w:p>
        </w:tc>
      </w:tr>
      <w:tr w:rsidR="00F6337D" w:rsidRPr="00F6337D" w14:paraId="29DC11B0"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B8DDB02"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tcBorders>
              <w:left w:val="single" w:sz="1" w:space="0" w:color="000000"/>
              <w:bottom w:val="single" w:sz="1" w:space="0" w:color="000000"/>
            </w:tcBorders>
            <w:shd w:val="clear" w:color="auto" w:fill="auto"/>
            <w:vAlign w:val="center"/>
          </w:tcPr>
          <w:p w14:paraId="1C17B2A5" w14:textId="030AA6C8"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職業</w:t>
            </w:r>
            <w:r w:rsidR="003D7C65">
              <w:rPr>
                <w:rFonts w:ascii="Times New Roman" w:eastAsia="標楷體" w:hAnsi="Times New Roman" w:cs="標楷體" w:hint="eastAsia"/>
                <w:b/>
                <w:sz w:val="28"/>
                <w:szCs w:val="28"/>
              </w:rPr>
              <w:t>大不同</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3CD1A97" w14:textId="77777777"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討論工作需具備的能力</w:t>
            </w:r>
          </w:p>
          <w:p w14:paraId="3E40376B" w14:textId="3400613D"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討論工作需具備的態度</w:t>
            </w:r>
          </w:p>
          <w:p w14:paraId="5A5FD786" w14:textId="2107974E"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3.</w:t>
            </w:r>
            <w:r w:rsidRPr="00F6337D">
              <w:rPr>
                <w:rFonts w:ascii="Times New Roman" w:eastAsia="標楷體" w:hAnsi="Times New Roman" w:hint="eastAsia"/>
              </w:rPr>
              <w:t>職業體驗、角色扮演</w:t>
            </w:r>
          </w:p>
        </w:tc>
      </w:tr>
      <w:tr w:rsidR="00F6337D" w:rsidRPr="00F6337D" w14:paraId="6693777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7A9F56E3"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tcBorders>
              <w:left w:val="single" w:sz="1" w:space="0" w:color="000000"/>
              <w:bottom w:val="single" w:sz="1" w:space="0" w:color="000000"/>
            </w:tcBorders>
            <w:shd w:val="clear" w:color="auto" w:fill="auto"/>
            <w:vAlign w:val="center"/>
          </w:tcPr>
          <w:p w14:paraId="4DD54D62" w14:textId="5AF7FB28" w:rsidR="00325A32" w:rsidRPr="00F6337D" w:rsidRDefault="00325A32" w:rsidP="00325A32">
            <w:pPr>
              <w:jc w:val="center"/>
              <w:rPr>
                <w:rFonts w:ascii="Times New Roman" w:eastAsia="標楷體" w:hAnsi="Times New Roman"/>
              </w:rPr>
            </w:pPr>
            <w:r w:rsidRPr="00F6337D">
              <w:rPr>
                <w:rFonts w:ascii="Times New Roman" w:eastAsia="標楷體" w:hAnsi="Times New Roman" w:cs="標楷體" w:hint="eastAsia"/>
                <w:b/>
                <w:sz w:val="28"/>
                <w:szCs w:val="28"/>
              </w:rPr>
              <w:t>職業</w:t>
            </w:r>
            <w:r w:rsidR="003D7C65">
              <w:rPr>
                <w:rFonts w:ascii="Times New Roman" w:eastAsia="標楷體" w:hAnsi="Times New Roman" w:cs="標楷體" w:hint="eastAsia"/>
                <w:b/>
                <w:sz w:val="28"/>
                <w:szCs w:val="28"/>
              </w:rPr>
              <w:t>分享</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58A50EC" w14:textId="1AC9F90E"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職業認識－邀請警察來分享。</w:t>
            </w:r>
          </w:p>
          <w:p w14:paraId="228BC1B8" w14:textId="177C4149"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社區派出所踏查</w:t>
            </w:r>
          </w:p>
        </w:tc>
      </w:tr>
      <w:tr w:rsidR="00F6337D" w:rsidRPr="00F6337D" w14:paraId="65E0B0E7"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25B4FAC"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tcBorders>
              <w:left w:val="single" w:sz="1" w:space="0" w:color="000000"/>
              <w:bottom w:val="single" w:sz="1" w:space="0" w:color="000000"/>
            </w:tcBorders>
            <w:shd w:val="clear" w:color="auto" w:fill="auto"/>
            <w:vAlign w:val="center"/>
          </w:tcPr>
          <w:p w14:paraId="440C56D8" w14:textId="0C985090" w:rsidR="00325A32" w:rsidRPr="00F6337D" w:rsidRDefault="00325A32" w:rsidP="00325A32">
            <w:pPr>
              <w:jc w:val="center"/>
              <w:rPr>
                <w:rFonts w:ascii="Times New Roman" w:eastAsia="標楷體" w:hAnsi="Times New Roman"/>
              </w:rPr>
            </w:pPr>
            <w:r w:rsidRPr="00F6337D">
              <w:rPr>
                <w:rFonts w:ascii="Times New Roman" w:eastAsia="標楷體" w:hAnsi="Times New Roman" w:cs="標楷體" w:hint="eastAsia"/>
                <w:b/>
                <w:sz w:val="28"/>
                <w:szCs w:val="28"/>
              </w:rPr>
              <w:t>職業</w:t>
            </w:r>
            <w:r w:rsidR="003D7C65">
              <w:rPr>
                <w:rFonts w:ascii="Times New Roman" w:eastAsia="標楷體" w:hAnsi="Times New Roman" w:cs="標楷體" w:hint="eastAsia"/>
                <w:b/>
                <w:sz w:val="28"/>
                <w:szCs w:val="28"/>
              </w:rPr>
              <w:t>配對</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BA04334" w14:textId="77777777"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職業配對大挑戰</w:t>
            </w:r>
          </w:p>
          <w:p w14:paraId="286C82BF" w14:textId="1BD57C8D" w:rsidR="00325A32" w:rsidRPr="00F6337D" w:rsidRDefault="00325A32" w:rsidP="00325A32">
            <w:pPr>
              <w:snapToGrid w:val="0"/>
              <w:spacing w:line="280" w:lineRule="atLeast"/>
              <w:rPr>
                <w:rFonts w:ascii="Times New Roman" w:eastAsia="標楷體" w:hAnsi="Times New Roman" w:cs="標楷體"/>
                <w:b/>
                <w:sz w:val="28"/>
                <w:szCs w:val="28"/>
              </w:rPr>
            </w:pPr>
            <w:r w:rsidRPr="00F6337D">
              <w:rPr>
                <w:rFonts w:ascii="Times New Roman" w:eastAsia="標楷體" w:hAnsi="Times New Roman" w:hint="eastAsia"/>
              </w:rPr>
              <w:t>2.</w:t>
            </w:r>
            <w:r w:rsidRPr="00F6337D">
              <w:rPr>
                <w:rFonts w:ascii="Times New Roman" w:eastAsia="標楷體" w:hAnsi="Times New Roman" w:hint="eastAsia"/>
              </w:rPr>
              <w:t>分享自己的夢想職業</w:t>
            </w:r>
          </w:p>
        </w:tc>
      </w:tr>
      <w:tr w:rsidR="00F6337D" w:rsidRPr="00F6337D" w14:paraId="55973361"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77EF6DC0"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tcBorders>
              <w:left w:val="single" w:sz="1" w:space="0" w:color="000000"/>
              <w:bottom w:val="single" w:sz="1" w:space="0" w:color="000000"/>
            </w:tcBorders>
            <w:shd w:val="clear" w:color="auto" w:fill="auto"/>
            <w:vAlign w:val="center"/>
          </w:tcPr>
          <w:p w14:paraId="375244CE" w14:textId="7904F57E" w:rsidR="00325A32" w:rsidRPr="00F6337D" w:rsidRDefault="00325A32" w:rsidP="00325A32">
            <w:pPr>
              <w:jc w:val="center"/>
              <w:rPr>
                <w:rFonts w:ascii="Times New Roman" w:eastAsia="標楷體" w:hAnsi="Times New Roman"/>
              </w:rPr>
            </w:pPr>
            <w:r w:rsidRPr="00F6337D">
              <w:rPr>
                <w:rFonts w:ascii="Times New Roman" w:eastAsia="標楷體" w:hAnsi="Times New Roman" w:cs="標楷體" w:hint="eastAsia"/>
                <w:b/>
                <w:sz w:val="28"/>
                <w:szCs w:val="28"/>
              </w:rPr>
              <w:t>交通工具大不同</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E4ACE38" w14:textId="2C2438B0"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1.</w:t>
            </w:r>
            <w:r w:rsidRPr="00F6337D">
              <w:rPr>
                <w:rFonts w:ascii="Times New Roman" w:eastAsia="標楷體" w:hAnsi="Times New Roman" w:hint="eastAsia"/>
                <w:szCs w:val="24"/>
              </w:rPr>
              <w:t>分享假日生活，說出自己是搭乘什麼交通工具到達目的地。</w:t>
            </w:r>
          </w:p>
          <w:p w14:paraId="5BAEA25A" w14:textId="140F7102"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szCs w:val="24"/>
              </w:rPr>
              <w:t>2.</w:t>
            </w:r>
            <w:r w:rsidRPr="00F6337D">
              <w:rPr>
                <w:rFonts w:ascii="Times New Roman" w:eastAsia="標楷體" w:hAnsi="Times New Roman" w:hint="eastAsia"/>
                <w:szCs w:val="24"/>
              </w:rPr>
              <w:t>分享搭乘過程會看到哪些景象。</w:t>
            </w:r>
          </w:p>
        </w:tc>
      </w:tr>
      <w:tr w:rsidR="00F6337D" w:rsidRPr="00F6337D" w14:paraId="27446E4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249B0487"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tcBorders>
              <w:left w:val="single" w:sz="1" w:space="0" w:color="000000"/>
              <w:bottom w:val="single" w:sz="1" w:space="0" w:color="000000"/>
            </w:tcBorders>
            <w:shd w:val="clear" w:color="auto" w:fill="auto"/>
            <w:vAlign w:val="center"/>
          </w:tcPr>
          <w:p w14:paraId="5F447CAE" w14:textId="77777777" w:rsidR="003D7C65"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生活中的</w:t>
            </w:r>
          </w:p>
          <w:p w14:paraId="6A098548" w14:textId="14DA3DD4"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交通工具</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5FF0618" w14:textId="12FBE1EA"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1.</w:t>
            </w:r>
            <w:r w:rsidRPr="00F6337D">
              <w:rPr>
                <w:rFonts w:ascii="Times New Roman" w:eastAsia="標楷體" w:hAnsi="Times New Roman" w:hint="eastAsia"/>
                <w:szCs w:val="24"/>
              </w:rPr>
              <w:t>認識各種常見的交通工具</w:t>
            </w:r>
          </w:p>
          <w:p w14:paraId="5399C9FE" w14:textId="01AF6B01"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2.</w:t>
            </w:r>
            <w:r w:rsidRPr="00F6337D">
              <w:rPr>
                <w:rFonts w:ascii="Times New Roman" w:eastAsia="標楷體" w:hAnsi="Times New Roman" w:hint="eastAsia"/>
                <w:szCs w:val="24"/>
              </w:rPr>
              <w:t>認識交通工具的演變</w:t>
            </w:r>
          </w:p>
          <w:p w14:paraId="7ECA0590" w14:textId="6BC90FD1" w:rsidR="00325A32" w:rsidRPr="00F6337D" w:rsidRDefault="00325A32" w:rsidP="00325A32">
            <w:pPr>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3.</w:t>
            </w:r>
            <w:r w:rsidRPr="00F6337D">
              <w:rPr>
                <w:rFonts w:ascii="Times New Roman" w:eastAsia="標楷體" w:hAnsi="Times New Roman" w:hint="eastAsia"/>
                <w:szCs w:val="24"/>
              </w:rPr>
              <w:t>瞭解各項交通工具的特色</w:t>
            </w:r>
          </w:p>
        </w:tc>
      </w:tr>
      <w:tr w:rsidR="00F6337D" w:rsidRPr="00F6337D" w14:paraId="0CAF7444"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07479B7F"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tcBorders>
              <w:left w:val="single" w:sz="1" w:space="0" w:color="000000"/>
              <w:bottom w:val="single" w:sz="1" w:space="0" w:color="000000"/>
            </w:tcBorders>
            <w:shd w:val="clear" w:color="auto" w:fill="auto"/>
            <w:vAlign w:val="center"/>
          </w:tcPr>
          <w:p w14:paraId="61251AB8" w14:textId="15991E5C"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交通</w:t>
            </w:r>
            <w:r w:rsidR="003D7C65">
              <w:rPr>
                <w:rFonts w:ascii="Times New Roman" w:eastAsia="標楷體" w:hAnsi="Times New Roman" w:cs="標楷體" w:hint="eastAsia"/>
                <w:b/>
                <w:sz w:val="28"/>
                <w:szCs w:val="28"/>
              </w:rPr>
              <w:t>安全</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DAF09AE" w14:textId="44FE1818"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說出自己的上學方式。</w:t>
            </w:r>
          </w:p>
          <w:p w14:paraId="3F1366BA" w14:textId="5B37B528"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知道來學校的路上，要注意哪些事情才能保護自己的安全。</w:t>
            </w:r>
          </w:p>
          <w:p w14:paraId="0E05B9A4" w14:textId="61944E0B"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3.</w:t>
            </w:r>
            <w:r w:rsidRPr="00F6337D">
              <w:rPr>
                <w:rFonts w:ascii="Times New Roman" w:eastAsia="標楷體" w:hAnsi="Times New Roman" w:hint="eastAsia"/>
              </w:rPr>
              <w:t>認識陸、海、空中</w:t>
            </w:r>
            <w:proofErr w:type="gramStart"/>
            <w:r w:rsidRPr="00F6337D">
              <w:rPr>
                <w:rFonts w:ascii="Times New Roman" w:eastAsia="標楷體" w:hAnsi="Times New Roman" w:hint="eastAsia"/>
              </w:rPr>
              <w:t>交通空具的</w:t>
            </w:r>
            <w:proofErr w:type="gramEnd"/>
            <w:r w:rsidRPr="00F6337D">
              <w:rPr>
                <w:rFonts w:ascii="Times New Roman" w:eastAsia="標楷體" w:hAnsi="Times New Roman" w:hint="eastAsia"/>
              </w:rPr>
              <w:t>不同。</w:t>
            </w:r>
          </w:p>
        </w:tc>
      </w:tr>
      <w:tr w:rsidR="00F6337D" w:rsidRPr="00F6337D" w14:paraId="70E4E7B1"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420C0435"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tcBorders>
              <w:left w:val="single" w:sz="1" w:space="0" w:color="000000"/>
              <w:bottom w:val="single" w:sz="1" w:space="0" w:color="000000"/>
            </w:tcBorders>
            <w:shd w:val="clear" w:color="auto" w:fill="auto"/>
            <w:vAlign w:val="center"/>
          </w:tcPr>
          <w:p w14:paraId="620A453C" w14:textId="2FEFFD4D"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認識</w:t>
            </w:r>
            <w:r w:rsidR="00325A32" w:rsidRPr="00F6337D">
              <w:rPr>
                <w:rFonts w:ascii="Times New Roman" w:eastAsia="標楷體" w:hAnsi="Times New Roman" w:cs="標楷體" w:hint="eastAsia"/>
                <w:b/>
                <w:sz w:val="28"/>
                <w:szCs w:val="28"/>
              </w:rPr>
              <w:t>交通</w:t>
            </w:r>
            <w:r>
              <w:rPr>
                <w:rFonts w:ascii="Times New Roman" w:eastAsia="標楷體" w:hAnsi="Times New Roman" w:cs="標楷體" w:hint="eastAsia"/>
                <w:b/>
                <w:sz w:val="28"/>
                <w:szCs w:val="28"/>
              </w:rPr>
              <w:t>號</w:t>
            </w:r>
            <w:proofErr w:type="gramStart"/>
            <w:r>
              <w:rPr>
                <w:rFonts w:ascii="Times New Roman" w:eastAsia="標楷體" w:hAnsi="Times New Roman" w:cs="標楷體" w:hint="eastAsia"/>
                <w:b/>
                <w:sz w:val="28"/>
                <w:szCs w:val="28"/>
              </w:rPr>
              <w:t>誌</w:t>
            </w:r>
            <w:proofErr w:type="gramEnd"/>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87B702E" w14:textId="3490302B"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認識常見的交通號</w:t>
            </w:r>
            <w:proofErr w:type="gramStart"/>
            <w:r w:rsidRPr="00F6337D">
              <w:rPr>
                <w:rFonts w:ascii="Times New Roman" w:eastAsia="標楷體" w:hAnsi="Times New Roman" w:hint="eastAsia"/>
              </w:rPr>
              <w:t>誌</w:t>
            </w:r>
            <w:proofErr w:type="gramEnd"/>
            <w:r w:rsidRPr="00F6337D">
              <w:rPr>
                <w:rFonts w:ascii="Times New Roman" w:eastAsia="標楷體" w:hAnsi="Times New Roman" w:hint="eastAsia"/>
              </w:rPr>
              <w:t>。</w:t>
            </w:r>
          </w:p>
          <w:p w14:paraId="3DEAB9C1" w14:textId="623B5A1B"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知道各種交通號</w:t>
            </w:r>
            <w:proofErr w:type="gramStart"/>
            <w:r w:rsidRPr="00F6337D">
              <w:rPr>
                <w:rFonts w:ascii="Times New Roman" w:eastAsia="標楷體" w:hAnsi="Times New Roman" w:hint="eastAsia"/>
              </w:rPr>
              <w:t>誌</w:t>
            </w:r>
            <w:proofErr w:type="gramEnd"/>
            <w:r w:rsidRPr="00F6337D">
              <w:rPr>
                <w:rFonts w:ascii="Times New Roman" w:eastAsia="標楷體" w:hAnsi="Times New Roman" w:hint="eastAsia"/>
              </w:rPr>
              <w:t>代表的意義</w:t>
            </w:r>
            <w:r w:rsidRPr="00F6337D">
              <w:rPr>
                <w:rFonts w:ascii="Times New Roman" w:eastAsia="標楷體" w:hAnsi="Times New Roman" w:hint="eastAsia"/>
              </w:rPr>
              <w:t>(</w:t>
            </w:r>
            <w:r w:rsidRPr="00F6337D">
              <w:rPr>
                <w:rFonts w:ascii="Times New Roman" w:eastAsia="標楷體" w:hAnsi="Times New Roman" w:hint="eastAsia"/>
              </w:rPr>
              <w:t>如：紅燈停、綠燈行</w:t>
            </w:r>
            <w:r w:rsidRPr="00F6337D">
              <w:rPr>
                <w:rFonts w:ascii="Times New Roman" w:eastAsia="標楷體" w:hAnsi="Times New Roman" w:hint="eastAsia"/>
              </w:rPr>
              <w:t>)</w:t>
            </w:r>
            <w:r w:rsidRPr="00F6337D">
              <w:rPr>
                <w:rFonts w:ascii="Times New Roman" w:eastAsia="標楷體" w:hAnsi="Times New Roman" w:hint="eastAsia"/>
              </w:rPr>
              <w:t>。</w:t>
            </w:r>
          </w:p>
        </w:tc>
      </w:tr>
      <w:tr w:rsidR="00F6337D" w:rsidRPr="00F6337D" w14:paraId="641E9E24"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1899758D"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tcBorders>
              <w:left w:val="single" w:sz="1" w:space="0" w:color="000000"/>
              <w:bottom w:val="single" w:sz="1" w:space="0" w:color="000000"/>
            </w:tcBorders>
            <w:shd w:val="clear" w:color="auto" w:fill="auto"/>
            <w:vAlign w:val="center"/>
          </w:tcPr>
          <w:p w14:paraId="50126659" w14:textId="77777777" w:rsidR="003D7C65"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安全搭乘</w:t>
            </w:r>
          </w:p>
          <w:p w14:paraId="523F6CA0" w14:textId="4319CE76"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交通</w:t>
            </w:r>
            <w:r w:rsidR="003D7C65">
              <w:rPr>
                <w:rFonts w:ascii="Times New Roman" w:eastAsia="標楷體" w:hAnsi="Times New Roman" w:cs="標楷體" w:hint="eastAsia"/>
                <w:b/>
                <w:sz w:val="28"/>
                <w:szCs w:val="28"/>
              </w:rPr>
              <w:t>工具</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72D17CD" w14:textId="6176EDA6"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1.</w:t>
            </w:r>
            <w:r w:rsidRPr="00F6337D">
              <w:rPr>
                <w:rFonts w:ascii="Times New Roman" w:eastAsia="標楷體" w:hAnsi="Times New Roman" w:hint="eastAsia"/>
              </w:rPr>
              <w:t>透過繪本故事及影片，知道搭乘交通工具需注意哪些事情才能保護自己的安全。</w:t>
            </w:r>
          </w:p>
          <w:p w14:paraId="6B8B8FF5" w14:textId="0569B426" w:rsidR="00325A32" w:rsidRPr="00F6337D" w:rsidRDefault="00325A32" w:rsidP="00325A32">
            <w:pPr>
              <w:suppressAutoHyphens/>
              <w:snapToGrid w:val="0"/>
              <w:spacing w:line="280" w:lineRule="atLeast"/>
              <w:rPr>
                <w:rFonts w:ascii="Times New Roman" w:eastAsia="標楷體" w:hAnsi="Times New Roman"/>
              </w:rPr>
            </w:pPr>
            <w:r w:rsidRPr="00F6337D">
              <w:rPr>
                <w:rFonts w:ascii="Times New Roman" w:eastAsia="標楷體" w:hAnsi="Times New Roman" w:hint="eastAsia"/>
              </w:rPr>
              <w:t>2.</w:t>
            </w:r>
            <w:r w:rsidRPr="00F6337D">
              <w:rPr>
                <w:rFonts w:ascii="Times New Roman" w:eastAsia="標楷體" w:hAnsi="Times New Roman" w:hint="eastAsia"/>
              </w:rPr>
              <w:t>知道簡單的交通規則</w:t>
            </w:r>
          </w:p>
        </w:tc>
      </w:tr>
      <w:tr w:rsidR="00F6337D" w:rsidRPr="00F6337D" w14:paraId="6869C4F6" w14:textId="77777777" w:rsidTr="006239B9">
        <w:trPr>
          <w:trHeight w:val="510"/>
          <w:jc w:val="center"/>
        </w:trPr>
        <w:tc>
          <w:tcPr>
            <w:tcW w:w="889" w:type="dxa"/>
            <w:gridSpan w:val="2"/>
            <w:tcBorders>
              <w:top w:val="single" w:sz="1" w:space="0" w:color="000000"/>
              <w:left w:val="single" w:sz="1" w:space="0" w:color="000000"/>
              <w:bottom w:val="single" w:sz="1" w:space="0" w:color="000000"/>
            </w:tcBorders>
            <w:shd w:val="clear" w:color="auto" w:fill="auto"/>
            <w:vAlign w:val="center"/>
          </w:tcPr>
          <w:p w14:paraId="05A5B9E7"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41D978D5" w14:textId="4017C307"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慶端午</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4EFD59C5" w14:textId="77777777" w:rsidR="00325A32" w:rsidRPr="00F6337D" w:rsidRDefault="00325A32" w:rsidP="00325A32">
            <w:pPr>
              <w:snapToGrid w:val="0"/>
              <w:spacing w:line="280" w:lineRule="atLeast"/>
              <w:rPr>
                <w:rFonts w:ascii="Times New Roman" w:eastAsia="標楷體" w:hAnsi="Times New Roman"/>
              </w:rPr>
            </w:pPr>
            <w:r w:rsidRPr="00F6337D">
              <w:rPr>
                <w:rFonts w:ascii="Times New Roman" w:eastAsia="標楷體" w:hAnsi="Times New Roman" w:hint="eastAsia"/>
              </w:rPr>
              <w:t>透過繪本及影片介紹，認識端午節的由來與習俗。</w:t>
            </w:r>
          </w:p>
        </w:tc>
      </w:tr>
      <w:tr w:rsidR="00F6337D" w:rsidRPr="00F6337D" w14:paraId="2EAC1B9C"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CB60EDF" w14:textId="77777777" w:rsidR="00325A32" w:rsidRPr="00F6337D" w:rsidRDefault="00325A32" w:rsidP="00325A32">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20</w:t>
            </w:r>
          </w:p>
        </w:tc>
        <w:tc>
          <w:tcPr>
            <w:tcW w:w="2291" w:type="dxa"/>
            <w:gridSpan w:val="2"/>
            <w:tcBorders>
              <w:left w:val="single" w:sz="1" w:space="0" w:color="000000"/>
              <w:bottom w:val="single" w:sz="1" w:space="0" w:color="000000"/>
            </w:tcBorders>
            <w:shd w:val="clear" w:color="auto" w:fill="auto"/>
            <w:vAlign w:val="center"/>
          </w:tcPr>
          <w:p w14:paraId="2F65645E" w14:textId="219EA7CF" w:rsidR="00325A32" w:rsidRPr="00F6337D" w:rsidRDefault="003D7C65" w:rsidP="00325A3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認識</w:t>
            </w:r>
            <w:r w:rsidR="00325A32" w:rsidRPr="00F6337D">
              <w:rPr>
                <w:rFonts w:ascii="Times New Roman" w:eastAsia="標楷體" w:hAnsi="Times New Roman" w:cs="標楷體" w:hint="eastAsia"/>
                <w:b/>
                <w:sz w:val="28"/>
                <w:szCs w:val="28"/>
              </w:rPr>
              <w:t>端午</w:t>
            </w:r>
            <w:r>
              <w:rPr>
                <w:rFonts w:ascii="Times New Roman" w:eastAsia="標楷體" w:hAnsi="Times New Roman" w:cs="標楷體" w:hint="eastAsia"/>
                <w:b/>
                <w:sz w:val="28"/>
                <w:szCs w:val="28"/>
              </w:rPr>
              <w:t>節</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FC83E71" w14:textId="77777777" w:rsidR="00325A32" w:rsidRPr="00F6337D" w:rsidRDefault="00325A32" w:rsidP="00C10AB9">
            <w:pPr>
              <w:pStyle w:val="af6"/>
              <w:numPr>
                <w:ilvl w:val="0"/>
                <w:numId w:val="19"/>
              </w:numPr>
              <w:snapToGrid w:val="0"/>
              <w:spacing w:line="280" w:lineRule="atLeast"/>
              <w:rPr>
                <w:rFonts w:ascii="Times New Roman" w:eastAsia="標楷體" w:hAnsi="Times New Roman"/>
              </w:rPr>
            </w:pPr>
            <w:r w:rsidRPr="00F6337D">
              <w:rPr>
                <w:rFonts w:ascii="Times New Roman" w:eastAsia="標楷體" w:hAnsi="Times New Roman" w:hint="eastAsia"/>
              </w:rPr>
              <w:t>說出端午節的各種習俗</w:t>
            </w:r>
            <w:r w:rsidRPr="00F6337D">
              <w:rPr>
                <w:rFonts w:ascii="Times New Roman" w:eastAsia="標楷體" w:hAnsi="Times New Roman" w:hint="eastAsia"/>
              </w:rPr>
              <w:t>-</w:t>
            </w:r>
            <w:r w:rsidRPr="00F6337D">
              <w:rPr>
                <w:rFonts w:ascii="Times New Roman" w:eastAsia="標楷體" w:hAnsi="Times New Roman" w:hint="eastAsia"/>
              </w:rPr>
              <w:t>吃粽子、</w:t>
            </w:r>
            <w:proofErr w:type="gramStart"/>
            <w:r w:rsidRPr="00F6337D">
              <w:rPr>
                <w:rFonts w:ascii="Times New Roman" w:eastAsia="標楷體" w:hAnsi="Times New Roman" w:hint="eastAsia"/>
              </w:rPr>
              <w:t>划</w:t>
            </w:r>
            <w:proofErr w:type="gramEnd"/>
            <w:r w:rsidRPr="00F6337D">
              <w:rPr>
                <w:rFonts w:ascii="Times New Roman" w:eastAsia="標楷體" w:hAnsi="Times New Roman" w:hint="eastAsia"/>
              </w:rPr>
              <w:t>龍舟、立蛋、做香包等。</w:t>
            </w:r>
          </w:p>
          <w:p w14:paraId="20105C28" w14:textId="77777777" w:rsidR="00325A32" w:rsidRPr="00F6337D" w:rsidRDefault="00325A32" w:rsidP="00C10AB9">
            <w:pPr>
              <w:pStyle w:val="af6"/>
              <w:numPr>
                <w:ilvl w:val="0"/>
                <w:numId w:val="19"/>
              </w:numPr>
              <w:snapToGrid w:val="0"/>
              <w:spacing w:line="280" w:lineRule="atLeast"/>
              <w:rPr>
                <w:rFonts w:ascii="Times New Roman" w:eastAsia="標楷體" w:hAnsi="Times New Roman"/>
              </w:rPr>
            </w:pPr>
            <w:r w:rsidRPr="00F6337D">
              <w:rPr>
                <w:rFonts w:ascii="Times New Roman" w:eastAsia="標楷體" w:hAnsi="Times New Roman" w:hint="eastAsia"/>
              </w:rPr>
              <w:t>認識端午節應景食物</w:t>
            </w:r>
            <w:proofErr w:type="gramStart"/>
            <w:r w:rsidRPr="00F6337D">
              <w:rPr>
                <w:rFonts w:ascii="Times New Roman" w:eastAsia="標楷體" w:hAnsi="Times New Roman"/>
              </w:rPr>
              <w:t>—</w:t>
            </w:r>
            <w:proofErr w:type="gramEnd"/>
            <w:r w:rsidRPr="00F6337D">
              <w:rPr>
                <w:rFonts w:ascii="Times New Roman" w:eastAsia="標楷體" w:hAnsi="Times New Roman" w:hint="eastAsia"/>
              </w:rPr>
              <w:t>粽子的種類。</w:t>
            </w:r>
          </w:p>
        </w:tc>
      </w:tr>
      <w:tr w:rsidR="00F6337D" w:rsidRPr="00F6337D" w14:paraId="3F0A97D0"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2E798FCD" w14:textId="28303D96" w:rsidR="00325A32" w:rsidRPr="00F6337D" w:rsidRDefault="00325A32" w:rsidP="00325A32">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1" w:space="0" w:color="000000"/>
              <w:bottom w:val="single" w:sz="1" w:space="0" w:color="000000"/>
            </w:tcBorders>
            <w:shd w:val="clear" w:color="auto" w:fill="auto"/>
            <w:vAlign w:val="center"/>
          </w:tcPr>
          <w:p w14:paraId="088E85EA" w14:textId="5DB76A39" w:rsidR="00325A32" w:rsidRPr="00F6337D" w:rsidRDefault="00325A32" w:rsidP="00325A32">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EB41EB3" w14:textId="6072F887" w:rsidR="00325A32" w:rsidRPr="00F6337D" w:rsidRDefault="00325A32" w:rsidP="0094283D">
            <w:pPr>
              <w:snapToGrid w:val="0"/>
              <w:spacing w:line="280" w:lineRule="atLeast"/>
              <w:rPr>
                <w:rFonts w:ascii="Times New Roman" w:eastAsia="標楷體" w:hAnsi="Times New Roman"/>
              </w:rPr>
            </w:pPr>
            <w:r w:rsidRPr="00F6337D">
              <w:rPr>
                <w:rFonts w:ascii="Times New Roman" w:eastAsia="標楷體" w:hAnsi="Times New Roman" w:hint="eastAsia"/>
              </w:rPr>
              <w:t>課程總複習</w:t>
            </w:r>
          </w:p>
        </w:tc>
      </w:tr>
    </w:tbl>
    <w:p w14:paraId="104AA752" w14:textId="37961D6E" w:rsidR="00417C08" w:rsidRPr="00F6337D" w:rsidRDefault="00700CD5" w:rsidP="00700CD5">
      <w:pPr>
        <w:pStyle w:val="a1"/>
        <w:spacing w:before="280" w:after="280"/>
        <w:jc w:val="both"/>
        <w:rPr>
          <w:rFonts w:eastAsia="標楷體"/>
          <w:b/>
          <w:sz w:val="36"/>
          <w:szCs w:val="36"/>
        </w:rPr>
      </w:pPr>
      <w:r w:rsidRPr="00F6337D">
        <w:rPr>
          <w:rFonts w:eastAsia="標楷體"/>
          <w:b/>
          <w:sz w:val="36"/>
          <w:szCs w:val="36"/>
        </w:rPr>
        <w:lastRenderedPageBreak/>
        <w:t>數</w:t>
      </w:r>
      <w:r w:rsidRPr="00F6337D">
        <w:rPr>
          <w:rFonts w:eastAsia="標楷體" w:hint="eastAsia"/>
          <w:b/>
          <w:sz w:val="36"/>
          <w:szCs w:val="36"/>
        </w:rPr>
        <w:t>學領域</w:t>
      </w:r>
      <w:r w:rsidRPr="00F6337D">
        <w:rPr>
          <w:rFonts w:eastAsia="標楷體"/>
          <w:b/>
          <w:sz w:val="36"/>
          <w:szCs w:val="36"/>
        </w:rPr>
        <w:t>/</w:t>
      </w:r>
      <w:r w:rsidRPr="00F6337D">
        <w:rPr>
          <w:rFonts w:eastAsia="標楷體" w:hint="eastAsia"/>
          <w:b/>
          <w:sz w:val="36"/>
          <w:szCs w:val="36"/>
        </w:rPr>
        <w:t>3</w:t>
      </w:r>
      <w:r w:rsidRPr="00F6337D">
        <w:rPr>
          <w:rFonts w:eastAsia="標楷體"/>
          <w:b/>
          <w:sz w:val="36"/>
          <w:szCs w:val="36"/>
        </w:rPr>
        <w:t>-</w:t>
      </w:r>
      <w:r w:rsidRPr="00F6337D">
        <w:rPr>
          <w:rFonts w:eastAsia="標楷體" w:hint="eastAsia"/>
          <w:b/>
          <w:sz w:val="36"/>
          <w:szCs w:val="36"/>
        </w:rPr>
        <w:t>6</w:t>
      </w:r>
      <w:r w:rsidRPr="00F6337D">
        <w:rPr>
          <w:rFonts w:eastAsia="標楷體"/>
          <w:b/>
          <w:sz w:val="36"/>
          <w:szCs w:val="36"/>
        </w:rPr>
        <w:t>/</w:t>
      </w:r>
      <w:r w:rsidRPr="00F6337D">
        <w:rPr>
          <w:rFonts w:eastAsia="標楷體"/>
          <w:b/>
          <w:sz w:val="36"/>
          <w:szCs w:val="36"/>
        </w:rPr>
        <w:t>跨年級</w:t>
      </w:r>
      <w:r w:rsidRPr="00F6337D">
        <w:rPr>
          <w:rFonts w:eastAsia="標楷體"/>
          <w:b/>
          <w:sz w:val="36"/>
          <w:szCs w:val="36"/>
        </w:rPr>
        <w:t>A</w:t>
      </w:r>
      <w:r w:rsidRPr="00F6337D">
        <w:rPr>
          <w:rFonts w:eastAsia="標楷體"/>
          <w:b/>
          <w:sz w:val="36"/>
          <w:szCs w:val="36"/>
        </w:rPr>
        <w:t>組</w:t>
      </w:r>
      <w:r w:rsidRPr="00F6337D">
        <w:rPr>
          <w:rFonts w:eastAsia="標楷體" w:hint="eastAsia"/>
          <w:b/>
          <w:sz w:val="36"/>
          <w:szCs w:val="36"/>
        </w:rPr>
        <w:t xml:space="preserve"> </w:t>
      </w:r>
    </w:p>
    <w:tbl>
      <w:tblPr>
        <w:tblW w:w="0" w:type="auto"/>
        <w:jc w:val="center"/>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1810B087" w14:textId="77777777" w:rsidTr="006239B9">
        <w:trPr>
          <w:jc w:val="center"/>
        </w:trPr>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21175B27" w14:textId="7CA9EE04" w:rsidR="0084699E" w:rsidRPr="00F6337D" w:rsidRDefault="00F00036" w:rsidP="0084699E">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kern w:val="0"/>
                <w:szCs w:val="24"/>
              </w:rPr>
              <w:t>114</w:t>
            </w:r>
            <w:r>
              <w:rPr>
                <w:rFonts w:ascii="Times New Roman" w:eastAsia="標楷體" w:hAnsi="Times New Roman" w:cs="標楷體"/>
                <w:kern w:val="0"/>
                <w:szCs w:val="24"/>
              </w:rPr>
              <w:t>學年</w:t>
            </w:r>
            <w:r w:rsidR="0084699E" w:rsidRPr="00F6337D">
              <w:rPr>
                <w:rFonts w:ascii="Times New Roman" w:eastAsia="標楷體" w:hAnsi="Times New Roman" w:cs="標楷體"/>
                <w:kern w:val="0"/>
                <w:szCs w:val="24"/>
              </w:rPr>
              <w:t>度第</w:t>
            </w:r>
            <w:r w:rsidR="0084699E" w:rsidRPr="00F6337D">
              <w:rPr>
                <w:rFonts w:ascii="Times New Roman" w:eastAsia="標楷體" w:hAnsi="Times New Roman" w:cs="標楷體"/>
                <w:b/>
                <w:kern w:val="0"/>
                <w:szCs w:val="24"/>
                <w:shd w:val="clear" w:color="auto" w:fill="D8D8D8"/>
              </w:rPr>
              <w:t>二</w:t>
            </w:r>
            <w:r w:rsidR="0084699E" w:rsidRPr="00F6337D">
              <w:rPr>
                <w:rFonts w:ascii="Times New Roman" w:eastAsia="標楷體" w:hAnsi="Times New Roman" w:cs="標楷體"/>
                <w:kern w:val="0"/>
                <w:szCs w:val="24"/>
              </w:rPr>
              <w:t>學期</w:t>
            </w:r>
          </w:p>
        </w:tc>
      </w:tr>
      <w:tr w:rsidR="00F6337D" w:rsidRPr="00F6337D" w14:paraId="6C169C70"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5350D7D9"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5F75917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3C5BA408"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22B09A27"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7D132D81" w14:textId="77777777" w:rsidTr="006239B9">
        <w:trPr>
          <w:trHeight w:val="541"/>
          <w:jc w:val="center"/>
        </w:trPr>
        <w:tc>
          <w:tcPr>
            <w:tcW w:w="1985" w:type="dxa"/>
            <w:gridSpan w:val="3"/>
            <w:tcBorders>
              <w:left w:val="single" w:sz="1" w:space="0" w:color="000000"/>
              <w:bottom w:val="single" w:sz="1" w:space="0" w:color="000000"/>
            </w:tcBorders>
            <w:shd w:val="clear" w:color="auto" w:fill="auto"/>
          </w:tcPr>
          <w:p w14:paraId="3A7C5F76"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數學</w:t>
            </w:r>
          </w:p>
        </w:tc>
        <w:tc>
          <w:tcPr>
            <w:tcW w:w="1418" w:type="dxa"/>
            <w:gridSpan w:val="2"/>
            <w:tcBorders>
              <w:left w:val="single" w:sz="1" w:space="0" w:color="000000"/>
              <w:bottom w:val="single" w:sz="1" w:space="0" w:color="000000"/>
            </w:tcBorders>
            <w:shd w:val="clear" w:color="auto" w:fill="auto"/>
            <w:vAlign w:val="center"/>
          </w:tcPr>
          <w:p w14:paraId="50670590"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5</w:t>
            </w:r>
          </w:p>
        </w:tc>
        <w:tc>
          <w:tcPr>
            <w:tcW w:w="2989" w:type="dxa"/>
            <w:gridSpan w:val="2"/>
            <w:tcBorders>
              <w:left w:val="single" w:sz="1" w:space="0" w:color="000000"/>
              <w:bottom w:val="single" w:sz="1" w:space="0" w:color="000000"/>
            </w:tcBorders>
            <w:shd w:val="clear" w:color="auto" w:fill="auto"/>
          </w:tcPr>
          <w:p w14:paraId="1B4D3B08"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A</w:t>
            </w:r>
            <w:r w:rsidRPr="00F6337D">
              <w:rPr>
                <w:rFonts w:ascii="Times New Roman" w:eastAsia="標楷體" w:hAnsi="Times New Roman" w:cs="標楷體" w:hint="eastAsia"/>
                <w:b/>
                <w:kern w:val="0"/>
                <w:sz w:val="28"/>
                <w:szCs w:val="28"/>
              </w:rPr>
              <w:t>組</w:t>
            </w:r>
          </w:p>
        </w:tc>
        <w:tc>
          <w:tcPr>
            <w:tcW w:w="8069" w:type="dxa"/>
            <w:tcBorders>
              <w:left w:val="single" w:sz="1" w:space="0" w:color="000000"/>
              <w:bottom w:val="single" w:sz="1" w:space="0" w:color="000000"/>
              <w:right w:val="single" w:sz="1" w:space="0" w:color="000000"/>
            </w:tcBorders>
            <w:shd w:val="clear" w:color="auto" w:fill="auto"/>
          </w:tcPr>
          <w:p w14:paraId="7CDE73F3" w14:textId="7BD84096" w:rsidR="0084699E" w:rsidRPr="00F6337D" w:rsidRDefault="00F00036" w:rsidP="0084699E">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F6337D" w:rsidRPr="00F6337D" w14:paraId="005AA4DC" w14:textId="77777777" w:rsidTr="006239B9">
        <w:trPr>
          <w:cantSplit/>
          <w:trHeight w:val="361"/>
          <w:jc w:val="center"/>
        </w:trPr>
        <w:tc>
          <w:tcPr>
            <w:tcW w:w="1985" w:type="dxa"/>
            <w:gridSpan w:val="3"/>
            <w:vMerge w:val="restart"/>
            <w:tcBorders>
              <w:left w:val="single" w:sz="1" w:space="0" w:color="000000"/>
            </w:tcBorders>
            <w:shd w:val="clear" w:color="auto" w:fill="auto"/>
            <w:vAlign w:val="center"/>
          </w:tcPr>
          <w:p w14:paraId="63C5B45C"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32A5090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005963E9"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0A4F5CF4" w14:textId="77777777" w:rsidTr="006239B9">
        <w:trPr>
          <w:cantSplit/>
          <w:trHeight w:val="300"/>
          <w:jc w:val="center"/>
        </w:trPr>
        <w:tc>
          <w:tcPr>
            <w:tcW w:w="1985" w:type="dxa"/>
            <w:gridSpan w:val="3"/>
            <w:vMerge/>
            <w:tcBorders>
              <w:left w:val="single" w:sz="1" w:space="0" w:color="000000"/>
            </w:tcBorders>
            <w:shd w:val="clear" w:color="auto" w:fill="auto"/>
            <w:vAlign w:val="center"/>
          </w:tcPr>
          <w:p w14:paraId="30733CC7"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4FEF70A0"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2FC09636" w14:textId="77777777" w:rsidR="0084699E" w:rsidRPr="00F6337D" w:rsidRDefault="0084699E" w:rsidP="002D6E85">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3CF69413" w14:textId="77777777" w:rsidTr="006239B9">
        <w:trPr>
          <w:cantSplit/>
          <w:trHeight w:val="210"/>
          <w:jc w:val="center"/>
        </w:trPr>
        <w:tc>
          <w:tcPr>
            <w:tcW w:w="1985" w:type="dxa"/>
            <w:gridSpan w:val="3"/>
            <w:vMerge/>
            <w:tcBorders>
              <w:left w:val="single" w:sz="1" w:space="0" w:color="000000"/>
              <w:bottom w:val="single" w:sz="1" w:space="0" w:color="000000"/>
            </w:tcBorders>
            <w:shd w:val="clear" w:color="auto" w:fill="auto"/>
            <w:vAlign w:val="center"/>
          </w:tcPr>
          <w:p w14:paraId="21ADAD1F"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1ED745B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439B6ECD"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38ADAA53" w14:textId="77777777" w:rsidTr="006239B9">
        <w:trPr>
          <w:cantSplit/>
          <w:trHeight w:val="727"/>
          <w:jc w:val="center"/>
        </w:trPr>
        <w:tc>
          <w:tcPr>
            <w:tcW w:w="525" w:type="dxa"/>
            <w:vMerge w:val="restart"/>
            <w:tcBorders>
              <w:left w:val="single" w:sz="1" w:space="0" w:color="000000"/>
            </w:tcBorders>
            <w:shd w:val="clear" w:color="auto" w:fill="auto"/>
            <w:vAlign w:val="center"/>
          </w:tcPr>
          <w:p w14:paraId="5A9B826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1AE79486"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E5E0599" w14:textId="63382700" w:rsidR="00F454B9"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F454B9" w:rsidRPr="00F6337D">
              <w:rPr>
                <w:rFonts w:ascii="Times New Roman" w:eastAsia="標楷體" w:hAnsi="Times New Roman"/>
              </w:rPr>
              <w:t>n-</w:t>
            </w:r>
            <w:r w:rsidR="00F454B9" w:rsidRPr="00F6337D">
              <w:rPr>
                <w:rFonts w:ascii="Times New Roman" w:eastAsia="標楷體" w:hAnsi="Times New Roman" w:hint="eastAsia"/>
              </w:rPr>
              <w:t>Ⅱ</w:t>
            </w:r>
            <w:r w:rsidR="00F454B9" w:rsidRPr="00F6337D">
              <w:rPr>
                <w:rFonts w:ascii="Times New Roman" w:eastAsia="標楷體" w:hAnsi="Times New Roman"/>
              </w:rPr>
              <w:t xml:space="preserve">-1 </w:t>
            </w:r>
            <w:r w:rsidR="00F454B9" w:rsidRPr="00F6337D">
              <w:rPr>
                <w:rFonts w:ascii="Times New Roman" w:eastAsia="標楷體" w:hAnsi="Times New Roman"/>
              </w:rPr>
              <w:t>理解</w:t>
            </w:r>
            <w:r w:rsidR="00F454B9" w:rsidRPr="00F6337D">
              <w:rPr>
                <w:rFonts w:ascii="Times New Roman" w:eastAsia="標楷體" w:hAnsi="Times New Roman"/>
              </w:rPr>
              <w:t xml:space="preserve"> </w:t>
            </w:r>
            <w:r w:rsidR="00F454B9" w:rsidRPr="00F6337D">
              <w:rPr>
                <w:rFonts w:ascii="Times New Roman" w:eastAsia="標楷體" w:hAnsi="Times New Roman" w:hint="eastAsia"/>
              </w:rPr>
              <w:t>5</w:t>
            </w:r>
            <w:r w:rsidR="00F454B9" w:rsidRPr="00F6337D">
              <w:rPr>
                <w:rFonts w:ascii="Times New Roman" w:eastAsia="標楷體" w:hAnsi="Times New Roman"/>
              </w:rPr>
              <w:t xml:space="preserve">00 </w:t>
            </w:r>
            <w:r w:rsidR="00F454B9" w:rsidRPr="00F6337D">
              <w:rPr>
                <w:rFonts w:ascii="Times New Roman" w:eastAsia="標楷體" w:hAnsi="Times New Roman"/>
              </w:rPr>
              <w:t>以內的數</w:t>
            </w:r>
            <w:proofErr w:type="gramStart"/>
            <w:r w:rsidR="00F454B9" w:rsidRPr="00F6337D">
              <w:rPr>
                <w:rFonts w:ascii="Times New Roman" w:eastAsia="標楷體" w:hAnsi="Times New Roman"/>
              </w:rPr>
              <w:t>和位值</w:t>
            </w:r>
            <w:proofErr w:type="gramEnd"/>
            <w:r w:rsidR="00F454B9" w:rsidRPr="00F6337D">
              <w:rPr>
                <w:rFonts w:ascii="Times New Roman" w:eastAsia="標楷體" w:hAnsi="Times New Roman"/>
              </w:rPr>
              <w:t>結構及加減法的運算。</w:t>
            </w:r>
          </w:p>
          <w:p w14:paraId="31090A2D" w14:textId="4B342B21" w:rsidR="0084699E"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F454B9" w:rsidRPr="00F6337D">
              <w:rPr>
                <w:rFonts w:ascii="Times New Roman" w:eastAsia="標楷體" w:hAnsi="Times New Roman"/>
              </w:rPr>
              <w:t>n-</w:t>
            </w:r>
            <w:r w:rsidR="00F454B9" w:rsidRPr="00F6337D">
              <w:rPr>
                <w:rFonts w:ascii="Times New Roman" w:eastAsia="標楷體" w:hAnsi="Times New Roman" w:hint="eastAsia"/>
              </w:rPr>
              <w:t>Ⅱ</w:t>
            </w:r>
            <w:r w:rsidR="00F454B9" w:rsidRPr="00F6337D">
              <w:rPr>
                <w:rFonts w:ascii="Times New Roman" w:eastAsia="標楷體" w:hAnsi="Times New Roman"/>
              </w:rPr>
              <w:t xml:space="preserve">-4 </w:t>
            </w:r>
            <w:r w:rsidR="00F454B9" w:rsidRPr="00F6337D">
              <w:rPr>
                <w:rFonts w:ascii="Times New Roman" w:eastAsia="標楷體" w:hAnsi="Times New Roman"/>
              </w:rPr>
              <w:t>應用加減計算或估算解決</w:t>
            </w:r>
            <w:r w:rsidR="00F454B9" w:rsidRPr="00F6337D">
              <w:rPr>
                <w:rFonts w:ascii="Times New Roman" w:eastAsia="標楷體" w:hAnsi="Times New Roman"/>
              </w:rPr>
              <w:t xml:space="preserve"> </w:t>
            </w:r>
            <w:r w:rsidR="00F454B9" w:rsidRPr="00F6337D">
              <w:rPr>
                <w:rFonts w:ascii="Times New Roman" w:eastAsia="標楷體" w:hAnsi="Times New Roman" w:hint="eastAsia"/>
              </w:rPr>
              <w:t>5</w:t>
            </w:r>
            <w:r w:rsidR="00F454B9" w:rsidRPr="00F6337D">
              <w:rPr>
                <w:rFonts w:ascii="Times New Roman" w:eastAsia="標楷體" w:hAnsi="Times New Roman"/>
              </w:rPr>
              <w:t xml:space="preserve">00 </w:t>
            </w:r>
            <w:r w:rsidR="00F454B9" w:rsidRPr="00F6337D">
              <w:rPr>
                <w:rFonts w:ascii="Times New Roman" w:eastAsia="標楷體" w:hAnsi="Times New Roman"/>
              </w:rPr>
              <w:t>元以內的日常生活問題。</w:t>
            </w:r>
          </w:p>
          <w:p w14:paraId="5733FFA1" w14:textId="77777777" w:rsidR="00F454B9"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F454B9" w:rsidRPr="00F6337D">
              <w:rPr>
                <w:rFonts w:ascii="Times New Roman" w:eastAsia="標楷體" w:hAnsi="Times New Roman"/>
              </w:rPr>
              <w:t>n-</w:t>
            </w:r>
            <w:r w:rsidR="00F454B9" w:rsidRPr="00F6337D">
              <w:rPr>
                <w:rFonts w:ascii="Times New Roman" w:eastAsia="標楷體" w:hAnsi="Times New Roman" w:hint="eastAsia"/>
              </w:rPr>
              <w:t>Ⅱ</w:t>
            </w:r>
            <w:r w:rsidR="00F454B9" w:rsidRPr="00F6337D">
              <w:rPr>
                <w:rFonts w:ascii="Times New Roman" w:eastAsia="標楷體" w:hAnsi="Times New Roman"/>
              </w:rPr>
              <w:t xml:space="preserve">-9-1 </w:t>
            </w:r>
            <w:r w:rsidR="00F454B9" w:rsidRPr="00F6337D">
              <w:rPr>
                <w:rFonts w:ascii="Times New Roman" w:eastAsia="標楷體" w:hAnsi="Times New Roman"/>
              </w:rPr>
              <w:t>理解長度、角度、面積、容量、重量的常用單位與換算。</w:t>
            </w:r>
          </w:p>
          <w:p w14:paraId="4D002B05" w14:textId="668A33C6" w:rsidR="00494986"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rPr>
              <w:t>s-</w:t>
            </w:r>
            <w:r w:rsidRPr="00F6337D">
              <w:rPr>
                <w:rFonts w:ascii="Times New Roman" w:eastAsia="標楷體" w:hAnsi="Times New Roman" w:hint="eastAsia"/>
              </w:rPr>
              <w:t>Ⅱ</w:t>
            </w:r>
            <w:r w:rsidRPr="00F6337D">
              <w:rPr>
                <w:rFonts w:ascii="Times New Roman" w:eastAsia="標楷體" w:hAnsi="Times New Roman"/>
              </w:rPr>
              <w:t xml:space="preserve">-1 </w:t>
            </w:r>
            <w:r w:rsidRPr="00F6337D">
              <w:rPr>
                <w:rFonts w:ascii="Times New Roman" w:eastAsia="標楷體" w:hAnsi="Times New Roman" w:hint="eastAsia"/>
              </w:rPr>
              <w:t>認識</w:t>
            </w:r>
            <w:r w:rsidRPr="00F6337D">
              <w:rPr>
                <w:rFonts w:ascii="Times New Roman" w:eastAsia="標楷體" w:hAnsi="Times New Roman"/>
              </w:rPr>
              <w:t>正方形和長方形的周長。</w:t>
            </w:r>
          </w:p>
          <w:p w14:paraId="3DBF5371" w14:textId="1746F771" w:rsidR="00494986"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rPr>
              <w:t>n-</w:t>
            </w:r>
            <w:r w:rsidRPr="00F6337D">
              <w:rPr>
                <w:rFonts w:ascii="Times New Roman" w:eastAsia="標楷體" w:hAnsi="Times New Roman" w:hint="eastAsia"/>
              </w:rPr>
              <w:t>Ⅲ</w:t>
            </w:r>
            <w:r w:rsidRPr="00F6337D">
              <w:rPr>
                <w:rFonts w:ascii="Times New Roman" w:eastAsia="標楷體" w:hAnsi="Times New Roman"/>
              </w:rPr>
              <w:t xml:space="preserve">-1 </w:t>
            </w:r>
            <w:r w:rsidRPr="00F6337D">
              <w:rPr>
                <w:rFonts w:ascii="Times New Roman" w:eastAsia="標楷體" w:hAnsi="Times New Roman"/>
              </w:rPr>
              <w:t>理解</w:t>
            </w:r>
            <w:r w:rsidRPr="00F6337D">
              <w:rPr>
                <w:rFonts w:ascii="Times New Roman" w:eastAsia="標楷體" w:hAnsi="Times New Roman"/>
              </w:rPr>
              <w:t xml:space="preserve"> 500 </w:t>
            </w:r>
            <w:r w:rsidRPr="00F6337D">
              <w:rPr>
                <w:rFonts w:ascii="Times New Roman" w:eastAsia="標楷體" w:hAnsi="Times New Roman"/>
              </w:rPr>
              <w:t>以內的數</w:t>
            </w:r>
            <w:proofErr w:type="gramStart"/>
            <w:r w:rsidRPr="00F6337D">
              <w:rPr>
                <w:rFonts w:ascii="Times New Roman" w:eastAsia="標楷體" w:hAnsi="Times New Roman"/>
              </w:rPr>
              <w:t>和位值</w:t>
            </w:r>
            <w:proofErr w:type="gramEnd"/>
            <w:r w:rsidRPr="00F6337D">
              <w:rPr>
                <w:rFonts w:ascii="Times New Roman" w:eastAsia="標楷體" w:hAnsi="Times New Roman"/>
              </w:rPr>
              <w:t>結構及加減法的運算。</w:t>
            </w:r>
          </w:p>
          <w:p w14:paraId="0C8567BD" w14:textId="3CF756AD" w:rsidR="00494986"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rPr>
              <w:t>n-</w:t>
            </w:r>
            <w:r w:rsidRPr="00F6337D">
              <w:rPr>
                <w:rFonts w:ascii="Times New Roman" w:eastAsia="標楷體" w:hAnsi="Times New Roman" w:hint="eastAsia"/>
              </w:rPr>
              <w:t>Ⅲ</w:t>
            </w:r>
            <w:r w:rsidRPr="00F6337D">
              <w:rPr>
                <w:rFonts w:ascii="Times New Roman" w:eastAsia="標楷體" w:hAnsi="Times New Roman"/>
              </w:rPr>
              <w:t xml:space="preserve">-10 </w:t>
            </w:r>
            <w:r w:rsidRPr="00F6337D">
              <w:rPr>
                <w:rFonts w:ascii="Times New Roman" w:eastAsia="標楷體" w:hAnsi="Times New Roman"/>
              </w:rPr>
              <w:t>使用計算機做加減運算。</w:t>
            </w:r>
          </w:p>
          <w:p w14:paraId="6EED405D" w14:textId="6B02B09F" w:rsidR="00494986"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rPr>
              <w:t>n-</w:t>
            </w:r>
            <w:r w:rsidRPr="00F6337D">
              <w:rPr>
                <w:rFonts w:ascii="Times New Roman" w:eastAsia="標楷體" w:hAnsi="Times New Roman" w:hint="eastAsia"/>
              </w:rPr>
              <w:t>Ⅲ</w:t>
            </w:r>
            <w:r w:rsidRPr="00F6337D">
              <w:rPr>
                <w:rFonts w:ascii="Times New Roman" w:eastAsia="標楷體" w:hAnsi="Times New Roman"/>
              </w:rPr>
              <w:t xml:space="preserve">-11 </w:t>
            </w:r>
            <w:r w:rsidRPr="00F6337D">
              <w:rPr>
                <w:rFonts w:ascii="Times New Roman" w:eastAsia="標楷體" w:hAnsi="Times New Roman"/>
              </w:rPr>
              <w:t>認識日常生活中容量、重量常用單位及長度的實測</w:t>
            </w:r>
          </w:p>
          <w:p w14:paraId="4CE2ED12" w14:textId="7A603B76" w:rsidR="00494986" w:rsidRPr="00F6337D" w:rsidRDefault="00494986" w:rsidP="00494986">
            <w:pPr>
              <w:snapToGrid w:val="0"/>
              <w:spacing w:line="280" w:lineRule="atLeast"/>
              <w:rPr>
                <w:rFonts w:ascii="Times New Roman" w:eastAsia="標楷體" w:hAnsi="Times New Roman"/>
              </w:rPr>
            </w:pPr>
            <w:r w:rsidRPr="00F6337D">
              <w:rPr>
                <w:rFonts w:ascii="Times New Roman" w:eastAsia="標楷體" w:hAnsi="Times New Roman"/>
              </w:rPr>
              <w:t>s-</w:t>
            </w:r>
            <w:r w:rsidRPr="00F6337D">
              <w:rPr>
                <w:rFonts w:ascii="Times New Roman" w:eastAsia="標楷體" w:hAnsi="Times New Roman" w:hint="eastAsia"/>
              </w:rPr>
              <w:t>Ⅲ</w:t>
            </w:r>
            <w:r w:rsidRPr="00F6337D">
              <w:rPr>
                <w:rFonts w:ascii="Times New Roman" w:eastAsia="標楷體" w:hAnsi="Times New Roman"/>
              </w:rPr>
              <w:t xml:space="preserve">-3 </w:t>
            </w:r>
            <w:r w:rsidRPr="00F6337D">
              <w:rPr>
                <w:rFonts w:ascii="Times New Roman" w:eastAsia="標楷體" w:hAnsi="Times New Roman"/>
              </w:rPr>
              <w:t>從操作活動，理解空間中面與面的關係與簡單立體形體的性質。</w:t>
            </w:r>
          </w:p>
        </w:tc>
      </w:tr>
      <w:tr w:rsidR="00F6337D" w:rsidRPr="00F6337D" w14:paraId="46485363" w14:textId="77777777" w:rsidTr="006239B9">
        <w:trPr>
          <w:cantSplit/>
          <w:jc w:val="center"/>
        </w:trPr>
        <w:tc>
          <w:tcPr>
            <w:tcW w:w="525" w:type="dxa"/>
            <w:vMerge/>
            <w:tcBorders>
              <w:left w:val="single" w:sz="1" w:space="0" w:color="000000"/>
              <w:bottom w:val="single" w:sz="1" w:space="0" w:color="000000"/>
            </w:tcBorders>
            <w:shd w:val="clear" w:color="auto" w:fill="auto"/>
            <w:vAlign w:val="center"/>
          </w:tcPr>
          <w:p w14:paraId="796C035F"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FCA4FD1"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CA9855F" w14:textId="517877F8" w:rsidR="00494986" w:rsidRPr="00F6337D" w:rsidRDefault="00494986"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DB4F4C" w:rsidRPr="00F6337D">
              <w:rPr>
                <w:rFonts w:ascii="Times New Roman" w:eastAsia="標楷體" w:hAnsi="Times New Roman"/>
              </w:rPr>
              <w:t>N-3-1 50</w:t>
            </w:r>
            <w:r w:rsidR="00DB4F4C" w:rsidRPr="00F6337D">
              <w:rPr>
                <w:rFonts w:ascii="Times New Roman" w:eastAsia="標楷體" w:hAnsi="Times New Roman" w:hint="eastAsia"/>
              </w:rPr>
              <w:t>0</w:t>
            </w:r>
            <w:r w:rsidR="00AF412E" w:rsidRPr="00F6337D">
              <w:rPr>
                <w:rFonts w:ascii="Times New Roman" w:eastAsia="標楷體" w:hAnsi="Times New Roman"/>
              </w:rPr>
              <w:t>以內的數：</w:t>
            </w:r>
            <w:proofErr w:type="gramStart"/>
            <w:r w:rsidR="00AF412E" w:rsidRPr="00F6337D">
              <w:rPr>
                <w:rFonts w:ascii="Times New Roman" w:eastAsia="標楷體" w:hAnsi="Times New Roman"/>
              </w:rPr>
              <w:t>含唱數</w:t>
            </w:r>
            <w:proofErr w:type="gramEnd"/>
            <w:r w:rsidR="00AF412E" w:rsidRPr="00F6337D">
              <w:rPr>
                <w:rFonts w:ascii="Times New Roman" w:eastAsia="標楷體" w:hAnsi="Times New Roman"/>
              </w:rPr>
              <w:t>、點數、數量、序列及日常生活中的購物活動。</w:t>
            </w:r>
          </w:p>
          <w:p w14:paraId="433C4380" w14:textId="09B94FA1" w:rsidR="00494986" w:rsidRPr="00F6337D" w:rsidRDefault="00494986"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AF412E" w:rsidRPr="00F6337D">
              <w:rPr>
                <w:rFonts w:ascii="Times New Roman" w:eastAsia="標楷體" w:hAnsi="Times New Roman"/>
              </w:rPr>
              <w:t xml:space="preserve">N-3-2 </w:t>
            </w:r>
            <w:r w:rsidR="00AF412E" w:rsidRPr="00F6337D">
              <w:rPr>
                <w:rFonts w:ascii="Times New Roman" w:eastAsia="標楷體" w:hAnsi="Times New Roman"/>
              </w:rPr>
              <w:t>加減直式計算：含加、減法</w:t>
            </w:r>
            <w:r w:rsidR="00AF412E" w:rsidRPr="00F6337D">
              <w:rPr>
                <w:rFonts w:ascii="Times New Roman" w:eastAsia="標楷體" w:hAnsi="Times New Roman" w:hint="eastAsia"/>
              </w:rPr>
              <w:t>，</w:t>
            </w:r>
            <w:proofErr w:type="gramStart"/>
            <w:r w:rsidR="00DB4F4C" w:rsidRPr="00F6337D">
              <w:rPr>
                <w:rFonts w:ascii="Times New Roman" w:eastAsia="標楷體" w:hAnsi="Times New Roman" w:hint="eastAsia"/>
              </w:rPr>
              <w:t>不</w:t>
            </w:r>
            <w:proofErr w:type="gramEnd"/>
            <w:r w:rsidR="00AF412E" w:rsidRPr="00F6337D">
              <w:rPr>
                <w:rFonts w:ascii="Times New Roman" w:eastAsia="標楷體" w:hAnsi="Times New Roman"/>
              </w:rPr>
              <w:t>進</w:t>
            </w:r>
            <w:r w:rsidR="00AF412E" w:rsidRPr="00F6337D">
              <w:rPr>
                <w:rFonts w:ascii="Times New Roman" w:eastAsia="標楷體" w:hAnsi="Times New Roman" w:hint="eastAsia"/>
              </w:rPr>
              <w:t>位</w:t>
            </w:r>
            <w:r w:rsidR="00AF412E" w:rsidRPr="00F6337D">
              <w:rPr>
                <w:rFonts w:ascii="Times New Roman" w:eastAsia="標楷體" w:hAnsi="Times New Roman"/>
              </w:rPr>
              <w:t>、</w:t>
            </w:r>
            <w:r w:rsidR="00AF412E" w:rsidRPr="00F6337D">
              <w:rPr>
                <w:rFonts w:ascii="Times New Roman" w:eastAsia="標楷體" w:hAnsi="Times New Roman" w:hint="eastAsia"/>
              </w:rPr>
              <w:t>不</w:t>
            </w:r>
            <w:r w:rsidR="00AF412E" w:rsidRPr="00F6337D">
              <w:rPr>
                <w:rFonts w:ascii="Times New Roman" w:eastAsia="標楷體" w:hAnsi="Times New Roman"/>
              </w:rPr>
              <w:t>退位。</w:t>
            </w:r>
          </w:p>
          <w:p w14:paraId="74F2C80F" w14:textId="13303FBD" w:rsidR="00494986" w:rsidRPr="00F6337D" w:rsidRDefault="00494986"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DB4F4C" w:rsidRPr="00F6337D">
              <w:rPr>
                <w:rFonts w:ascii="Times New Roman" w:eastAsia="標楷體" w:hAnsi="Times New Roman"/>
              </w:rPr>
              <w:t xml:space="preserve">N-3-16 </w:t>
            </w:r>
            <w:r w:rsidR="00DB4F4C" w:rsidRPr="00F6337D">
              <w:rPr>
                <w:rFonts w:ascii="Times New Roman" w:eastAsia="標楷體" w:hAnsi="Times New Roman"/>
              </w:rPr>
              <w:t>重量。</w:t>
            </w:r>
            <w:r w:rsidR="00DB4F4C" w:rsidRPr="00F6337D">
              <w:rPr>
                <w:rFonts w:ascii="Times New Roman" w:eastAsia="標楷體" w:hAnsi="Times New Roman" w:hint="eastAsia"/>
              </w:rPr>
              <w:t>天平</w:t>
            </w:r>
            <w:r w:rsidR="00DB4F4C" w:rsidRPr="00F6337D">
              <w:rPr>
                <w:rFonts w:ascii="Times New Roman" w:eastAsia="標楷體" w:hAnsi="Times New Roman"/>
              </w:rPr>
              <w:t>實測、量感、估測</w:t>
            </w:r>
            <w:r w:rsidR="00DB4F4C" w:rsidRPr="00F6337D">
              <w:rPr>
                <w:rFonts w:ascii="Times New Roman" w:eastAsia="標楷體" w:hAnsi="Times New Roman" w:hint="eastAsia"/>
              </w:rPr>
              <w:t>。</w:t>
            </w:r>
          </w:p>
          <w:p w14:paraId="0359838B" w14:textId="2A3137B9" w:rsidR="00494986" w:rsidRPr="00F6337D" w:rsidRDefault="00DB4F4C"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t xml:space="preserve">S-3-2 </w:t>
            </w:r>
            <w:r w:rsidRPr="00F6337D">
              <w:rPr>
                <w:rFonts w:ascii="Times New Roman" w:eastAsia="標楷體" w:hAnsi="Times New Roman"/>
              </w:rPr>
              <w:t>正方形和長方形：以邊與角的特徵來定義正方形和長方形。</w:t>
            </w:r>
          </w:p>
          <w:p w14:paraId="3D337DF0" w14:textId="77777777" w:rsidR="00DB4F4C" w:rsidRPr="00F6337D" w:rsidRDefault="00DB4F4C" w:rsidP="00075A90">
            <w:pPr>
              <w:widowControl/>
              <w:suppressAutoHyphens/>
              <w:snapToGrid w:val="0"/>
              <w:spacing w:line="280" w:lineRule="atLeast"/>
              <w:jc w:val="both"/>
              <w:rPr>
                <w:rFonts w:ascii="Times New Roman" w:eastAsia="標楷體" w:hAnsi="Times New Roman"/>
              </w:rPr>
            </w:pPr>
          </w:p>
          <w:p w14:paraId="7064609A" w14:textId="24843A93" w:rsidR="00494986" w:rsidRPr="00F6337D" w:rsidRDefault="00494986"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DB4F4C" w:rsidRPr="00F6337D">
              <w:rPr>
                <w:rFonts w:ascii="Times New Roman" w:eastAsia="標楷體" w:hAnsi="Times New Roman"/>
              </w:rPr>
              <w:t xml:space="preserve">N-4-1 </w:t>
            </w:r>
            <w:r w:rsidR="00DB4F4C" w:rsidRPr="00F6337D">
              <w:rPr>
                <w:rFonts w:ascii="Times New Roman" w:eastAsia="標楷體" w:hAnsi="Times New Roman" w:hint="eastAsia"/>
              </w:rPr>
              <w:t>5</w:t>
            </w:r>
            <w:r w:rsidR="004A7D55" w:rsidRPr="00F6337D">
              <w:rPr>
                <w:rFonts w:ascii="Times New Roman" w:eastAsia="標楷體" w:hAnsi="Times New Roman"/>
              </w:rPr>
              <w:t>00</w:t>
            </w:r>
            <w:r w:rsidR="00DB4F4C" w:rsidRPr="00F6337D">
              <w:rPr>
                <w:rFonts w:ascii="Times New Roman" w:eastAsia="標楷體" w:hAnsi="Times New Roman"/>
              </w:rPr>
              <w:t>以內的數：</w:t>
            </w:r>
            <w:proofErr w:type="gramStart"/>
            <w:r w:rsidR="00DB4F4C" w:rsidRPr="00F6337D">
              <w:rPr>
                <w:rFonts w:ascii="Times New Roman" w:eastAsia="標楷體" w:hAnsi="Times New Roman"/>
              </w:rPr>
              <w:t>含唱數</w:t>
            </w:r>
            <w:proofErr w:type="gramEnd"/>
            <w:r w:rsidR="00DB4F4C" w:rsidRPr="00F6337D">
              <w:rPr>
                <w:rFonts w:ascii="Times New Roman" w:eastAsia="標楷體" w:hAnsi="Times New Roman"/>
              </w:rPr>
              <w:t>、數量、</w:t>
            </w:r>
            <w:proofErr w:type="gramStart"/>
            <w:r w:rsidR="00DB4F4C" w:rsidRPr="00F6337D">
              <w:rPr>
                <w:rFonts w:ascii="Times New Roman" w:eastAsia="標楷體" w:hAnsi="Times New Roman"/>
              </w:rPr>
              <w:t>位值及</w:t>
            </w:r>
            <w:proofErr w:type="gramEnd"/>
            <w:r w:rsidR="00DB4F4C" w:rsidRPr="00F6337D">
              <w:rPr>
                <w:rFonts w:ascii="Times New Roman" w:eastAsia="標楷體" w:hAnsi="Times New Roman"/>
              </w:rPr>
              <w:t>日常生活中的購物活動。</w:t>
            </w:r>
          </w:p>
          <w:p w14:paraId="295C1B5D" w14:textId="17EB9E66" w:rsidR="00494986" w:rsidRPr="00F6337D" w:rsidRDefault="00494986" w:rsidP="00075A9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N-4-4 100</w:t>
            </w:r>
            <w:r w:rsidR="00DB4F4C" w:rsidRPr="00F6337D">
              <w:rPr>
                <w:rFonts w:ascii="Times New Roman" w:eastAsia="標楷體" w:hAnsi="Times New Roman"/>
              </w:rPr>
              <w:t>以內加減法進退位於日常生活的應用。</w:t>
            </w:r>
          </w:p>
          <w:p w14:paraId="1433C230" w14:textId="18256344" w:rsidR="00DB4F4C" w:rsidRPr="00F6337D" w:rsidRDefault="00494986"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DB4F4C" w:rsidRPr="00F6337D">
              <w:rPr>
                <w:rFonts w:ascii="Times New Roman" w:eastAsia="標楷體" w:hAnsi="Times New Roman"/>
              </w:rPr>
              <w:t xml:space="preserve">N-4-9 </w:t>
            </w:r>
            <w:r w:rsidR="00DB4F4C" w:rsidRPr="00F6337D">
              <w:rPr>
                <w:rFonts w:ascii="Times New Roman" w:eastAsia="標楷體" w:hAnsi="Times New Roman"/>
              </w:rPr>
              <w:t>日常生活中常用的長度單位。</w:t>
            </w:r>
          </w:p>
          <w:p w14:paraId="57FE5696" w14:textId="77777777" w:rsidR="00494986" w:rsidRPr="00F6337D" w:rsidRDefault="00494986"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DB4F4C" w:rsidRPr="00F6337D">
              <w:rPr>
                <w:rFonts w:ascii="Times New Roman" w:eastAsia="標楷體" w:hAnsi="Times New Roman"/>
              </w:rPr>
              <w:t xml:space="preserve">S-4-3-1 </w:t>
            </w:r>
            <w:r w:rsidR="00DB4F4C" w:rsidRPr="00F6337D">
              <w:rPr>
                <w:rFonts w:ascii="Times New Roman" w:eastAsia="標楷體" w:hAnsi="Times New Roman"/>
              </w:rPr>
              <w:t>理解長方形、正方形邊長與周長或面積的關係。</w:t>
            </w:r>
          </w:p>
          <w:p w14:paraId="306C170E" w14:textId="77777777" w:rsidR="00DB4F4C" w:rsidRPr="00F6337D" w:rsidRDefault="00DB4F4C" w:rsidP="0084699E">
            <w:pPr>
              <w:widowControl/>
              <w:suppressAutoHyphens/>
              <w:snapToGrid w:val="0"/>
              <w:spacing w:line="280" w:lineRule="atLeast"/>
              <w:jc w:val="both"/>
              <w:rPr>
                <w:rFonts w:ascii="Times New Roman" w:eastAsia="標楷體" w:hAnsi="Times New Roman"/>
              </w:rPr>
            </w:pPr>
          </w:p>
          <w:p w14:paraId="5EDB4117" w14:textId="6E2CFE96" w:rsidR="004A7D55"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N-5-1 200 </w:t>
            </w:r>
            <w:r w:rsidR="004A7D55" w:rsidRPr="00F6337D">
              <w:rPr>
                <w:rFonts w:ascii="Times New Roman" w:eastAsia="標楷體" w:hAnsi="Times New Roman"/>
              </w:rPr>
              <w:t>以內的數：</w:t>
            </w:r>
            <w:proofErr w:type="gramStart"/>
            <w:r w:rsidR="004A7D55" w:rsidRPr="00F6337D">
              <w:rPr>
                <w:rFonts w:ascii="Times New Roman" w:eastAsia="標楷體" w:hAnsi="Times New Roman"/>
              </w:rPr>
              <w:t>含唱數</w:t>
            </w:r>
            <w:proofErr w:type="gramEnd"/>
            <w:r w:rsidR="004A7D55" w:rsidRPr="00F6337D">
              <w:rPr>
                <w:rFonts w:ascii="Times New Roman" w:eastAsia="標楷體" w:hAnsi="Times New Roman"/>
              </w:rPr>
              <w:t>、數量及日常生活中的購物活動。</w:t>
            </w:r>
          </w:p>
          <w:p w14:paraId="79219B9D" w14:textId="777918D8" w:rsidR="00DB4F4C"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N-5-11 </w:t>
            </w:r>
            <w:r w:rsidR="004A7D55" w:rsidRPr="00F6337D">
              <w:rPr>
                <w:rFonts w:ascii="Times New Roman" w:eastAsia="標楷體" w:hAnsi="Times New Roman"/>
              </w:rPr>
              <w:t>二百以內加減法進退位於日常生活中的應用。</w:t>
            </w:r>
          </w:p>
          <w:p w14:paraId="378EE1C4" w14:textId="558B3DE6" w:rsidR="00DB4F4C"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N-5-13 </w:t>
            </w:r>
            <w:r w:rsidR="004A7D55" w:rsidRPr="00F6337D">
              <w:rPr>
                <w:rFonts w:ascii="Times New Roman" w:eastAsia="標楷體" w:hAnsi="Times New Roman"/>
              </w:rPr>
              <w:t>日常生活中重量</w:t>
            </w:r>
            <w:r w:rsidR="004A7D55" w:rsidRPr="00F6337D">
              <w:rPr>
                <w:rFonts w:ascii="Times New Roman" w:eastAsia="標楷體" w:hAnsi="Times New Roman" w:hint="eastAsia"/>
              </w:rPr>
              <w:t>實測</w:t>
            </w:r>
            <w:r w:rsidR="004A7D55" w:rsidRPr="00F6337D">
              <w:rPr>
                <w:rFonts w:ascii="Times New Roman" w:eastAsia="標楷體" w:hAnsi="Times New Roman"/>
              </w:rPr>
              <w:t>。</w:t>
            </w:r>
          </w:p>
          <w:p w14:paraId="7C27773A" w14:textId="4ECFFEC7" w:rsidR="00DB4F4C"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N-5-14 </w:t>
            </w:r>
            <w:r w:rsidR="004A7D55" w:rsidRPr="00F6337D">
              <w:rPr>
                <w:rFonts w:ascii="Times New Roman" w:eastAsia="標楷體" w:hAnsi="Times New Roman"/>
              </w:rPr>
              <w:t>日常生活中長度的實測。</w:t>
            </w:r>
          </w:p>
          <w:p w14:paraId="400D385F" w14:textId="3AF0EE54" w:rsidR="00DB4F4C"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S-5-5 </w:t>
            </w:r>
            <w:r w:rsidR="004A7D55" w:rsidRPr="00F6337D">
              <w:rPr>
                <w:rFonts w:ascii="Times New Roman" w:eastAsia="標楷體" w:hAnsi="Times New Roman" w:hint="eastAsia"/>
              </w:rPr>
              <w:t>認識</w:t>
            </w:r>
            <w:r w:rsidR="004A7D55" w:rsidRPr="00F6337D">
              <w:rPr>
                <w:rFonts w:ascii="Times New Roman" w:eastAsia="標楷體" w:hAnsi="Times New Roman"/>
              </w:rPr>
              <w:t>正方體和長方體。</w:t>
            </w:r>
          </w:p>
          <w:p w14:paraId="47F3F172" w14:textId="77777777" w:rsidR="004A7D55" w:rsidRPr="00F6337D" w:rsidRDefault="004A7D55" w:rsidP="0084699E">
            <w:pPr>
              <w:widowControl/>
              <w:suppressAutoHyphens/>
              <w:snapToGrid w:val="0"/>
              <w:spacing w:line="280" w:lineRule="atLeast"/>
              <w:jc w:val="both"/>
              <w:rPr>
                <w:rFonts w:ascii="Times New Roman" w:eastAsia="標楷體" w:hAnsi="Times New Roman"/>
              </w:rPr>
            </w:pPr>
          </w:p>
          <w:p w14:paraId="1C8F50EB" w14:textId="6F50D3C6" w:rsidR="00DB4F4C"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4A7D55" w:rsidRPr="00F6337D">
              <w:rPr>
                <w:rFonts w:ascii="Times New Roman" w:eastAsia="標楷體" w:hAnsi="Times New Roman"/>
              </w:rPr>
              <w:t xml:space="preserve">N-6-1 500 </w:t>
            </w:r>
            <w:r w:rsidR="004A7D55" w:rsidRPr="00F6337D">
              <w:rPr>
                <w:rFonts w:ascii="Times New Roman" w:eastAsia="標楷體" w:hAnsi="Times New Roman"/>
              </w:rPr>
              <w:t>以內的數：</w:t>
            </w:r>
            <w:proofErr w:type="gramStart"/>
            <w:r w:rsidR="004A7D55" w:rsidRPr="00F6337D">
              <w:rPr>
                <w:rFonts w:ascii="Times New Roman" w:eastAsia="標楷體" w:hAnsi="Times New Roman"/>
              </w:rPr>
              <w:t>含唱數</w:t>
            </w:r>
            <w:proofErr w:type="gramEnd"/>
            <w:r w:rsidR="004A7D55" w:rsidRPr="00F6337D">
              <w:rPr>
                <w:rFonts w:ascii="Times New Roman" w:eastAsia="標楷體" w:hAnsi="Times New Roman"/>
              </w:rPr>
              <w:t>、數量及日常生活中的購物活動。</w:t>
            </w:r>
          </w:p>
          <w:p w14:paraId="0AA7111E" w14:textId="7F11E5DF" w:rsidR="004A7D55" w:rsidRPr="00F6337D" w:rsidRDefault="00DB4F4C" w:rsidP="0084699E">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BF425A" w:rsidRPr="00F6337D">
              <w:rPr>
                <w:rFonts w:ascii="Times New Roman" w:eastAsia="標楷體" w:hAnsi="Times New Roman"/>
              </w:rPr>
              <w:t xml:space="preserve">N-6-6 </w:t>
            </w:r>
            <w:r w:rsidR="00BF425A" w:rsidRPr="00F6337D">
              <w:rPr>
                <w:rFonts w:ascii="Times New Roman" w:eastAsia="標楷體" w:hAnsi="Times New Roman"/>
              </w:rPr>
              <w:t>計算機的加減運用。</w:t>
            </w:r>
          </w:p>
        </w:tc>
      </w:tr>
      <w:tr w:rsidR="00F6337D" w:rsidRPr="00F6337D" w14:paraId="39303F64"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5FB3CC3D"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0FAF20B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C87F808" w14:textId="17EBEEDC" w:rsidR="0084699E" w:rsidRPr="00F6337D" w:rsidRDefault="0084699E" w:rsidP="0084699E">
            <w:pPr>
              <w:spacing w:line="0" w:lineRule="atLeast"/>
              <w:rPr>
                <w:rFonts w:ascii="Times New Roman" w:eastAsia="標楷體" w:hAnsi="Times New Roman" w:cs="標楷體"/>
                <w:szCs w:val="28"/>
              </w:rPr>
            </w:pPr>
            <w:r w:rsidRPr="00F6337D">
              <w:rPr>
                <w:rFonts w:ascii="Times New Roman" w:eastAsia="標楷體" w:hAnsi="Times New Roman" w:cs="標楷體"/>
                <w:szCs w:val="28"/>
              </w:rPr>
              <w:t>1.</w:t>
            </w:r>
            <w:r w:rsidRPr="00F6337D">
              <w:rPr>
                <w:rFonts w:ascii="Times New Roman" w:eastAsia="標楷體" w:hAnsi="Times New Roman" w:cs="標楷體" w:hint="eastAsia"/>
                <w:szCs w:val="28"/>
              </w:rPr>
              <w:t>在情境中，</w:t>
            </w:r>
            <w:r w:rsidRPr="00F6337D">
              <w:rPr>
                <w:rFonts w:ascii="Times New Roman" w:eastAsia="標楷體" w:hAnsi="Times New Roman" w:cs="標楷體"/>
                <w:szCs w:val="28"/>
              </w:rPr>
              <w:t>依序</w:t>
            </w:r>
            <w:r w:rsidRPr="00F6337D">
              <w:rPr>
                <w:rFonts w:ascii="Times New Roman" w:eastAsia="標楷體" w:hAnsi="Times New Roman" w:cs="標楷體" w:hint="eastAsia"/>
                <w:szCs w:val="28"/>
              </w:rPr>
              <w:t>說出</w:t>
            </w:r>
            <w:r w:rsidRPr="00F6337D">
              <w:rPr>
                <w:rFonts w:ascii="Times New Roman" w:eastAsia="標楷體" w:hAnsi="Times New Roman" w:cs="標楷體" w:hint="eastAsia"/>
                <w:szCs w:val="28"/>
              </w:rPr>
              <w:t>1-</w:t>
            </w:r>
            <w:r w:rsidR="00075A90" w:rsidRPr="00F6337D">
              <w:rPr>
                <w:rFonts w:ascii="Times New Roman" w:eastAsia="標楷體" w:hAnsi="Times New Roman" w:cs="標楷體" w:hint="eastAsia"/>
                <w:szCs w:val="28"/>
              </w:rPr>
              <w:t>5</w:t>
            </w:r>
            <w:r w:rsidRPr="00F6337D">
              <w:rPr>
                <w:rFonts w:ascii="Times New Roman" w:eastAsia="標楷體" w:hAnsi="Times New Roman" w:cs="標楷體" w:hint="eastAsia"/>
                <w:szCs w:val="28"/>
              </w:rPr>
              <w:t>00</w:t>
            </w:r>
            <w:r w:rsidRPr="00F6337D">
              <w:rPr>
                <w:rFonts w:ascii="Times New Roman" w:eastAsia="標楷體" w:hAnsi="Times New Roman" w:cs="標楷體"/>
                <w:szCs w:val="28"/>
              </w:rPr>
              <w:t>的數詞，透過數數活動確定</w:t>
            </w:r>
            <w:r w:rsidR="00075A90" w:rsidRPr="00F6337D">
              <w:rPr>
                <w:rFonts w:ascii="Times New Roman" w:eastAsia="標楷體" w:hAnsi="Times New Roman" w:cs="標楷體"/>
                <w:szCs w:val="28"/>
              </w:rPr>
              <w:t>5</w:t>
            </w:r>
            <w:r w:rsidRPr="00F6337D">
              <w:rPr>
                <w:rFonts w:ascii="Times New Roman" w:eastAsia="標楷體" w:hAnsi="Times New Roman" w:cs="標楷體" w:hint="eastAsia"/>
                <w:szCs w:val="28"/>
              </w:rPr>
              <w:t>00</w:t>
            </w:r>
            <w:r w:rsidRPr="00F6337D">
              <w:rPr>
                <w:rFonts w:ascii="Times New Roman" w:eastAsia="標楷體" w:hAnsi="Times New Roman" w:cs="標楷體"/>
                <w:szCs w:val="28"/>
              </w:rPr>
              <w:t>以內的數量，做</w:t>
            </w:r>
            <w:r w:rsidR="00075A90" w:rsidRPr="00F6337D">
              <w:rPr>
                <w:rFonts w:ascii="Times New Roman" w:eastAsia="標楷體" w:hAnsi="Times New Roman" w:cs="標楷體"/>
                <w:szCs w:val="28"/>
              </w:rPr>
              <w:t>5</w:t>
            </w:r>
            <w:r w:rsidRPr="00F6337D">
              <w:rPr>
                <w:rFonts w:ascii="Times New Roman" w:eastAsia="標楷體" w:hAnsi="Times New Roman" w:cs="標楷體"/>
                <w:szCs w:val="28"/>
              </w:rPr>
              <w:t>0</w:t>
            </w:r>
            <w:r w:rsidRPr="00F6337D">
              <w:rPr>
                <w:rFonts w:ascii="Times New Roman" w:eastAsia="標楷體" w:hAnsi="Times New Roman" w:cs="標楷體" w:hint="eastAsia"/>
                <w:szCs w:val="28"/>
              </w:rPr>
              <w:t>0</w:t>
            </w:r>
            <w:r w:rsidRPr="00F6337D">
              <w:rPr>
                <w:rFonts w:ascii="Times New Roman" w:eastAsia="標楷體" w:hAnsi="Times New Roman" w:cs="標楷體"/>
                <w:szCs w:val="28"/>
              </w:rPr>
              <w:t>以內各數的形、音、量的連結和寫數字，並能用具體物（含圖像）表徵</w:t>
            </w:r>
            <w:r w:rsidR="00075A90" w:rsidRPr="00F6337D">
              <w:rPr>
                <w:rFonts w:ascii="Times New Roman" w:eastAsia="標楷體" w:hAnsi="Times New Roman" w:cs="標楷體"/>
                <w:szCs w:val="28"/>
              </w:rPr>
              <w:t>5</w:t>
            </w:r>
            <w:r w:rsidRPr="00F6337D">
              <w:rPr>
                <w:rFonts w:ascii="Times New Roman" w:eastAsia="標楷體" w:hAnsi="Times New Roman" w:cs="標楷體"/>
                <w:szCs w:val="28"/>
              </w:rPr>
              <w:t>0</w:t>
            </w:r>
            <w:r w:rsidRPr="00F6337D">
              <w:rPr>
                <w:rFonts w:ascii="Times New Roman" w:eastAsia="標楷體" w:hAnsi="Times New Roman" w:cs="標楷體" w:hint="eastAsia"/>
                <w:szCs w:val="28"/>
              </w:rPr>
              <w:t>0</w:t>
            </w:r>
            <w:r w:rsidRPr="00F6337D">
              <w:rPr>
                <w:rFonts w:ascii="Times New Roman" w:eastAsia="標楷體" w:hAnsi="Times New Roman" w:cs="標楷體"/>
                <w:szCs w:val="28"/>
              </w:rPr>
              <w:t>以內的數量。</w:t>
            </w:r>
          </w:p>
          <w:p w14:paraId="713DE45C" w14:textId="7B51EC5F" w:rsidR="00467F89" w:rsidRPr="00F6337D" w:rsidRDefault="0084699E" w:rsidP="00467F89">
            <w:pPr>
              <w:spacing w:line="0" w:lineRule="atLeast"/>
              <w:rPr>
                <w:rFonts w:ascii="Times New Roman" w:eastAsia="標楷體" w:hAnsi="Times New Roman" w:cs="標楷體"/>
                <w:szCs w:val="28"/>
              </w:rPr>
            </w:pPr>
            <w:r w:rsidRPr="00F6337D">
              <w:rPr>
                <w:rFonts w:ascii="Times New Roman" w:eastAsia="標楷體" w:hAnsi="Times New Roman" w:cs="標楷體"/>
                <w:szCs w:val="28"/>
              </w:rPr>
              <w:t>2.</w:t>
            </w:r>
            <w:r w:rsidR="00467F89" w:rsidRPr="00F6337D">
              <w:rPr>
                <w:rFonts w:ascii="Times New Roman" w:eastAsia="標楷體" w:hAnsi="Times New Roman" w:cs="標楷體" w:hint="eastAsia"/>
                <w:szCs w:val="28"/>
              </w:rPr>
              <w:t>認識重量，並以感官和天平做重量的直接比較、和重量的個別單位比較。</w:t>
            </w:r>
          </w:p>
          <w:p w14:paraId="3A6A6396" w14:textId="7446E242" w:rsidR="00467F89" w:rsidRPr="00F6337D" w:rsidRDefault="00467F89"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3.</w:t>
            </w:r>
            <w:r w:rsidRPr="00F6337D">
              <w:rPr>
                <w:rFonts w:ascii="Times New Roman" w:eastAsia="標楷體" w:hAnsi="Times New Roman" w:cs="標楷體" w:hint="eastAsia"/>
                <w:szCs w:val="28"/>
              </w:rPr>
              <w:t>在生活情境中，以直式計算解決</w:t>
            </w:r>
            <w:proofErr w:type="gramStart"/>
            <w:r w:rsidRPr="00F6337D">
              <w:rPr>
                <w:rFonts w:ascii="Times New Roman" w:eastAsia="標楷體" w:hAnsi="Times New Roman" w:cs="標楷體" w:hint="eastAsia"/>
                <w:szCs w:val="28"/>
              </w:rPr>
              <w:t>三</w:t>
            </w:r>
            <w:proofErr w:type="gramEnd"/>
            <w:r w:rsidRPr="00F6337D">
              <w:rPr>
                <w:rFonts w:ascii="Times New Roman" w:eastAsia="標楷體" w:hAnsi="Times New Roman" w:cs="標楷體" w:hint="eastAsia"/>
                <w:szCs w:val="28"/>
              </w:rPr>
              <w:t>位數基本型的加減問題。</w:t>
            </w:r>
          </w:p>
          <w:p w14:paraId="5E62F02A" w14:textId="46AE8BD7" w:rsidR="00467F89" w:rsidRPr="00F6337D" w:rsidRDefault="00467F89"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4.</w:t>
            </w:r>
            <w:r w:rsidRPr="00F6337D">
              <w:rPr>
                <w:rFonts w:ascii="Times New Roman" w:eastAsia="標楷體" w:hAnsi="Times New Roman" w:cs="標楷體" w:hint="eastAsia"/>
                <w:szCs w:val="28"/>
              </w:rPr>
              <w:t>認識基本圖形的邊、角、頂點；認識平面圖形的</w:t>
            </w:r>
            <w:proofErr w:type="gramStart"/>
            <w:r w:rsidRPr="00F6337D">
              <w:rPr>
                <w:rFonts w:ascii="Times New Roman" w:eastAsia="標楷體" w:hAnsi="Times New Roman" w:cs="標楷體" w:hint="eastAsia"/>
                <w:szCs w:val="28"/>
              </w:rPr>
              <w:t>內部、外部</w:t>
            </w:r>
            <w:proofErr w:type="gramEnd"/>
            <w:r w:rsidRPr="00F6337D">
              <w:rPr>
                <w:rFonts w:ascii="Times New Roman" w:eastAsia="標楷體" w:hAnsi="Times New Roman" w:cs="標楷體" w:hint="eastAsia"/>
                <w:szCs w:val="28"/>
              </w:rPr>
              <w:t>及周界，並做周長的實測與計算。</w:t>
            </w:r>
          </w:p>
          <w:p w14:paraId="3137A1A8" w14:textId="6612C1A4" w:rsidR="00467F89" w:rsidRPr="00F6337D" w:rsidRDefault="00467F89"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5.</w:t>
            </w:r>
            <w:r w:rsidRPr="00F6337D">
              <w:rPr>
                <w:rFonts w:ascii="Times New Roman" w:eastAsia="標楷體" w:hAnsi="Times New Roman" w:cs="標楷體" w:hint="eastAsia"/>
                <w:szCs w:val="28"/>
              </w:rPr>
              <w:t>認識正方體和長方體的頂點、</w:t>
            </w:r>
            <w:proofErr w:type="gramStart"/>
            <w:r w:rsidRPr="00F6337D">
              <w:rPr>
                <w:rFonts w:ascii="Times New Roman" w:eastAsia="標楷體" w:hAnsi="Times New Roman" w:cs="標楷體" w:hint="eastAsia"/>
                <w:szCs w:val="28"/>
              </w:rPr>
              <w:t>邊和面</w:t>
            </w:r>
            <w:proofErr w:type="gramEnd"/>
            <w:r w:rsidRPr="00F6337D">
              <w:rPr>
                <w:rFonts w:ascii="Times New Roman" w:eastAsia="標楷體" w:hAnsi="Times New Roman" w:cs="標楷體" w:hint="eastAsia"/>
                <w:szCs w:val="28"/>
              </w:rPr>
              <w:t>，並做簡單的分類。</w:t>
            </w:r>
          </w:p>
          <w:p w14:paraId="789BAAC8" w14:textId="10B6A494" w:rsidR="00467F89" w:rsidRPr="00F6337D" w:rsidRDefault="00467F89"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6.</w:t>
            </w:r>
            <w:r w:rsidRPr="00F6337D">
              <w:rPr>
                <w:rFonts w:ascii="Times New Roman" w:eastAsia="標楷體" w:hAnsi="Times New Roman" w:cs="標楷體" w:hint="eastAsia"/>
                <w:szCs w:val="28"/>
              </w:rPr>
              <w:t>認識公尺，以</w:t>
            </w:r>
            <w:r w:rsidRPr="00F6337D">
              <w:rPr>
                <w:rFonts w:ascii="Times New Roman" w:eastAsia="標楷體" w:hAnsi="Times New Roman" w:cs="標楷體" w:hint="eastAsia"/>
                <w:szCs w:val="28"/>
              </w:rPr>
              <w:t>1</w:t>
            </w:r>
            <w:r w:rsidRPr="00F6337D">
              <w:rPr>
                <w:rFonts w:ascii="Times New Roman" w:eastAsia="標楷體" w:hAnsi="Times New Roman" w:cs="標楷體" w:hint="eastAsia"/>
                <w:szCs w:val="28"/>
              </w:rPr>
              <w:t>公尺為單位進行長度的實測。</w:t>
            </w:r>
          </w:p>
          <w:p w14:paraId="49D475FE" w14:textId="55BC2F07" w:rsidR="006B3EF6" w:rsidRPr="00F6337D" w:rsidRDefault="006B3EF6"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7.</w:t>
            </w:r>
            <w:r w:rsidRPr="00F6337D">
              <w:rPr>
                <w:rFonts w:ascii="Times New Roman" w:eastAsia="標楷體" w:hAnsi="Times New Roman" w:cs="標楷體" w:hint="eastAsia"/>
                <w:szCs w:val="28"/>
              </w:rPr>
              <w:t>認識公尺與公分的關係，並在生活情境問題中能做公尺與公分的換算。</w:t>
            </w:r>
          </w:p>
          <w:p w14:paraId="2F6509B8" w14:textId="7C147815" w:rsidR="006B3EF6" w:rsidRPr="00F6337D" w:rsidRDefault="006B3EF6" w:rsidP="00467F89">
            <w:p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8.</w:t>
            </w:r>
            <w:r w:rsidRPr="00F6337D">
              <w:rPr>
                <w:rFonts w:ascii="Times New Roman" w:eastAsia="標楷體" w:hAnsi="Times New Roman" w:cs="標楷體" w:hint="eastAsia"/>
                <w:szCs w:val="28"/>
              </w:rPr>
              <w:t>認識及使用錢幣，能拿錢幣教具、錢幣圖卡或畫圖表徵做出指定的錢數。</w:t>
            </w:r>
          </w:p>
          <w:p w14:paraId="0753E977" w14:textId="491EA3CD" w:rsidR="0084699E" w:rsidRPr="00F6337D" w:rsidRDefault="006B3EF6" w:rsidP="00467F89">
            <w:pPr>
              <w:spacing w:line="0" w:lineRule="atLeast"/>
              <w:rPr>
                <w:rFonts w:ascii="Times New Roman" w:eastAsia="標楷體" w:hAnsi="Times New Roman" w:cs="標楷體"/>
                <w:szCs w:val="28"/>
              </w:rPr>
            </w:pPr>
            <w:r w:rsidRPr="00F6337D">
              <w:rPr>
                <w:rFonts w:ascii="Times New Roman" w:eastAsia="標楷體" w:hAnsi="Times New Roman" w:hint="eastAsia"/>
              </w:rPr>
              <w:t>9</w:t>
            </w:r>
            <w:r w:rsidR="0084699E" w:rsidRPr="00F6337D">
              <w:rPr>
                <w:rFonts w:ascii="Times New Roman" w:eastAsia="標楷體" w:hAnsi="Times New Roman" w:hint="eastAsia"/>
              </w:rPr>
              <w:t>.</w:t>
            </w:r>
            <w:r w:rsidR="0084699E" w:rsidRPr="00F6337D">
              <w:rPr>
                <w:rFonts w:ascii="Times New Roman" w:eastAsia="標楷體" w:hAnsi="Times New Roman" w:hint="eastAsia"/>
              </w:rPr>
              <w:t>在教學情境中，願意與同儕分享自己的想法。</w:t>
            </w:r>
          </w:p>
        </w:tc>
      </w:tr>
      <w:tr w:rsidR="00F6337D" w:rsidRPr="00F6337D" w14:paraId="5873FD8D"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0AFCABE9"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A5BAF30" w14:textId="65975E70"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00BF425A"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00BF425A"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00BF425A"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00BF425A"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4A5C77FD" w14:textId="766A5811"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002F4835"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戶外教育□國際教育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3A577709" w14:textId="77777777" w:rsidTr="006239B9">
        <w:trPr>
          <w:jc w:val="center"/>
        </w:trPr>
        <w:tc>
          <w:tcPr>
            <w:tcW w:w="1985" w:type="dxa"/>
            <w:gridSpan w:val="3"/>
            <w:tcBorders>
              <w:left w:val="single" w:sz="1" w:space="0" w:color="000000"/>
              <w:bottom w:val="single" w:sz="1" w:space="0" w:color="000000"/>
            </w:tcBorders>
            <w:shd w:val="clear" w:color="auto" w:fill="auto"/>
            <w:vAlign w:val="center"/>
          </w:tcPr>
          <w:p w14:paraId="74D2DF7D"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教學與</w:t>
            </w:r>
          </w:p>
          <w:p w14:paraId="58D4B35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2F2322E"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507BF36A"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E360825" w14:textId="77777777" w:rsidR="0084699E" w:rsidRPr="00F6337D" w:rsidRDefault="0084699E" w:rsidP="0084699E">
            <w:pPr>
              <w:widowControl/>
              <w:suppressAutoHyphens/>
              <w:snapToGrid w:val="0"/>
              <w:spacing w:line="280" w:lineRule="atLeast"/>
              <w:jc w:val="both"/>
              <w:rPr>
                <w:rFonts w:ascii="Times New Roman" w:eastAsia="標楷體" w:hAnsi="Times New Roman" w:cs="標楷體"/>
                <w:kern w:val="0"/>
                <w:szCs w:val="24"/>
              </w:rPr>
            </w:pPr>
          </w:p>
          <w:p w14:paraId="39E336BA"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5CB75BC1"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0147E152"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3D9BB0F9"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8E1246A"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p>
          <w:p w14:paraId="103EC14A"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5289F1FF" w14:textId="77777777" w:rsidR="0084699E" w:rsidRPr="00F6337D" w:rsidRDefault="0084699E" w:rsidP="0084699E">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115B3BC"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p>
          <w:p w14:paraId="089CDC96"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04C71D32"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u w:val="single"/>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65B7AB34"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u w:val="single"/>
              </w:rPr>
            </w:pPr>
          </w:p>
          <w:p w14:paraId="522FD1E4"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rPr>
            </w:pPr>
            <w:r w:rsidRPr="00F6337D">
              <w:rPr>
                <w:rFonts w:ascii="Times New Roman" w:eastAsia="標楷體" w:hAnsi="Times New Roman" w:cs="標楷體" w:hint="eastAsia"/>
                <w:b/>
                <w:bCs/>
                <w:kern w:val="0"/>
                <w:szCs w:val="24"/>
              </w:rPr>
              <w:t>5.</w:t>
            </w:r>
            <w:r w:rsidRPr="00F6337D">
              <w:rPr>
                <w:rFonts w:ascii="Times New Roman" w:eastAsia="標楷體" w:hAnsi="Times New Roman" w:cs="標楷體" w:hint="eastAsia"/>
                <w:b/>
                <w:bCs/>
                <w:kern w:val="0"/>
                <w:szCs w:val="24"/>
              </w:rPr>
              <w:t>學生程度：</w:t>
            </w:r>
          </w:p>
          <w:p w14:paraId="0F93F62B"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因班級學生認知程度皆弱，選擇適合</w:t>
            </w:r>
            <w:proofErr w:type="gramStart"/>
            <w:r w:rsidRPr="00F6337D">
              <w:rPr>
                <w:rFonts w:ascii="Times New Roman" w:eastAsia="標楷體" w:hAnsi="Times New Roman" w:cs="標楷體" w:hint="eastAsia"/>
                <w:kern w:val="0"/>
                <w:szCs w:val="24"/>
              </w:rPr>
              <w:t>於本班學生</w:t>
            </w:r>
            <w:proofErr w:type="gramEnd"/>
            <w:r w:rsidRPr="00F6337D">
              <w:rPr>
                <w:rFonts w:ascii="Times New Roman" w:eastAsia="標楷體" w:hAnsi="Times New Roman" w:cs="標楷體" w:hint="eastAsia"/>
                <w:kern w:val="0"/>
                <w:szCs w:val="24"/>
              </w:rPr>
              <w:t>能力與程度之學習內容與學習重點來做為教學目標。</w:t>
            </w:r>
          </w:p>
        </w:tc>
      </w:tr>
      <w:tr w:rsidR="00F6337D" w:rsidRPr="00F6337D" w14:paraId="13FDF2B4" w14:textId="77777777" w:rsidTr="006239B9">
        <w:trPr>
          <w:jc w:val="center"/>
        </w:trPr>
        <w:tc>
          <w:tcPr>
            <w:tcW w:w="889" w:type="dxa"/>
            <w:gridSpan w:val="2"/>
            <w:tcBorders>
              <w:left w:val="single" w:sz="1" w:space="0" w:color="000000"/>
              <w:bottom w:val="single" w:sz="1" w:space="0" w:color="000000"/>
            </w:tcBorders>
            <w:shd w:val="clear" w:color="auto" w:fill="auto"/>
            <w:vAlign w:val="center"/>
          </w:tcPr>
          <w:p w14:paraId="487E5C93"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32B2581B"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EEAE271"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26894615"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10549B5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18D90C90" w14:textId="7C3AE6BC" w:rsidR="0084699E" w:rsidRPr="00F6337D" w:rsidRDefault="00F23418"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數字樂園</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9C3B89E" w14:textId="6DE3E6AE" w:rsidR="0084699E" w:rsidRPr="00F6337D" w:rsidRDefault="0084699E" w:rsidP="0084699E">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1.</w:t>
            </w:r>
            <w:r w:rsidRPr="00F6337D">
              <w:rPr>
                <w:rFonts w:ascii="Times New Roman" w:eastAsia="標楷體" w:hAnsi="Times New Roman" w:cs="標楷體" w:hint="eastAsia"/>
              </w:rPr>
              <w:t>利用數字歌，</w:t>
            </w:r>
            <w:proofErr w:type="gramStart"/>
            <w:r w:rsidRPr="00F6337D">
              <w:rPr>
                <w:rFonts w:ascii="Times New Roman" w:eastAsia="標楷體" w:hAnsi="Times New Roman" w:cs="標楷體" w:hint="eastAsia"/>
              </w:rPr>
              <w:t>學習唱數</w:t>
            </w:r>
            <w:proofErr w:type="gramEnd"/>
            <w:r w:rsidRPr="00F6337D">
              <w:rPr>
                <w:rFonts w:ascii="Times New Roman" w:eastAsia="標楷體" w:hAnsi="Times New Roman" w:cs="標楷體" w:hint="eastAsia"/>
              </w:rPr>
              <w:t>1-</w:t>
            </w:r>
            <w:r w:rsidR="0094283D" w:rsidRPr="00F6337D">
              <w:rPr>
                <w:rFonts w:ascii="Times New Roman" w:eastAsia="標楷體" w:hAnsi="Times New Roman" w:cs="標楷體" w:hint="eastAsia"/>
              </w:rPr>
              <w:t>500</w:t>
            </w:r>
          </w:p>
          <w:p w14:paraId="448E6A1A" w14:textId="4BB4FE2A" w:rsidR="00F23418" w:rsidRPr="00F6337D" w:rsidRDefault="0084699E" w:rsidP="0084699E">
            <w:pPr>
              <w:widowControl/>
              <w:suppressAutoHyphens/>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2.</w:t>
            </w:r>
            <w:r w:rsidRPr="00F6337D">
              <w:rPr>
                <w:rFonts w:ascii="Times New Roman" w:eastAsia="標楷體" w:hAnsi="Times New Roman" w:cs="標楷體" w:hint="eastAsia"/>
              </w:rPr>
              <w:t>利用數字歌，學習點數</w:t>
            </w:r>
            <w:r w:rsidRPr="00F6337D">
              <w:rPr>
                <w:rFonts w:ascii="Times New Roman" w:eastAsia="標楷體" w:hAnsi="Times New Roman" w:cs="標楷體" w:hint="eastAsia"/>
              </w:rPr>
              <w:t>1-</w:t>
            </w:r>
            <w:r w:rsidR="0094283D" w:rsidRPr="00F6337D">
              <w:rPr>
                <w:rFonts w:ascii="Times New Roman" w:eastAsia="標楷體" w:hAnsi="Times New Roman" w:cs="標楷體" w:hint="eastAsia"/>
              </w:rPr>
              <w:t>5</w:t>
            </w:r>
            <w:r w:rsidRPr="00F6337D">
              <w:rPr>
                <w:rFonts w:ascii="Times New Roman" w:eastAsia="標楷體" w:hAnsi="Times New Roman" w:cs="標楷體"/>
              </w:rPr>
              <w:t>00</w:t>
            </w:r>
          </w:p>
        </w:tc>
      </w:tr>
      <w:tr w:rsidR="00F6337D" w:rsidRPr="00F6337D" w14:paraId="46D4257D"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7B5256E9"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20DD2D32" w14:textId="73EA9DAB" w:rsidR="0084699E" w:rsidRPr="00F6337D" w:rsidRDefault="00F23418"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數字樂園</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01B9714" w14:textId="7BB71BEF" w:rsidR="0084699E" w:rsidRPr="00F6337D" w:rsidRDefault="0084699E" w:rsidP="0084699E">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1.</w:t>
            </w:r>
            <w:r w:rsidRPr="00F6337D">
              <w:rPr>
                <w:rFonts w:ascii="Times New Roman" w:eastAsia="標楷體" w:hAnsi="Times New Roman" w:cs="標楷體" w:hint="eastAsia"/>
                <w:szCs w:val="24"/>
              </w:rPr>
              <w:t>利用實物操作、圖卡，</w:t>
            </w:r>
            <w:proofErr w:type="gramStart"/>
            <w:r w:rsidRPr="00F6337D">
              <w:rPr>
                <w:rFonts w:ascii="Times New Roman" w:eastAsia="標楷體" w:hAnsi="Times New Roman" w:cs="標楷體" w:hint="eastAsia"/>
                <w:szCs w:val="24"/>
              </w:rPr>
              <w:t>習寫</w:t>
            </w:r>
            <w:proofErr w:type="gramEnd"/>
            <w:r w:rsidRPr="00F6337D">
              <w:rPr>
                <w:rFonts w:ascii="Times New Roman" w:eastAsia="標楷體" w:hAnsi="Times New Roman" w:cs="標楷體" w:hint="eastAsia"/>
                <w:szCs w:val="24"/>
              </w:rPr>
              <w:t>1-</w:t>
            </w:r>
            <w:r w:rsidR="0094283D" w:rsidRPr="00F6337D">
              <w:rPr>
                <w:rFonts w:ascii="Times New Roman" w:eastAsia="標楷體" w:hAnsi="Times New Roman" w:cs="標楷體" w:hint="eastAsia"/>
              </w:rPr>
              <w:t>5</w:t>
            </w:r>
            <w:r w:rsidRPr="00F6337D">
              <w:rPr>
                <w:rFonts w:ascii="Times New Roman" w:eastAsia="標楷體" w:hAnsi="Times New Roman" w:cs="標楷體"/>
              </w:rPr>
              <w:t>00</w:t>
            </w:r>
          </w:p>
          <w:p w14:paraId="1E4FAF88" w14:textId="77777777" w:rsidR="0084699E" w:rsidRPr="00F6337D" w:rsidRDefault="0084699E" w:rsidP="0084699E">
            <w:pPr>
              <w:widowControl/>
              <w:suppressAutoHyphens/>
              <w:snapToGrid w:val="0"/>
              <w:spacing w:line="280" w:lineRule="atLeast"/>
              <w:rPr>
                <w:rFonts w:ascii="Times New Roman" w:eastAsia="標楷體" w:hAnsi="Times New Roman" w:cs="標楷體"/>
              </w:rPr>
            </w:pPr>
            <w:r w:rsidRPr="00F6337D">
              <w:rPr>
                <w:rFonts w:ascii="Times New Roman" w:eastAsia="標楷體" w:hAnsi="Times New Roman" w:cs="標楷體" w:hint="eastAsia"/>
                <w:szCs w:val="24"/>
              </w:rPr>
              <w:t>2.</w:t>
            </w:r>
            <w:r w:rsidRPr="00F6337D">
              <w:rPr>
                <w:rFonts w:ascii="Times New Roman" w:eastAsia="標楷體" w:hAnsi="Times New Roman" w:cs="標楷體" w:hint="eastAsia"/>
                <w:szCs w:val="24"/>
              </w:rPr>
              <w:t>利用實物操作、圖卡，建立</w:t>
            </w:r>
            <w:r w:rsidRPr="00F6337D">
              <w:rPr>
                <w:rFonts w:ascii="Times New Roman" w:eastAsia="標楷體" w:hAnsi="Times New Roman" w:cs="標楷體" w:hint="eastAsia"/>
                <w:szCs w:val="24"/>
              </w:rPr>
              <w:t>1-</w:t>
            </w:r>
            <w:r w:rsidR="0094283D" w:rsidRPr="00F6337D">
              <w:rPr>
                <w:rFonts w:ascii="Times New Roman" w:eastAsia="標楷體" w:hAnsi="Times New Roman" w:cs="標楷體" w:hint="eastAsia"/>
              </w:rPr>
              <w:t>5</w:t>
            </w:r>
            <w:r w:rsidRPr="00F6337D">
              <w:rPr>
                <w:rFonts w:ascii="Times New Roman" w:eastAsia="標楷體" w:hAnsi="Times New Roman" w:cs="標楷體"/>
              </w:rPr>
              <w:t>00</w:t>
            </w:r>
            <w:r w:rsidRPr="00F6337D">
              <w:rPr>
                <w:rFonts w:ascii="Times New Roman" w:eastAsia="標楷體" w:hAnsi="Times New Roman" w:cs="標楷體" w:hint="eastAsia"/>
              </w:rPr>
              <w:t>基數、序數的概念</w:t>
            </w:r>
          </w:p>
          <w:p w14:paraId="3819494B" w14:textId="77777777" w:rsidR="00F23418" w:rsidRPr="00F6337D" w:rsidRDefault="00F23418" w:rsidP="0084699E">
            <w:pPr>
              <w:widowControl/>
              <w:suppressAutoHyphens/>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3.</w:t>
            </w:r>
            <w:r w:rsidRPr="00F6337D">
              <w:rPr>
                <w:rFonts w:ascii="Times New Roman" w:eastAsia="標楷體" w:hAnsi="Times New Roman" w:cs="標楷體" w:hint="eastAsia"/>
              </w:rPr>
              <w:t>透過</w:t>
            </w:r>
            <w:proofErr w:type="gramStart"/>
            <w:r w:rsidRPr="00F6337D">
              <w:rPr>
                <w:rFonts w:ascii="Times New Roman" w:eastAsia="標楷體" w:hAnsi="Times New Roman" w:cs="標楷體" w:hint="eastAsia"/>
              </w:rPr>
              <w:t>位質板</w:t>
            </w:r>
            <w:proofErr w:type="gramEnd"/>
            <w:r w:rsidRPr="00F6337D">
              <w:rPr>
                <w:rFonts w:ascii="Times New Roman" w:eastAsia="標楷體" w:hAnsi="Times New Roman" w:cs="標楷體" w:hint="eastAsia"/>
              </w:rPr>
              <w:t>認識幾個百、幾個十和幾個</w:t>
            </w:r>
            <w:proofErr w:type="gramStart"/>
            <w:r w:rsidRPr="00F6337D">
              <w:rPr>
                <w:rFonts w:ascii="Times New Roman" w:eastAsia="標楷體" w:hAnsi="Times New Roman" w:cs="標楷體" w:hint="eastAsia"/>
              </w:rPr>
              <w:t>一</w:t>
            </w:r>
            <w:proofErr w:type="gramEnd"/>
          </w:p>
          <w:p w14:paraId="1D7FB1C9" w14:textId="77B97568" w:rsidR="00F23418" w:rsidRPr="00F6337D" w:rsidRDefault="00F23418" w:rsidP="0084699E">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rPr>
              <w:t>4.500</w:t>
            </w:r>
            <w:r w:rsidRPr="00F6337D">
              <w:rPr>
                <w:rFonts w:ascii="Times New Roman" w:eastAsia="標楷體" w:hAnsi="Times New Roman" w:cs="標楷體" w:hint="eastAsia"/>
              </w:rPr>
              <w:t>以內的比較大小</w:t>
            </w:r>
          </w:p>
        </w:tc>
      </w:tr>
      <w:tr w:rsidR="00F6337D" w:rsidRPr="00F6337D" w14:paraId="77985827"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53AF1276" w14:textId="77777777" w:rsidR="00F23418" w:rsidRPr="00F6337D" w:rsidRDefault="00F23418"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7E6421D7" w14:textId="0B64028A" w:rsidR="00F23418" w:rsidRPr="00F6337D" w:rsidRDefault="00F23418" w:rsidP="00F23418">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重量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A546927" w14:textId="77777777"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透過感官，感覺物體的重量</w:t>
            </w:r>
          </w:p>
          <w:p w14:paraId="78FDAA45" w14:textId="77777777"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透過感官，進行物體重量的直接比較</w:t>
            </w:r>
          </w:p>
          <w:p w14:paraId="652B66A7" w14:textId="77777777"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3.</w:t>
            </w:r>
            <w:r w:rsidRPr="00F6337D">
              <w:rPr>
                <w:rFonts w:ascii="Times New Roman" w:eastAsia="標楷體" w:hAnsi="Times New Roman" w:cs="標楷體" w:hint="eastAsia"/>
                <w:kern w:val="0"/>
                <w:szCs w:val="24"/>
              </w:rPr>
              <w:t>認識天平，用天平直接比較物體的輕重</w:t>
            </w:r>
          </w:p>
          <w:p w14:paraId="7E254A17" w14:textId="3B77B778"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4.</w:t>
            </w:r>
            <w:r w:rsidRPr="00F6337D">
              <w:rPr>
                <w:rFonts w:ascii="Times New Roman" w:eastAsia="標楷體" w:hAnsi="Times New Roman" w:cs="標楷體" w:hint="eastAsia"/>
                <w:kern w:val="0"/>
                <w:szCs w:val="24"/>
              </w:rPr>
              <w:t>利用天平，讓學生經驗重量保留概念</w:t>
            </w:r>
            <w:r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改變形狀或切割後重量不變</w:t>
            </w:r>
            <w:r w:rsidRPr="00F6337D">
              <w:rPr>
                <w:rFonts w:ascii="Times New Roman" w:eastAsia="標楷體" w:hAnsi="Times New Roman" w:cs="標楷體" w:hint="eastAsia"/>
                <w:kern w:val="0"/>
                <w:szCs w:val="24"/>
              </w:rPr>
              <w:t>)</w:t>
            </w:r>
          </w:p>
        </w:tc>
      </w:tr>
      <w:tr w:rsidR="00F6337D" w:rsidRPr="00F6337D" w14:paraId="58C6F479"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2A7ABD7D" w14:textId="77777777" w:rsidR="00F23418" w:rsidRPr="00F6337D" w:rsidRDefault="00F23418"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41C43ED9" w14:textId="16C217B7" w:rsidR="00F23418" w:rsidRPr="00F6337D" w:rsidRDefault="00F23418" w:rsidP="00F23418">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重量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C7401EE" w14:textId="77777777"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用個別單位描述物品的重量</w:t>
            </w:r>
          </w:p>
          <w:p w14:paraId="7A528E50" w14:textId="77777777"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以個別單位比較物品的重量</w:t>
            </w:r>
          </w:p>
          <w:p w14:paraId="7ED1FC3F" w14:textId="207587A2"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lastRenderedPageBreak/>
              <w:t>3.</w:t>
            </w:r>
            <w:r w:rsidRPr="00F6337D">
              <w:rPr>
                <w:rFonts w:ascii="Times New Roman" w:eastAsia="標楷體" w:hAnsi="Times New Roman" w:cs="標楷體" w:hint="eastAsia"/>
                <w:kern w:val="0"/>
                <w:szCs w:val="24"/>
              </w:rPr>
              <w:t>以個別單位做重量的合成</w:t>
            </w:r>
          </w:p>
        </w:tc>
      </w:tr>
      <w:tr w:rsidR="00F6337D" w:rsidRPr="00F6337D" w14:paraId="06231910"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639D9BE6" w14:textId="77777777" w:rsidR="00F23418" w:rsidRPr="00F6337D" w:rsidRDefault="00F23418"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5</w:t>
            </w:r>
          </w:p>
        </w:tc>
        <w:tc>
          <w:tcPr>
            <w:tcW w:w="2291" w:type="dxa"/>
            <w:gridSpan w:val="2"/>
            <w:tcBorders>
              <w:left w:val="single" w:sz="1" w:space="0" w:color="000000"/>
              <w:bottom w:val="single" w:sz="1" w:space="0" w:color="000000"/>
            </w:tcBorders>
            <w:shd w:val="clear" w:color="auto" w:fill="auto"/>
            <w:vAlign w:val="center"/>
          </w:tcPr>
          <w:p w14:paraId="3072AD82" w14:textId="2F148812" w:rsidR="00F23418" w:rsidRPr="00F6337D" w:rsidRDefault="00F23418" w:rsidP="00F23418">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重量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6BC700B" w14:textId="18547449" w:rsidR="00F23418" w:rsidRPr="00F6337D" w:rsidRDefault="00F23418"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在具體情境中經驗重量的遞移，</w:t>
            </w:r>
            <w:proofErr w:type="gramStart"/>
            <w:r w:rsidRPr="00F6337D">
              <w:rPr>
                <w:rFonts w:ascii="Times New Roman" w:eastAsia="標楷體" w:hAnsi="Times New Roman" w:cs="標楷體" w:hint="eastAsia"/>
                <w:kern w:val="0"/>
                <w:szCs w:val="24"/>
              </w:rPr>
              <w:t>比較兩物的</w:t>
            </w:r>
            <w:proofErr w:type="gramEnd"/>
            <w:r w:rsidRPr="00F6337D">
              <w:rPr>
                <w:rFonts w:ascii="Times New Roman" w:eastAsia="標楷體" w:hAnsi="Times New Roman" w:cs="標楷體" w:hint="eastAsia"/>
                <w:kern w:val="0"/>
                <w:szCs w:val="24"/>
              </w:rPr>
              <w:t>輕重</w:t>
            </w:r>
          </w:p>
        </w:tc>
      </w:tr>
      <w:tr w:rsidR="00F6337D" w:rsidRPr="00F6337D" w14:paraId="4314F2A4"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0B851DBC"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vAlign w:val="center"/>
          </w:tcPr>
          <w:p w14:paraId="0CD25B24" w14:textId="2BB635F8" w:rsidR="00854EEB" w:rsidRPr="00F6337D" w:rsidRDefault="00854EEB" w:rsidP="00854EEB">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b/>
                <w:sz w:val="28"/>
                <w:szCs w:val="28"/>
              </w:rPr>
              <w:t>加法</w:t>
            </w:r>
            <w:r w:rsidRPr="00F6337D">
              <w:rPr>
                <w:rFonts w:ascii="Times New Roman" w:eastAsia="標楷體" w:hAnsi="Times New Roman" w:cs="標楷體" w:hint="eastAsia"/>
                <w:b/>
                <w:sz w:val="28"/>
                <w:szCs w:val="28"/>
              </w:rPr>
              <w:t>高手</w:t>
            </w:r>
          </w:p>
        </w:tc>
        <w:tc>
          <w:tcPr>
            <w:tcW w:w="11281" w:type="dxa"/>
            <w:gridSpan w:val="4"/>
            <w:vMerge w:val="restart"/>
            <w:tcBorders>
              <w:left w:val="single" w:sz="1" w:space="0" w:color="000000"/>
              <w:right w:val="single" w:sz="1" w:space="0" w:color="000000"/>
            </w:tcBorders>
            <w:shd w:val="clear" w:color="auto" w:fill="auto"/>
            <w:vAlign w:val="center"/>
          </w:tcPr>
          <w:p w14:paraId="05E20340" w14:textId="77777777" w:rsidR="00854EEB" w:rsidRPr="00F6337D" w:rsidRDefault="00854EEB"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DFKaiShu-SB-Estd-BF" w:hint="eastAsia"/>
                <w:kern w:val="0"/>
              </w:rPr>
              <w:t xml:space="preserve"> </w:t>
            </w:r>
            <w:r w:rsidRPr="00F6337D">
              <w:rPr>
                <w:rFonts w:ascii="Times New Roman" w:eastAsia="標楷體" w:hAnsi="Times New Roman" w:cs="DFKaiShu-SB-Estd-BF" w:hint="eastAsia"/>
                <w:kern w:val="0"/>
              </w:rPr>
              <w:t>複習「</w:t>
            </w:r>
            <w:r w:rsidRPr="00F6337D">
              <w:rPr>
                <w:rFonts w:ascii="Times New Roman" w:eastAsia="標楷體" w:hAnsi="Times New Roman" w:cs="DFKaiShu-SB-Estd-BF"/>
                <w:kern w:val="0"/>
              </w:rPr>
              <w:t>+</w:t>
            </w:r>
            <w:r w:rsidRPr="00F6337D">
              <w:rPr>
                <w:rFonts w:ascii="Times New Roman" w:eastAsia="標楷體" w:hAnsi="Times New Roman" w:cs="DFKaiShu-SB-Estd-BF" w:hint="eastAsia"/>
                <w:kern w:val="0"/>
              </w:rPr>
              <w:t>」具有合成、添加的概念。</w:t>
            </w:r>
          </w:p>
          <w:p w14:paraId="2207761B" w14:textId="77777777" w:rsidR="00854EEB" w:rsidRPr="00F6337D" w:rsidRDefault="00854EEB" w:rsidP="00F23418">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從實際操作教具活動中，理解添加、</w:t>
            </w:r>
            <w:proofErr w:type="gramStart"/>
            <w:r w:rsidRPr="00F6337D">
              <w:rPr>
                <w:rFonts w:ascii="Times New Roman" w:eastAsia="標楷體" w:hAnsi="Times New Roman" w:cs="標楷體" w:hint="eastAsia"/>
                <w:kern w:val="0"/>
                <w:szCs w:val="24"/>
              </w:rPr>
              <w:t>併</w:t>
            </w:r>
            <w:proofErr w:type="gramEnd"/>
            <w:r w:rsidRPr="00F6337D">
              <w:rPr>
                <w:rFonts w:ascii="Times New Roman" w:eastAsia="標楷體" w:hAnsi="Times New Roman" w:cs="標楷體" w:hint="eastAsia"/>
                <w:kern w:val="0"/>
                <w:szCs w:val="24"/>
              </w:rPr>
              <w:t>加、連加的意義</w:t>
            </w:r>
            <w:r w:rsidRPr="00F6337D">
              <w:rPr>
                <w:rFonts w:ascii="Times New Roman" w:eastAsia="標楷體" w:hAnsi="Times New Roman" w:cs="標楷體"/>
                <w:b/>
                <w:kern w:val="0"/>
                <w:szCs w:val="24"/>
              </w:rPr>
              <w:t xml:space="preserve"> </w:t>
            </w:r>
          </w:p>
          <w:p w14:paraId="134AAEE5" w14:textId="148CBA80" w:rsidR="00854EEB" w:rsidRPr="00F6337D" w:rsidRDefault="00854EEB"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3.</w:t>
            </w:r>
            <w:r w:rsidRPr="00F6337D">
              <w:rPr>
                <w:rFonts w:ascii="Times New Roman" w:eastAsia="標楷體" w:hAnsi="Times New Roman" w:cs="標楷體" w:hint="eastAsia"/>
                <w:kern w:val="0"/>
                <w:szCs w:val="24"/>
              </w:rPr>
              <w:t>從實際操作教具活動中，解決並用算式紀錄有進位的添加型加法問題</w:t>
            </w:r>
          </w:p>
          <w:p w14:paraId="33244CCD" w14:textId="0E19D483" w:rsidR="00854EEB" w:rsidRPr="00F6337D" w:rsidRDefault="00854EEB" w:rsidP="00F23418">
            <w:pPr>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4.</w:t>
            </w:r>
            <w:r w:rsidRPr="00F6337D">
              <w:rPr>
                <w:rFonts w:ascii="Times New Roman" w:eastAsia="標楷體" w:hAnsi="Times New Roman" w:cs="標楷體" w:hint="eastAsia"/>
                <w:kern w:val="0"/>
                <w:szCs w:val="24"/>
              </w:rPr>
              <w:t>從實際操作教具活動中，解決並用算式紀錄有進位的</w:t>
            </w:r>
            <w:proofErr w:type="gramStart"/>
            <w:r w:rsidRPr="00F6337D">
              <w:rPr>
                <w:rFonts w:ascii="Times New Roman" w:eastAsia="標楷體" w:hAnsi="Times New Roman" w:cs="標楷體" w:hint="eastAsia"/>
                <w:kern w:val="0"/>
                <w:szCs w:val="24"/>
              </w:rPr>
              <w:t>併</w:t>
            </w:r>
            <w:proofErr w:type="gramEnd"/>
            <w:r w:rsidRPr="00F6337D">
              <w:rPr>
                <w:rFonts w:ascii="Times New Roman" w:eastAsia="標楷體" w:hAnsi="Times New Roman" w:cs="標楷體" w:hint="eastAsia"/>
                <w:kern w:val="0"/>
                <w:szCs w:val="24"/>
              </w:rPr>
              <w:t>加型加法問題</w:t>
            </w:r>
          </w:p>
          <w:p w14:paraId="12A32480" w14:textId="117BF3D3" w:rsidR="00854EEB" w:rsidRPr="00F6337D" w:rsidRDefault="00854EEB" w:rsidP="00F23418">
            <w:pPr>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5.</w:t>
            </w:r>
            <w:r w:rsidRPr="00F6337D">
              <w:rPr>
                <w:rFonts w:ascii="Times New Roman" w:eastAsia="標楷體" w:hAnsi="Times New Roman" w:cs="標楷體" w:hint="eastAsia"/>
                <w:kern w:val="0"/>
                <w:szCs w:val="24"/>
              </w:rPr>
              <w:t>用直式計算</w:t>
            </w:r>
            <w:proofErr w:type="gramStart"/>
            <w:r w:rsidRPr="00F6337D">
              <w:rPr>
                <w:rFonts w:ascii="Times New Roman" w:eastAsia="標楷體" w:hAnsi="Times New Roman" w:cs="標楷體" w:hint="eastAsia"/>
                <w:kern w:val="0"/>
                <w:szCs w:val="24"/>
              </w:rPr>
              <w:t>三</w:t>
            </w:r>
            <w:proofErr w:type="gramEnd"/>
            <w:r w:rsidRPr="00F6337D">
              <w:rPr>
                <w:rFonts w:ascii="Times New Roman" w:eastAsia="標楷體" w:hAnsi="Times New Roman" w:cs="標楷體" w:hint="eastAsia"/>
                <w:kern w:val="0"/>
                <w:szCs w:val="24"/>
              </w:rPr>
              <w:t>位數的</w:t>
            </w:r>
            <w:proofErr w:type="gramStart"/>
            <w:r w:rsidRPr="00F6337D">
              <w:rPr>
                <w:rFonts w:ascii="Times New Roman" w:eastAsia="標楷體" w:hAnsi="Times New Roman" w:cs="標楷體" w:hint="eastAsia"/>
                <w:kern w:val="0"/>
                <w:szCs w:val="24"/>
              </w:rPr>
              <w:t>不</w:t>
            </w:r>
            <w:proofErr w:type="gramEnd"/>
            <w:r w:rsidRPr="00F6337D">
              <w:rPr>
                <w:rFonts w:ascii="Times New Roman" w:eastAsia="標楷體" w:hAnsi="Times New Roman" w:cs="標楷體" w:hint="eastAsia"/>
                <w:kern w:val="0"/>
                <w:szCs w:val="24"/>
              </w:rPr>
              <w:t>進位的加法問題。</w:t>
            </w:r>
          </w:p>
          <w:p w14:paraId="620DB63B" w14:textId="501CA9E8" w:rsidR="00854EEB" w:rsidRPr="00F6337D" w:rsidRDefault="00854EEB" w:rsidP="00F23418">
            <w:pPr>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kern w:val="0"/>
                <w:szCs w:val="24"/>
              </w:rPr>
              <w:t>6.</w:t>
            </w:r>
            <w:r w:rsidRPr="00F6337D">
              <w:rPr>
                <w:rFonts w:ascii="Times New Roman" w:eastAsia="標楷體" w:hAnsi="Times New Roman" w:cs="標楷體" w:hint="eastAsia"/>
                <w:kern w:val="0"/>
                <w:szCs w:val="24"/>
              </w:rPr>
              <w:t>練習用計算機檢查答案</w:t>
            </w:r>
          </w:p>
        </w:tc>
      </w:tr>
      <w:tr w:rsidR="00F6337D" w:rsidRPr="00F6337D" w14:paraId="63F69CA6"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15AD4510"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vAlign w:val="center"/>
          </w:tcPr>
          <w:p w14:paraId="333F353B" w14:textId="15B4CD7F" w:rsidR="00854EEB" w:rsidRPr="00F6337D" w:rsidRDefault="00854EEB" w:rsidP="00F23418">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803C704" w14:textId="56FC243F" w:rsidR="00854EEB" w:rsidRPr="00F6337D" w:rsidRDefault="00854EEB" w:rsidP="00F23418">
            <w:pPr>
              <w:snapToGrid w:val="0"/>
              <w:spacing w:line="280" w:lineRule="atLeast"/>
              <w:rPr>
                <w:rFonts w:ascii="Times New Roman" w:eastAsia="標楷體" w:hAnsi="Times New Roman" w:cs="標楷體"/>
              </w:rPr>
            </w:pPr>
          </w:p>
        </w:tc>
      </w:tr>
      <w:tr w:rsidR="00F6337D" w:rsidRPr="00F6337D" w14:paraId="0327DB73"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06E46EFD"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bottom w:val="single" w:sz="1" w:space="0" w:color="000000"/>
            </w:tcBorders>
            <w:shd w:val="clear" w:color="auto" w:fill="auto"/>
            <w:vAlign w:val="center"/>
          </w:tcPr>
          <w:p w14:paraId="04829BDB" w14:textId="18716B6C" w:rsidR="00854EEB" w:rsidRPr="00F6337D" w:rsidRDefault="00854EEB" w:rsidP="00F23418">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A1C1A3F" w14:textId="18C6A9EB" w:rsidR="00854EEB" w:rsidRPr="00F6337D" w:rsidRDefault="00854EEB" w:rsidP="00F23418">
            <w:pPr>
              <w:widowControl/>
              <w:suppressAutoHyphens/>
              <w:snapToGrid w:val="0"/>
              <w:spacing w:line="280" w:lineRule="atLeast"/>
              <w:rPr>
                <w:rFonts w:ascii="Times New Roman" w:eastAsia="標楷體" w:hAnsi="Times New Roman" w:cs="標楷體"/>
                <w:b/>
                <w:kern w:val="0"/>
                <w:szCs w:val="24"/>
              </w:rPr>
            </w:pPr>
          </w:p>
        </w:tc>
      </w:tr>
      <w:tr w:rsidR="00F6337D" w:rsidRPr="00F6337D" w14:paraId="2A626947"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2B1A8838"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vMerge w:val="restart"/>
            <w:tcBorders>
              <w:left w:val="single" w:sz="1" w:space="0" w:color="000000"/>
            </w:tcBorders>
            <w:shd w:val="clear" w:color="auto" w:fill="auto"/>
            <w:vAlign w:val="center"/>
          </w:tcPr>
          <w:p w14:paraId="33E8A417" w14:textId="052D8256" w:rsidR="00854EEB" w:rsidRPr="00F6337D" w:rsidRDefault="00E8229C" w:rsidP="00854EEB">
            <w:pPr>
              <w:widowControl/>
              <w:suppressAutoHyphens/>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減</w:t>
            </w:r>
            <w:r w:rsidR="00854EEB" w:rsidRPr="00F6337D">
              <w:rPr>
                <w:rFonts w:ascii="Times New Roman" w:eastAsia="標楷體" w:hAnsi="Times New Roman" w:cs="標楷體"/>
                <w:b/>
                <w:sz w:val="28"/>
                <w:szCs w:val="28"/>
              </w:rPr>
              <w:t>法</w:t>
            </w:r>
            <w:r w:rsidR="00854EEB" w:rsidRPr="00F6337D">
              <w:rPr>
                <w:rFonts w:ascii="Times New Roman" w:eastAsia="標楷體" w:hAnsi="Times New Roman" w:cs="標楷體" w:hint="eastAsia"/>
                <w:b/>
                <w:sz w:val="28"/>
                <w:szCs w:val="28"/>
              </w:rPr>
              <w:t>高手</w:t>
            </w:r>
          </w:p>
        </w:tc>
        <w:tc>
          <w:tcPr>
            <w:tcW w:w="11281" w:type="dxa"/>
            <w:gridSpan w:val="4"/>
            <w:vMerge w:val="restart"/>
            <w:tcBorders>
              <w:left w:val="single" w:sz="1" w:space="0" w:color="000000"/>
              <w:right w:val="single" w:sz="1" w:space="0" w:color="000000"/>
            </w:tcBorders>
            <w:shd w:val="clear" w:color="auto" w:fill="auto"/>
            <w:vAlign w:val="center"/>
          </w:tcPr>
          <w:p w14:paraId="62BB3F3B" w14:textId="77777777" w:rsidR="00854EEB" w:rsidRPr="00F6337D" w:rsidRDefault="00854EEB" w:rsidP="00F2341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DFKaiShu-SB-Estd-BF" w:hint="eastAsia"/>
                <w:kern w:val="0"/>
              </w:rPr>
              <w:t>複習「</w:t>
            </w:r>
            <w:r w:rsidRPr="00F6337D">
              <w:rPr>
                <w:rFonts w:ascii="Times New Roman" w:eastAsia="標楷體" w:hAnsi="Times New Roman" w:cs="DFKaiShu-SB-Estd-BF"/>
                <w:kern w:val="0"/>
              </w:rPr>
              <w:t>-</w:t>
            </w:r>
            <w:r w:rsidRPr="00F6337D">
              <w:rPr>
                <w:rFonts w:ascii="Times New Roman" w:eastAsia="標楷體" w:hAnsi="Times New Roman" w:cs="DFKaiShu-SB-Estd-BF" w:hint="eastAsia"/>
                <w:kern w:val="0"/>
              </w:rPr>
              <w:t>」具有分解、刪除的概念。</w:t>
            </w:r>
          </w:p>
          <w:p w14:paraId="4475B3AB" w14:textId="77777777" w:rsidR="00854EEB" w:rsidRPr="00F6337D" w:rsidRDefault="00854EEB" w:rsidP="00F23418">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DFKaiShu-SB-Estd-BF" w:hint="eastAsia"/>
                <w:kern w:val="0"/>
              </w:rPr>
              <w:t>運用</w:t>
            </w:r>
            <w:proofErr w:type="gramStart"/>
            <w:r w:rsidRPr="00F6337D">
              <w:rPr>
                <w:rFonts w:ascii="Times New Roman" w:eastAsia="標楷體" w:hAnsi="Times New Roman" w:cs="DFKaiShu-SB-Estd-BF" w:hint="eastAsia"/>
                <w:kern w:val="0"/>
              </w:rPr>
              <w:t>位值板</w:t>
            </w:r>
            <w:proofErr w:type="gramEnd"/>
            <w:r w:rsidRPr="00F6337D">
              <w:rPr>
                <w:rFonts w:ascii="Times New Roman" w:eastAsia="標楷體" w:hAnsi="Times New Roman" w:cs="DFKaiShu-SB-Estd-BF" w:hint="eastAsia"/>
                <w:kern w:val="0"/>
              </w:rPr>
              <w:t>將減數與被減數正確放置，並進行減法計算</w:t>
            </w:r>
          </w:p>
          <w:p w14:paraId="727A7CE9" w14:textId="74D0E826" w:rsidR="00854EEB" w:rsidRPr="00F6337D" w:rsidRDefault="00854EEB" w:rsidP="00F23418">
            <w:pPr>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透過拿走型情境，用直式計算解決</w:t>
            </w:r>
            <w:proofErr w:type="gramStart"/>
            <w:r w:rsidRPr="00F6337D">
              <w:rPr>
                <w:rFonts w:ascii="Times New Roman" w:eastAsia="標楷體" w:hAnsi="Times New Roman" w:hint="eastAsia"/>
                <w:kern w:val="0"/>
              </w:rPr>
              <w:t>三</w:t>
            </w:r>
            <w:proofErr w:type="gramEnd"/>
            <w:r w:rsidRPr="00F6337D">
              <w:rPr>
                <w:rFonts w:ascii="Times New Roman" w:eastAsia="標楷體" w:hAnsi="Times New Roman" w:hint="eastAsia"/>
                <w:kern w:val="0"/>
              </w:rPr>
              <w:t>位數不退位的減法問題。</w:t>
            </w:r>
          </w:p>
          <w:p w14:paraId="6016F605" w14:textId="6B2F17B1" w:rsidR="00854EEB" w:rsidRPr="00F6337D" w:rsidRDefault="00854EEB" w:rsidP="00F23418">
            <w:pPr>
              <w:widowControl/>
              <w:suppressAutoHyphens/>
              <w:snapToGrid w:val="0"/>
              <w:spacing w:line="280" w:lineRule="atLeast"/>
              <w:rPr>
                <w:rFonts w:ascii="Times New Roman" w:eastAsia="標楷體" w:hAnsi="Times New Roman"/>
                <w:kern w:val="0"/>
              </w:rPr>
            </w:pPr>
            <w:r w:rsidRPr="00F6337D">
              <w:rPr>
                <w:rFonts w:ascii="Times New Roman" w:eastAsia="標楷體" w:hAnsi="Times New Roman" w:cs="標楷體" w:hint="eastAsia"/>
              </w:rPr>
              <w:t>4.</w:t>
            </w:r>
            <w:r w:rsidRPr="00F6337D">
              <w:rPr>
                <w:rFonts w:ascii="Times New Roman" w:eastAsia="標楷體" w:hAnsi="Times New Roman" w:hint="eastAsia"/>
                <w:kern w:val="0"/>
              </w:rPr>
              <w:t>在具體情境中進行二位數的減法估算活動。</w:t>
            </w:r>
          </w:p>
          <w:p w14:paraId="35FF9E23" w14:textId="6E05E033" w:rsidR="00854EEB" w:rsidRPr="00F6337D" w:rsidRDefault="00854EEB" w:rsidP="00F23418">
            <w:pPr>
              <w:snapToGrid w:val="0"/>
              <w:spacing w:line="280" w:lineRule="atLeast"/>
              <w:rPr>
                <w:rFonts w:ascii="Times New Roman" w:eastAsia="標楷體" w:hAnsi="Times New Roman" w:cs="標楷體"/>
                <w:b/>
                <w:kern w:val="0"/>
                <w:szCs w:val="24"/>
              </w:rPr>
            </w:pPr>
            <w:r w:rsidRPr="00F6337D">
              <w:rPr>
                <w:rFonts w:ascii="Times New Roman" w:eastAsia="標楷體" w:hAnsi="Times New Roman" w:hint="eastAsia"/>
                <w:kern w:val="0"/>
              </w:rPr>
              <w:t>5.</w:t>
            </w:r>
            <w:r w:rsidRPr="00F6337D">
              <w:rPr>
                <w:rFonts w:ascii="Times New Roman" w:eastAsia="標楷體" w:hAnsi="Times New Roman" w:hint="eastAsia"/>
                <w:kern w:val="0"/>
              </w:rPr>
              <w:t>練習用計算機檢查答案。</w:t>
            </w:r>
          </w:p>
        </w:tc>
      </w:tr>
      <w:tr w:rsidR="00F6337D" w:rsidRPr="00F6337D" w14:paraId="308D2D1D" w14:textId="77777777" w:rsidTr="00F454B9">
        <w:trPr>
          <w:trHeight w:val="510"/>
          <w:jc w:val="center"/>
        </w:trPr>
        <w:tc>
          <w:tcPr>
            <w:tcW w:w="889" w:type="dxa"/>
            <w:gridSpan w:val="2"/>
            <w:tcBorders>
              <w:top w:val="single" w:sz="1" w:space="0" w:color="000000"/>
              <w:left w:val="single" w:sz="1" w:space="0" w:color="000000"/>
              <w:bottom w:val="single" w:sz="1" w:space="0" w:color="000000"/>
            </w:tcBorders>
            <w:shd w:val="clear" w:color="auto" w:fill="auto"/>
            <w:vAlign w:val="center"/>
          </w:tcPr>
          <w:p w14:paraId="1C6D83FD"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vMerge/>
            <w:tcBorders>
              <w:left w:val="single" w:sz="1" w:space="0" w:color="000000"/>
            </w:tcBorders>
            <w:shd w:val="clear" w:color="auto" w:fill="auto"/>
            <w:vAlign w:val="center"/>
          </w:tcPr>
          <w:p w14:paraId="306D476B" w14:textId="5F2FFEDB" w:rsidR="00854EEB" w:rsidRPr="00F6337D" w:rsidRDefault="00854EEB" w:rsidP="00F23418">
            <w:pPr>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9F9D5D5" w14:textId="36D34999" w:rsidR="00854EEB" w:rsidRPr="00F6337D" w:rsidRDefault="00854EEB" w:rsidP="00F23418">
            <w:pPr>
              <w:snapToGrid w:val="0"/>
              <w:spacing w:line="280" w:lineRule="atLeast"/>
              <w:rPr>
                <w:rFonts w:ascii="Times New Roman" w:eastAsia="標楷體" w:hAnsi="Times New Roman" w:cs="標楷體"/>
                <w:b/>
                <w:kern w:val="0"/>
                <w:szCs w:val="24"/>
              </w:rPr>
            </w:pPr>
          </w:p>
        </w:tc>
      </w:tr>
      <w:tr w:rsidR="00F6337D" w:rsidRPr="00F6337D" w14:paraId="12BE705E"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308781E" w14:textId="77777777" w:rsidR="00854EEB" w:rsidRPr="00F6337D" w:rsidRDefault="00854EEB"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vMerge/>
            <w:tcBorders>
              <w:left w:val="single" w:sz="1" w:space="0" w:color="000000"/>
              <w:bottom w:val="single" w:sz="1" w:space="0" w:color="000000"/>
            </w:tcBorders>
            <w:shd w:val="clear" w:color="auto" w:fill="auto"/>
            <w:vAlign w:val="center"/>
          </w:tcPr>
          <w:p w14:paraId="66F4F4C8" w14:textId="31FB327C" w:rsidR="00854EEB" w:rsidRPr="00F6337D" w:rsidRDefault="00854EEB" w:rsidP="00F23418">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E5F8D59" w14:textId="53E86DF0" w:rsidR="00854EEB" w:rsidRPr="00F6337D" w:rsidRDefault="00854EEB" w:rsidP="00F23418">
            <w:pPr>
              <w:widowControl/>
              <w:snapToGrid w:val="0"/>
              <w:spacing w:line="280" w:lineRule="atLeast"/>
              <w:rPr>
                <w:rFonts w:ascii="Times New Roman" w:eastAsia="標楷體" w:hAnsi="Times New Roman" w:cs="標楷體"/>
                <w:b/>
                <w:kern w:val="0"/>
                <w:sz w:val="28"/>
                <w:szCs w:val="28"/>
              </w:rPr>
            </w:pPr>
          </w:p>
        </w:tc>
      </w:tr>
      <w:tr w:rsidR="00F6337D" w:rsidRPr="00F6337D" w14:paraId="61E9A30B"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2EE9823E" w14:textId="77777777" w:rsidR="0080754A" w:rsidRPr="00F6337D" w:rsidRDefault="0080754A"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vMerge w:val="restart"/>
            <w:tcBorders>
              <w:left w:val="single" w:sz="1" w:space="0" w:color="000000"/>
            </w:tcBorders>
            <w:shd w:val="clear" w:color="auto" w:fill="auto"/>
            <w:vAlign w:val="center"/>
          </w:tcPr>
          <w:p w14:paraId="4F3651EC" w14:textId="51CF37CA" w:rsidR="0080754A" w:rsidRPr="00F6337D" w:rsidRDefault="0080754A" w:rsidP="007B0C82">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平面圖形與立體形體</w:t>
            </w:r>
          </w:p>
        </w:tc>
        <w:tc>
          <w:tcPr>
            <w:tcW w:w="11281" w:type="dxa"/>
            <w:gridSpan w:val="4"/>
            <w:vMerge w:val="restart"/>
            <w:tcBorders>
              <w:left w:val="single" w:sz="1" w:space="0" w:color="000000"/>
              <w:right w:val="single" w:sz="1" w:space="0" w:color="000000"/>
            </w:tcBorders>
            <w:shd w:val="clear" w:color="auto" w:fill="auto"/>
            <w:vAlign w:val="center"/>
          </w:tcPr>
          <w:p w14:paraId="2BA705D2" w14:textId="5410D150" w:rsidR="0080754A" w:rsidRPr="00F6337D" w:rsidRDefault="0080754A" w:rsidP="00F23418">
            <w:pPr>
              <w:widowControl/>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1.</w:t>
            </w:r>
            <w:r w:rsidRPr="00F6337D">
              <w:rPr>
                <w:rFonts w:ascii="Times New Roman" w:eastAsia="標楷體" w:hAnsi="Times New Roman" w:hint="eastAsia"/>
                <w:kern w:val="0"/>
              </w:rPr>
              <w:t>認識三角形的邊、角、頂點</w:t>
            </w:r>
          </w:p>
          <w:p w14:paraId="4EF7B79E" w14:textId="77777777" w:rsidR="0080754A" w:rsidRPr="00F6337D" w:rsidRDefault="0080754A" w:rsidP="00F23418">
            <w:pPr>
              <w:widowControl/>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2.</w:t>
            </w:r>
            <w:r w:rsidRPr="00F6337D">
              <w:rPr>
                <w:rFonts w:ascii="Times New Roman" w:eastAsia="標楷體" w:hAnsi="Times New Roman" w:hint="eastAsia"/>
                <w:kern w:val="0"/>
              </w:rPr>
              <w:t>認識正方形的邊、角、頂點</w:t>
            </w:r>
          </w:p>
          <w:p w14:paraId="104C058A" w14:textId="77777777" w:rsidR="0080754A" w:rsidRPr="00F6337D" w:rsidRDefault="0080754A" w:rsidP="00F23418">
            <w:pPr>
              <w:widowControl/>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認識圖形的</w:t>
            </w:r>
            <w:proofErr w:type="gramStart"/>
            <w:r w:rsidRPr="00F6337D">
              <w:rPr>
                <w:rFonts w:ascii="Times New Roman" w:eastAsia="標楷體" w:hAnsi="Times New Roman" w:hint="eastAsia"/>
                <w:kern w:val="0"/>
              </w:rPr>
              <w:t>內部、外部</w:t>
            </w:r>
            <w:proofErr w:type="gramEnd"/>
            <w:r w:rsidRPr="00F6337D">
              <w:rPr>
                <w:rFonts w:ascii="Times New Roman" w:eastAsia="標楷體" w:hAnsi="Times New Roman" w:hint="eastAsia"/>
                <w:kern w:val="0"/>
              </w:rPr>
              <w:t>與周界</w:t>
            </w:r>
          </w:p>
          <w:p w14:paraId="4F7D2A24" w14:textId="77777777" w:rsidR="0080754A" w:rsidRPr="00F6337D" w:rsidRDefault="0080754A" w:rsidP="00F23418">
            <w:pPr>
              <w:widowControl/>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4.</w:t>
            </w:r>
            <w:r w:rsidRPr="00F6337D">
              <w:rPr>
                <w:rFonts w:ascii="Times New Roman" w:eastAsia="標楷體" w:hAnsi="Times New Roman" w:hint="eastAsia"/>
                <w:kern w:val="0"/>
              </w:rPr>
              <w:t>量一量圖形的邊長</w:t>
            </w:r>
          </w:p>
          <w:p w14:paraId="40331DB8" w14:textId="77777777" w:rsidR="0080754A" w:rsidRPr="00F6337D" w:rsidRDefault="0080754A" w:rsidP="00F23418">
            <w:pPr>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5.</w:t>
            </w:r>
            <w:r w:rsidRPr="00F6337D">
              <w:rPr>
                <w:rFonts w:ascii="Times New Roman" w:eastAsia="標楷體" w:hAnsi="Times New Roman" w:hint="eastAsia"/>
                <w:kern w:val="0"/>
              </w:rPr>
              <w:t>計算圖形的周長</w:t>
            </w:r>
          </w:p>
          <w:p w14:paraId="042EBBB0" w14:textId="101099AF" w:rsidR="0080754A" w:rsidRPr="00F6337D" w:rsidRDefault="0080754A" w:rsidP="00F23418">
            <w:pPr>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6.</w:t>
            </w:r>
            <w:r w:rsidRPr="00F6337D">
              <w:rPr>
                <w:rFonts w:ascii="Times New Roman" w:eastAsia="標楷體" w:hAnsi="Times New Roman" w:hint="eastAsia"/>
                <w:kern w:val="0"/>
              </w:rPr>
              <w:t>分類正方體和長方體的物品並認識正方體和長方體</w:t>
            </w:r>
          </w:p>
          <w:p w14:paraId="7125FB34" w14:textId="77777777" w:rsidR="0080754A" w:rsidRPr="00F6337D" w:rsidRDefault="0080754A" w:rsidP="0080754A">
            <w:pPr>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7.</w:t>
            </w:r>
            <w:r w:rsidR="007B0C82" w:rsidRPr="00F6337D">
              <w:rPr>
                <w:rFonts w:ascii="Times New Roman" w:eastAsia="標楷體" w:hAnsi="Times New Roman" w:hint="eastAsia"/>
                <w:kern w:val="0"/>
              </w:rPr>
              <w:t>認識正方體、長方體的面、頂點和</w:t>
            </w:r>
            <w:proofErr w:type="gramStart"/>
            <w:r w:rsidR="007B0C82" w:rsidRPr="00F6337D">
              <w:rPr>
                <w:rFonts w:ascii="Times New Roman" w:eastAsia="標楷體" w:hAnsi="Times New Roman" w:hint="eastAsia"/>
                <w:kern w:val="0"/>
              </w:rPr>
              <w:t>邊</w:t>
            </w:r>
            <w:proofErr w:type="gramEnd"/>
          </w:p>
          <w:p w14:paraId="71F1BCEC" w14:textId="32373879" w:rsidR="007B0C82" w:rsidRPr="00F6337D" w:rsidRDefault="007B0C82" w:rsidP="0080754A">
            <w:pPr>
              <w:suppressAutoHyphens/>
              <w:snapToGrid w:val="0"/>
              <w:spacing w:line="280" w:lineRule="atLeast"/>
              <w:rPr>
                <w:rFonts w:ascii="Times New Roman" w:eastAsia="標楷體" w:hAnsi="Times New Roman"/>
                <w:kern w:val="0"/>
              </w:rPr>
            </w:pPr>
            <w:r w:rsidRPr="00F6337D">
              <w:rPr>
                <w:rFonts w:ascii="Times New Roman" w:eastAsia="標楷體" w:hAnsi="Times New Roman" w:hint="eastAsia"/>
                <w:kern w:val="0"/>
              </w:rPr>
              <w:t>8.</w:t>
            </w:r>
            <w:r w:rsidRPr="00F6337D">
              <w:rPr>
                <w:rFonts w:ascii="Times New Roman" w:eastAsia="標楷體" w:hAnsi="Times New Roman" w:hint="eastAsia"/>
                <w:kern w:val="0"/>
              </w:rPr>
              <w:t>依據條件做簡易的分類</w:t>
            </w:r>
            <w:r w:rsidRPr="00F6337D">
              <w:rPr>
                <w:rFonts w:ascii="Times New Roman" w:eastAsia="標楷體" w:hAnsi="Times New Roman" w:hint="eastAsia"/>
                <w:kern w:val="0"/>
              </w:rPr>
              <w:t>(</w:t>
            </w:r>
            <w:r w:rsidRPr="00F6337D">
              <w:rPr>
                <w:rFonts w:ascii="Times New Roman" w:eastAsia="標楷體" w:hAnsi="Times New Roman" w:hint="eastAsia"/>
                <w:kern w:val="0"/>
              </w:rPr>
              <w:t>如</w:t>
            </w:r>
            <w:r w:rsidRPr="00F6337D">
              <w:rPr>
                <w:rFonts w:ascii="Times New Roman" w:eastAsia="標楷體" w:hAnsi="Times New Roman" w:hint="eastAsia"/>
                <w:kern w:val="0"/>
              </w:rPr>
              <w:t>:</w:t>
            </w:r>
            <w:r w:rsidRPr="00F6337D">
              <w:rPr>
                <w:rFonts w:ascii="Times New Roman" w:eastAsia="標楷體" w:hAnsi="Times New Roman" w:hint="eastAsia"/>
                <w:kern w:val="0"/>
              </w:rPr>
              <w:t>上衣、褲子</w:t>
            </w:r>
            <w:r w:rsidRPr="00F6337D">
              <w:rPr>
                <w:rFonts w:ascii="Times New Roman" w:eastAsia="標楷體" w:hAnsi="Times New Roman" w:hint="eastAsia"/>
                <w:kern w:val="0"/>
              </w:rPr>
              <w:t>)</w:t>
            </w:r>
          </w:p>
        </w:tc>
      </w:tr>
      <w:tr w:rsidR="00F6337D" w:rsidRPr="00F6337D" w14:paraId="0E7B542C"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5B20B9D5" w14:textId="77777777" w:rsidR="0080754A" w:rsidRPr="00F6337D" w:rsidRDefault="0080754A" w:rsidP="00F2341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1185FC3F" w14:textId="01E9224E" w:rsidR="0080754A" w:rsidRPr="00F6337D" w:rsidRDefault="0080754A" w:rsidP="0080754A">
            <w:pPr>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AF685E3" w14:textId="66330946" w:rsidR="0080754A" w:rsidRPr="00F6337D" w:rsidRDefault="0080754A" w:rsidP="00F23418">
            <w:pPr>
              <w:widowControl/>
              <w:suppressAutoHyphens/>
              <w:snapToGrid w:val="0"/>
              <w:spacing w:line="280" w:lineRule="atLeast"/>
              <w:rPr>
                <w:rFonts w:ascii="Times New Roman" w:eastAsia="標楷體" w:hAnsi="Times New Roman"/>
                <w:kern w:val="0"/>
              </w:rPr>
            </w:pPr>
          </w:p>
        </w:tc>
      </w:tr>
      <w:tr w:rsidR="00F6337D" w:rsidRPr="00F6337D" w14:paraId="5C51758D"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2C58D575" w14:textId="77777777" w:rsidR="0080754A" w:rsidRPr="00F6337D" w:rsidRDefault="0080754A" w:rsidP="0080754A">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6701A931" w14:textId="44F6E619" w:rsidR="0080754A" w:rsidRPr="00F6337D" w:rsidRDefault="0080754A" w:rsidP="0080754A">
            <w:pPr>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4188921" w14:textId="5210AFA7" w:rsidR="0080754A" w:rsidRPr="00F6337D" w:rsidRDefault="0080754A" w:rsidP="0080754A">
            <w:pPr>
              <w:widowControl/>
              <w:suppressAutoHyphens/>
              <w:snapToGrid w:val="0"/>
              <w:spacing w:line="280" w:lineRule="atLeast"/>
              <w:rPr>
                <w:rFonts w:ascii="Times New Roman" w:eastAsia="標楷體" w:hAnsi="Times New Roman" w:cs="標楷體"/>
                <w:b/>
                <w:kern w:val="0"/>
                <w:sz w:val="28"/>
                <w:szCs w:val="28"/>
              </w:rPr>
            </w:pPr>
          </w:p>
        </w:tc>
      </w:tr>
      <w:tr w:rsidR="00F6337D" w:rsidRPr="00F6337D" w14:paraId="47FE9D76"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C1795C3" w14:textId="77777777" w:rsidR="0080754A" w:rsidRPr="00F6337D" w:rsidRDefault="0080754A" w:rsidP="0080754A">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bottom w:val="single" w:sz="1" w:space="0" w:color="000000"/>
            </w:tcBorders>
            <w:shd w:val="clear" w:color="auto" w:fill="auto"/>
            <w:vAlign w:val="center"/>
          </w:tcPr>
          <w:p w14:paraId="6FD9371F" w14:textId="00566E8E" w:rsidR="0080754A" w:rsidRPr="00F6337D" w:rsidRDefault="0080754A" w:rsidP="0080754A">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7B24A5EE" w14:textId="76A1A3CA" w:rsidR="0080754A" w:rsidRPr="00F6337D" w:rsidRDefault="0080754A" w:rsidP="0080754A">
            <w:pPr>
              <w:widowControl/>
              <w:suppressAutoHyphens/>
              <w:snapToGrid w:val="0"/>
              <w:spacing w:line="280" w:lineRule="atLeast"/>
              <w:rPr>
                <w:rFonts w:ascii="Times New Roman" w:eastAsia="標楷體" w:hAnsi="Times New Roman" w:cs="標楷體"/>
                <w:kern w:val="0"/>
                <w:szCs w:val="24"/>
              </w:rPr>
            </w:pPr>
          </w:p>
        </w:tc>
      </w:tr>
      <w:tr w:rsidR="00F6337D" w:rsidRPr="00F6337D" w14:paraId="46260683"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0DEB9767" w14:textId="77777777" w:rsidR="00B35E6E" w:rsidRPr="00F6337D" w:rsidRDefault="00B35E6E" w:rsidP="0080754A">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vMerge w:val="restart"/>
            <w:tcBorders>
              <w:left w:val="single" w:sz="1" w:space="0" w:color="000000"/>
            </w:tcBorders>
            <w:shd w:val="clear" w:color="auto" w:fill="auto"/>
            <w:vAlign w:val="center"/>
          </w:tcPr>
          <w:p w14:paraId="221C1499" w14:textId="4F175D1A" w:rsidR="00B35E6E" w:rsidRPr="00F6337D" w:rsidRDefault="00B35E6E" w:rsidP="00B1118B">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有多長</w:t>
            </w:r>
          </w:p>
        </w:tc>
        <w:tc>
          <w:tcPr>
            <w:tcW w:w="11281" w:type="dxa"/>
            <w:gridSpan w:val="4"/>
            <w:vMerge w:val="restart"/>
            <w:tcBorders>
              <w:left w:val="single" w:sz="1" w:space="0" w:color="000000"/>
              <w:right w:val="single" w:sz="1" w:space="0" w:color="000000"/>
            </w:tcBorders>
            <w:shd w:val="clear" w:color="auto" w:fill="auto"/>
            <w:vAlign w:val="center"/>
          </w:tcPr>
          <w:p w14:paraId="175DF34D" w14:textId="2EDEF175" w:rsidR="00B35E6E" w:rsidRPr="00F6337D" w:rsidRDefault="00B35E6E" w:rsidP="0080754A">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認識</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公尺，培養</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公尺的量感</w:t>
            </w:r>
          </w:p>
          <w:p w14:paraId="1BC98FEB" w14:textId="683104E0" w:rsidR="00B35E6E" w:rsidRPr="00F6337D" w:rsidRDefault="00B35E6E" w:rsidP="0080754A">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從實際操作教具活動中，能複製物件的長度</w:t>
            </w:r>
          </w:p>
          <w:p w14:paraId="05DB3530" w14:textId="77777777" w:rsidR="00B35E6E" w:rsidRPr="00F6337D" w:rsidRDefault="00B35E6E" w:rsidP="0080754A">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3.</w:t>
            </w:r>
            <w:r w:rsidRPr="00F6337D">
              <w:rPr>
                <w:rFonts w:ascii="Times New Roman" w:eastAsia="標楷體" w:hAnsi="Times New Roman" w:cs="標楷體" w:hint="eastAsia"/>
                <w:kern w:val="0"/>
                <w:szCs w:val="24"/>
              </w:rPr>
              <w:t>透過複製活動，比較物件的長短</w:t>
            </w:r>
          </w:p>
          <w:p w14:paraId="30E51DFD" w14:textId="7C1BE384"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4.</w:t>
            </w:r>
            <w:r w:rsidRPr="00F6337D">
              <w:rPr>
                <w:rFonts w:ascii="Times New Roman" w:eastAsia="標楷體" w:hAnsi="Times New Roman" w:cs="標楷體" w:hint="eastAsia"/>
                <w:kern w:val="0"/>
                <w:szCs w:val="24"/>
              </w:rPr>
              <w:t>透過相同</w:t>
            </w:r>
            <w:proofErr w:type="gramStart"/>
            <w:r w:rsidRPr="00F6337D">
              <w:rPr>
                <w:rFonts w:ascii="Times New Roman" w:eastAsia="標楷體" w:hAnsi="Times New Roman" w:cs="標楷體" w:hint="eastAsia"/>
                <w:kern w:val="0"/>
                <w:szCs w:val="24"/>
              </w:rPr>
              <w:t>個</w:t>
            </w:r>
            <w:proofErr w:type="gramEnd"/>
            <w:r w:rsidRPr="00F6337D">
              <w:rPr>
                <w:rFonts w:ascii="Times New Roman" w:eastAsia="標楷體" w:hAnsi="Times New Roman" w:cs="標楷體" w:hint="eastAsia"/>
                <w:kern w:val="0"/>
                <w:szCs w:val="24"/>
              </w:rPr>
              <w:t>物排出指定物件的長度</w:t>
            </w:r>
          </w:p>
          <w:p w14:paraId="41581912" w14:textId="77777777"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5.</w:t>
            </w:r>
            <w:r w:rsidRPr="00F6337D">
              <w:rPr>
                <w:rFonts w:ascii="Times New Roman" w:eastAsia="標楷體" w:hAnsi="Times New Roman" w:cs="標楷體" w:hint="eastAsia"/>
                <w:kern w:val="0"/>
                <w:szCs w:val="24"/>
              </w:rPr>
              <w:t>比較物件的長短</w:t>
            </w:r>
          </w:p>
          <w:p w14:paraId="2579431D" w14:textId="77777777"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6.</w:t>
            </w:r>
            <w:r w:rsidRPr="00F6337D">
              <w:rPr>
                <w:rFonts w:ascii="Times New Roman" w:eastAsia="標楷體" w:hAnsi="Times New Roman" w:cs="標楷體" w:hint="eastAsia"/>
                <w:kern w:val="0"/>
                <w:szCs w:val="24"/>
              </w:rPr>
              <w:t>知道</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公尺</w:t>
            </w:r>
            <w:r w:rsidRPr="00F6337D">
              <w:rPr>
                <w:rFonts w:ascii="Times New Roman" w:eastAsia="標楷體" w:hAnsi="Times New Roman" w:cs="標楷體" w:hint="eastAsia"/>
                <w:kern w:val="0"/>
                <w:szCs w:val="24"/>
              </w:rPr>
              <w:t>=100</w:t>
            </w:r>
            <w:r w:rsidRPr="00F6337D">
              <w:rPr>
                <w:rFonts w:ascii="Times New Roman" w:eastAsia="標楷體" w:hAnsi="Times New Roman" w:cs="標楷體" w:hint="eastAsia"/>
                <w:kern w:val="0"/>
                <w:szCs w:val="24"/>
              </w:rPr>
              <w:t>公分</w:t>
            </w:r>
          </w:p>
          <w:p w14:paraId="16B61D5A" w14:textId="7824A7FD"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7.</w:t>
            </w:r>
            <w:r w:rsidRPr="00F6337D">
              <w:rPr>
                <w:rFonts w:ascii="Times New Roman" w:eastAsia="標楷體" w:hAnsi="Times New Roman" w:cs="標楷體" w:hint="eastAsia"/>
                <w:kern w:val="0"/>
                <w:szCs w:val="24"/>
              </w:rPr>
              <w:t>透過提示卡，能將幾公尺幾公分換為幾公分</w:t>
            </w:r>
          </w:p>
          <w:p w14:paraId="34734B8C" w14:textId="17B9C58A"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lastRenderedPageBreak/>
              <w:t>8.</w:t>
            </w:r>
            <w:r w:rsidRPr="00F6337D">
              <w:rPr>
                <w:rFonts w:ascii="Times New Roman" w:eastAsia="標楷體" w:hAnsi="Times New Roman" w:cs="標楷體" w:hint="eastAsia"/>
                <w:kern w:val="0"/>
                <w:szCs w:val="24"/>
              </w:rPr>
              <w:t>透過提示卡，能將幾公分換為幾公尺幾公分</w:t>
            </w:r>
          </w:p>
        </w:tc>
      </w:tr>
      <w:tr w:rsidR="00F6337D" w:rsidRPr="00F6337D" w14:paraId="556FA62F"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3BD4A276" w14:textId="77777777" w:rsidR="00B35E6E" w:rsidRPr="00F6337D" w:rsidRDefault="00B35E6E" w:rsidP="0080754A">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vMerge/>
            <w:tcBorders>
              <w:left w:val="single" w:sz="1" w:space="0" w:color="000000"/>
            </w:tcBorders>
            <w:shd w:val="clear" w:color="auto" w:fill="auto"/>
            <w:vAlign w:val="center"/>
          </w:tcPr>
          <w:p w14:paraId="67695EA8" w14:textId="09E3D514" w:rsidR="00B35E6E" w:rsidRPr="00F6337D" w:rsidRDefault="00B35E6E" w:rsidP="0080754A">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0A357E4" w14:textId="433C2756" w:rsidR="00B35E6E" w:rsidRPr="00F6337D" w:rsidRDefault="00B35E6E" w:rsidP="0080754A">
            <w:pPr>
              <w:widowControl/>
              <w:suppressAutoHyphens/>
              <w:snapToGrid w:val="0"/>
              <w:spacing w:line="280" w:lineRule="atLeast"/>
              <w:rPr>
                <w:rFonts w:ascii="Times New Roman" w:eastAsia="標楷體" w:hAnsi="Times New Roman" w:cs="標楷體"/>
                <w:kern w:val="0"/>
                <w:szCs w:val="24"/>
              </w:rPr>
            </w:pPr>
          </w:p>
        </w:tc>
      </w:tr>
      <w:tr w:rsidR="00F6337D" w:rsidRPr="00F6337D" w14:paraId="7AEF1752" w14:textId="77777777" w:rsidTr="006239B9">
        <w:trPr>
          <w:trHeight w:val="510"/>
          <w:jc w:val="center"/>
        </w:trPr>
        <w:tc>
          <w:tcPr>
            <w:tcW w:w="889" w:type="dxa"/>
            <w:gridSpan w:val="2"/>
            <w:tcBorders>
              <w:left w:val="single" w:sz="1" w:space="0" w:color="000000"/>
              <w:bottom w:val="single" w:sz="1" w:space="0" w:color="000000"/>
            </w:tcBorders>
            <w:shd w:val="clear" w:color="auto" w:fill="auto"/>
            <w:vAlign w:val="center"/>
          </w:tcPr>
          <w:p w14:paraId="3747498B" w14:textId="77777777" w:rsidR="00B35E6E" w:rsidRPr="00F6337D" w:rsidRDefault="00B35E6E" w:rsidP="0080754A">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bottom w:val="single" w:sz="1" w:space="0" w:color="000000"/>
            </w:tcBorders>
            <w:shd w:val="clear" w:color="auto" w:fill="auto"/>
            <w:vAlign w:val="center"/>
          </w:tcPr>
          <w:p w14:paraId="44DD25A0" w14:textId="07BE010E" w:rsidR="00B35E6E" w:rsidRPr="00F6337D" w:rsidRDefault="00B35E6E" w:rsidP="0080754A">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D3CA768" w14:textId="3B96155A" w:rsidR="00B35E6E" w:rsidRPr="00F6337D" w:rsidRDefault="00B35E6E" w:rsidP="0080754A">
            <w:pPr>
              <w:widowControl/>
              <w:suppressAutoHyphens/>
              <w:snapToGrid w:val="0"/>
              <w:spacing w:line="280" w:lineRule="atLeast"/>
              <w:rPr>
                <w:rFonts w:ascii="Times New Roman" w:eastAsia="標楷體" w:hAnsi="Times New Roman" w:cs="標楷體"/>
                <w:kern w:val="0"/>
                <w:szCs w:val="24"/>
              </w:rPr>
            </w:pPr>
          </w:p>
        </w:tc>
      </w:tr>
      <w:tr w:rsidR="00F6337D" w:rsidRPr="00F6337D" w14:paraId="505B7EBA" w14:textId="77777777" w:rsidTr="00F454B9">
        <w:trPr>
          <w:trHeight w:val="510"/>
          <w:jc w:val="center"/>
        </w:trPr>
        <w:tc>
          <w:tcPr>
            <w:tcW w:w="889" w:type="dxa"/>
            <w:gridSpan w:val="2"/>
            <w:tcBorders>
              <w:left w:val="single" w:sz="1" w:space="0" w:color="000000"/>
              <w:bottom w:val="single" w:sz="1" w:space="0" w:color="000000"/>
            </w:tcBorders>
            <w:shd w:val="clear" w:color="auto" w:fill="auto"/>
            <w:vAlign w:val="center"/>
          </w:tcPr>
          <w:p w14:paraId="415E9D20" w14:textId="77777777" w:rsidR="00B35E6E" w:rsidRPr="00F6337D" w:rsidRDefault="00B35E6E" w:rsidP="00B35E6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vMerge w:val="restart"/>
            <w:tcBorders>
              <w:left w:val="single" w:sz="1" w:space="0" w:color="000000"/>
            </w:tcBorders>
            <w:shd w:val="clear" w:color="auto" w:fill="auto"/>
            <w:vAlign w:val="center"/>
          </w:tcPr>
          <w:p w14:paraId="65BEA3AC" w14:textId="0F7E199D" w:rsidR="00B35E6E" w:rsidRPr="00F6337D" w:rsidRDefault="00B35E6E" w:rsidP="00B35E6E">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vMerge w:val="restart"/>
            <w:tcBorders>
              <w:left w:val="single" w:sz="1" w:space="0" w:color="000000"/>
              <w:right w:val="single" w:sz="1" w:space="0" w:color="000000"/>
            </w:tcBorders>
            <w:shd w:val="clear" w:color="auto" w:fill="auto"/>
            <w:vAlign w:val="center"/>
          </w:tcPr>
          <w:p w14:paraId="066C662A" w14:textId="0ACE250F"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透過具體物，複習</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5</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10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元的錢幣</w:t>
            </w:r>
          </w:p>
          <w:p w14:paraId="77F565C2" w14:textId="5ABA7368"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認識</w:t>
            </w:r>
            <w:r w:rsidRPr="00F6337D">
              <w:rPr>
                <w:rFonts w:ascii="Times New Roman" w:eastAsia="標楷體" w:hAnsi="Times New Roman" w:cs="標楷體" w:hint="eastAsia"/>
                <w:kern w:val="0"/>
                <w:szCs w:val="24"/>
              </w:rPr>
              <w:t>100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1000</w:t>
            </w:r>
            <w:r w:rsidRPr="00F6337D">
              <w:rPr>
                <w:rFonts w:ascii="Times New Roman" w:eastAsia="標楷體" w:hAnsi="Times New Roman" w:cs="標楷體" w:hint="eastAsia"/>
                <w:kern w:val="0"/>
                <w:szCs w:val="24"/>
              </w:rPr>
              <w:t>元的紙鈔</w:t>
            </w:r>
          </w:p>
          <w:p w14:paraId="477D0E04" w14:textId="2740F3C1"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3.</w:t>
            </w:r>
            <w:r w:rsidRPr="00F6337D">
              <w:rPr>
                <w:rFonts w:ascii="Times New Roman" w:eastAsia="標楷體" w:hAnsi="Times New Roman" w:cs="標楷體" w:hint="eastAsia"/>
                <w:kern w:val="0"/>
                <w:szCs w:val="24"/>
              </w:rPr>
              <w:t>從具體物操作活動中，認識</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5</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10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100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1000</w:t>
            </w:r>
            <w:r w:rsidRPr="00F6337D">
              <w:rPr>
                <w:rFonts w:ascii="Times New Roman" w:eastAsia="標楷體" w:hAnsi="Times New Roman" w:cs="標楷體" w:hint="eastAsia"/>
                <w:kern w:val="0"/>
                <w:szCs w:val="24"/>
              </w:rPr>
              <w:t>元的關係</w:t>
            </w:r>
          </w:p>
          <w:p w14:paraId="7586D30D" w14:textId="7BE93071" w:rsidR="00B35E6E" w:rsidRPr="00F6337D" w:rsidRDefault="00B35E6E" w:rsidP="00B35E6E">
            <w:pPr>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4.</w:t>
            </w:r>
            <w:r w:rsidRPr="00F6337D">
              <w:rPr>
                <w:rFonts w:ascii="Times New Roman" w:eastAsia="標楷體" w:hAnsi="Times New Roman" w:cs="標楷體" w:hint="eastAsia"/>
                <w:kern w:val="0"/>
                <w:szCs w:val="24"/>
              </w:rPr>
              <w:t>在生活情境中，正確使用錢幣</w:t>
            </w:r>
          </w:p>
        </w:tc>
      </w:tr>
      <w:tr w:rsidR="00F6337D" w:rsidRPr="00F6337D" w14:paraId="2A48A261" w14:textId="77777777" w:rsidTr="00F454B9">
        <w:trPr>
          <w:trHeight w:val="510"/>
          <w:jc w:val="center"/>
        </w:trPr>
        <w:tc>
          <w:tcPr>
            <w:tcW w:w="889" w:type="dxa"/>
            <w:gridSpan w:val="2"/>
            <w:tcBorders>
              <w:left w:val="single" w:sz="1" w:space="0" w:color="000000"/>
            </w:tcBorders>
            <w:shd w:val="clear" w:color="auto" w:fill="auto"/>
            <w:vAlign w:val="center"/>
          </w:tcPr>
          <w:p w14:paraId="611979B7" w14:textId="77777777" w:rsidR="00B35E6E" w:rsidRPr="00F6337D" w:rsidRDefault="00B35E6E" w:rsidP="00B35E6E">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20</w:t>
            </w:r>
          </w:p>
        </w:tc>
        <w:tc>
          <w:tcPr>
            <w:tcW w:w="2291" w:type="dxa"/>
            <w:gridSpan w:val="2"/>
            <w:vMerge/>
            <w:tcBorders>
              <w:left w:val="single" w:sz="1" w:space="0" w:color="000000"/>
            </w:tcBorders>
            <w:shd w:val="clear" w:color="auto" w:fill="auto"/>
            <w:vAlign w:val="center"/>
          </w:tcPr>
          <w:p w14:paraId="295F3AA6" w14:textId="527157B2" w:rsidR="00B35E6E" w:rsidRPr="00F6337D" w:rsidRDefault="00B35E6E" w:rsidP="00B35E6E">
            <w:pPr>
              <w:widowControl/>
              <w:suppressAutoHyphens/>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C19F13E" w14:textId="7E4C12E0" w:rsidR="00B35E6E" w:rsidRPr="00F6337D" w:rsidRDefault="00B35E6E" w:rsidP="00B35E6E">
            <w:pPr>
              <w:widowControl/>
              <w:suppressAutoHyphens/>
              <w:snapToGrid w:val="0"/>
              <w:spacing w:line="280" w:lineRule="atLeast"/>
              <w:rPr>
                <w:rFonts w:ascii="Times New Roman" w:eastAsia="標楷體" w:hAnsi="Times New Roman" w:cs="標楷體"/>
                <w:b/>
                <w:kern w:val="0"/>
                <w:sz w:val="28"/>
                <w:szCs w:val="28"/>
              </w:rPr>
            </w:pPr>
          </w:p>
        </w:tc>
      </w:tr>
      <w:tr w:rsidR="00F6337D" w:rsidRPr="00F6337D" w14:paraId="7F8744DB" w14:textId="77777777" w:rsidTr="00546C87">
        <w:trPr>
          <w:trHeight w:val="510"/>
          <w:jc w:val="center"/>
        </w:trPr>
        <w:tc>
          <w:tcPr>
            <w:tcW w:w="889" w:type="dxa"/>
            <w:gridSpan w:val="2"/>
            <w:tcBorders>
              <w:left w:val="single" w:sz="1" w:space="0" w:color="000000"/>
              <w:bottom w:val="single" w:sz="1" w:space="0" w:color="000000"/>
            </w:tcBorders>
            <w:shd w:val="clear" w:color="auto" w:fill="auto"/>
            <w:vAlign w:val="center"/>
          </w:tcPr>
          <w:p w14:paraId="168B0E97" w14:textId="6E9D1988" w:rsidR="00B35E6E" w:rsidRPr="00F6337D" w:rsidRDefault="00B35E6E" w:rsidP="00B35E6E">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1" w:space="0" w:color="000000"/>
              <w:bottom w:val="single" w:sz="1" w:space="0" w:color="000000"/>
            </w:tcBorders>
            <w:shd w:val="clear" w:color="auto" w:fill="auto"/>
            <w:vAlign w:val="center"/>
          </w:tcPr>
          <w:p w14:paraId="6FBB6CF3" w14:textId="1BE973EA" w:rsidR="00B35E6E" w:rsidRPr="00F6337D" w:rsidRDefault="00B35E6E" w:rsidP="00B35E6E">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44FAC07" w14:textId="66109513" w:rsidR="00B35E6E" w:rsidRPr="00F6337D" w:rsidRDefault="00B35E6E" w:rsidP="00B35E6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rPr>
              <w:t>課程總複習</w:t>
            </w:r>
          </w:p>
        </w:tc>
      </w:tr>
    </w:tbl>
    <w:p w14:paraId="3F8A2853" w14:textId="4BD451F8" w:rsidR="0084699E" w:rsidRPr="00F6337D" w:rsidRDefault="00700CD5" w:rsidP="00700CD5">
      <w:pPr>
        <w:pStyle w:val="a1"/>
        <w:spacing w:before="280" w:after="280"/>
        <w:jc w:val="both"/>
        <w:rPr>
          <w:rFonts w:eastAsia="標楷體"/>
          <w:b/>
          <w:sz w:val="36"/>
          <w:szCs w:val="36"/>
        </w:rPr>
      </w:pPr>
      <w:r w:rsidRPr="00F6337D">
        <w:rPr>
          <w:rFonts w:eastAsia="標楷體"/>
          <w:b/>
          <w:sz w:val="36"/>
          <w:szCs w:val="36"/>
        </w:rPr>
        <w:t>數</w:t>
      </w:r>
      <w:r w:rsidRPr="00F6337D">
        <w:rPr>
          <w:rFonts w:eastAsia="標楷體" w:hint="eastAsia"/>
          <w:b/>
          <w:sz w:val="36"/>
          <w:szCs w:val="36"/>
        </w:rPr>
        <w:t>學領域</w:t>
      </w:r>
      <w:r w:rsidRPr="00F6337D">
        <w:rPr>
          <w:rFonts w:eastAsia="標楷體"/>
          <w:b/>
          <w:sz w:val="36"/>
          <w:szCs w:val="36"/>
        </w:rPr>
        <w:t>/</w:t>
      </w:r>
      <w:r w:rsidRPr="00F6337D">
        <w:rPr>
          <w:rFonts w:eastAsia="標楷體" w:hint="eastAsia"/>
          <w:b/>
          <w:sz w:val="36"/>
          <w:szCs w:val="36"/>
        </w:rPr>
        <w:t>1</w:t>
      </w:r>
      <w:r w:rsidRPr="00F6337D">
        <w:rPr>
          <w:rFonts w:eastAsia="標楷體"/>
          <w:b/>
          <w:sz w:val="36"/>
          <w:szCs w:val="36"/>
        </w:rPr>
        <w:t>-</w:t>
      </w:r>
      <w:r w:rsidRPr="00F6337D">
        <w:rPr>
          <w:rFonts w:eastAsia="標楷體" w:hint="eastAsia"/>
          <w:b/>
          <w:sz w:val="36"/>
          <w:szCs w:val="36"/>
        </w:rPr>
        <w:t>2</w:t>
      </w:r>
      <w:r w:rsidRPr="00F6337D">
        <w:rPr>
          <w:rFonts w:eastAsia="標楷體"/>
          <w:b/>
          <w:sz w:val="36"/>
          <w:szCs w:val="36"/>
        </w:rPr>
        <w:t>/</w:t>
      </w:r>
      <w:r w:rsidRPr="00F6337D">
        <w:rPr>
          <w:rFonts w:eastAsia="標楷體"/>
          <w:b/>
          <w:sz w:val="36"/>
          <w:szCs w:val="36"/>
        </w:rPr>
        <w:t>跨年級</w:t>
      </w:r>
      <w:r w:rsidRPr="00F6337D">
        <w:rPr>
          <w:rFonts w:eastAsia="標楷體" w:hint="eastAsia"/>
          <w:b/>
          <w:sz w:val="36"/>
          <w:szCs w:val="36"/>
        </w:rPr>
        <w:t>B</w:t>
      </w:r>
      <w:r w:rsidRPr="00F6337D">
        <w:rPr>
          <w:rFonts w:eastAsia="標楷體"/>
          <w:b/>
          <w:sz w:val="36"/>
          <w:szCs w:val="36"/>
        </w:rPr>
        <w:t>組</w:t>
      </w:r>
      <w:r w:rsidRPr="00F6337D">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6C31B1DC" w14:textId="77777777" w:rsidTr="0084699E">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239BDC3" w14:textId="5A4504EB" w:rsidR="0084699E" w:rsidRPr="00F6337D" w:rsidRDefault="00F00036" w:rsidP="0084699E">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kern w:val="0"/>
                <w:szCs w:val="24"/>
              </w:rPr>
              <w:t>114</w:t>
            </w:r>
            <w:r>
              <w:rPr>
                <w:rFonts w:ascii="Times New Roman" w:eastAsia="標楷體" w:hAnsi="Times New Roman" w:cs="標楷體"/>
                <w:kern w:val="0"/>
                <w:szCs w:val="24"/>
              </w:rPr>
              <w:t>學年</w:t>
            </w:r>
            <w:r w:rsidR="0084699E" w:rsidRPr="00F6337D">
              <w:rPr>
                <w:rFonts w:ascii="Times New Roman" w:eastAsia="標楷體" w:hAnsi="Times New Roman" w:cs="標楷體"/>
                <w:kern w:val="0"/>
                <w:szCs w:val="24"/>
              </w:rPr>
              <w:t>度第</w:t>
            </w:r>
            <w:r w:rsidR="0084699E" w:rsidRPr="00F6337D">
              <w:rPr>
                <w:rFonts w:ascii="Times New Roman" w:eastAsia="標楷體" w:hAnsi="Times New Roman" w:cs="標楷體"/>
                <w:b/>
                <w:kern w:val="0"/>
                <w:szCs w:val="24"/>
                <w:shd w:val="clear" w:color="auto" w:fill="D8D8D8"/>
              </w:rPr>
              <w:t>二</w:t>
            </w:r>
            <w:r w:rsidR="0084699E" w:rsidRPr="00F6337D">
              <w:rPr>
                <w:rFonts w:ascii="Times New Roman" w:eastAsia="標楷體" w:hAnsi="Times New Roman" w:cs="標楷體"/>
                <w:kern w:val="0"/>
                <w:szCs w:val="24"/>
              </w:rPr>
              <w:t>學期</w:t>
            </w:r>
          </w:p>
        </w:tc>
      </w:tr>
      <w:tr w:rsidR="00F6337D" w:rsidRPr="00F6337D" w14:paraId="427C505E" w14:textId="77777777" w:rsidTr="0084699E">
        <w:tc>
          <w:tcPr>
            <w:tcW w:w="1985" w:type="dxa"/>
            <w:gridSpan w:val="3"/>
            <w:tcBorders>
              <w:left w:val="single" w:sz="1" w:space="0" w:color="000000"/>
              <w:bottom w:val="single" w:sz="1" w:space="0" w:color="000000"/>
            </w:tcBorders>
            <w:shd w:val="clear" w:color="auto" w:fill="auto"/>
            <w:vAlign w:val="center"/>
          </w:tcPr>
          <w:p w14:paraId="498144D3"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7F3A2EE3"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7625AB4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1E29BE75"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0B258C6A" w14:textId="77777777" w:rsidTr="0084699E">
        <w:trPr>
          <w:trHeight w:val="541"/>
        </w:trPr>
        <w:tc>
          <w:tcPr>
            <w:tcW w:w="1985" w:type="dxa"/>
            <w:gridSpan w:val="3"/>
            <w:tcBorders>
              <w:left w:val="single" w:sz="1" w:space="0" w:color="000000"/>
              <w:bottom w:val="single" w:sz="1" w:space="0" w:color="000000"/>
            </w:tcBorders>
            <w:shd w:val="clear" w:color="auto" w:fill="auto"/>
          </w:tcPr>
          <w:p w14:paraId="3623F307"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數學</w:t>
            </w:r>
          </w:p>
        </w:tc>
        <w:tc>
          <w:tcPr>
            <w:tcW w:w="1418" w:type="dxa"/>
            <w:gridSpan w:val="2"/>
            <w:tcBorders>
              <w:left w:val="single" w:sz="1" w:space="0" w:color="000000"/>
              <w:bottom w:val="single" w:sz="1" w:space="0" w:color="000000"/>
            </w:tcBorders>
            <w:shd w:val="clear" w:color="auto" w:fill="auto"/>
            <w:vAlign w:val="center"/>
          </w:tcPr>
          <w:p w14:paraId="1C2F14F5"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4</w:t>
            </w:r>
          </w:p>
        </w:tc>
        <w:tc>
          <w:tcPr>
            <w:tcW w:w="2989" w:type="dxa"/>
            <w:gridSpan w:val="2"/>
            <w:tcBorders>
              <w:left w:val="single" w:sz="1" w:space="0" w:color="000000"/>
              <w:bottom w:val="single" w:sz="1" w:space="0" w:color="000000"/>
            </w:tcBorders>
            <w:shd w:val="clear" w:color="auto" w:fill="auto"/>
          </w:tcPr>
          <w:p w14:paraId="5543C46F"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B</w:t>
            </w:r>
            <w:r w:rsidRPr="00F6337D">
              <w:rPr>
                <w:rFonts w:ascii="Times New Roman" w:eastAsia="標楷體" w:hAnsi="Times New Roman" w:cs="標楷體" w:hint="eastAsia"/>
                <w:b/>
                <w:kern w:val="0"/>
                <w:sz w:val="28"/>
                <w:szCs w:val="28"/>
              </w:rPr>
              <w:t>組</w:t>
            </w:r>
          </w:p>
        </w:tc>
        <w:tc>
          <w:tcPr>
            <w:tcW w:w="8069" w:type="dxa"/>
            <w:tcBorders>
              <w:left w:val="single" w:sz="1" w:space="0" w:color="000000"/>
              <w:bottom w:val="single" w:sz="1" w:space="0" w:color="000000"/>
              <w:right w:val="single" w:sz="1" w:space="0" w:color="000000"/>
            </w:tcBorders>
            <w:shd w:val="clear" w:color="auto" w:fill="auto"/>
          </w:tcPr>
          <w:p w14:paraId="23D3B077" w14:textId="5FF4879D" w:rsidR="0084699E" w:rsidRPr="00F6337D" w:rsidRDefault="00F00036" w:rsidP="00434F1E">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F6337D" w:rsidRPr="00F6337D" w14:paraId="05D9EF84" w14:textId="77777777" w:rsidTr="0084699E">
        <w:trPr>
          <w:cantSplit/>
          <w:trHeight w:val="361"/>
        </w:trPr>
        <w:tc>
          <w:tcPr>
            <w:tcW w:w="1985" w:type="dxa"/>
            <w:gridSpan w:val="3"/>
            <w:vMerge w:val="restart"/>
            <w:tcBorders>
              <w:left w:val="single" w:sz="1" w:space="0" w:color="000000"/>
            </w:tcBorders>
            <w:shd w:val="clear" w:color="auto" w:fill="auto"/>
            <w:vAlign w:val="center"/>
          </w:tcPr>
          <w:p w14:paraId="3A88876A"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22BFBD3C"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30CB6477"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77D17B15" w14:textId="77777777" w:rsidTr="0084699E">
        <w:trPr>
          <w:cantSplit/>
          <w:trHeight w:val="300"/>
        </w:trPr>
        <w:tc>
          <w:tcPr>
            <w:tcW w:w="1985" w:type="dxa"/>
            <w:gridSpan w:val="3"/>
            <w:vMerge/>
            <w:tcBorders>
              <w:left w:val="single" w:sz="1" w:space="0" w:color="000000"/>
            </w:tcBorders>
            <w:shd w:val="clear" w:color="auto" w:fill="auto"/>
            <w:vAlign w:val="center"/>
          </w:tcPr>
          <w:p w14:paraId="14C65CF8"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18E94A8C"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48DD9608"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65900366" w14:textId="77777777" w:rsidTr="0084699E">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3A6BCE17"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54CE0CC4"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7FCC8ED2"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298B577B" w14:textId="77777777" w:rsidTr="0084699E">
        <w:trPr>
          <w:cantSplit/>
          <w:trHeight w:val="727"/>
        </w:trPr>
        <w:tc>
          <w:tcPr>
            <w:tcW w:w="525" w:type="dxa"/>
            <w:vMerge w:val="restart"/>
            <w:tcBorders>
              <w:left w:val="single" w:sz="1" w:space="0" w:color="000000"/>
            </w:tcBorders>
            <w:shd w:val="clear" w:color="auto" w:fill="auto"/>
            <w:vAlign w:val="center"/>
          </w:tcPr>
          <w:p w14:paraId="60DF5CA9"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w:t>
            </w:r>
            <w:r w:rsidRPr="00F6337D">
              <w:rPr>
                <w:rFonts w:ascii="Times New Roman" w:eastAsia="標楷體" w:hAnsi="Times New Roman" w:cs="標楷體" w:hint="eastAsia"/>
                <w:b/>
                <w:kern w:val="0"/>
                <w:sz w:val="28"/>
                <w:szCs w:val="28"/>
              </w:rPr>
              <w:lastRenderedPageBreak/>
              <w:t>重點</w:t>
            </w:r>
          </w:p>
        </w:tc>
        <w:tc>
          <w:tcPr>
            <w:tcW w:w="1460" w:type="dxa"/>
            <w:gridSpan w:val="2"/>
            <w:tcBorders>
              <w:left w:val="single" w:sz="4" w:space="0" w:color="000000"/>
              <w:bottom w:val="single" w:sz="1" w:space="0" w:color="000000"/>
            </w:tcBorders>
            <w:shd w:val="clear" w:color="auto" w:fill="auto"/>
            <w:vAlign w:val="center"/>
          </w:tcPr>
          <w:p w14:paraId="73F29BDA"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5939660" w14:textId="77721D81"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00023E41" w:rsidRPr="00F6337D">
              <w:rPr>
                <w:rFonts w:ascii="Times New Roman" w:eastAsia="標楷體" w:hAnsi="Times New Roman" w:cs="標楷體"/>
                <w:kern w:val="1"/>
                <w:szCs w:val="28"/>
              </w:rPr>
              <w:t>n-</w:t>
            </w:r>
            <w:r w:rsidR="00023E41" w:rsidRPr="00F6337D">
              <w:rPr>
                <w:rFonts w:ascii="Times New Roman" w:eastAsia="標楷體" w:hAnsi="Times New Roman" w:cs="標楷體" w:hint="eastAsia"/>
                <w:kern w:val="1"/>
                <w:szCs w:val="28"/>
              </w:rPr>
              <w:t>Ⅰ</w:t>
            </w:r>
            <w:r w:rsidR="00023E41" w:rsidRPr="00F6337D">
              <w:rPr>
                <w:rFonts w:ascii="Times New Roman" w:eastAsia="標楷體" w:hAnsi="Times New Roman" w:cs="標楷體"/>
                <w:kern w:val="1"/>
                <w:szCs w:val="28"/>
              </w:rPr>
              <w:t xml:space="preserve">-1 </w:t>
            </w:r>
            <w:r w:rsidR="00023E41" w:rsidRPr="00F6337D">
              <w:rPr>
                <w:rFonts w:ascii="Times New Roman" w:eastAsia="標楷體" w:hAnsi="Times New Roman" w:cs="標楷體"/>
                <w:kern w:val="1"/>
                <w:szCs w:val="28"/>
              </w:rPr>
              <w:t>理解</w:t>
            </w:r>
            <w:r w:rsidR="00023E41" w:rsidRPr="00F6337D">
              <w:rPr>
                <w:rFonts w:ascii="Times New Roman" w:eastAsia="標楷體" w:hAnsi="Times New Roman" w:cs="標楷體"/>
                <w:kern w:val="1"/>
                <w:szCs w:val="28"/>
              </w:rPr>
              <w:t>20</w:t>
            </w:r>
            <w:r w:rsidR="00023E41" w:rsidRPr="00F6337D">
              <w:rPr>
                <w:rFonts w:ascii="Times New Roman" w:eastAsia="標楷體" w:hAnsi="Times New Roman" w:cs="標楷體"/>
                <w:kern w:val="1"/>
                <w:szCs w:val="28"/>
              </w:rPr>
              <w:t>以內的數</w:t>
            </w:r>
            <w:proofErr w:type="gramStart"/>
            <w:r w:rsidR="00023E41" w:rsidRPr="00F6337D">
              <w:rPr>
                <w:rFonts w:ascii="Times New Roman" w:eastAsia="標楷體" w:hAnsi="Times New Roman" w:cs="標楷體"/>
                <w:kern w:val="1"/>
                <w:szCs w:val="28"/>
              </w:rPr>
              <w:t>和位值</w:t>
            </w:r>
            <w:proofErr w:type="gramEnd"/>
            <w:r w:rsidR="00023E41" w:rsidRPr="00F6337D">
              <w:rPr>
                <w:rFonts w:ascii="Times New Roman" w:eastAsia="標楷體" w:hAnsi="Times New Roman" w:cs="標楷體"/>
                <w:kern w:val="1"/>
                <w:szCs w:val="28"/>
              </w:rPr>
              <w:t>結構。</w:t>
            </w:r>
            <w:r w:rsidR="00023E41" w:rsidRPr="00F6337D">
              <w:rPr>
                <w:rFonts w:ascii="Times New Roman" w:eastAsia="標楷體" w:hAnsi="Times New Roman" w:cs="標楷體"/>
                <w:kern w:val="1"/>
                <w:szCs w:val="28"/>
              </w:rPr>
              <w:t xml:space="preserve"> </w:t>
            </w:r>
          </w:p>
          <w:p w14:paraId="429DC777" w14:textId="59AF6F1F"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00023E41" w:rsidRPr="00F6337D">
              <w:rPr>
                <w:rFonts w:ascii="Times New Roman" w:eastAsia="標楷體" w:hAnsi="Times New Roman" w:cs="標楷體"/>
                <w:kern w:val="1"/>
                <w:szCs w:val="28"/>
              </w:rPr>
              <w:t>n-</w:t>
            </w:r>
            <w:r w:rsidR="00023E41" w:rsidRPr="00F6337D">
              <w:rPr>
                <w:rFonts w:ascii="Times New Roman" w:eastAsia="標楷體" w:hAnsi="Times New Roman" w:cs="標楷體" w:hint="eastAsia"/>
                <w:kern w:val="1"/>
                <w:szCs w:val="28"/>
              </w:rPr>
              <w:t>Ⅰ</w:t>
            </w:r>
            <w:r w:rsidR="00023E41" w:rsidRPr="00F6337D">
              <w:rPr>
                <w:rFonts w:ascii="Times New Roman" w:eastAsia="標楷體" w:hAnsi="Times New Roman" w:cs="標楷體"/>
                <w:kern w:val="1"/>
                <w:szCs w:val="28"/>
              </w:rPr>
              <w:t xml:space="preserve">-9 </w:t>
            </w:r>
            <w:r w:rsidR="00023E41" w:rsidRPr="00F6337D">
              <w:rPr>
                <w:rFonts w:ascii="Times New Roman" w:eastAsia="標楷體" w:hAnsi="Times New Roman" w:cs="標楷體"/>
                <w:kern w:val="1"/>
                <w:szCs w:val="28"/>
              </w:rPr>
              <w:t>認識日常生活常用的時間與時刻單位。</w:t>
            </w:r>
          </w:p>
          <w:p w14:paraId="7E80D86C" w14:textId="6BC4AA41"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00023E41" w:rsidRPr="00F6337D">
              <w:rPr>
                <w:rFonts w:ascii="Times New Roman" w:eastAsia="標楷體" w:hAnsi="Times New Roman" w:cs="標楷體"/>
                <w:kern w:val="1"/>
                <w:szCs w:val="28"/>
              </w:rPr>
              <w:t>s-</w:t>
            </w:r>
            <w:r w:rsidR="00023E41" w:rsidRPr="00F6337D">
              <w:rPr>
                <w:rFonts w:ascii="Times New Roman" w:eastAsia="標楷體" w:hAnsi="Times New Roman" w:cs="標楷體" w:hint="eastAsia"/>
                <w:kern w:val="1"/>
                <w:szCs w:val="28"/>
              </w:rPr>
              <w:t>Ⅰ</w:t>
            </w:r>
            <w:r w:rsidR="00023E41" w:rsidRPr="00F6337D">
              <w:rPr>
                <w:rFonts w:ascii="Times New Roman" w:eastAsia="標楷體" w:hAnsi="Times New Roman" w:cs="標楷體"/>
                <w:kern w:val="1"/>
                <w:szCs w:val="28"/>
              </w:rPr>
              <w:t xml:space="preserve">-1 </w:t>
            </w:r>
            <w:r w:rsidR="00023E41" w:rsidRPr="00F6337D">
              <w:rPr>
                <w:rFonts w:ascii="Times New Roman" w:eastAsia="標楷體" w:hAnsi="Times New Roman" w:cs="標楷體"/>
                <w:kern w:val="1"/>
                <w:szCs w:val="28"/>
              </w:rPr>
              <w:t>認識日常生活中常見的幾何形體。</w:t>
            </w:r>
          </w:p>
          <w:p w14:paraId="20CE687D" w14:textId="6C8C484F"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00023E41" w:rsidRPr="00F6337D">
              <w:rPr>
                <w:rFonts w:ascii="Times New Roman" w:eastAsia="標楷體" w:hAnsi="Times New Roman" w:cs="標楷體"/>
                <w:kern w:val="1"/>
                <w:szCs w:val="28"/>
              </w:rPr>
              <w:t>d-</w:t>
            </w:r>
            <w:r w:rsidR="00023E41" w:rsidRPr="00F6337D">
              <w:rPr>
                <w:rFonts w:ascii="Times New Roman" w:eastAsia="標楷體" w:hAnsi="Times New Roman" w:cs="標楷體" w:hint="eastAsia"/>
                <w:kern w:val="1"/>
                <w:szCs w:val="28"/>
              </w:rPr>
              <w:t>Ⅰ</w:t>
            </w:r>
            <w:r w:rsidR="00023E41" w:rsidRPr="00F6337D">
              <w:rPr>
                <w:rFonts w:ascii="Times New Roman" w:eastAsia="標楷體" w:hAnsi="Times New Roman" w:cs="標楷體"/>
                <w:kern w:val="1"/>
                <w:szCs w:val="28"/>
              </w:rPr>
              <w:t xml:space="preserve">-1 </w:t>
            </w:r>
            <w:r w:rsidR="00023E41" w:rsidRPr="00F6337D">
              <w:rPr>
                <w:rFonts w:ascii="Times New Roman" w:eastAsia="標楷體" w:hAnsi="Times New Roman" w:cs="標楷體"/>
                <w:kern w:val="1"/>
                <w:szCs w:val="28"/>
              </w:rPr>
              <w:t>認識分類的模式。</w:t>
            </w:r>
          </w:p>
        </w:tc>
      </w:tr>
      <w:tr w:rsidR="00F6337D" w:rsidRPr="00F6337D" w14:paraId="13BAE0C8" w14:textId="77777777" w:rsidTr="0084699E">
        <w:trPr>
          <w:cantSplit/>
        </w:trPr>
        <w:tc>
          <w:tcPr>
            <w:tcW w:w="525" w:type="dxa"/>
            <w:vMerge/>
            <w:tcBorders>
              <w:left w:val="single" w:sz="1" w:space="0" w:color="000000"/>
              <w:bottom w:val="single" w:sz="1" w:space="0" w:color="000000"/>
            </w:tcBorders>
            <w:shd w:val="clear" w:color="auto" w:fill="auto"/>
            <w:vAlign w:val="center"/>
          </w:tcPr>
          <w:p w14:paraId="61A7DBE1" w14:textId="77777777" w:rsidR="0084699E" w:rsidRPr="00F6337D" w:rsidRDefault="0084699E" w:rsidP="0084699E">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7FAB2A8A"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5DCB8EF" w14:textId="5C13BE3B" w:rsidR="0084699E"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N-1-1 </w:t>
            </w:r>
            <w:r w:rsidRPr="00F6337D">
              <w:rPr>
                <w:rFonts w:ascii="Times New Roman" w:eastAsia="標楷體" w:hAnsi="Times New Roman" w:cs="標楷體" w:hint="eastAsia"/>
                <w:kern w:val="1"/>
                <w:szCs w:val="28"/>
              </w:rPr>
              <w:t>50</w:t>
            </w:r>
            <w:r w:rsidRPr="00F6337D">
              <w:rPr>
                <w:rFonts w:ascii="Times New Roman" w:eastAsia="標楷體" w:hAnsi="Times New Roman" w:cs="標楷體"/>
                <w:kern w:val="1"/>
                <w:szCs w:val="28"/>
              </w:rPr>
              <w:t>以內的數：</w:t>
            </w:r>
            <w:proofErr w:type="gramStart"/>
            <w:r w:rsidRPr="00F6337D">
              <w:rPr>
                <w:rFonts w:ascii="Times New Roman" w:eastAsia="標楷體" w:hAnsi="Times New Roman" w:cs="標楷體"/>
                <w:kern w:val="1"/>
                <w:szCs w:val="28"/>
              </w:rPr>
              <w:t>含唱數</w:t>
            </w:r>
            <w:proofErr w:type="gramEnd"/>
            <w:r w:rsidRPr="00F6337D">
              <w:rPr>
                <w:rFonts w:ascii="Times New Roman" w:eastAsia="標楷體" w:hAnsi="Times New Roman" w:cs="標楷體"/>
                <w:kern w:val="1"/>
                <w:szCs w:val="28"/>
              </w:rPr>
              <w:t>、點數、數量、序列。</w:t>
            </w:r>
          </w:p>
          <w:p w14:paraId="46FA75AF" w14:textId="41D68257"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N-1-4 </w:t>
            </w:r>
            <w:r w:rsidRPr="00F6337D">
              <w:rPr>
                <w:rFonts w:ascii="Times New Roman" w:eastAsia="標楷體" w:hAnsi="Times New Roman" w:cs="標楷體"/>
                <w:kern w:val="1"/>
                <w:szCs w:val="28"/>
              </w:rPr>
              <w:t>日常生活中</w:t>
            </w:r>
            <w:r w:rsidRPr="00F6337D">
              <w:rPr>
                <w:rFonts w:ascii="Times New Roman" w:eastAsia="標楷體" w:hAnsi="Times New Roman" w:cs="標楷體"/>
                <w:kern w:val="1"/>
                <w:szCs w:val="28"/>
              </w:rPr>
              <w:t>10</w:t>
            </w:r>
            <w:r w:rsidRPr="00F6337D">
              <w:rPr>
                <w:rFonts w:ascii="Times New Roman" w:eastAsia="標楷體" w:hAnsi="Times New Roman" w:cs="標楷體"/>
                <w:kern w:val="1"/>
                <w:szCs w:val="28"/>
              </w:rPr>
              <w:t>元以內的購物活動</w:t>
            </w:r>
          </w:p>
          <w:p w14:paraId="3480BE5F" w14:textId="25E4F8FE"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N-1-6 </w:t>
            </w:r>
            <w:r w:rsidRPr="00F6337D">
              <w:rPr>
                <w:rFonts w:ascii="Times New Roman" w:eastAsia="標楷體" w:hAnsi="Times New Roman" w:cs="標楷體"/>
                <w:kern w:val="1"/>
                <w:szCs w:val="28"/>
              </w:rPr>
              <w:t>日常生活中之例行活動的時間用語。</w:t>
            </w:r>
          </w:p>
          <w:p w14:paraId="324832E2" w14:textId="15371B97"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S-1-2 </w:t>
            </w:r>
            <w:r w:rsidRPr="00F6337D">
              <w:rPr>
                <w:rFonts w:ascii="Times New Roman" w:eastAsia="標楷體" w:hAnsi="Times New Roman" w:cs="標楷體"/>
                <w:kern w:val="1"/>
                <w:szCs w:val="28"/>
              </w:rPr>
              <w:t>基本幾何形體的操作活動</w:t>
            </w:r>
            <w:r w:rsidRPr="00F6337D">
              <w:rPr>
                <w:rFonts w:ascii="Times New Roman" w:eastAsia="標楷體" w:hAnsi="Times New Roman" w:cs="標楷體"/>
                <w:kern w:val="1"/>
                <w:szCs w:val="28"/>
              </w:rPr>
              <w:t>(</w:t>
            </w:r>
            <w:r w:rsidRPr="00F6337D">
              <w:rPr>
                <w:rFonts w:ascii="Times New Roman" w:eastAsia="標楷體" w:hAnsi="Times New Roman" w:cs="標楷體"/>
                <w:kern w:val="1"/>
                <w:szCs w:val="28"/>
              </w:rPr>
              <w:t>三角形、四邊形、圓形</w:t>
            </w:r>
            <w:r w:rsidRPr="00F6337D">
              <w:rPr>
                <w:rFonts w:ascii="Times New Roman" w:eastAsia="標楷體" w:hAnsi="Times New Roman" w:cs="標楷體"/>
                <w:kern w:val="1"/>
                <w:szCs w:val="28"/>
              </w:rPr>
              <w:t>)</w:t>
            </w:r>
            <w:r w:rsidRPr="00F6337D">
              <w:rPr>
                <w:rFonts w:ascii="Times New Roman" w:eastAsia="標楷體" w:hAnsi="Times New Roman" w:cs="標楷體"/>
                <w:kern w:val="1"/>
                <w:szCs w:val="28"/>
              </w:rPr>
              <w:t>。</w:t>
            </w:r>
          </w:p>
          <w:p w14:paraId="72E7847D" w14:textId="3562C044"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D-1-1 </w:t>
            </w:r>
            <w:r w:rsidRPr="00F6337D">
              <w:rPr>
                <w:rFonts w:ascii="Times New Roman" w:eastAsia="標楷體" w:hAnsi="Times New Roman" w:cs="標楷體"/>
                <w:kern w:val="1"/>
                <w:szCs w:val="28"/>
              </w:rPr>
              <w:t>簡單分類：以操作活動為主。能蒐集、分類、呈現日常生活物品。</w:t>
            </w:r>
          </w:p>
          <w:p w14:paraId="29B8AA7E" w14:textId="77777777"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p>
          <w:p w14:paraId="7676A94B" w14:textId="2435FB09"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N-2-1 20</w:t>
            </w:r>
            <w:r w:rsidRPr="00F6337D">
              <w:rPr>
                <w:rFonts w:ascii="Times New Roman" w:eastAsia="標楷體" w:hAnsi="Times New Roman" w:cs="標楷體"/>
                <w:kern w:val="1"/>
                <w:szCs w:val="28"/>
              </w:rPr>
              <w:t>以內的數：</w:t>
            </w:r>
            <w:proofErr w:type="gramStart"/>
            <w:r w:rsidRPr="00F6337D">
              <w:rPr>
                <w:rFonts w:ascii="Times New Roman" w:eastAsia="標楷體" w:hAnsi="Times New Roman" w:cs="標楷體"/>
                <w:kern w:val="1"/>
                <w:szCs w:val="28"/>
              </w:rPr>
              <w:t>含唱數</w:t>
            </w:r>
            <w:proofErr w:type="gramEnd"/>
            <w:r w:rsidRPr="00F6337D">
              <w:rPr>
                <w:rFonts w:ascii="Times New Roman" w:eastAsia="標楷體" w:hAnsi="Times New Roman" w:cs="標楷體"/>
                <w:kern w:val="1"/>
                <w:szCs w:val="28"/>
              </w:rPr>
              <w:t>、點數、數</w:t>
            </w:r>
            <w:r w:rsidRPr="00F6337D">
              <w:rPr>
                <w:rFonts w:ascii="Times New Roman" w:eastAsia="標楷體" w:hAnsi="Times New Roman" w:cs="標楷體"/>
                <w:kern w:val="1"/>
                <w:szCs w:val="28"/>
              </w:rPr>
              <w:t xml:space="preserve"> </w:t>
            </w:r>
            <w:r w:rsidRPr="00F6337D">
              <w:rPr>
                <w:rFonts w:ascii="Times New Roman" w:eastAsia="標楷體" w:hAnsi="Times New Roman" w:cs="標楷體"/>
                <w:kern w:val="1"/>
                <w:szCs w:val="28"/>
              </w:rPr>
              <w:t>量、序列、</w:t>
            </w:r>
            <w:proofErr w:type="gramStart"/>
            <w:r w:rsidRPr="00F6337D">
              <w:rPr>
                <w:rFonts w:ascii="Times New Roman" w:eastAsia="標楷體" w:hAnsi="Times New Roman" w:cs="標楷體"/>
                <w:kern w:val="1"/>
                <w:szCs w:val="28"/>
              </w:rPr>
              <w:t>位值</w:t>
            </w:r>
            <w:proofErr w:type="gramEnd"/>
            <w:r w:rsidRPr="00F6337D">
              <w:rPr>
                <w:rFonts w:ascii="Times New Roman" w:eastAsia="標楷體" w:hAnsi="Times New Roman" w:cs="標楷體"/>
                <w:kern w:val="1"/>
                <w:szCs w:val="28"/>
              </w:rPr>
              <w:t>。</w:t>
            </w:r>
          </w:p>
          <w:p w14:paraId="404238FA" w14:textId="4BAFDB4B"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N-2-5 </w:t>
            </w:r>
            <w:r w:rsidRPr="00F6337D">
              <w:rPr>
                <w:rFonts w:ascii="Times New Roman" w:eastAsia="標楷體" w:hAnsi="Times New Roman" w:cs="標楷體"/>
                <w:kern w:val="1"/>
                <w:szCs w:val="28"/>
              </w:rPr>
              <w:t>日常生活中</w:t>
            </w:r>
            <w:r w:rsidRPr="00F6337D">
              <w:rPr>
                <w:rFonts w:ascii="Times New Roman" w:eastAsia="標楷體" w:hAnsi="Times New Roman" w:cs="標楷體"/>
                <w:kern w:val="1"/>
                <w:szCs w:val="28"/>
              </w:rPr>
              <w:t xml:space="preserve"> 20 </w:t>
            </w:r>
            <w:r w:rsidRPr="00F6337D">
              <w:rPr>
                <w:rFonts w:ascii="Times New Roman" w:eastAsia="標楷體" w:hAnsi="Times New Roman" w:cs="標楷體"/>
                <w:kern w:val="1"/>
                <w:szCs w:val="28"/>
              </w:rPr>
              <w:t>元以內的購物活動。</w:t>
            </w:r>
          </w:p>
          <w:p w14:paraId="242AFCF4" w14:textId="4DF45B47"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N-2-14 </w:t>
            </w:r>
            <w:r w:rsidRPr="00F6337D">
              <w:rPr>
                <w:rFonts w:ascii="Times New Roman" w:eastAsia="標楷體" w:hAnsi="Times New Roman" w:cs="標楷體"/>
                <w:kern w:val="1"/>
                <w:szCs w:val="28"/>
              </w:rPr>
              <w:t>日常生活中例行活動之時間用語，如：「星期一」、「星期二」、「星期日」各做什麼活動。</w:t>
            </w:r>
          </w:p>
          <w:p w14:paraId="517BC17E" w14:textId="73D3E2B7" w:rsidR="004D68F2" w:rsidRPr="00F6337D" w:rsidRDefault="004D68F2" w:rsidP="0084699E">
            <w:pPr>
              <w:widowControl/>
              <w:suppressAutoHyphens/>
              <w:snapToGrid w:val="0"/>
              <w:spacing w:line="280" w:lineRule="atLeast"/>
              <w:jc w:val="both"/>
              <w:rPr>
                <w:rFonts w:ascii="Times New Roman" w:eastAsia="標楷體" w:hAnsi="Times New Roman" w:cs="標楷體"/>
                <w:kern w:val="1"/>
                <w:szCs w:val="28"/>
              </w:rPr>
            </w:pPr>
            <w:r w:rsidRPr="00F6337D">
              <w:rPr>
                <w:rFonts w:ascii="Times New Roman" w:eastAsia="標楷體" w:hAnsi="Times New Roman" w:cs="標楷體"/>
                <w:kern w:val="1"/>
                <w:szCs w:val="28"/>
              </w:rPr>
              <w:fldChar w:fldCharType="begin"/>
            </w:r>
            <w:r w:rsidRPr="00F6337D">
              <w:rPr>
                <w:rFonts w:ascii="Times New Roman" w:eastAsia="標楷體" w:hAnsi="Times New Roman" w:cs="標楷體"/>
                <w:kern w:val="1"/>
                <w:szCs w:val="28"/>
              </w:rPr>
              <w:instrText xml:space="preserve"> </w:instrText>
            </w:r>
            <w:r w:rsidRPr="00F6337D">
              <w:rPr>
                <w:rFonts w:ascii="Times New Roman" w:eastAsia="標楷體" w:hAnsi="Times New Roman" w:cs="標楷體" w:hint="eastAsia"/>
                <w:kern w:val="1"/>
                <w:szCs w:val="28"/>
              </w:rPr>
              <w:instrText>eq \o\ac(</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hint="eastAsia"/>
                <w:kern w:val="1"/>
                <w:szCs w:val="28"/>
              </w:rPr>
              <w:instrText>調</w:instrText>
            </w:r>
            <w:r w:rsidRPr="00F6337D">
              <w:rPr>
                <w:rFonts w:ascii="Times New Roman" w:eastAsia="標楷體" w:hAnsi="Times New Roman" w:cs="標楷體" w:hint="eastAsia"/>
                <w:kern w:val="1"/>
                <w:szCs w:val="28"/>
              </w:rPr>
              <w:instrText>)</w:instrText>
            </w:r>
            <w:r w:rsidRPr="00F6337D">
              <w:rPr>
                <w:rFonts w:ascii="Times New Roman" w:eastAsia="標楷體" w:hAnsi="Times New Roman" w:cs="標楷體"/>
                <w:kern w:val="1"/>
                <w:szCs w:val="28"/>
              </w:rPr>
              <w:fldChar w:fldCharType="end"/>
            </w:r>
            <w:r w:rsidRPr="00F6337D">
              <w:rPr>
                <w:rFonts w:ascii="Times New Roman" w:eastAsia="標楷體" w:hAnsi="Times New Roman" w:cs="標楷體"/>
                <w:kern w:val="1"/>
                <w:szCs w:val="28"/>
              </w:rPr>
              <w:t xml:space="preserve">S-2-1 </w:t>
            </w:r>
            <w:r w:rsidRPr="00F6337D">
              <w:rPr>
                <w:rFonts w:ascii="Times New Roman" w:eastAsia="標楷體" w:hAnsi="Times New Roman" w:cs="標楷體"/>
                <w:kern w:val="1"/>
                <w:szCs w:val="28"/>
              </w:rPr>
              <w:t>日常生活中基本幾何形體的特徵與分類。</w:t>
            </w:r>
          </w:p>
        </w:tc>
      </w:tr>
      <w:tr w:rsidR="00F6337D" w:rsidRPr="00F6337D" w14:paraId="24A2E59D" w14:textId="77777777" w:rsidTr="0084699E">
        <w:tc>
          <w:tcPr>
            <w:tcW w:w="1985" w:type="dxa"/>
            <w:gridSpan w:val="3"/>
            <w:tcBorders>
              <w:left w:val="single" w:sz="1" w:space="0" w:color="000000"/>
              <w:bottom w:val="single" w:sz="1" w:space="0" w:color="000000"/>
            </w:tcBorders>
            <w:shd w:val="clear" w:color="auto" w:fill="auto"/>
            <w:vAlign w:val="center"/>
          </w:tcPr>
          <w:p w14:paraId="034E229D"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67929F39"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EF344C4" w14:textId="16A67CFD" w:rsidR="0084699E" w:rsidRPr="00F6337D" w:rsidRDefault="0084699E" w:rsidP="00C10AB9">
            <w:pPr>
              <w:pStyle w:val="af6"/>
              <w:numPr>
                <w:ilvl w:val="0"/>
                <w:numId w:val="30"/>
              </w:num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用操作的方式，認識</w:t>
            </w:r>
            <w:r w:rsidRPr="00F6337D">
              <w:rPr>
                <w:rFonts w:ascii="Times New Roman" w:eastAsia="標楷體" w:hAnsi="Times New Roman" w:cs="標楷體"/>
                <w:szCs w:val="28"/>
              </w:rPr>
              <w:t>1</w:t>
            </w:r>
            <w:r w:rsidRPr="00F6337D">
              <w:rPr>
                <w:rFonts w:ascii="Times New Roman" w:eastAsia="標楷體" w:hAnsi="Times New Roman" w:cs="標楷體"/>
                <w:szCs w:val="28"/>
              </w:rPr>
              <w:t>～</w:t>
            </w:r>
            <w:r w:rsidRPr="00F6337D">
              <w:rPr>
                <w:rFonts w:ascii="Times New Roman" w:eastAsia="標楷體" w:hAnsi="Times New Roman" w:cs="標楷體" w:hint="eastAsia"/>
                <w:szCs w:val="28"/>
              </w:rPr>
              <w:t>5</w:t>
            </w:r>
            <w:r w:rsidR="00BF425A" w:rsidRPr="00F6337D">
              <w:rPr>
                <w:rFonts w:ascii="Times New Roman" w:eastAsia="標楷體" w:hAnsi="Times New Roman" w:cs="標楷體" w:hint="eastAsia"/>
                <w:szCs w:val="28"/>
              </w:rPr>
              <w:t>0</w:t>
            </w:r>
            <w:r w:rsidRPr="00F6337D">
              <w:rPr>
                <w:rFonts w:ascii="Times New Roman" w:eastAsia="標楷體" w:hAnsi="Times New Roman" w:cs="標楷體"/>
                <w:szCs w:val="28"/>
              </w:rPr>
              <w:t>的數詞</w:t>
            </w:r>
            <w:r w:rsidRPr="00F6337D">
              <w:rPr>
                <w:rFonts w:ascii="Times New Roman" w:eastAsia="標楷體" w:hAnsi="Times New Roman" w:cs="標楷體" w:hint="eastAsia"/>
                <w:szCs w:val="28"/>
              </w:rPr>
              <w:t>、</w:t>
            </w:r>
            <w:r w:rsidRPr="00F6337D">
              <w:rPr>
                <w:rFonts w:ascii="Times New Roman" w:eastAsia="標楷體" w:hAnsi="Times New Roman" w:cs="標楷體"/>
                <w:szCs w:val="28"/>
              </w:rPr>
              <w:t>數量</w:t>
            </w:r>
            <w:r w:rsidRPr="00F6337D">
              <w:rPr>
                <w:rFonts w:ascii="Times New Roman" w:eastAsia="標楷體" w:hAnsi="Times New Roman" w:cs="標楷體" w:hint="eastAsia"/>
                <w:szCs w:val="28"/>
              </w:rPr>
              <w:t>及</w:t>
            </w:r>
            <w:r w:rsidRPr="00F6337D">
              <w:rPr>
                <w:rFonts w:ascii="Times New Roman" w:eastAsia="標楷體" w:hAnsi="Times New Roman" w:cs="標楷體"/>
                <w:szCs w:val="28"/>
              </w:rPr>
              <w:t>形、音、量的連結</w:t>
            </w:r>
            <w:r w:rsidRPr="00F6337D">
              <w:rPr>
                <w:rFonts w:ascii="Times New Roman" w:eastAsia="標楷體" w:hAnsi="Times New Roman" w:cs="標楷體" w:hint="eastAsia"/>
                <w:szCs w:val="28"/>
              </w:rPr>
              <w:t>。</w:t>
            </w:r>
          </w:p>
          <w:p w14:paraId="471CBF87" w14:textId="3FE0D1E4" w:rsidR="0084699E" w:rsidRPr="00F6337D" w:rsidRDefault="0084699E" w:rsidP="00C10AB9">
            <w:pPr>
              <w:pStyle w:val="af6"/>
              <w:numPr>
                <w:ilvl w:val="0"/>
                <w:numId w:val="30"/>
              </w:num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用操作的方式</w:t>
            </w:r>
            <w:r w:rsidRPr="00F6337D">
              <w:rPr>
                <w:rFonts w:ascii="Times New Roman" w:eastAsia="標楷體" w:hAnsi="Times New Roman" w:cs="標楷體"/>
                <w:szCs w:val="28"/>
              </w:rPr>
              <w:t>(</w:t>
            </w:r>
            <w:r w:rsidRPr="00F6337D">
              <w:rPr>
                <w:rFonts w:ascii="Times New Roman" w:eastAsia="標楷體" w:hAnsi="Times New Roman" w:cs="標楷體" w:hint="eastAsia"/>
                <w:szCs w:val="28"/>
              </w:rPr>
              <w:t>描繪、複製、拼貼、堆疊</w:t>
            </w:r>
            <w:r w:rsidRPr="00F6337D">
              <w:rPr>
                <w:rFonts w:ascii="Times New Roman" w:eastAsia="標楷體" w:hAnsi="Times New Roman" w:cs="標楷體"/>
                <w:szCs w:val="28"/>
              </w:rPr>
              <w:t>)</w:t>
            </w:r>
            <w:r w:rsidRPr="00F6337D">
              <w:rPr>
                <w:rFonts w:ascii="Times New Roman" w:eastAsia="標楷體" w:hAnsi="Times New Roman" w:cs="標楷體" w:hint="eastAsia"/>
                <w:szCs w:val="28"/>
              </w:rPr>
              <w:t>認識幾何圖形及其特徵。</w:t>
            </w:r>
          </w:p>
          <w:p w14:paraId="2EE0FBEF" w14:textId="50C3165A" w:rsidR="00D146B4" w:rsidRPr="00F6337D" w:rsidRDefault="00D146B4" w:rsidP="00C10AB9">
            <w:pPr>
              <w:pStyle w:val="af6"/>
              <w:numPr>
                <w:ilvl w:val="0"/>
                <w:numId w:val="30"/>
              </w:numPr>
              <w:spacing w:line="0" w:lineRule="atLeast"/>
              <w:rPr>
                <w:rFonts w:ascii="Times New Roman" w:eastAsia="標楷體" w:hAnsi="Times New Roman" w:cs="標楷體"/>
                <w:szCs w:val="28"/>
              </w:rPr>
            </w:pPr>
            <w:r w:rsidRPr="00F6337D">
              <w:rPr>
                <w:rFonts w:ascii="Times New Roman" w:eastAsia="標楷體" w:hAnsi="Times New Roman" w:cs="標楷體" w:hint="eastAsia"/>
                <w:szCs w:val="28"/>
              </w:rPr>
              <w:t>在生活情境中，能辨別錢幣及使用。</w:t>
            </w:r>
          </w:p>
          <w:p w14:paraId="34EC6CB8" w14:textId="3D24D441" w:rsidR="0084699E" w:rsidRPr="00F6337D" w:rsidRDefault="0084699E" w:rsidP="00C10AB9">
            <w:pPr>
              <w:pStyle w:val="af6"/>
              <w:numPr>
                <w:ilvl w:val="0"/>
                <w:numId w:val="30"/>
              </w:numPr>
              <w:spacing w:line="0" w:lineRule="atLeast"/>
              <w:rPr>
                <w:rFonts w:ascii="Times New Roman" w:eastAsia="標楷體" w:hAnsi="Times New Roman" w:cs="標楷體"/>
                <w:szCs w:val="28"/>
              </w:rPr>
            </w:pPr>
            <w:r w:rsidRPr="00F6337D">
              <w:rPr>
                <w:rFonts w:ascii="Times New Roman" w:eastAsia="標楷體" w:hAnsi="Times New Roman" w:hint="eastAsia"/>
              </w:rPr>
              <w:t>在教學情境中，用操作的方式建立分類、對應、顏色等概念</w:t>
            </w:r>
            <w:r w:rsidRPr="00F6337D">
              <w:rPr>
                <w:rFonts w:ascii="Times New Roman" w:eastAsia="標楷體" w:hAnsi="Times New Roman" w:cs="標楷體" w:hint="eastAsia"/>
                <w:szCs w:val="28"/>
              </w:rPr>
              <w:t>。</w:t>
            </w:r>
          </w:p>
          <w:p w14:paraId="48EF8546" w14:textId="780E6DBC" w:rsidR="00D146B4" w:rsidRPr="00F6337D" w:rsidRDefault="00D146B4" w:rsidP="00C10AB9">
            <w:pPr>
              <w:pStyle w:val="af6"/>
              <w:numPr>
                <w:ilvl w:val="0"/>
                <w:numId w:val="30"/>
              </w:numPr>
              <w:spacing w:line="0" w:lineRule="atLeast"/>
              <w:rPr>
                <w:rFonts w:ascii="Times New Roman" w:eastAsia="標楷體" w:hAnsi="Times New Roman" w:cs="標楷體"/>
                <w:vanish/>
                <w:szCs w:val="28"/>
                <w:specVanish/>
              </w:rPr>
            </w:pPr>
            <w:r w:rsidRPr="00F6337D">
              <w:rPr>
                <w:rFonts w:ascii="Times New Roman" w:eastAsia="標楷體" w:hAnsi="Times New Roman" w:cs="標楷體" w:hint="eastAsia"/>
                <w:szCs w:val="28"/>
              </w:rPr>
              <w:t>在生活情境中，能讀懂日曆，知道今天是幾月幾日星期幾。</w:t>
            </w:r>
          </w:p>
          <w:p w14:paraId="7F56302C" w14:textId="77777777" w:rsidR="00D146B4" w:rsidRPr="00F6337D" w:rsidRDefault="00D146B4" w:rsidP="00C10AB9">
            <w:pPr>
              <w:pStyle w:val="af6"/>
              <w:numPr>
                <w:ilvl w:val="0"/>
                <w:numId w:val="30"/>
              </w:numPr>
              <w:spacing w:line="0" w:lineRule="atLeast"/>
              <w:rPr>
                <w:rFonts w:ascii="Times New Roman" w:eastAsia="標楷體" w:hAnsi="Times New Roman" w:cs="標楷體"/>
                <w:szCs w:val="28"/>
              </w:rPr>
            </w:pPr>
            <w:r w:rsidRPr="00F6337D">
              <w:rPr>
                <w:rFonts w:ascii="Times New Roman" w:eastAsia="標楷體" w:hAnsi="Times New Roman"/>
              </w:rPr>
              <w:t xml:space="preserve"> </w:t>
            </w:r>
          </w:p>
          <w:p w14:paraId="6D139E0A" w14:textId="6B5036E0" w:rsidR="0084699E" w:rsidRPr="00F6337D" w:rsidRDefault="0084699E" w:rsidP="00C10AB9">
            <w:pPr>
              <w:pStyle w:val="af6"/>
              <w:numPr>
                <w:ilvl w:val="0"/>
                <w:numId w:val="50"/>
              </w:numPr>
              <w:spacing w:line="0" w:lineRule="atLeast"/>
              <w:rPr>
                <w:rFonts w:ascii="Times New Roman" w:eastAsia="標楷體" w:hAnsi="Times New Roman" w:cs="標楷體"/>
                <w:szCs w:val="28"/>
              </w:rPr>
            </w:pPr>
            <w:r w:rsidRPr="00F6337D">
              <w:rPr>
                <w:rFonts w:ascii="Times New Roman" w:eastAsia="標楷體" w:hAnsi="Times New Roman" w:hint="eastAsia"/>
              </w:rPr>
              <w:t>在教學情境中，</w:t>
            </w:r>
            <w:r w:rsidRPr="00F6337D">
              <w:rPr>
                <w:rFonts w:ascii="Times New Roman" w:eastAsia="標楷體" w:hAnsi="Times New Roman" w:cs="標楷體" w:hint="eastAsia"/>
                <w:szCs w:val="28"/>
              </w:rPr>
              <w:t>專注聆聽教師講解。</w:t>
            </w:r>
          </w:p>
        </w:tc>
      </w:tr>
      <w:tr w:rsidR="00F6337D" w:rsidRPr="00F6337D" w14:paraId="35A8864D" w14:textId="77777777" w:rsidTr="0084699E">
        <w:tc>
          <w:tcPr>
            <w:tcW w:w="1985" w:type="dxa"/>
            <w:gridSpan w:val="3"/>
            <w:tcBorders>
              <w:left w:val="single" w:sz="1" w:space="0" w:color="000000"/>
              <w:bottom w:val="single" w:sz="1" w:space="0" w:color="000000"/>
            </w:tcBorders>
            <w:shd w:val="clear" w:color="auto" w:fill="auto"/>
            <w:vAlign w:val="center"/>
          </w:tcPr>
          <w:p w14:paraId="184F74C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B40C23A"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3E67F82C"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14BF1F49" w14:textId="77777777" w:rsidTr="0084699E">
        <w:tc>
          <w:tcPr>
            <w:tcW w:w="1985" w:type="dxa"/>
            <w:gridSpan w:val="3"/>
            <w:tcBorders>
              <w:left w:val="single" w:sz="1" w:space="0" w:color="000000"/>
              <w:bottom w:val="single" w:sz="1" w:space="0" w:color="000000"/>
            </w:tcBorders>
            <w:shd w:val="clear" w:color="auto" w:fill="auto"/>
            <w:vAlign w:val="center"/>
          </w:tcPr>
          <w:p w14:paraId="1D351B68"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196919A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00B0B30"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72B92E9D"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453E38BE" w14:textId="77777777" w:rsidR="0084699E" w:rsidRPr="00F6337D" w:rsidRDefault="0084699E" w:rsidP="0084699E">
            <w:pPr>
              <w:widowControl/>
              <w:suppressAutoHyphens/>
              <w:snapToGrid w:val="0"/>
              <w:spacing w:line="280" w:lineRule="atLeast"/>
              <w:jc w:val="both"/>
              <w:rPr>
                <w:rFonts w:ascii="Times New Roman" w:eastAsia="標楷體" w:hAnsi="Times New Roman" w:cs="標楷體"/>
                <w:kern w:val="0"/>
                <w:szCs w:val="24"/>
              </w:rPr>
            </w:pPr>
          </w:p>
          <w:p w14:paraId="7F13A6AA"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2FEDB933"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4DE6B3AA"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26876E4E"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49F6F3E"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p>
          <w:p w14:paraId="637B6D3F"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111AEDEB" w14:textId="77777777" w:rsidR="0084699E" w:rsidRPr="00F6337D" w:rsidRDefault="0084699E" w:rsidP="0084699E">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512616A7"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p>
          <w:p w14:paraId="3D3FED0B" w14:textId="77777777" w:rsidR="0084699E" w:rsidRPr="00F6337D" w:rsidRDefault="0084699E" w:rsidP="0084699E">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587599CF"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u w:val="single"/>
              </w:rPr>
            </w:pPr>
            <w:r w:rsidRPr="00F6337D">
              <w:rPr>
                <w:rFonts w:ascii="Times New Roman" w:eastAsia="標楷體" w:hAnsi="Times New Roman" w:cs="標楷體" w:hint="eastAsia"/>
                <w:kern w:val="0"/>
                <w:szCs w:val="24"/>
              </w:rPr>
              <w:lastRenderedPageBreak/>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29A79BC"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u w:val="single"/>
              </w:rPr>
            </w:pPr>
          </w:p>
          <w:p w14:paraId="6B3CEB79" w14:textId="77777777" w:rsidR="0084699E" w:rsidRPr="00F6337D" w:rsidRDefault="0084699E" w:rsidP="0084699E">
            <w:pPr>
              <w:widowControl/>
              <w:suppressAutoHyphens/>
              <w:snapToGrid w:val="0"/>
              <w:spacing w:line="320" w:lineRule="exact"/>
              <w:jc w:val="both"/>
              <w:rPr>
                <w:rFonts w:ascii="Times New Roman" w:eastAsia="標楷體" w:hAnsi="Times New Roman" w:cs="標楷體"/>
                <w:kern w:val="0"/>
                <w:szCs w:val="24"/>
              </w:rPr>
            </w:pPr>
            <w:r w:rsidRPr="00F6337D">
              <w:rPr>
                <w:rFonts w:ascii="Times New Roman" w:eastAsia="標楷體" w:hAnsi="Times New Roman" w:cs="標楷體" w:hint="eastAsia"/>
                <w:b/>
                <w:bCs/>
                <w:kern w:val="0"/>
                <w:szCs w:val="24"/>
              </w:rPr>
              <w:t>5.</w:t>
            </w:r>
            <w:r w:rsidRPr="00F6337D">
              <w:rPr>
                <w:rFonts w:ascii="Times New Roman" w:eastAsia="標楷體" w:hAnsi="Times New Roman" w:cs="標楷體" w:hint="eastAsia"/>
                <w:b/>
                <w:bCs/>
                <w:kern w:val="0"/>
                <w:szCs w:val="24"/>
              </w:rPr>
              <w:t>學生程度：</w:t>
            </w:r>
          </w:p>
          <w:p w14:paraId="1B227A6B" w14:textId="77777777" w:rsidR="0084699E" w:rsidRPr="00F6337D" w:rsidRDefault="0084699E" w:rsidP="0084699E">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因班級學生認知程度皆弱，選擇適合</w:t>
            </w:r>
            <w:proofErr w:type="gramStart"/>
            <w:r w:rsidRPr="00F6337D">
              <w:rPr>
                <w:rFonts w:ascii="Times New Roman" w:eastAsia="標楷體" w:hAnsi="Times New Roman" w:cs="標楷體" w:hint="eastAsia"/>
                <w:kern w:val="0"/>
                <w:szCs w:val="24"/>
              </w:rPr>
              <w:t>於本班學生</w:t>
            </w:r>
            <w:proofErr w:type="gramEnd"/>
            <w:r w:rsidRPr="00F6337D">
              <w:rPr>
                <w:rFonts w:ascii="Times New Roman" w:eastAsia="標楷體" w:hAnsi="Times New Roman" w:cs="標楷體" w:hint="eastAsia"/>
                <w:kern w:val="0"/>
                <w:szCs w:val="24"/>
              </w:rPr>
              <w:t>能力與程度之學習內容與學習重點來做為教學目標。</w:t>
            </w:r>
          </w:p>
        </w:tc>
      </w:tr>
      <w:tr w:rsidR="00F6337D" w:rsidRPr="00F6337D" w14:paraId="18B30CD5" w14:textId="77777777" w:rsidTr="0084699E">
        <w:tc>
          <w:tcPr>
            <w:tcW w:w="889" w:type="dxa"/>
            <w:gridSpan w:val="2"/>
            <w:tcBorders>
              <w:left w:val="single" w:sz="1" w:space="0" w:color="000000"/>
              <w:bottom w:val="single" w:sz="1" w:space="0" w:color="000000"/>
            </w:tcBorders>
            <w:shd w:val="clear" w:color="auto" w:fill="auto"/>
            <w:vAlign w:val="center"/>
          </w:tcPr>
          <w:p w14:paraId="031FE0C8"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lastRenderedPageBreak/>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78FF010A"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9D7D92A"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6DC4DE5B"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2800026D" w14:textId="77777777" w:rsidR="006239B9" w:rsidRPr="00F6337D" w:rsidRDefault="006239B9" w:rsidP="006239B9">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2369C82C" w14:textId="1E92E9F5" w:rsidR="006239B9" w:rsidRPr="00F6337D" w:rsidRDefault="006239B9" w:rsidP="006239B9">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數字達人</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C30F8C8" w14:textId="2050BC34" w:rsidR="006239B9" w:rsidRPr="00F6337D" w:rsidRDefault="006239B9" w:rsidP="006239B9">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利用數字歌，</w:t>
            </w:r>
            <w:proofErr w:type="gramStart"/>
            <w:r w:rsidRPr="00F6337D">
              <w:rPr>
                <w:rFonts w:ascii="Times New Roman" w:eastAsia="標楷體" w:hAnsi="Times New Roman" w:cs="標楷體" w:hint="eastAsia"/>
              </w:rPr>
              <w:t>學習唱數</w:t>
            </w:r>
            <w:proofErr w:type="gramEnd"/>
            <w:r w:rsidR="007B0C82" w:rsidRPr="00F6337D">
              <w:rPr>
                <w:rFonts w:ascii="Times New Roman" w:eastAsia="標楷體" w:hAnsi="Times New Roman" w:cs="標楷體" w:hint="eastAsia"/>
              </w:rPr>
              <w:t>1-50</w:t>
            </w:r>
          </w:p>
        </w:tc>
      </w:tr>
      <w:tr w:rsidR="00F6337D" w:rsidRPr="00F6337D" w14:paraId="3E088F9B"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349330C3" w14:textId="77777777" w:rsidR="006239B9" w:rsidRPr="00F6337D" w:rsidRDefault="006239B9" w:rsidP="006239B9">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0DC26B4E" w14:textId="24BBBEDA" w:rsidR="006239B9" w:rsidRPr="00F6337D" w:rsidRDefault="006239B9" w:rsidP="006239B9">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數字達人</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69B473B" w14:textId="34C92903" w:rsidR="006239B9" w:rsidRPr="00F6337D" w:rsidRDefault="006239B9" w:rsidP="006239B9">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rPr>
              <w:t>利用數字歌，學習點數</w:t>
            </w:r>
            <w:r w:rsidRPr="00F6337D">
              <w:rPr>
                <w:rFonts w:ascii="Times New Roman" w:eastAsia="標楷體" w:hAnsi="Times New Roman" w:cs="標楷體" w:hint="eastAsia"/>
              </w:rPr>
              <w:t>1-</w:t>
            </w:r>
            <w:r w:rsidR="007B0C82" w:rsidRPr="00F6337D">
              <w:rPr>
                <w:rFonts w:ascii="Times New Roman" w:eastAsia="標楷體" w:hAnsi="Times New Roman" w:cs="標楷體" w:hint="eastAsia"/>
              </w:rPr>
              <w:t>50</w:t>
            </w:r>
          </w:p>
        </w:tc>
      </w:tr>
      <w:tr w:rsidR="00F6337D" w:rsidRPr="00F6337D" w14:paraId="1C674B41"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6979F9CF" w14:textId="77777777" w:rsidR="006239B9" w:rsidRPr="00F6337D" w:rsidRDefault="006239B9" w:rsidP="006239B9">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07716580" w14:textId="6D6BD353" w:rsidR="006239B9" w:rsidRPr="00F6337D" w:rsidRDefault="006239B9" w:rsidP="006239B9">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數字達人</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44F972C" w14:textId="0A25FF44" w:rsidR="006239B9" w:rsidRPr="00F6337D" w:rsidRDefault="006239B9" w:rsidP="006239B9">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利用實物操作、圖卡，</w:t>
            </w:r>
            <w:proofErr w:type="gramStart"/>
            <w:r w:rsidRPr="00F6337D">
              <w:rPr>
                <w:rFonts w:ascii="Times New Roman" w:eastAsia="標楷體" w:hAnsi="Times New Roman" w:cs="標楷體" w:hint="eastAsia"/>
                <w:szCs w:val="24"/>
              </w:rPr>
              <w:t>習寫</w:t>
            </w:r>
            <w:proofErr w:type="gramEnd"/>
            <w:r w:rsidRPr="00F6337D">
              <w:rPr>
                <w:rFonts w:ascii="Times New Roman" w:eastAsia="標楷體" w:hAnsi="Times New Roman" w:cs="標楷體" w:hint="eastAsia"/>
                <w:szCs w:val="24"/>
              </w:rPr>
              <w:t>1-</w:t>
            </w:r>
            <w:r w:rsidR="007B0C82" w:rsidRPr="00F6337D">
              <w:rPr>
                <w:rFonts w:ascii="Times New Roman" w:eastAsia="標楷體" w:hAnsi="Times New Roman" w:cs="標楷體" w:hint="eastAsia"/>
              </w:rPr>
              <w:t>50</w:t>
            </w:r>
          </w:p>
        </w:tc>
      </w:tr>
      <w:tr w:rsidR="00F6337D" w:rsidRPr="00F6337D" w14:paraId="21414136"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41BEAF0A" w14:textId="77777777" w:rsidR="006239B9" w:rsidRPr="00F6337D" w:rsidRDefault="006239B9" w:rsidP="006239B9">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4B4DF5D6" w14:textId="27BEB9F8" w:rsidR="006239B9" w:rsidRPr="00F6337D" w:rsidRDefault="006239B9" w:rsidP="006239B9">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數字達人</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8DCFF78" w14:textId="04641A80" w:rsidR="006239B9" w:rsidRPr="00F6337D" w:rsidRDefault="006239B9" w:rsidP="006239B9">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szCs w:val="24"/>
              </w:rPr>
              <w:t>利用實物操作、圖卡，建立</w:t>
            </w:r>
            <w:r w:rsidRPr="00F6337D">
              <w:rPr>
                <w:rFonts w:ascii="Times New Roman" w:eastAsia="標楷體" w:hAnsi="Times New Roman" w:cs="標楷體" w:hint="eastAsia"/>
                <w:szCs w:val="24"/>
              </w:rPr>
              <w:t>1-</w:t>
            </w:r>
            <w:r w:rsidR="007B0C82" w:rsidRPr="00F6337D">
              <w:rPr>
                <w:rFonts w:ascii="Times New Roman" w:eastAsia="標楷體" w:hAnsi="Times New Roman" w:cs="標楷體" w:hint="eastAsia"/>
              </w:rPr>
              <w:t>50</w:t>
            </w:r>
            <w:r w:rsidRPr="00F6337D">
              <w:rPr>
                <w:rFonts w:ascii="Times New Roman" w:eastAsia="標楷體" w:hAnsi="Times New Roman" w:cs="標楷體" w:hint="eastAsia"/>
              </w:rPr>
              <w:t>基數、序數的概念</w:t>
            </w:r>
          </w:p>
        </w:tc>
      </w:tr>
      <w:tr w:rsidR="00F6337D" w:rsidRPr="00F6337D" w14:paraId="3690435F"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5F6F8B4F" w14:textId="77777777" w:rsidR="006239B9" w:rsidRPr="00F6337D" w:rsidRDefault="006239B9" w:rsidP="006239B9">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tcBorders>
              <w:left w:val="single" w:sz="1" w:space="0" w:color="000000"/>
              <w:bottom w:val="single" w:sz="1" w:space="0" w:color="000000"/>
            </w:tcBorders>
            <w:shd w:val="clear" w:color="auto" w:fill="auto"/>
            <w:vAlign w:val="center"/>
          </w:tcPr>
          <w:p w14:paraId="5540359B" w14:textId="6E79102A" w:rsidR="006239B9" w:rsidRPr="00F6337D" w:rsidRDefault="006239B9" w:rsidP="006239B9">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數字達人</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B556855" w14:textId="642DB3D1" w:rsidR="006239B9" w:rsidRPr="00F6337D" w:rsidRDefault="006239B9" w:rsidP="006239B9">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利用實物、教具，做</w:t>
            </w:r>
            <w:r w:rsidR="007B0C82" w:rsidRPr="00F6337D">
              <w:rPr>
                <w:rFonts w:ascii="Times New Roman" w:eastAsia="標楷體" w:hAnsi="Times New Roman" w:hint="eastAsia"/>
                <w:kern w:val="0"/>
              </w:rPr>
              <w:t>1-5</w:t>
            </w:r>
            <w:r w:rsidRPr="00F6337D">
              <w:rPr>
                <w:rFonts w:ascii="Times New Roman" w:eastAsia="標楷體" w:hAnsi="Times New Roman" w:hint="eastAsia"/>
                <w:kern w:val="0"/>
              </w:rPr>
              <w:t>0</w:t>
            </w:r>
            <w:r w:rsidRPr="00F6337D">
              <w:rPr>
                <w:rFonts w:ascii="Times New Roman" w:eastAsia="標楷體" w:hAnsi="Times New Roman" w:hint="eastAsia"/>
                <w:kern w:val="0"/>
              </w:rPr>
              <w:t>數與量的配對</w:t>
            </w:r>
          </w:p>
        </w:tc>
      </w:tr>
      <w:tr w:rsidR="00F6337D" w:rsidRPr="00F6337D" w14:paraId="41FA993C"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577559B8"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tcBorders>
              <w:left w:val="single" w:sz="1" w:space="0" w:color="000000"/>
              <w:bottom w:val="single" w:sz="1" w:space="0" w:color="000000"/>
            </w:tcBorders>
            <w:shd w:val="clear" w:color="auto" w:fill="auto"/>
          </w:tcPr>
          <w:p w14:paraId="4BFFC940" w14:textId="76B83922"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ED87B2F" w14:textId="77777777" w:rsidR="0084699E" w:rsidRPr="00F6337D" w:rsidRDefault="0084699E" w:rsidP="0084699E">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利用圖片提示，說出這是甚麼圖形</w:t>
            </w:r>
            <w:r w:rsidRPr="00F6337D">
              <w:rPr>
                <w:rFonts w:ascii="Times New Roman" w:eastAsia="標楷體" w:hAnsi="Times New Roman" w:cs="標楷體" w:hint="eastAsia"/>
              </w:rPr>
              <w:t>(</w:t>
            </w:r>
            <w:r w:rsidRPr="00F6337D">
              <w:rPr>
                <w:rFonts w:ascii="Times New Roman" w:eastAsia="標楷體" w:hAnsi="Times New Roman" w:cs="標楷體" w:hint="eastAsia"/>
              </w:rPr>
              <w:t>圓形</w:t>
            </w:r>
            <w:r w:rsidRPr="00F6337D">
              <w:rPr>
                <w:rFonts w:ascii="Times New Roman" w:eastAsia="標楷體" w:hAnsi="Times New Roman" w:cs="標楷體" w:hint="eastAsia"/>
              </w:rPr>
              <w:t>)</w:t>
            </w:r>
          </w:p>
        </w:tc>
      </w:tr>
      <w:tr w:rsidR="00F6337D" w:rsidRPr="00F6337D" w14:paraId="0845F1F0"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45D5607F"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tcBorders>
              <w:left w:val="single" w:sz="1" w:space="0" w:color="000000"/>
              <w:bottom w:val="single" w:sz="1" w:space="0" w:color="000000"/>
            </w:tcBorders>
            <w:shd w:val="clear" w:color="auto" w:fill="auto"/>
          </w:tcPr>
          <w:p w14:paraId="25E3CFD7" w14:textId="00A97A07"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FA92D91" w14:textId="77777777" w:rsidR="0084699E" w:rsidRPr="00F6337D" w:rsidRDefault="0084699E" w:rsidP="0084699E">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利用圖片提示，說出這是甚麼圖形</w:t>
            </w:r>
            <w:r w:rsidRPr="00F6337D">
              <w:rPr>
                <w:rFonts w:ascii="Times New Roman" w:eastAsia="標楷體" w:hAnsi="Times New Roman" w:cs="標楷體" w:hint="eastAsia"/>
              </w:rPr>
              <w:t>(</w:t>
            </w:r>
            <w:r w:rsidRPr="00F6337D">
              <w:rPr>
                <w:rFonts w:ascii="Times New Roman" w:eastAsia="標楷體" w:hAnsi="Times New Roman" w:cs="標楷體" w:hint="eastAsia"/>
              </w:rPr>
              <w:t>三角形</w:t>
            </w:r>
            <w:r w:rsidRPr="00F6337D">
              <w:rPr>
                <w:rFonts w:ascii="Times New Roman" w:eastAsia="標楷體" w:hAnsi="Times New Roman" w:cs="標楷體" w:hint="eastAsia"/>
              </w:rPr>
              <w:t>)</w:t>
            </w:r>
          </w:p>
        </w:tc>
      </w:tr>
      <w:tr w:rsidR="00F6337D" w:rsidRPr="00F6337D" w14:paraId="5D8CF63C"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7E5F4AF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tcBorders>
              <w:left w:val="single" w:sz="1" w:space="0" w:color="000000"/>
              <w:bottom w:val="single" w:sz="1" w:space="0" w:color="000000"/>
            </w:tcBorders>
            <w:shd w:val="clear" w:color="auto" w:fill="auto"/>
          </w:tcPr>
          <w:p w14:paraId="28CCE511" w14:textId="0893F923"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77C7B24" w14:textId="77777777" w:rsidR="0084699E" w:rsidRPr="00F6337D" w:rsidRDefault="0084699E" w:rsidP="0084699E">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利用圖片提示，說出這是甚麼圖形</w:t>
            </w:r>
            <w:r w:rsidRPr="00F6337D">
              <w:rPr>
                <w:rFonts w:ascii="Times New Roman" w:eastAsia="標楷體" w:hAnsi="Times New Roman" w:cs="標楷體" w:hint="eastAsia"/>
              </w:rPr>
              <w:t>(</w:t>
            </w:r>
            <w:r w:rsidRPr="00F6337D">
              <w:rPr>
                <w:rFonts w:ascii="Times New Roman" w:eastAsia="標楷體" w:hAnsi="Times New Roman" w:cs="標楷體" w:hint="eastAsia"/>
              </w:rPr>
              <w:t>正方形</w:t>
            </w:r>
            <w:r w:rsidRPr="00F6337D">
              <w:rPr>
                <w:rFonts w:ascii="Times New Roman" w:eastAsia="標楷體" w:hAnsi="Times New Roman" w:cs="標楷體" w:hint="eastAsia"/>
              </w:rPr>
              <w:t>)</w:t>
            </w:r>
          </w:p>
        </w:tc>
      </w:tr>
      <w:tr w:rsidR="00F6337D" w:rsidRPr="00F6337D" w14:paraId="4EB97A83"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03CF33B1"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tcBorders>
              <w:left w:val="single" w:sz="1" w:space="0" w:color="000000"/>
              <w:bottom w:val="single" w:sz="1" w:space="0" w:color="000000"/>
            </w:tcBorders>
            <w:shd w:val="clear" w:color="auto" w:fill="auto"/>
          </w:tcPr>
          <w:p w14:paraId="3EFEC340" w14:textId="17E80C96"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E953FB2" w14:textId="77777777" w:rsidR="0084699E" w:rsidRPr="00F6337D" w:rsidRDefault="0084699E" w:rsidP="0084699E">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rPr>
              <w:t>利用圖片提示，並給予竹籤、吸管，帶著學生複製圖形。</w:t>
            </w:r>
          </w:p>
        </w:tc>
      </w:tr>
      <w:tr w:rsidR="00F6337D" w:rsidRPr="00F6337D" w14:paraId="686550C6" w14:textId="77777777" w:rsidTr="0084699E">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3C9DCE2E"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tcBorders>
              <w:top w:val="single" w:sz="1" w:space="0" w:color="000000"/>
              <w:left w:val="single" w:sz="1" w:space="0" w:color="000000"/>
              <w:bottom w:val="single" w:sz="1" w:space="0" w:color="000000"/>
            </w:tcBorders>
            <w:shd w:val="clear" w:color="auto" w:fill="auto"/>
          </w:tcPr>
          <w:p w14:paraId="0CFB8558" w14:textId="4479A2C0"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28373126" w14:textId="77777777" w:rsidR="0084699E" w:rsidRPr="00F6337D" w:rsidRDefault="0084699E" w:rsidP="0084699E">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rPr>
              <w:t>利用圖片給予視覺提示，畫出不同圖形</w:t>
            </w:r>
            <w:r w:rsidRPr="00F6337D">
              <w:rPr>
                <w:rFonts w:ascii="Times New Roman" w:eastAsia="標楷體" w:hAnsi="Times New Roman" w:cs="標楷體" w:hint="eastAsia"/>
              </w:rPr>
              <w:t>(</w:t>
            </w:r>
            <w:r w:rsidRPr="00F6337D">
              <w:rPr>
                <w:rFonts w:ascii="Times New Roman" w:eastAsia="標楷體" w:hAnsi="Times New Roman" w:cs="標楷體" w:hint="eastAsia"/>
              </w:rPr>
              <w:t>圓形三角形</w:t>
            </w:r>
            <w:r w:rsidRPr="00F6337D">
              <w:rPr>
                <w:rFonts w:ascii="Times New Roman" w:eastAsia="標楷體" w:hAnsi="Times New Roman" w:cs="標楷體" w:hint="eastAsia"/>
              </w:rPr>
              <w:t>)</w:t>
            </w:r>
          </w:p>
        </w:tc>
      </w:tr>
      <w:tr w:rsidR="00F6337D" w:rsidRPr="00F6337D" w14:paraId="48E3BAA9"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11D8B132"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tcBorders>
              <w:left w:val="single" w:sz="1" w:space="0" w:color="000000"/>
              <w:bottom w:val="single" w:sz="1" w:space="0" w:color="000000"/>
            </w:tcBorders>
            <w:shd w:val="clear" w:color="auto" w:fill="auto"/>
          </w:tcPr>
          <w:p w14:paraId="411288E8" w14:textId="2729CCB1"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可愛的圖形</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F1AF987" w14:textId="77777777" w:rsidR="0084699E" w:rsidRPr="00F6337D" w:rsidRDefault="0084699E" w:rsidP="0084699E">
            <w:pPr>
              <w:widowControl/>
              <w:suppressAutoHyphens/>
              <w:snapToGrid w:val="0"/>
              <w:spacing w:line="280" w:lineRule="atLeast"/>
              <w:rPr>
                <w:rFonts w:ascii="Times New Roman" w:eastAsia="標楷體" w:hAnsi="Times New Roman" w:cs="標楷體"/>
                <w:b/>
                <w:kern w:val="0"/>
                <w:sz w:val="28"/>
                <w:szCs w:val="28"/>
              </w:rPr>
            </w:pPr>
            <w:r w:rsidRPr="00F6337D">
              <w:rPr>
                <w:rFonts w:ascii="Times New Roman" w:eastAsia="標楷體" w:hAnsi="Times New Roman" w:cs="標楷體" w:hint="eastAsia"/>
              </w:rPr>
              <w:t>利用圖片給予視覺提示，畫出不同圖形</w:t>
            </w:r>
            <w:r w:rsidRPr="00F6337D">
              <w:rPr>
                <w:rFonts w:ascii="Times New Roman" w:eastAsia="標楷體" w:hAnsi="Times New Roman" w:cs="標楷體" w:hint="eastAsia"/>
              </w:rPr>
              <w:t>(</w:t>
            </w:r>
            <w:r w:rsidRPr="00F6337D">
              <w:rPr>
                <w:rFonts w:ascii="Times New Roman" w:eastAsia="標楷體" w:hAnsi="Times New Roman" w:cs="標楷體" w:hint="eastAsia"/>
              </w:rPr>
              <w:t>正方形</w:t>
            </w:r>
            <w:r w:rsidRPr="00F6337D">
              <w:rPr>
                <w:rFonts w:ascii="Times New Roman" w:eastAsia="標楷體" w:hAnsi="Times New Roman" w:cs="標楷體" w:hint="eastAsia"/>
              </w:rPr>
              <w:t>)</w:t>
            </w:r>
          </w:p>
        </w:tc>
      </w:tr>
      <w:tr w:rsidR="00F6337D" w:rsidRPr="00F6337D" w14:paraId="6D6E1BD3"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637CC0BB"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tcBorders>
              <w:left w:val="single" w:sz="1" w:space="0" w:color="000000"/>
              <w:bottom w:val="single" w:sz="1" w:space="0" w:color="000000"/>
            </w:tcBorders>
            <w:shd w:val="clear" w:color="auto" w:fill="auto"/>
          </w:tcPr>
          <w:p w14:paraId="43FAAFE2" w14:textId="6A8446DA"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34E6C10" w14:textId="77777777" w:rsidR="0084699E" w:rsidRPr="00F6337D" w:rsidRDefault="0084699E"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透過具體物，認識</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元的錢幣</w:t>
            </w:r>
          </w:p>
          <w:p w14:paraId="033A44CD" w14:textId="28D3D72C" w:rsidR="00BF425A" w:rsidRPr="00F6337D" w:rsidRDefault="00BF425A"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透過具體物，認識</w:t>
            </w:r>
            <w:r w:rsidRPr="00F6337D">
              <w:rPr>
                <w:rFonts w:ascii="Times New Roman" w:eastAsia="標楷體" w:hAnsi="Times New Roman" w:cs="標楷體" w:hint="eastAsia"/>
                <w:kern w:val="0"/>
                <w:szCs w:val="24"/>
              </w:rPr>
              <w:t>5</w:t>
            </w:r>
            <w:r w:rsidRPr="00F6337D">
              <w:rPr>
                <w:rFonts w:ascii="Times New Roman" w:eastAsia="標楷體" w:hAnsi="Times New Roman" w:cs="標楷體" w:hint="eastAsia"/>
                <w:kern w:val="0"/>
                <w:szCs w:val="24"/>
              </w:rPr>
              <w:t>元的錢幣</w:t>
            </w:r>
          </w:p>
        </w:tc>
      </w:tr>
      <w:tr w:rsidR="00F6337D" w:rsidRPr="00F6337D" w14:paraId="57D9E039"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342E6611"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tcBorders>
              <w:left w:val="single" w:sz="1" w:space="0" w:color="000000"/>
              <w:bottom w:val="single" w:sz="1" w:space="0" w:color="000000"/>
            </w:tcBorders>
            <w:shd w:val="clear" w:color="auto" w:fill="auto"/>
          </w:tcPr>
          <w:p w14:paraId="730E60AE" w14:textId="5E82F994"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06096FB" w14:textId="77777777" w:rsidR="0084699E" w:rsidRPr="00F6337D" w:rsidRDefault="0084699E"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透過具體物，認識</w:t>
            </w:r>
            <w:r w:rsidR="00BF425A" w:rsidRPr="00F6337D">
              <w:rPr>
                <w:rFonts w:ascii="Times New Roman" w:eastAsia="標楷體" w:hAnsi="Times New Roman" w:cs="標楷體" w:hint="eastAsia"/>
                <w:kern w:val="0"/>
                <w:szCs w:val="24"/>
              </w:rPr>
              <w:t>10</w:t>
            </w:r>
            <w:r w:rsidRPr="00F6337D">
              <w:rPr>
                <w:rFonts w:ascii="Times New Roman" w:eastAsia="標楷體" w:hAnsi="Times New Roman" w:cs="標楷體" w:hint="eastAsia"/>
                <w:kern w:val="0"/>
                <w:szCs w:val="24"/>
              </w:rPr>
              <w:t>元的錢幣</w:t>
            </w:r>
          </w:p>
          <w:p w14:paraId="099FF07F" w14:textId="2A453740" w:rsidR="00BF425A" w:rsidRPr="00F6337D" w:rsidRDefault="00BF425A" w:rsidP="0084699E">
            <w:pPr>
              <w:widowControl/>
              <w:suppressAutoHyphens/>
              <w:snapToGrid w:val="0"/>
              <w:spacing w:line="280" w:lineRule="atLeast"/>
              <w:rPr>
                <w:rFonts w:ascii="Times New Roman" w:eastAsia="標楷體" w:hAnsi="Times New Roman" w:cs="標楷體"/>
                <w:b/>
                <w:kern w:val="0"/>
                <w:szCs w:val="24"/>
              </w:rPr>
            </w:pPr>
            <w:r w:rsidRPr="00F6337D">
              <w:rPr>
                <w:rFonts w:ascii="Times New Roman" w:eastAsia="標楷體" w:hAnsi="Times New Roman" w:cs="標楷體" w:hint="eastAsia"/>
                <w:kern w:val="0"/>
                <w:szCs w:val="24"/>
              </w:rPr>
              <w:t>透過具體物，認識</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元的錢幣</w:t>
            </w:r>
          </w:p>
        </w:tc>
      </w:tr>
      <w:tr w:rsidR="00F6337D" w:rsidRPr="00F6337D" w14:paraId="11A9F4CA"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5C7BCB5D"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tcBorders>
              <w:left w:val="single" w:sz="1" w:space="0" w:color="000000"/>
              <w:bottom w:val="single" w:sz="1" w:space="0" w:color="000000"/>
            </w:tcBorders>
            <w:shd w:val="clear" w:color="auto" w:fill="auto"/>
          </w:tcPr>
          <w:p w14:paraId="143594C4" w14:textId="1193670F"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698DED8" w14:textId="2D5073C4" w:rsidR="0084699E" w:rsidRPr="00F6337D" w:rsidRDefault="00BF425A" w:rsidP="0084699E">
            <w:pPr>
              <w:widowControl/>
              <w:suppressAutoHyphens/>
              <w:snapToGrid w:val="0"/>
              <w:spacing w:line="280" w:lineRule="atLeast"/>
              <w:rPr>
                <w:rFonts w:ascii="Times New Roman" w:eastAsia="標楷體" w:hAnsi="Times New Roman" w:cs="標楷體"/>
                <w:b/>
                <w:kern w:val="0"/>
                <w:sz w:val="28"/>
                <w:szCs w:val="28"/>
              </w:rPr>
            </w:pPr>
            <w:r w:rsidRPr="00F6337D">
              <w:rPr>
                <w:rFonts w:ascii="Times New Roman" w:eastAsia="標楷體" w:hAnsi="Times New Roman" w:cs="標楷體" w:hint="eastAsia"/>
                <w:kern w:val="0"/>
                <w:szCs w:val="24"/>
              </w:rPr>
              <w:t>透過具體物、錢幣圖卡，分辨</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5</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10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元的錢幣</w:t>
            </w:r>
          </w:p>
        </w:tc>
      </w:tr>
      <w:tr w:rsidR="00F6337D" w:rsidRPr="00F6337D" w14:paraId="0250F8E6"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4020A793"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15</w:t>
            </w:r>
          </w:p>
        </w:tc>
        <w:tc>
          <w:tcPr>
            <w:tcW w:w="2291" w:type="dxa"/>
            <w:gridSpan w:val="2"/>
            <w:tcBorders>
              <w:left w:val="single" w:sz="1" w:space="0" w:color="000000"/>
              <w:bottom w:val="single" w:sz="1" w:space="0" w:color="000000"/>
            </w:tcBorders>
            <w:shd w:val="clear" w:color="auto" w:fill="auto"/>
          </w:tcPr>
          <w:p w14:paraId="3FC9831A" w14:textId="411D5475"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0B747F9" w14:textId="15E209C2" w:rsidR="0084699E" w:rsidRPr="00F6337D" w:rsidRDefault="00BF425A"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在情境中，使用</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5</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10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元的錢幣</w:t>
            </w:r>
          </w:p>
        </w:tc>
      </w:tr>
      <w:tr w:rsidR="00F6337D" w:rsidRPr="00F6337D" w14:paraId="4838FFC1"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77693012"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tcBorders>
              <w:left w:val="single" w:sz="1" w:space="0" w:color="000000"/>
              <w:bottom w:val="single" w:sz="1" w:space="0" w:color="000000"/>
            </w:tcBorders>
            <w:shd w:val="clear" w:color="auto" w:fill="auto"/>
          </w:tcPr>
          <w:p w14:paraId="19661C4D" w14:textId="2A95A1BF" w:rsidR="0084699E" w:rsidRPr="00F6337D" w:rsidRDefault="0084699E"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認識錢幣</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D5886D1" w14:textId="1BD0B762" w:rsidR="0084699E" w:rsidRPr="00F6337D" w:rsidRDefault="00BF425A"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在情境中，使用</w:t>
            </w: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5</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kern w:val="0"/>
                <w:szCs w:val="24"/>
              </w:rPr>
              <w:t>10</w:t>
            </w:r>
            <w:r w:rsidRPr="00F6337D">
              <w:rPr>
                <w:rFonts w:ascii="Times New Roman" w:eastAsia="標楷體" w:hAnsi="Times New Roman" w:cs="標楷體" w:hint="eastAsia"/>
                <w:kern w:val="0"/>
                <w:szCs w:val="24"/>
              </w:rPr>
              <w:t>元、</w:t>
            </w:r>
            <w:r w:rsidRPr="00F6337D">
              <w:rPr>
                <w:rFonts w:ascii="Times New Roman" w:eastAsia="標楷體" w:hAnsi="Times New Roman" w:cs="標楷體" w:hint="eastAsia"/>
                <w:kern w:val="0"/>
                <w:szCs w:val="24"/>
              </w:rPr>
              <w:t>50</w:t>
            </w:r>
            <w:r w:rsidRPr="00F6337D">
              <w:rPr>
                <w:rFonts w:ascii="Times New Roman" w:eastAsia="標楷體" w:hAnsi="Times New Roman" w:cs="標楷體" w:hint="eastAsia"/>
                <w:kern w:val="0"/>
                <w:szCs w:val="24"/>
              </w:rPr>
              <w:t>元的錢幣</w:t>
            </w:r>
          </w:p>
        </w:tc>
      </w:tr>
      <w:tr w:rsidR="00F6337D" w:rsidRPr="00F6337D" w14:paraId="17FF1C34"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4DB86475" w14:textId="77777777" w:rsidR="0084699E" w:rsidRPr="00F6337D" w:rsidRDefault="0084699E" w:rsidP="0084699E">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tcBorders>
              <w:left w:val="single" w:sz="1" w:space="0" w:color="000000"/>
              <w:bottom w:val="single" w:sz="1" w:space="0" w:color="000000"/>
            </w:tcBorders>
            <w:shd w:val="clear" w:color="auto" w:fill="auto"/>
          </w:tcPr>
          <w:p w14:paraId="35F2B213" w14:textId="38F45A8C" w:rsidR="0084699E" w:rsidRPr="00F6337D" w:rsidRDefault="00BF425A" w:rsidP="006239B9">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分類</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AA64703" w14:textId="10AB8C0E" w:rsidR="0084699E" w:rsidRPr="00F6337D" w:rsidRDefault="00BF425A" w:rsidP="0084699E">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認識顏色、形狀或物品特性，並根據指令練習分類。</w:t>
            </w:r>
          </w:p>
        </w:tc>
      </w:tr>
      <w:tr w:rsidR="00F6337D" w:rsidRPr="00F6337D" w14:paraId="18C78E0A"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30E9AFC3" w14:textId="77777777" w:rsidR="00D146B4" w:rsidRPr="00F6337D" w:rsidRDefault="00D146B4" w:rsidP="00D146B4">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tcBorders>
              <w:left w:val="single" w:sz="1" w:space="0" w:color="000000"/>
              <w:bottom w:val="single" w:sz="1" w:space="0" w:color="000000"/>
            </w:tcBorders>
            <w:shd w:val="clear" w:color="auto" w:fill="auto"/>
          </w:tcPr>
          <w:p w14:paraId="1008A083" w14:textId="50A4CEDB" w:rsidR="00D146B4" w:rsidRPr="00F6337D" w:rsidRDefault="00D146B4" w:rsidP="00D146B4">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分類</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6027ECF" w14:textId="500BD388" w:rsidR="00D146B4" w:rsidRPr="00F6337D" w:rsidRDefault="00D146B4" w:rsidP="00D146B4">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認識顏色、形狀或物品特性，並根據指令練習分類。</w:t>
            </w:r>
          </w:p>
        </w:tc>
      </w:tr>
      <w:tr w:rsidR="00F6337D" w:rsidRPr="00F6337D" w14:paraId="5216CB94" w14:textId="77777777" w:rsidTr="0084699E">
        <w:trPr>
          <w:trHeight w:val="510"/>
        </w:trPr>
        <w:tc>
          <w:tcPr>
            <w:tcW w:w="889" w:type="dxa"/>
            <w:gridSpan w:val="2"/>
            <w:tcBorders>
              <w:left w:val="single" w:sz="1" w:space="0" w:color="000000"/>
              <w:bottom w:val="single" w:sz="1" w:space="0" w:color="000000"/>
            </w:tcBorders>
            <w:shd w:val="clear" w:color="auto" w:fill="auto"/>
            <w:vAlign w:val="center"/>
          </w:tcPr>
          <w:p w14:paraId="3AA0CA02" w14:textId="77777777" w:rsidR="00D146B4" w:rsidRPr="00F6337D" w:rsidRDefault="00D146B4" w:rsidP="00D146B4">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tcBorders>
              <w:left w:val="single" w:sz="1" w:space="0" w:color="000000"/>
              <w:bottom w:val="single" w:sz="1" w:space="0" w:color="000000"/>
            </w:tcBorders>
            <w:shd w:val="clear" w:color="auto" w:fill="auto"/>
          </w:tcPr>
          <w:p w14:paraId="4572874B" w14:textId="790F45A7" w:rsidR="00D146B4" w:rsidRPr="00F6337D" w:rsidRDefault="00D146B4" w:rsidP="00D146B4">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幾月幾日星期幾</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5BD168C" w14:textId="77777777" w:rsidR="00D146B4" w:rsidRPr="00F6337D" w:rsidRDefault="00D146B4" w:rsidP="00D146B4">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認識日曆</w:t>
            </w:r>
          </w:p>
        </w:tc>
      </w:tr>
      <w:tr w:rsidR="00F6337D" w:rsidRPr="00F6337D" w14:paraId="55EC6BC7" w14:textId="77777777" w:rsidTr="00417C08">
        <w:trPr>
          <w:trHeight w:val="510"/>
        </w:trPr>
        <w:tc>
          <w:tcPr>
            <w:tcW w:w="889" w:type="dxa"/>
            <w:gridSpan w:val="2"/>
            <w:tcBorders>
              <w:left w:val="single" w:sz="1" w:space="0" w:color="000000"/>
            </w:tcBorders>
            <w:shd w:val="clear" w:color="auto" w:fill="auto"/>
            <w:vAlign w:val="center"/>
          </w:tcPr>
          <w:p w14:paraId="4F8CDAFC" w14:textId="77777777" w:rsidR="00D146B4" w:rsidRPr="00F6337D" w:rsidRDefault="00D146B4" w:rsidP="00D146B4">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20</w:t>
            </w:r>
          </w:p>
        </w:tc>
        <w:tc>
          <w:tcPr>
            <w:tcW w:w="2291" w:type="dxa"/>
            <w:gridSpan w:val="2"/>
            <w:tcBorders>
              <w:left w:val="single" w:sz="1" w:space="0" w:color="000000"/>
            </w:tcBorders>
            <w:shd w:val="clear" w:color="auto" w:fill="auto"/>
          </w:tcPr>
          <w:p w14:paraId="69B9D6CD" w14:textId="6102B0BB" w:rsidR="00D146B4" w:rsidRPr="00F6337D" w:rsidRDefault="00D146B4" w:rsidP="00D146B4">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幾月幾日星期幾</w:t>
            </w:r>
          </w:p>
        </w:tc>
        <w:tc>
          <w:tcPr>
            <w:tcW w:w="11281" w:type="dxa"/>
            <w:gridSpan w:val="4"/>
            <w:tcBorders>
              <w:left w:val="single" w:sz="1" w:space="0" w:color="000000"/>
              <w:right w:val="single" w:sz="1" w:space="0" w:color="000000"/>
            </w:tcBorders>
            <w:shd w:val="clear" w:color="auto" w:fill="auto"/>
            <w:vAlign w:val="center"/>
          </w:tcPr>
          <w:p w14:paraId="19726DD6" w14:textId="77777777" w:rsidR="00D146B4" w:rsidRPr="00F6337D" w:rsidRDefault="00D146B4" w:rsidP="00D146B4">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可以指出幾月幾日星期幾的位置</w:t>
            </w:r>
          </w:p>
        </w:tc>
      </w:tr>
      <w:tr w:rsidR="00F6337D" w:rsidRPr="00F6337D" w14:paraId="3DDFDB9A" w14:textId="77777777" w:rsidTr="00546C87">
        <w:trPr>
          <w:trHeight w:val="510"/>
        </w:trPr>
        <w:tc>
          <w:tcPr>
            <w:tcW w:w="889" w:type="dxa"/>
            <w:gridSpan w:val="2"/>
            <w:tcBorders>
              <w:left w:val="single" w:sz="1" w:space="0" w:color="000000"/>
              <w:bottom w:val="single" w:sz="1" w:space="0" w:color="000000"/>
            </w:tcBorders>
            <w:shd w:val="clear" w:color="auto" w:fill="auto"/>
            <w:vAlign w:val="center"/>
          </w:tcPr>
          <w:p w14:paraId="0A9A173B" w14:textId="276DAC13" w:rsidR="00D146B4" w:rsidRPr="00F6337D" w:rsidRDefault="00D146B4" w:rsidP="00D146B4">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left w:val="single" w:sz="1" w:space="0" w:color="000000"/>
              <w:bottom w:val="single" w:sz="1" w:space="0" w:color="000000"/>
            </w:tcBorders>
            <w:shd w:val="clear" w:color="auto" w:fill="auto"/>
            <w:vAlign w:val="center"/>
          </w:tcPr>
          <w:p w14:paraId="5479EFA6" w14:textId="356F2587" w:rsidR="00D146B4" w:rsidRPr="00F6337D" w:rsidRDefault="00D146B4" w:rsidP="00D146B4">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4EB9C81" w14:textId="03FF709B" w:rsidR="00D146B4" w:rsidRPr="00F6337D" w:rsidRDefault="00D146B4" w:rsidP="00D146B4">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rPr>
              <w:t>課程總複習</w:t>
            </w:r>
          </w:p>
        </w:tc>
      </w:tr>
    </w:tbl>
    <w:p w14:paraId="44E01538" w14:textId="77777777" w:rsidR="006C3C93" w:rsidRDefault="006C3C93" w:rsidP="00700CD5">
      <w:pPr>
        <w:pStyle w:val="a1"/>
        <w:spacing w:before="280" w:after="280"/>
        <w:jc w:val="both"/>
        <w:rPr>
          <w:rFonts w:eastAsia="標楷體"/>
          <w:b/>
          <w:sz w:val="36"/>
          <w:szCs w:val="36"/>
        </w:rPr>
      </w:pPr>
    </w:p>
    <w:p w14:paraId="48A1920A" w14:textId="77777777" w:rsidR="006C3C93" w:rsidRDefault="006C3C93">
      <w:pPr>
        <w:widowControl/>
        <w:rPr>
          <w:rFonts w:ascii="Times New Roman" w:eastAsia="標楷體" w:hAnsi="Times New Roman" w:cs="Times New Roman"/>
          <w:b/>
          <w:kern w:val="1"/>
          <w:sz w:val="36"/>
          <w:szCs w:val="36"/>
        </w:rPr>
      </w:pPr>
      <w:r>
        <w:rPr>
          <w:rFonts w:eastAsia="標楷體"/>
          <w:b/>
          <w:sz w:val="36"/>
          <w:szCs w:val="36"/>
        </w:rPr>
        <w:br w:type="page"/>
      </w:r>
    </w:p>
    <w:p w14:paraId="69EFA49B" w14:textId="639AE720" w:rsidR="0084699E" w:rsidRPr="00F6337D" w:rsidRDefault="00700CD5" w:rsidP="00700CD5">
      <w:pPr>
        <w:pStyle w:val="a1"/>
        <w:spacing w:before="280" w:after="280"/>
        <w:jc w:val="both"/>
        <w:rPr>
          <w:rFonts w:eastAsia="標楷體"/>
          <w:b/>
          <w:sz w:val="36"/>
          <w:szCs w:val="36"/>
        </w:rPr>
      </w:pPr>
      <w:r w:rsidRPr="00F6337D">
        <w:rPr>
          <w:rFonts w:eastAsia="標楷體" w:hint="eastAsia"/>
          <w:b/>
          <w:sz w:val="36"/>
          <w:szCs w:val="36"/>
        </w:rPr>
        <w:lastRenderedPageBreak/>
        <w:t>健康與體育</w:t>
      </w:r>
      <w:r w:rsidR="00C90F09" w:rsidRPr="00F6337D">
        <w:rPr>
          <w:rFonts w:eastAsia="標楷體" w:hint="eastAsia"/>
          <w:b/>
          <w:sz w:val="36"/>
          <w:szCs w:val="36"/>
        </w:rPr>
        <w:t>領域</w:t>
      </w:r>
      <w:r w:rsidRPr="00F6337D">
        <w:rPr>
          <w:rFonts w:eastAsia="標楷體"/>
          <w:b/>
          <w:sz w:val="36"/>
          <w:szCs w:val="36"/>
        </w:rPr>
        <w:t>/</w:t>
      </w:r>
      <w:r w:rsidRPr="00F6337D">
        <w:rPr>
          <w:rFonts w:eastAsia="標楷體" w:hint="eastAsia"/>
          <w:b/>
          <w:sz w:val="36"/>
          <w:szCs w:val="36"/>
        </w:rPr>
        <w:t>1</w:t>
      </w:r>
      <w:r w:rsidRPr="00F6337D">
        <w:rPr>
          <w:rFonts w:eastAsia="標楷體"/>
          <w:b/>
          <w:sz w:val="36"/>
          <w:szCs w:val="36"/>
        </w:rPr>
        <w:t>-</w:t>
      </w:r>
      <w:r w:rsidRPr="00F6337D">
        <w:rPr>
          <w:rFonts w:eastAsia="標楷體" w:hint="eastAsia"/>
          <w:b/>
          <w:sz w:val="36"/>
          <w:szCs w:val="36"/>
        </w:rPr>
        <w:t>6</w:t>
      </w:r>
      <w:r w:rsidRPr="00F6337D">
        <w:rPr>
          <w:rFonts w:eastAsia="標楷體"/>
          <w:b/>
          <w:sz w:val="36"/>
          <w:szCs w:val="36"/>
        </w:rPr>
        <w:t>/</w:t>
      </w:r>
      <w:r w:rsidRPr="00F6337D">
        <w:rPr>
          <w:rFonts w:eastAsia="標楷體" w:hint="eastAsia"/>
          <w:b/>
          <w:sz w:val="36"/>
          <w:szCs w:val="36"/>
        </w:rPr>
        <w:t>全班</w:t>
      </w:r>
      <w:r w:rsidR="00023E41" w:rsidRPr="00F6337D">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4A838765" w14:textId="77777777" w:rsidTr="00FB34F1">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298ABD0E" w14:textId="6E99D5C3" w:rsidR="00157EA4" w:rsidRPr="00F6337D" w:rsidRDefault="00F00036" w:rsidP="00FB34F1">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930BAB" w:rsidRPr="00F6337D">
              <w:rPr>
                <w:rFonts w:ascii="Times New Roman" w:eastAsia="標楷體" w:hAnsi="Times New Roman" w:cs="標楷體" w:hint="eastAsia"/>
                <w:kern w:val="0"/>
                <w:szCs w:val="24"/>
              </w:rPr>
              <w:t>度</w:t>
            </w:r>
            <w:r w:rsidR="00157EA4" w:rsidRPr="00F6337D">
              <w:rPr>
                <w:rFonts w:ascii="Times New Roman" w:eastAsia="標楷體" w:hAnsi="Times New Roman" w:cs="標楷體"/>
                <w:kern w:val="0"/>
                <w:szCs w:val="24"/>
              </w:rPr>
              <w:t>第</w:t>
            </w:r>
            <w:r w:rsidR="00157EA4" w:rsidRPr="00F6337D">
              <w:rPr>
                <w:rFonts w:ascii="Times New Roman" w:eastAsia="標楷體" w:hAnsi="Times New Roman" w:cs="標楷體"/>
                <w:b/>
                <w:kern w:val="0"/>
                <w:szCs w:val="24"/>
                <w:shd w:val="clear" w:color="auto" w:fill="D8D8D8"/>
              </w:rPr>
              <w:t>二</w:t>
            </w:r>
            <w:r w:rsidR="00157EA4" w:rsidRPr="00F6337D">
              <w:rPr>
                <w:rFonts w:ascii="Times New Roman" w:eastAsia="標楷體" w:hAnsi="Times New Roman" w:cs="標楷體"/>
                <w:kern w:val="0"/>
                <w:szCs w:val="24"/>
              </w:rPr>
              <w:t>學期</w:t>
            </w:r>
          </w:p>
        </w:tc>
      </w:tr>
      <w:tr w:rsidR="00F6337D" w:rsidRPr="00F6337D" w14:paraId="2A5D7ECB" w14:textId="77777777" w:rsidTr="00FB34F1">
        <w:tc>
          <w:tcPr>
            <w:tcW w:w="1985" w:type="dxa"/>
            <w:gridSpan w:val="3"/>
            <w:tcBorders>
              <w:left w:val="single" w:sz="1" w:space="0" w:color="000000"/>
              <w:bottom w:val="single" w:sz="1" w:space="0" w:color="000000"/>
            </w:tcBorders>
            <w:shd w:val="clear" w:color="auto" w:fill="auto"/>
            <w:vAlign w:val="center"/>
          </w:tcPr>
          <w:p w14:paraId="32EE0835"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70BD9CE9"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353997AC"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7D7C733A"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67CE2168" w14:textId="77777777" w:rsidTr="00FB34F1">
        <w:trPr>
          <w:trHeight w:val="541"/>
        </w:trPr>
        <w:tc>
          <w:tcPr>
            <w:tcW w:w="1985" w:type="dxa"/>
            <w:gridSpan w:val="3"/>
            <w:tcBorders>
              <w:left w:val="single" w:sz="1" w:space="0" w:color="000000"/>
              <w:bottom w:val="single" w:sz="1" w:space="0" w:color="000000"/>
            </w:tcBorders>
            <w:shd w:val="clear" w:color="auto" w:fill="auto"/>
            <w:vAlign w:val="center"/>
          </w:tcPr>
          <w:p w14:paraId="5FD5FC00"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健康與體育</w:t>
            </w:r>
          </w:p>
        </w:tc>
        <w:tc>
          <w:tcPr>
            <w:tcW w:w="1418" w:type="dxa"/>
            <w:gridSpan w:val="2"/>
            <w:tcBorders>
              <w:left w:val="single" w:sz="1" w:space="0" w:color="000000"/>
              <w:bottom w:val="single" w:sz="1" w:space="0" w:color="000000"/>
            </w:tcBorders>
            <w:shd w:val="clear" w:color="auto" w:fill="auto"/>
            <w:vAlign w:val="center"/>
          </w:tcPr>
          <w:p w14:paraId="2F316611"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15255A64"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55097B5A" w14:textId="66CAB8A9" w:rsidR="00157EA4" w:rsidRPr="00F6337D" w:rsidRDefault="006239B9" w:rsidP="00434F1E">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 xml:space="preserve">  </w:t>
            </w:r>
            <w:r w:rsidR="00B42BD3">
              <w:rPr>
                <w:rFonts w:ascii="Times New Roman" w:eastAsia="標楷體" w:hAnsi="Times New Roman" w:cs="標楷體" w:hint="eastAsia"/>
                <w:b/>
                <w:kern w:val="0"/>
                <w:sz w:val="28"/>
                <w:szCs w:val="28"/>
              </w:rPr>
              <w:t>盧淑娟</w:t>
            </w:r>
          </w:p>
        </w:tc>
      </w:tr>
      <w:tr w:rsidR="00F6337D" w:rsidRPr="00F6337D" w14:paraId="3319E7D0" w14:textId="77777777" w:rsidTr="00FB34F1">
        <w:trPr>
          <w:cantSplit/>
          <w:trHeight w:val="361"/>
        </w:trPr>
        <w:tc>
          <w:tcPr>
            <w:tcW w:w="1985" w:type="dxa"/>
            <w:gridSpan w:val="3"/>
            <w:vMerge w:val="restart"/>
            <w:tcBorders>
              <w:left w:val="single" w:sz="1" w:space="0" w:color="000000"/>
            </w:tcBorders>
            <w:shd w:val="clear" w:color="auto" w:fill="auto"/>
            <w:vAlign w:val="center"/>
          </w:tcPr>
          <w:p w14:paraId="69E47A54"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7D35E9C3"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1855EAB5" w14:textId="78E9872A"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75E6C460" w14:textId="77777777" w:rsidTr="00FB34F1">
        <w:trPr>
          <w:cantSplit/>
          <w:trHeight w:val="300"/>
        </w:trPr>
        <w:tc>
          <w:tcPr>
            <w:tcW w:w="1985" w:type="dxa"/>
            <w:gridSpan w:val="3"/>
            <w:vMerge/>
            <w:tcBorders>
              <w:left w:val="single" w:sz="1" w:space="0" w:color="000000"/>
            </w:tcBorders>
            <w:shd w:val="clear" w:color="auto" w:fill="auto"/>
            <w:vAlign w:val="center"/>
          </w:tcPr>
          <w:p w14:paraId="03DEEA09"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19C51C16"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39D3300A" w14:textId="31F34F31" w:rsidR="00157EA4" w:rsidRPr="00F6337D" w:rsidRDefault="00157EA4"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1A42182D" w14:textId="77777777" w:rsidTr="00FB34F1">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3108816D" w14:textId="77777777" w:rsidR="00157EA4" w:rsidRPr="00F6337D" w:rsidRDefault="00157EA4" w:rsidP="00FB34F1">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2E59F177"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4B9124EB" w14:textId="5E31EB3B" w:rsidR="00157EA4" w:rsidRPr="00F6337D" w:rsidRDefault="002D6E85" w:rsidP="00FB34F1">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157EA4" w:rsidRPr="00F6337D">
              <w:rPr>
                <w:rFonts w:ascii="Times New Roman" w:eastAsia="標楷體" w:hAnsi="Times New Roman" w:cs="Times New Roman"/>
                <w:kern w:val="0"/>
                <w:szCs w:val="24"/>
              </w:rPr>
              <w:t>C1.</w:t>
            </w:r>
            <w:r w:rsidR="00157EA4" w:rsidRPr="00F6337D">
              <w:rPr>
                <w:rFonts w:ascii="Times New Roman" w:eastAsia="標楷體" w:hAnsi="Times New Roman" w:cs="Times New Roman"/>
                <w:kern w:val="0"/>
                <w:szCs w:val="24"/>
              </w:rPr>
              <w:t>道德實踐與公民意識</w:t>
            </w:r>
            <w:r w:rsidR="00157EA4" w:rsidRPr="00F6337D">
              <w:rPr>
                <w:rFonts w:ascii="Times New Roman" w:eastAsia="標楷體" w:hAnsi="Times New Roman" w:cs="Times New Roman"/>
                <w:kern w:val="0"/>
                <w:szCs w:val="24"/>
              </w:rPr>
              <w:t xml:space="preserve"> </w:t>
            </w:r>
            <w:r w:rsidR="00157EA4" w:rsidRPr="00F6337D">
              <w:rPr>
                <w:rFonts w:ascii="Times New Roman" w:eastAsia="標楷體" w:hAnsi="Times New Roman" w:cs="Times New Roman"/>
                <w:kern w:val="0"/>
                <w:szCs w:val="24"/>
              </w:rPr>
              <w:t></w:t>
            </w:r>
            <w:r w:rsidR="00FB34F1" w:rsidRPr="00F6337D">
              <w:rPr>
                <w:rFonts w:ascii="Times New Roman" w:eastAsia="標楷體" w:hAnsi="Times New Roman" w:cs="Times New Roman" w:hint="eastAsia"/>
                <w:kern w:val="0"/>
                <w:szCs w:val="24"/>
              </w:rPr>
              <w:t>■</w:t>
            </w:r>
            <w:r w:rsidR="00157EA4" w:rsidRPr="00F6337D">
              <w:rPr>
                <w:rFonts w:ascii="Times New Roman" w:eastAsia="標楷體" w:hAnsi="Times New Roman" w:cs="Times New Roman"/>
                <w:kern w:val="0"/>
                <w:szCs w:val="24"/>
              </w:rPr>
              <w:t>C2.</w:t>
            </w:r>
            <w:r w:rsidR="00157EA4" w:rsidRPr="00F6337D">
              <w:rPr>
                <w:rFonts w:ascii="Times New Roman" w:eastAsia="標楷體" w:hAnsi="Times New Roman" w:cs="Times New Roman"/>
                <w:kern w:val="0"/>
                <w:szCs w:val="24"/>
              </w:rPr>
              <w:t>人際關係與團隊合作</w:t>
            </w:r>
            <w:r w:rsidR="00157EA4" w:rsidRPr="00F6337D">
              <w:rPr>
                <w:rFonts w:ascii="Times New Roman" w:eastAsia="標楷體" w:hAnsi="Times New Roman" w:cs="Times New Roman"/>
                <w:kern w:val="0"/>
                <w:szCs w:val="24"/>
              </w:rPr>
              <w:t xml:space="preserve"> </w:t>
            </w:r>
            <w:r w:rsidR="00157EA4"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w:t>
            </w:r>
            <w:r w:rsidR="00157EA4" w:rsidRPr="00F6337D">
              <w:rPr>
                <w:rFonts w:ascii="Times New Roman" w:eastAsia="標楷體" w:hAnsi="Times New Roman" w:cs="Times New Roman"/>
                <w:kern w:val="0"/>
                <w:szCs w:val="24"/>
              </w:rPr>
              <w:t>C3.</w:t>
            </w:r>
            <w:r w:rsidR="00157EA4" w:rsidRPr="00F6337D">
              <w:rPr>
                <w:rFonts w:ascii="Times New Roman" w:eastAsia="標楷體" w:hAnsi="Times New Roman" w:cs="Times New Roman"/>
                <w:kern w:val="0"/>
                <w:szCs w:val="24"/>
              </w:rPr>
              <w:t>多元文化與國際理解</w:t>
            </w:r>
          </w:p>
        </w:tc>
      </w:tr>
      <w:tr w:rsidR="00F6337D" w:rsidRPr="00F6337D" w14:paraId="0A61E751" w14:textId="77777777" w:rsidTr="00FB34F1">
        <w:trPr>
          <w:cantSplit/>
          <w:trHeight w:val="727"/>
        </w:trPr>
        <w:tc>
          <w:tcPr>
            <w:tcW w:w="525" w:type="dxa"/>
            <w:vMerge w:val="restart"/>
            <w:tcBorders>
              <w:left w:val="single" w:sz="1" w:space="0" w:color="000000"/>
            </w:tcBorders>
            <w:shd w:val="clear" w:color="auto" w:fill="auto"/>
            <w:vAlign w:val="center"/>
          </w:tcPr>
          <w:p w14:paraId="74A630CA"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26AAA94C"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0DD2B85" w14:textId="77777777" w:rsidR="00557110" w:rsidRPr="00F6337D" w:rsidRDefault="00557110" w:rsidP="00557110">
            <w:pPr>
              <w:snapToGrid w:val="0"/>
              <w:spacing w:line="240" w:lineRule="atLeast"/>
              <w:ind w:left="173" w:hanging="173"/>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低年級</w:t>
            </w:r>
          </w:p>
          <w:p w14:paraId="0D32F3CE" w14:textId="77777777" w:rsidR="00557110" w:rsidRPr="00F6337D" w:rsidRDefault="00557110" w:rsidP="00557110">
            <w:pPr>
              <w:rPr>
                <w:rFonts w:ascii="Times New Roman" w:eastAsia="標楷體" w:hAnsi="Times New Roman" w:cs="新細明體"/>
                <w:kern w:val="0"/>
              </w:rPr>
            </w:pPr>
            <w:r w:rsidRPr="00F6337D">
              <w:rPr>
                <w:rFonts w:ascii="Times New Roman" w:eastAsia="標楷體" w:hAnsi="Times New Roman" w:cs="新細明體" w:hint="eastAsia"/>
                <w:kern w:val="0"/>
              </w:rPr>
              <w:t xml:space="preserve">1a-I-1 </w:t>
            </w:r>
            <w:r w:rsidRPr="00F6337D">
              <w:rPr>
                <w:rFonts w:ascii="Times New Roman" w:eastAsia="標楷體" w:hAnsi="Times New Roman" w:cs="新細明體" w:hint="eastAsia"/>
                <w:kern w:val="0"/>
              </w:rPr>
              <w:t>認識基本的健康常識。</w:t>
            </w:r>
          </w:p>
          <w:p w14:paraId="76BFEF6A" w14:textId="542EF468" w:rsidR="00557110" w:rsidRPr="00F6337D" w:rsidRDefault="00557110" w:rsidP="00557110">
            <w:pPr>
              <w:rPr>
                <w:rFonts w:ascii="Times New Roman" w:eastAsia="標楷體" w:hAnsi="Times New Roman" w:cs="新細明體"/>
                <w:kern w:val="0"/>
              </w:rPr>
            </w:pPr>
            <w:r w:rsidRPr="00F6337D">
              <w:rPr>
                <w:rFonts w:ascii="Times New Roman" w:eastAsia="標楷體" w:hAnsi="Times New Roman" w:cs="新細明體" w:hint="eastAsia"/>
                <w:kern w:val="0"/>
              </w:rPr>
              <w:t>1c-</w:t>
            </w:r>
            <w:r w:rsidRPr="00F6337D">
              <w:rPr>
                <w:rFonts w:ascii="Times New Roman" w:eastAsia="標楷體" w:hAnsi="Times New Roman" w:cs="新細明體" w:hint="eastAsia"/>
                <w:kern w:val="0"/>
              </w:rPr>
              <w:t>Ⅰ</w:t>
            </w:r>
            <w:r w:rsidRPr="00F6337D">
              <w:rPr>
                <w:rFonts w:ascii="Times New Roman" w:eastAsia="標楷體" w:hAnsi="Times New Roman" w:cs="新細明體" w:hint="eastAsia"/>
                <w:kern w:val="0"/>
              </w:rPr>
              <w:t xml:space="preserve">-1 </w:t>
            </w:r>
            <w:r w:rsidRPr="00F6337D">
              <w:rPr>
                <w:rFonts w:ascii="Times New Roman" w:eastAsia="標楷體" w:hAnsi="Times New Roman" w:cs="新細明體" w:hint="eastAsia"/>
                <w:kern w:val="0"/>
              </w:rPr>
              <w:t>認識身體活動的基本動作。</w:t>
            </w:r>
          </w:p>
          <w:p w14:paraId="6240D255" w14:textId="6FA38D9F" w:rsidR="003237BF" w:rsidRPr="00F6337D" w:rsidRDefault="003237BF" w:rsidP="003237BF">
            <w:pPr>
              <w:pStyle w:val="Default"/>
              <w:rPr>
                <w:rFonts w:ascii="Times New Roman" w:eastAsia="標楷體" w:hAnsi="Times New Roman"/>
                <w:color w:val="auto"/>
                <w:sz w:val="23"/>
                <w:szCs w:val="23"/>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eastAsia="標楷體" w:hAnsi="Times New Roman"/>
                <w:color w:val="auto"/>
                <w:sz w:val="23"/>
                <w:szCs w:val="23"/>
              </w:rPr>
              <w:t>3a-</w:t>
            </w:r>
            <w:r w:rsidRPr="00F6337D">
              <w:rPr>
                <w:rFonts w:ascii="Times New Roman" w:eastAsia="標楷體" w:hAnsi="Times New Roman" w:hint="eastAsia"/>
                <w:color w:val="auto"/>
                <w:sz w:val="23"/>
                <w:szCs w:val="23"/>
              </w:rPr>
              <w:t>Ⅰ</w:t>
            </w:r>
            <w:r w:rsidRPr="00F6337D">
              <w:rPr>
                <w:rFonts w:ascii="Times New Roman" w:eastAsia="標楷體" w:hAnsi="Times New Roman"/>
                <w:color w:val="auto"/>
                <w:sz w:val="23"/>
                <w:szCs w:val="23"/>
              </w:rPr>
              <w:t>-2</w:t>
            </w:r>
            <w:r w:rsidRPr="00F6337D">
              <w:rPr>
                <w:rFonts w:ascii="Times New Roman" w:eastAsia="標楷體" w:hAnsi="Times New Roman" w:hint="eastAsia"/>
                <w:color w:val="auto"/>
                <w:sz w:val="23"/>
                <w:szCs w:val="23"/>
              </w:rPr>
              <w:t>能於引導下，操作簡易的健康技能。</w:t>
            </w:r>
            <w:r w:rsidRPr="00F6337D">
              <w:rPr>
                <w:rFonts w:ascii="Times New Roman" w:eastAsia="標楷體" w:hAnsi="Times New Roman"/>
                <w:color w:val="auto"/>
                <w:sz w:val="23"/>
                <w:szCs w:val="23"/>
              </w:rPr>
              <w:t xml:space="preserve"> </w:t>
            </w:r>
          </w:p>
          <w:p w14:paraId="309F1A0E" w14:textId="77777777" w:rsidR="00557110" w:rsidRPr="00F6337D" w:rsidRDefault="00557110" w:rsidP="00557110">
            <w:pPr>
              <w:snapToGrid w:val="0"/>
              <w:spacing w:line="240" w:lineRule="atLeast"/>
              <w:ind w:left="173" w:hanging="173"/>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中年級</w:t>
            </w:r>
          </w:p>
          <w:p w14:paraId="450396B0" w14:textId="77777777" w:rsidR="00182B7D" w:rsidRPr="00F6337D" w:rsidRDefault="00182B7D" w:rsidP="00182B7D">
            <w:pPr>
              <w:rPr>
                <w:rFonts w:ascii="Times New Roman" w:eastAsia="標楷體" w:hAnsi="Times New Roman" w:cs="新細明體"/>
                <w:kern w:val="0"/>
              </w:rPr>
            </w:pPr>
            <w:r w:rsidRPr="00F6337D">
              <w:rPr>
                <w:rFonts w:ascii="Times New Roman" w:eastAsia="標楷體" w:hAnsi="Times New Roman" w:cs="新細明體" w:hint="eastAsia"/>
                <w:kern w:val="0"/>
              </w:rPr>
              <w:t xml:space="preserve">1c-II-1 </w:t>
            </w:r>
            <w:r w:rsidRPr="00F6337D">
              <w:rPr>
                <w:rFonts w:ascii="Times New Roman" w:eastAsia="標楷體" w:hAnsi="Times New Roman" w:cs="新細明體" w:hint="eastAsia"/>
                <w:kern w:val="0"/>
              </w:rPr>
              <w:t>認識身體活動的動作技能。</w:t>
            </w:r>
          </w:p>
          <w:p w14:paraId="35B8C663" w14:textId="77777777" w:rsidR="00182B7D" w:rsidRPr="00F6337D" w:rsidRDefault="00182B7D" w:rsidP="00182B7D">
            <w:pPr>
              <w:pStyle w:val="Default"/>
              <w:rPr>
                <w:rFonts w:ascii="Times New Roman" w:eastAsia="標楷體" w:hAnsi="Times New Roman"/>
                <w:color w:val="auto"/>
                <w:sz w:val="23"/>
                <w:szCs w:val="23"/>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hAnsi="Times New Roman"/>
                <w:color w:val="auto"/>
                <w:sz w:val="23"/>
                <w:szCs w:val="23"/>
              </w:rPr>
              <w:t>2b-</w:t>
            </w:r>
            <w:r w:rsidRPr="00F6337D">
              <w:rPr>
                <w:rFonts w:ascii="Times New Roman" w:eastAsia="標楷體" w:hAnsi="Times New Roman" w:hint="eastAsia"/>
                <w:color w:val="auto"/>
                <w:sz w:val="23"/>
                <w:szCs w:val="23"/>
              </w:rPr>
              <w:t>Ⅱ</w:t>
            </w:r>
            <w:r w:rsidRPr="00F6337D">
              <w:rPr>
                <w:rFonts w:ascii="Times New Roman" w:eastAsia="標楷體" w:hAnsi="Times New Roman"/>
                <w:color w:val="auto"/>
                <w:sz w:val="23"/>
                <w:szCs w:val="23"/>
              </w:rPr>
              <w:t>-1</w:t>
            </w:r>
            <w:r w:rsidRPr="00F6337D">
              <w:rPr>
                <w:rFonts w:ascii="Times New Roman" w:eastAsia="標楷體" w:hAnsi="Times New Roman" w:hint="eastAsia"/>
                <w:color w:val="auto"/>
                <w:sz w:val="23"/>
                <w:szCs w:val="23"/>
              </w:rPr>
              <w:t>遵守健康的基本生活規範。</w:t>
            </w:r>
            <w:r w:rsidRPr="00F6337D">
              <w:rPr>
                <w:rFonts w:ascii="Times New Roman" w:eastAsia="標楷體" w:hAnsi="Times New Roman"/>
                <w:color w:val="auto"/>
                <w:sz w:val="23"/>
                <w:szCs w:val="23"/>
              </w:rPr>
              <w:t xml:space="preserve"> </w:t>
            </w:r>
          </w:p>
          <w:p w14:paraId="0C9FA5C0" w14:textId="77777777" w:rsidR="00182B7D" w:rsidRPr="00F6337D" w:rsidRDefault="00182B7D" w:rsidP="00182B7D">
            <w:pPr>
              <w:rPr>
                <w:rFonts w:ascii="Times New Roman" w:eastAsia="標楷體" w:hAnsi="Times New Roman" w:cs="新細明體"/>
                <w:kern w:val="0"/>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cs="新細明體"/>
                <w:kern w:val="0"/>
              </w:rPr>
              <w:t xml:space="preserve"> 2c-Ⅱ-1 </w:t>
            </w:r>
            <w:r w:rsidRPr="00F6337D">
              <w:rPr>
                <w:rFonts w:ascii="Times New Roman" w:eastAsia="標楷體" w:hAnsi="Times New Roman" w:cs="新細明體"/>
                <w:kern w:val="0"/>
              </w:rPr>
              <w:t>遵守上課規範和運動比賽的簡易規則</w:t>
            </w:r>
          </w:p>
          <w:p w14:paraId="270280C2" w14:textId="63A66BCC" w:rsidR="00557110" w:rsidRPr="00F6337D" w:rsidRDefault="00182B7D" w:rsidP="00182B7D">
            <w:pPr>
              <w:rPr>
                <w:rFonts w:ascii="Times New Roman" w:eastAsia="標楷體" w:hAnsi="Times New Roman" w:cs="新細明體"/>
                <w:kern w:val="0"/>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cs="新細明體"/>
                <w:kern w:val="0"/>
              </w:rPr>
              <w:t xml:space="preserve"> 3c-Ⅱ-1 </w:t>
            </w:r>
            <w:r w:rsidRPr="00F6337D">
              <w:rPr>
                <w:rFonts w:ascii="Times New Roman" w:eastAsia="標楷體" w:hAnsi="Times New Roman" w:cs="新細明體"/>
                <w:kern w:val="0"/>
              </w:rPr>
              <w:t>表現聯合性動作的基本技能。</w:t>
            </w:r>
          </w:p>
          <w:p w14:paraId="5AAA54E9" w14:textId="3E95E9B1" w:rsidR="00557110" w:rsidRPr="00F6337D" w:rsidRDefault="00557110" w:rsidP="00557110">
            <w:pPr>
              <w:snapToGrid w:val="0"/>
              <w:spacing w:line="240" w:lineRule="atLeast"/>
              <w:ind w:left="173" w:hanging="173"/>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高年級</w:t>
            </w:r>
          </w:p>
          <w:p w14:paraId="1B9CA3D9" w14:textId="63467766" w:rsidR="008E1D3A" w:rsidRPr="00F6337D" w:rsidRDefault="00557110" w:rsidP="008E1D3A">
            <w:pPr>
              <w:rPr>
                <w:rFonts w:ascii="Times New Roman" w:eastAsia="標楷體" w:hAnsi="Times New Roman" w:cs="標楷體"/>
                <w:sz w:val="23"/>
                <w:szCs w:val="23"/>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8E1D3A" w:rsidRPr="00F6337D">
              <w:rPr>
                <w:rFonts w:ascii="Times New Roman" w:eastAsia="標楷體" w:hAnsi="Times New Roman"/>
                <w:sz w:val="23"/>
                <w:szCs w:val="23"/>
              </w:rPr>
              <w:t>1b-</w:t>
            </w:r>
            <w:r w:rsidR="008E1D3A" w:rsidRPr="00F6337D">
              <w:rPr>
                <w:rFonts w:ascii="Times New Roman" w:eastAsia="標楷體" w:hAnsi="Times New Roman" w:cs="標楷體" w:hint="eastAsia"/>
                <w:sz w:val="23"/>
                <w:szCs w:val="23"/>
              </w:rPr>
              <w:t>Ⅲ</w:t>
            </w:r>
            <w:r w:rsidR="008E1D3A" w:rsidRPr="00F6337D">
              <w:rPr>
                <w:rFonts w:ascii="Times New Roman" w:eastAsia="標楷體" w:hAnsi="Times New Roman"/>
                <w:sz w:val="23"/>
                <w:szCs w:val="23"/>
              </w:rPr>
              <w:t>-2</w:t>
            </w:r>
            <w:r w:rsidR="008E1D3A" w:rsidRPr="00F6337D">
              <w:rPr>
                <w:rFonts w:ascii="Times New Roman" w:eastAsia="標楷體" w:hAnsi="Times New Roman" w:cs="標楷體" w:hint="eastAsia"/>
                <w:sz w:val="23"/>
                <w:szCs w:val="23"/>
              </w:rPr>
              <w:t>認識日常生活中的健康技能和生活技能的基本步驟。</w:t>
            </w:r>
            <w:r w:rsidR="008E1D3A" w:rsidRPr="00F6337D">
              <w:rPr>
                <w:rFonts w:ascii="Times New Roman" w:eastAsia="標楷體" w:hAnsi="Times New Roman" w:cs="標楷體"/>
                <w:sz w:val="23"/>
                <w:szCs w:val="23"/>
              </w:rPr>
              <w:t xml:space="preserve"> </w:t>
            </w:r>
          </w:p>
          <w:p w14:paraId="3D71F21F" w14:textId="77777777" w:rsidR="003237BF" w:rsidRPr="00F6337D" w:rsidRDefault="003237BF" w:rsidP="003237BF">
            <w:pPr>
              <w:pStyle w:val="Default"/>
              <w:rPr>
                <w:rFonts w:ascii="Times New Roman" w:eastAsia="標楷體" w:hAnsi="Times New Roman"/>
                <w:color w:val="auto"/>
                <w:sz w:val="23"/>
                <w:szCs w:val="23"/>
              </w:rPr>
            </w:pPr>
            <w:r w:rsidRPr="00F6337D">
              <w:rPr>
                <w:rFonts w:ascii="Times New Roman" w:eastAsia="標楷體" w:hAnsi="Times New Roman"/>
                <w:color w:val="auto"/>
                <w:sz w:val="23"/>
                <w:szCs w:val="23"/>
              </w:rPr>
              <w:t>1c-</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-1</w:t>
            </w:r>
            <w:r w:rsidRPr="00F6337D">
              <w:rPr>
                <w:rFonts w:ascii="Times New Roman" w:eastAsia="標楷體" w:hAnsi="Times New Roman" w:hint="eastAsia"/>
                <w:color w:val="auto"/>
                <w:sz w:val="23"/>
                <w:szCs w:val="23"/>
              </w:rPr>
              <w:t>了解動作技能要素和基本運動規範。</w:t>
            </w:r>
            <w:r w:rsidRPr="00F6337D">
              <w:rPr>
                <w:rFonts w:ascii="Times New Roman" w:eastAsia="標楷體" w:hAnsi="Times New Roman"/>
                <w:color w:val="auto"/>
                <w:sz w:val="23"/>
                <w:szCs w:val="23"/>
              </w:rPr>
              <w:t xml:space="preserve"> </w:t>
            </w:r>
          </w:p>
          <w:p w14:paraId="0B02A9C7" w14:textId="77777777" w:rsidR="003237BF" w:rsidRPr="00F6337D" w:rsidRDefault="003237BF" w:rsidP="003237BF">
            <w:pPr>
              <w:pStyle w:val="Default"/>
              <w:rPr>
                <w:rFonts w:ascii="Times New Roman" w:eastAsia="標楷體" w:hAnsi="Times New Roman"/>
                <w:color w:val="auto"/>
                <w:sz w:val="23"/>
                <w:szCs w:val="23"/>
              </w:rPr>
            </w:pPr>
            <w:r w:rsidRPr="00F6337D">
              <w:rPr>
                <w:rFonts w:ascii="Times New Roman" w:eastAsia="標楷體" w:hAnsi="Times New Roman"/>
                <w:color w:val="auto"/>
                <w:sz w:val="23"/>
                <w:szCs w:val="23"/>
              </w:rPr>
              <w:t>2b-</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-2</w:t>
            </w:r>
            <w:r w:rsidRPr="00F6337D">
              <w:rPr>
                <w:rFonts w:ascii="Times New Roman" w:eastAsia="標楷體" w:hAnsi="Times New Roman" w:hint="eastAsia"/>
                <w:color w:val="auto"/>
                <w:sz w:val="23"/>
                <w:szCs w:val="23"/>
              </w:rPr>
              <w:t>願意培養健康促進的生活型態。</w:t>
            </w:r>
            <w:r w:rsidRPr="00F6337D">
              <w:rPr>
                <w:rFonts w:ascii="Times New Roman" w:eastAsia="標楷體" w:hAnsi="Times New Roman"/>
                <w:color w:val="auto"/>
                <w:sz w:val="23"/>
                <w:szCs w:val="23"/>
              </w:rPr>
              <w:t xml:space="preserve"> </w:t>
            </w:r>
          </w:p>
          <w:p w14:paraId="32C9FFAA" w14:textId="26124DAC" w:rsidR="00557110" w:rsidRPr="00F6337D" w:rsidRDefault="00557110" w:rsidP="00557110">
            <w:pPr>
              <w:widowControl/>
              <w:rPr>
                <w:rFonts w:ascii="Times New Roman" w:eastAsia="標楷體" w:hAnsi="Times New Roman" w:cs="新細明體"/>
                <w:kern w:val="0"/>
                <w:sz w:val="20"/>
                <w:szCs w:val="20"/>
              </w:rPr>
            </w:pPr>
            <w:r w:rsidRPr="00F6337D">
              <w:rPr>
                <w:rFonts w:ascii="Times New Roman" w:eastAsia="標楷體" w:hAnsi="Times New Roman" w:cs="新細明體" w:hint="eastAsia"/>
                <w:kern w:val="0"/>
              </w:rPr>
              <w:t>3c-</w:t>
            </w:r>
            <w:r w:rsidRPr="00F6337D">
              <w:rPr>
                <w:rFonts w:ascii="Times New Roman" w:eastAsia="標楷體" w:hAnsi="Times New Roman" w:cs="新細明體" w:hint="eastAsia"/>
                <w:kern w:val="0"/>
              </w:rPr>
              <w:t>Ⅲ</w:t>
            </w:r>
            <w:r w:rsidRPr="00F6337D">
              <w:rPr>
                <w:rFonts w:ascii="Times New Roman" w:eastAsia="標楷體" w:hAnsi="Times New Roman" w:cs="新細明體" w:hint="eastAsia"/>
                <w:kern w:val="0"/>
              </w:rPr>
              <w:t xml:space="preserve">-1 </w:t>
            </w:r>
            <w:r w:rsidRPr="00F6337D">
              <w:rPr>
                <w:rFonts w:ascii="Times New Roman" w:eastAsia="標楷體" w:hAnsi="Times New Roman" w:cs="新細明體" w:hint="eastAsia"/>
                <w:kern w:val="0"/>
              </w:rPr>
              <w:t>表現穩定的身體控制和協調能力。</w:t>
            </w:r>
          </w:p>
        </w:tc>
      </w:tr>
      <w:tr w:rsidR="00F6337D" w:rsidRPr="00F6337D" w14:paraId="75E1D3E3" w14:textId="77777777" w:rsidTr="00FB34F1">
        <w:trPr>
          <w:cantSplit/>
        </w:trPr>
        <w:tc>
          <w:tcPr>
            <w:tcW w:w="525" w:type="dxa"/>
            <w:vMerge/>
            <w:tcBorders>
              <w:left w:val="single" w:sz="1" w:space="0" w:color="000000"/>
              <w:bottom w:val="single" w:sz="1" w:space="0" w:color="000000"/>
            </w:tcBorders>
            <w:shd w:val="clear" w:color="auto" w:fill="auto"/>
            <w:vAlign w:val="center"/>
          </w:tcPr>
          <w:p w14:paraId="68F3B7A2" w14:textId="77777777" w:rsidR="00802BBC" w:rsidRPr="00F6337D" w:rsidRDefault="00802BBC" w:rsidP="00802BBC">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68D8BE4E"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D6CE945" w14:textId="77777777" w:rsidR="00557110" w:rsidRPr="00F6337D" w:rsidRDefault="00557110" w:rsidP="00557110">
            <w:pPr>
              <w:snapToGrid w:val="0"/>
              <w:spacing w:line="240" w:lineRule="atLeast"/>
              <w:ind w:left="173" w:hanging="173"/>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低年級</w:t>
            </w:r>
          </w:p>
          <w:p w14:paraId="5CA94796" w14:textId="77777777" w:rsidR="00182B7D" w:rsidRPr="00F6337D" w:rsidRDefault="00182B7D" w:rsidP="00182B7D">
            <w:pPr>
              <w:pStyle w:val="Default"/>
              <w:jc w:val="both"/>
              <w:rPr>
                <w:rFonts w:ascii="Times New Roman" w:eastAsia="標楷體" w:hAnsi="Times New Roman"/>
                <w:color w:val="auto"/>
                <w:shd w:val="pct15" w:color="auto" w:fill="FFFFFF"/>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proofErr w:type="spellStart"/>
            <w:r w:rsidRPr="00F6337D">
              <w:rPr>
                <w:rFonts w:ascii="Times New Roman" w:hAnsi="Times New Roman"/>
                <w:color w:val="auto"/>
                <w:sz w:val="23"/>
                <w:szCs w:val="23"/>
              </w:rPr>
              <w:t>Cb</w:t>
            </w:r>
            <w:proofErr w:type="spellEnd"/>
            <w:r w:rsidRPr="00F6337D">
              <w:rPr>
                <w:rFonts w:ascii="Times New Roman" w:hAnsi="Times New Roman"/>
                <w:color w:val="auto"/>
                <w:sz w:val="23"/>
                <w:szCs w:val="23"/>
              </w:rPr>
              <w:t>-</w:t>
            </w:r>
            <w:r w:rsidRPr="00F6337D">
              <w:rPr>
                <w:rFonts w:ascii="Times New Roman" w:eastAsia="標楷體" w:hAnsi="Times New Roman" w:hint="eastAsia"/>
                <w:color w:val="auto"/>
                <w:sz w:val="23"/>
                <w:szCs w:val="23"/>
              </w:rPr>
              <w:t>Ⅰ</w:t>
            </w:r>
            <w:r w:rsidRPr="00F6337D">
              <w:rPr>
                <w:rFonts w:ascii="Times New Roman" w:eastAsia="標楷體" w:hAnsi="Times New Roman"/>
                <w:color w:val="auto"/>
                <w:sz w:val="23"/>
                <w:szCs w:val="23"/>
              </w:rPr>
              <w:t>-2</w:t>
            </w:r>
            <w:r w:rsidRPr="00F6337D">
              <w:rPr>
                <w:rFonts w:ascii="Times New Roman" w:eastAsia="標楷體" w:hAnsi="Times New Roman" w:hint="eastAsia"/>
                <w:color w:val="auto"/>
                <w:sz w:val="23"/>
                <w:szCs w:val="23"/>
              </w:rPr>
              <w:t>常見班級性體育活動。</w:t>
            </w:r>
            <w:r w:rsidRPr="00F6337D">
              <w:rPr>
                <w:rFonts w:ascii="Times New Roman" w:eastAsia="標楷體" w:hAnsi="Times New Roman"/>
                <w:color w:val="auto"/>
                <w:sz w:val="23"/>
                <w:szCs w:val="23"/>
              </w:rPr>
              <w:t xml:space="preserve"> </w:t>
            </w:r>
          </w:p>
          <w:p w14:paraId="652C27CC" w14:textId="77777777" w:rsidR="00182B7D" w:rsidRPr="00F6337D" w:rsidRDefault="00182B7D" w:rsidP="00182B7D">
            <w:pPr>
              <w:rPr>
                <w:rFonts w:ascii="Times New Roman" w:eastAsia="標楷體" w:hAnsi="Times New Roman" w:cs="新細明體"/>
                <w:kern w:val="0"/>
              </w:rPr>
            </w:pPr>
            <w:r w:rsidRPr="00F6337D">
              <w:rPr>
                <w:rFonts w:ascii="Times New Roman" w:eastAsia="標楷體" w:hAnsi="Times New Roman" w:cs="新細明體" w:hint="eastAsia"/>
                <w:kern w:val="0"/>
              </w:rPr>
              <w:t xml:space="preserve">Da-I-1 </w:t>
            </w:r>
            <w:r w:rsidRPr="00F6337D">
              <w:rPr>
                <w:rFonts w:ascii="Times New Roman" w:eastAsia="標楷體" w:hAnsi="Times New Roman" w:cs="新細明體" w:hint="eastAsia"/>
                <w:kern w:val="0"/>
              </w:rPr>
              <w:t>日常生活中的基本衛生習慣。</w:t>
            </w:r>
          </w:p>
          <w:p w14:paraId="69FFA2EF" w14:textId="77777777" w:rsidR="00182B7D" w:rsidRPr="00F6337D" w:rsidRDefault="00182B7D" w:rsidP="00182B7D">
            <w:pPr>
              <w:pStyle w:val="Default"/>
              <w:rPr>
                <w:rFonts w:ascii="Times New Roman" w:eastAsia="標楷體" w:hAnsi="Times New Roman"/>
                <w:color w:val="auto"/>
                <w:sz w:val="23"/>
                <w:szCs w:val="23"/>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hAnsi="Times New Roman"/>
                <w:color w:val="auto"/>
                <w:sz w:val="23"/>
                <w:szCs w:val="23"/>
              </w:rPr>
              <w:t>Ga-</w:t>
            </w:r>
            <w:r w:rsidRPr="00F6337D">
              <w:rPr>
                <w:rFonts w:ascii="Times New Roman" w:eastAsia="標楷體" w:hAnsi="Times New Roman" w:hint="eastAsia"/>
                <w:color w:val="auto"/>
                <w:sz w:val="23"/>
                <w:szCs w:val="23"/>
              </w:rPr>
              <w:t>Ⅰ</w:t>
            </w:r>
            <w:r w:rsidRPr="00F6337D">
              <w:rPr>
                <w:rFonts w:ascii="Times New Roman" w:eastAsia="標楷體" w:hAnsi="Times New Roman"/>
                <w:color w:val="auto"/>
                <w:sz w:val="23"/>
                <w:szCs w:val="23"/>
              </w:rPr>
              <w:t>-1</w:t>
            </w:r>
            <w:r w:rsidRPr="00F6337D">
              <w:rPr>
                <w:rFonts w:ascii="Times New Roman" w:eastAsia="標楷體" w:hAnsi="Times New Roman" w:hint="eastAsia"/>
                <w:color w:val="auto"/>
                <w:sz w:val="23"/>
                <w:szCs w:val="23"/>
              </w:rPr>
              <w:t>走與跑的簡易動作。</w:t>
            </w:r>
            <w:r w:rsidRPr="00F6337D">
              <w:rPr>
                <w:rFonts w:ascii="Times New Roman" w:eastAsia="標楷體" w:hAnsi="Times New Roman"/>
                <w:color w:val="auto"/>
                <w:sz w:val="23"/>
                <w:szCs w:val="23"/>
              </w:rPr>
              <w:t xml:space="preserve"> </w:t>
            </w:r>
          </w:p>
          <w:p w14:paraId="741426C9" w14:textId="77777777" w:rsidR="00182B7D" w:rsidRPr="00F6337D" w:rsidRDefault="00182B7D" w:rsidP="00182B7D">
            <w:pPr>
              <w:snapToGrid w:val="0"/>
              <w:spacing w:line="240" w:lineRule="atLeast"/>
              <w:ind w:left="173" w:hanging="173"/>
              <w:jc w:val="both"/>
              <w:rPr>
                <w:rFonts w:ascii="Times New Roman" w:eastAsia="標楷體" w:hAnsi="Times New Roman"/>
                <w:sz w:val="23"/>
                <w:szCs w:val="23"/>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proofErr w:type="spellStart"/>
            <w:r w:rsidRPr="00F6337D">
              <w:rPr>
                <w:rFonts w:ascii="Times New Roman" w:hAnsi="Times New Roman"/>
                <w:sz w:val="23"/>
                <w:szCs w:val="23"/>
              </w:rPr>
              <w:t>Ia</w:t>
            </w:r>
            <w:proofErr w:type="spellEnd"/>
            <w:r w:rsidRPr="00F6337D">
              <w:rPr>
                <w:rFonts w:ascii="Times New Roman" w:hAnsi="Times New Roman"/>
                <w:sz w:val="23"/>
                <w:szCs w:val="23"/>
              </w:rPr>
              <w:t>-</w:t>
            </w:r>
            <w:r w:rsidRPr="00F6337D">
              <w:rPr>
                <w:rFonts w:ascii="Times New Roman" w:eastAsia="標楷體" w:hAnsi="Times New Roman" w:hint="eastAsia"/>
                <w:sz w:val="23"/>
                <w:szCs w:val="23"/>
              </w:rPr>
              <w:t>Ⅰ</w:t>
            </w:r>
            <w:r w:rsidRPr="00F6337D">
              <w:rPr>
                <w:rFonts w:ascii="Times New Roman" w:eastAsia="標楷體" w:hAnsi="Times New Roman"/>
                <w:sz w:val="23"/>
                <w:szCs w:val="23"/>
              </w:rPr>
              <w:t>-1</w:t>
            </w:r>
            <w:r w:rsidRPr="00F6337D">
              <w:rPr>
                <w:rFonts w:ascii="Times New Roman" w:eastAsia="標楷體" w:hAnsi="Times New Roman" w:hint="eastAsia"/>
                <w:sz w:val="23"/>
                <w:szCs w:val="23"/>
              </w:rPr>
              <w:t>簡易滾翻、支撐、平衡遊戲。</w:t>
            </w:r>
          </w:p>
          <w:p w14:paraId="0B0413B3" w14:textId="4420EB20" w:rsidR="00557110" w:rsidRPr="00F6337D" w:rsidRDefault="00557110" w:rsidP="00182B7D">
            <w:pPr>
              <w:snapToGrid w:val="0"/>
              <w:spacing w:line="240" w:lineRule="atLeast"/>
              <w:ind w:left="173" w:hanging="173"/>
              <w:jc w:val="both"/>
              <w:rPr>
                <w:rFonts w:ascii="Times New Roman" w:eastAsia="標楷體" w:hAnsi="Times New Roman" w:cs="新細明體"/>
                <w:kern w:val="0"/>
              </w:rPr>
            </w:pPr>
            <w:r w:rsidRPr="00F6337D">
              <w:rPr>
                <w:rFonts w:ascii="Times New Roman" w:eastAsia="標楷體" w:hAnsi="Times New Roman" w:hint="eastAsia"/>
                <w:szCs w:val="24"/>
                <w:shd w:val="pct15" w:color="auto" w:fill="FFFFFF"/>
              </w:rPr>
              <w:t>中年級</w:t>
            </w:r>
          </w:p>
          <w:p w14:paraId="1CB6108B" w14:textId="77777777" w:rsidR="00182B7D" w:rsidRPr="00F6337D" w:rsidRDefault="00182B7D" w:rsidP="00182B7D">
            <w:pPr>
              <w:rPr>
                <w:rFonts w:ascii="Times New Roman" w:eastAsia="標楷體" w:hAnsi="Times New Roman" w:cs="新細明體"/>
                <w:kern w:val="0"/>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cs="新細明體"/>
                <w:kern w:val="0"/>
              </w:rPr>
              <w:t xml:space="preserve"> Ab-Ⅱ-1 </w:t>
            </w:r>
            <w:r w:rsidRPr="00F6337D">
              <w:rPr>
                <w:rFonts w:ascii="Times New Roman" w:eastAsia="標楷體" w:hAnsi="Times New Roman" w:cs="新細明體"/>
                <w:kern w:val="0"/>
              </w:rPr>
              <w:t>簡易體適能遊戲。</w:t>
            </w:r>
          </w:p>
          <w:p w14:paraId="0FA5579A" w14:textId="77777777" w:rsidR="00182B7D" w:rsidRPr="00F6337D" w:rsidRDefault="00182B7D" w:rsidP="00182B7D">
            <w:pPr>
              <w:widowControl/>
              <w:suppressAutoHyphens/>
              <w:snapToGrid w:val="0"/>
              <w:spacing w:line="280" w:lineRule="atLeast"/>
              <w:jc w:val="both"/>
              <w:rPr>
                <w:rFonts w:ascii="Times New Roman" w:eastAsia="標楷體" w:hAnsi="Times New Roman" w:cs="新細明體"/>
                <w:kern w:val="0"/>
              </w:rPr>
            </w:pPr>
            <w:r w:rsidRPr="00F6337D">
              <w:rPr>
                <w:rFonts w:ascii="Times New Roman" w:hAnsi="Times New Roman" w:cs="新細明體" w:hint="eastAsia"/>
                <w:kern w:val="0"/>
                <w:sz w:val="20"/>
                <w:szCs w:val="20"/>
              </w:rPr>
              <w:t>B</w:t>
            </w:r>
            <w:r w:rsidRPr="00F6337D">
              <w:rPr>
                <w:rFonts w:ascii="Times New Roman" w:eastAsia="標楷體" w:hAnsi="Times New Roman" w:cs="新細明體" w:hint="eastAsia"/>
                <w:kern w:val="0"/>
              </w:rPr>
              <w:t xml:space="preserve">a-II-3 </w:t>
            </w:r>
            <w:r w:rsidRPr="00F6337D">
              <w:rPr>
                <w:rFonts w:ascii="Times New Roman" w:eastAsia="標楷體" w:hAnsi="Times New Roman" w:cs="新細明體" w:hint="eastAsia"/>
                <w:kern w:val="0"/>
              </w:rPr>
              <w:t>防火、防震、防颱措施及逃生避難基本技巧。</w:t>
            </w:r>
          </w:p>
          <w:p w14:paraId="551E5DC6" w14:textId="77777777" w:rsidR="00182B7D" w:rsidRPr="00F6337D" w:rsidRDefault="00182B7D" w:rsidP="00182B7D">
            <w:pPr>
              <w:pStyle w:val="Default"/>
              <w:jc w:val="both"/>
              <w:rPr>
                <w:rFonts w:ascii="Times New Roman" w:eastAsia="標楷體" w:hAnsi="Times New Roman"/>
                <w:color w:val="auto"/>
                <w:sz w:val="23"/>
                <w:szCs w:val="23"/>
              </w:rPr>
            </w:pPr>
            <w:r w:rsidRPr="00F6337D">
              <w:rPr>
                <w:rFonts w:ascii="Times New Roman" w:hAnsi="Times New Roman"/>
                <w:color w:val="auto"/>
                <w:sz w:val="23"/>
                <w:szCs w:val="23"/>
              </w:rPr>
              <w:t>Ca-</w:t>
            </w:r>
            <w:r w:rsidRPr="00F6337D">
              <w:rPr>
                <w:rFonts w:ascii="Times New Roman" w:eastAsia="標楷體" w:hAnsi="Times New Roman" w:hint="eastAsia"/>
                <w:color w:val="auto"/>
                <w:sz w:val="23"/>
                <w:szCs w:val="23"/>
              </w:rPr>
              <w:t>Ⅱ</w:t>
            </w:r>
            <w:r w:rsidRPr="00F6337D">
              <w:rPr>
                <w:rFonts w:ascii="Times New Roman" w:eastAsia="標楷體" w:hAnsi="Times New Roman"/>
                <w:color w:val="auto"/>
                <w:sz w:val="23"/>
                <w:szCs w:val="23"/>
              </w:rPr>
              <w:t>-2</w:t>
            </w:r>
            <w:r w:rsidRPr="00F6337D">
              <w:rPr>
                <w:rFonts w:ascii="Times New Roman" w:eastAsia="標楷體" w:hAnsi="Times New Roman" w:hint="eastAsia"/>
                <w:color w:val="auto"/>
                <w:sz w:val="23"/>
                <w:szCs w:val="23"/>
              </w:rPr>
              <w:t>環境汙染對健康的影響。</w:t>
            </w:r>
            <w:r w:rsidRPr="00F6337D">
              <w:rPr>
                <w:rFonts w:ascii="Times New Roman" w:eastAsia="標楷體" w:hAnsi="Times New Roman"/>
                <w:color w:val="auto"/>
                <w:sz w:val="23"/>
                <w:szCs w:val="23"/>
              </w:rPr>
              <w:t xml:space="preserve"> </w:t>
            </w:r>
          </w:p>
          <w:p w14:paraId="090062EE" w14:textId="77777777" w:rsidR="00182B7D" w:rsidRPr="00F6337D" w:rsidRDefault="00182B7D" w:rsidP="00182B7D">
            <w:pPr>
              <w:rPr>
                <w:rFonts w:ascii="Times New Roman" w:eastAsia="標楷體" w:hAnsi="Times New Roman" w:cs="新細明體"/>
                <w:kern w:val="0"/>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cs="新細明體"/>
                <w:kern w:val="0"/>
              </w:rPr>
              <w:t xml:space="preserve"> Hb-Ⅱ-1 </w:t>
            </w:r>
            <w:r w:rsidRPr="00F6337D">
              <w:rPr>
                <w:rFonts w:ascii="Times New Roman" w:eastAsia="標楷體" w:hAnsi="Times New Roman" w:cs="新細明體"/>
                <w:kern w:val="0"/>
              </w:rPr>
              <w:t>陣地攻守性球類運動相關的拍球、拋接球、傳接球、擲球及踢球、</w:t>
            </w:r>
            <w:proofErr w:type="gramStart"/>
            <w:r w:rsidRPr="00F6337D">
              <w:rPr>
                <w:rFonts w:ascii="Times New Roman" w:eastAsia="標楷體" w:hAnsi="Times New Roman" w:cs="新細明體"/>
                <w:kern w:val="0"/>
              </w:rPr>
              <w:t>停球之</w:t>
            </w:r>
            <w:proofErr w:type="gramEnd"/>
            <w:r w:rsidRPr="00F6337D">
              <w:rPr>
                <w:rFonts w:ascii="Times New Roman" w:eastAsia="標楷體" w:hAnsi="Times New Roman" w:cs="新細明體"/>
                <w:kern w:val="0"/>
              </w:rPr>
              <w:t>手眼動作協調、力量及準確的控制。</w:t>
            </w:r>
          </w:p>
          <w:p w14:paraId="6047F424" w14:textId="77777777" w:rsidR="00182B7D" w:rsidRPr="00F6337D" w:rsidRDefault="00182B7D" w:rsidP="00182B7D">
            <w:pPr>
              <w:snapToGrid w:val="0"/>
              <w:spacing w:line="240" w:lineRule="atLeast"/>
              <w:ind w:left="173" w:hanging="173"/>
              <w:jc w:val="both"/>
              <w:rPr>
                <w:rFonts w:ascii="Times New Roman" w:eastAsia="標楷體" w:hAnsi="Times New Roman"/>
                <w:sz w:val="23"/>
                <w:szCs w:val="23"/>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proofErr w:type="spellStart"/>
            <w:r w:rsidRPr="00F6337D">
              <w:rPr>
                <w:rFonts w:ascii="Times New Roman" w:hAnsi="Times New Roman"/>
                <w:sz w:val="23"/>
                <w:szCs w:val="23"/>
              </w:rPr>
              <w:t>Ia</w:t>
            </w:r>
            <w:proofErr w:type="spellEnd"/>
            <w:r w:rsidRPr="00F6337D">
              <w:rPr>
                <w:rFonts w:ascii="Times New Roman" w:hAnsi="Times New Roman"/>
                <w:sz w:val="23"/>
                <w:szCs w:val="23"/>
              </w:rPr>
              <w:t>-</w:t>
            </w:r>
            <w:r w:rsidRPr="00F6337D">
              <w:rPr>
                <w:rFonts w:ascii="Times New Roman" w:eastAsia="標楷體" w:hAnsi="Times New Roman" w:hint="eastAsia"/>
                <w:sz w:val="23"/>
                <w:szCs w:val="23"/>
              </w:rPr>
              <w:t>Ⅱ</w:t>
            </w:r>
            <w:r w:rsidRPr="00F6337D">
              <w:rPr>
                <w:rFonts w:ascii="Times New Roman" w:eastAsia="標楷體" w:hAnsi="Times New Roman"/>
                <w:sz w:val="23"/>
                <w:szCs w:val="23"/>
              </w:rPr>
              <w:t>-1</w:t>
            </w:r>
            <w:r w:rsidRPr="00F6337D">
              <w:rPr>
                <w:rFonts w:ascii="Times New Roman" w:eastAsia="標楷體" w:hAnsi="Times New Roman" w:hint="eastAsia"/>
                <w:sz w:val="23"/>
                <w:szCs w:val="23"/>
              </w:rPr>
              <w:t>滾翻、支撐、平衡與擺</w:t>
            </w:r>
            <w:proofErr w:type="gramStart"/>
            <w:r w:rsidRPr="00F6337D">
              <w:rPr>
                <w:rFonts w:ascii="Times New Roman" w:eastAsia="標楷體" w:hAnsi="Times New Roman" w:hint="eastAsia"/>
                <w:sz w:val="23"/>
                <w:szCs w:val="23"/>
              </w:rPr>
              <w:t>盪</w:t>
            </w:r>
            <w:proofErr w:type="gramEnd"/>
            <w:r w:rsidRPr="00F6337D">
              <w:rPr>
                <w:rFonts w:ascii="Times New Roman" w:eastAsia="標楷體" w:hAnsi="Times New Roman" w:hint="eastAsia"/>
                <w:sz w:val="23"/>
                <w:szCs w:val="23"/>
              </w:rPr>
              <w:t>的基本動作。</w:t>
            </w:r>
          </w:p>
          <w:p w14:paraId="475DE20D" w14:textId="1F321B24" w:rsidR="00557110" w:rsidRPr="00F6337D" w:rsidRDefault="00557110" w:rsidP="00182B7D">
            <w:pPr>
              <w:snapToGrid w:val="0"/>
              <w:spacing w:line="240" w:lineRule="atLeast"/>
              <w:ind w:left="173" w:hanging="173"/>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高年級</w:t>
            </w:r>
          </w:p>
          <w:p w14:paraId="37947923" w14:textId="77777777" w:rsidR="00182B7D" w:rsidRPr="00F6337D" w:rsidRDefault="00182B7D" w:rsidP="00182B7D">
            <w:pPr>
              <w:rPr>
                <w:rFonts w:ascii="Times New Roman" w:eastAsia="標楷體" w:hAnsi="Times New Roman" w:cs="標楷體"/>
                <w:sz w:val="23"/>
                <w:szCs w:val="23"/>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 </w:t>
            </w:r>
            <w:r w:rsidRPr="00F6337D">
              <w:rPr>
                <w:rFonts w:ascii="Times New Roman" w:eastAsia="標楷體" w:hAnsi="Times New Roman" w:cs="新細明體"/>
                <w:kern w:val="0"/>
              </w:rPr>
              <w:t>Ab-</w:t>
            </w:r>
            <w:r w:rsidRPr="00F6337D">
              <w:rPr>
                <w:rFonts w:ascii="Times New Roman" w:eastAsia="標楷體" w:hAnsi="Times New Roman" w:cs="新細明體" w:hint="eastAsia"/>
                <w:kern w:val="0"/>
              </w:rPr>
              <w:t>Ⅲ</w:t>
            </w:r>
            <w:r w:rsidRPr="00F6337D">
              <w:rPr>
                <w:rFonts w:ascii="Times New Roman" w:eastAsia="標楷體" w:hAnsi="Times New Roman" w:cs="新細明體"/>
                <w:kern w:val="0"/>
              </w:rPr>
              <w:t>-2</w:t>
            </w:r>
            <w:r w:rsidRPr="00F6337D">
              <w:rPr>
                <w:rFonts w:ascii="Times New Roman" w:eastAsia="標楷體" w:hAnsi="Times New Roman" w:cs="新細明體" w:hint="eastAsia"/>
                <w:kern w:val="0"/>
              </w:rPr>
              <w:t>自我身體適能了解與簡易運動執行。</w:t>
            </w:r>
            <w:r w:rsidRPr="00F6337D">
              <w:rPr>
                <w:rFonts w:ascii="Times New Roman" w:eastAsia="標楷體" w:hAnsi="Times New Roman" w:cs="標楷體"/>
                <w:sz w:val="23"/>
                <w:szCs w:val="23"/>
              </w:rPr>
              <w:t xml:space="preserve"> </w:t>
            </w:r>
          </w:p>
          <w:p w14:paraId="55F802C3" w14:textId="77777777" w:rsidR="00182B7D" w:rsidRPr="00F6337D" w:rsidRDefault="00182B7D" w:rsidP="00182B7D">
            <w:pPr>
              <w:widowControl/>
              <w:suppressAutoHyphens/>
              <w:snapToGrid w:val="0"/>
              <w:spacing w:line="280" w:lineRule="atLeast"/>
              <w:jc w:val="both"/>
              <w:rPr>
                <w:rFonts w:ascii="Times New Roman" w:eastAsia="標楷體" w:hAnsi="Times New Roman" w:cs="標楷體"/>
                <w:sz w:val="23"/>
                <w:szCs w:val="23"/>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 </w:t>
            </w:r>
            <w:proofErr w:type="spellStart"/>
            <w:r w:rsidRPr="00F6337D">
              <w:rPr>
                <w:rFonts w:ascii="Times New Roman" w:hAnsi="Times New Roman"/>
                <w:sz w:val="23"/>
                <w:szCs w:val="23"/>
              </w:rPr>
              <w:t>Bc</w:t>
            </w:r>
            <w:proofErr w:type="spellEnd"/>
            <w:r w:rsidRPr="00F6337D">
              <w:rPr>
                <w:rFonts w:ascii="Times New Roman" w:hAnsi="Times New Roman"/>
                <w:sz w:val="23"/>
                <w:szCs w:val="23"/>
              </w:rPr>
              <w:t>-</w:t>
            </w:r>
            <w:r w:rsidRPr="00F6337D">
              <w:rPr>
                <w:rFonts w:ascii="Times New Roman" w:eastAsia="標楷體" w:hAnsi="Times New Roman" w:cs="標楷體" w:hint="eastAsia"/>
                <w:sz w:val="23"/>
                <w:szCs w:val="23"/>
              </w:rPr>
              <w:t>Ⅲ</w:t>
            </w:r>
            <w:r w:rsidRPr="00F6337D">
              <w:rPr>
                <w:rFonts w:ascii="Times New Roman" w:eastAsia="標楷體" w:hAnsi="Times New Roman"/>
                <w:sz w:val="23"/>
                <w:szCs w:val="23"/>
              </w:rPr>
              <w:t>-1</w:t>
            </w:r>
            <w:r w:rsidRPr="00F6337D">
              <w:rPr>
                <w:rFonts w:ascii="Times New Roman" w:eastAsia="標楷體" w:hAnsi="Times New Roman" w:cs="標楷體" w:hint="eastAsia"/>
                <w:sz w:val="23"/>
                <w:szCs w:val="23"/>
              </w:rPr>
              <w:t>基礎運動傷害預防與處理方法。</w:t>
            </w:r>
            <w:r w:rsidRPr="00F6337D">
              <w:rPr>
                <w:rFonts w:ascii="Times New Roman" w:eastAsia="標楷體" w:hAnsi="Times New Roman" w:cs="標楷體"/>
                <w:sz w:val="23"/>
                <w:szCs w:val="23"/>
              </w:rPr>
              <w:t xml:space="preserve"> </w:t>
            </w:r>
          </w:p>
          <w:p w14:paraId="268EE4E2" w14:textId="77777777" w:rsidR="00182B7D" w:rsidRPr="00F6337D" w:rsidRDefault="00182B7D" w:rsidP="00182B7D">
            <w:pPr>
              <w:pStyle w:val="Default"/>
              <w:jc w:val="both"/>
              <w:rPr>
                <w:rFonts w:ascii="Times New Roman" w:eastAsia="標楷體" w:hAnsi="Times New Roman"/>
                <w:color w:val="auto"/>
                <w:sz w:val="23"/>
                <w:szCs w:val="23"/>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hAnsi="Times New Roman"/>
                <w:color w:val="auto"/>
                <w:sz w:val="23"/>
                <w:szCs w:val="23"/>
              </w:rPr>
              <w:t>Ca-</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-3</w:t>
            </w:r>
            <w:r w:rsidRPr="00F6337D">
              <w:rPr>
                <w:rFonts w:ascii="Times New Roman" w:eastAsia="標楷體" w:hAnsi="Times New Roman" w:hint="eastAsia"/>
                <w:color w:val="auto"/>
                <w:sz w:val="23"/>
                <w:szCs w:val="23"/>
              </w:rPr>
              <w:t>常見環保行動的參與及綠色消費概念。</w:t>
            </w:r>
            <w:r w:rsidRPr="00F6337D">
              <w:rPr>
                <w:rFonts w:ascii="Times New Roman" w:eastAsia="標楷體" w:hAnsi="Times New Roman"/>
                <w:color w:val="auto"/>
                <w:sz w:val="23"/>
                <w:szCs w:val="23"/>
              </w:rPr>
              <w:t xml:space="preserve"> </w:t>
            </w:r>
          </w:p>
          <w:p w14:paraId="52EF771C" w14:textId="77777777" w:rsidR="00182B7D" w:rsidRPr="00F6337D" w:rsidRDefault="00182B7D" w:rsidP="00182B7D">
            <w:pPr>
              <w:pStyle w:val="Default"/>
              <w:jc w:val="both"/>
              <w:rPr>
                <w:rFonts w:ascii="Times New Roman" w:eastAsia="標楷體" w:hAnsi="Times New Roman"/>
                <w:color w:val="auto"/>
                <w:sz w:val="23"/>
                <w:szCs w:val="23"/>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hAnsi="Times New Roman"/>
                <w:color w:val="auto"/>
                <w:sz w:val="23"/>
                <w:szCs w:val="23"/>
              </w:rPr>
              <w:t>Hb-</w:t>
            </w:r>
            <w:r w:rsidRPr="00F6337D">
              <w:rPr>
                <w:rFonts w:ascii="Times New Roman" w:eastAsia="標楷體" w:hAnsi="Times New Roman" w:hint="eastAsia"/>
                <w:color w:val="auto"/>
                <w:sz w:val="23"/>
                <w:szCs w:val="23"/>
              </w:rPr>
              <w:t>Ⅲ</w:t>
            </w:r>
            <w:r w:rsidRPr="00F6337D">
              <w:rPr>
                <w:rFonts w:ascii="Times New Roman" w:eastAsia="標楷體" w:hAnsi="Times New Roman"/>
                <w:color w:val="auto"/>
                <w:sz w:val="23"/>
                <w:szCs w:val="23"/>
              </w:rPr>
              <w:t>-1</w:t>
            </w:r>
            <w:r w:rsidRPr="00F6337D">
              <w:rPr>
                <w:rFonts w:ascii="Times New Roman" w:eastAsia="標楷體" w:hAnsi="Times New Roman" w:hint="eastAsia"/>
                <w:color w:val="auto"/>
                <w:sz w:val="23"/>
                <w:szCs w:val="23"/>
              </w:rPr>
              <w:t>陣地攻守性球類運動基本動作。</w:t>
            </w:r>
            <w:r w:rsidRPr="00F6337D">
              <w:rPr>
                <w:rFonts w:ascii="Times New Roman" w:eastAsia="標楷體" w:hAnsi="Times New Roman"/>
                <w:color w:val="auto"/>
                <w:sz w:val="23"/>
                <w:szCs w:val="23"/>
              </w:rPr>
              <w:t xml:space="preserve"> </w:t>
            </w:r>
          </w:p>
          <w:p w14:paraId="6C14D2A4" w14:textId="47B9522D" w:rsidR="00557110" w:rsidRPr="00F6337D" w:rsidRDefault="00182B7D" w:rsidP="00182B7D">
            <w:pPr>
              <w:widowControl/>
              <w:suppressAutoHyphens/>
              <w:snapToGrid w:val="0"/>
              <w:spacing w:line="280" w:lineRule="atLeast"/>
              <w:jc w:val="both"/>
              <w:rPr>
                <w:rFonts w:ascii="Times New Roman" w:eastAsia="標楷體" w:hAnsi="Times New Roman" w:cs="新細明體"/>
                <w:kern w:val="0"/>
                <w:sz w:val="20"/>
                <w:szCs w:val="20"/>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proofErr w:type="spellStart"/>
            <w:r w:rsidRPr="00F6337D">
              <w:rPr>
                <w:rFonts w:ascii="Times New Roman" w:hAnsi="Times New Roman"/>
                <w:sz w:val="23"/>
                <w:szCs w:val="23"/>
              </w:rPr>
              <w:t>Ia</w:t>
            </w:r>
            <w:proofErr w:type="spellEnd"/>
            <w:r w:rsidRPr="00F6337D">
              <w:rPr>
                <w:rFonts w:ascii="Times New Roman" w:hAnsi="Times New Roman"/>
                <w:sz w:val="23"/>
                <w:szCs w:val="23"/>
              </w:rPr>
              <w:t>-</w:t>
            </w:r>
            <w:r w:rsidRPr="00F6337D">
              <w:rPr>
                <w:rFonts w:ascii="Times New Roman" w:eastAsia="標楷體" w:hAnsi="Times New Roman" w:hint="eastAsia"/>
                <w:sz w:val="23"/>
                <w:szCs w:val="23"/>
              </w:rPr>
              <w:t>Ⅲ</w:t>
            </w:r>
            <w:r w:rsidRPr="00F6337D">
              <w:rPr>
                <w:rFonts w:ascii="Times New Roman" w:eastAsia="標楷體" w:hAnsi="Times New Roman"/>
                <w:sz w:val="23"/>
                <w:szCs w:val="23"/>
              </w:rPr>
              <w:t>-1</w:t>
            </w:r>
            <w:r w:rsidRPr="00F6337D">
              <w:rPr>
                <w:rFonts w:ascii="Times New Roman" w:eastAsia="標楷體" w:hAnsi="Times New Roman" w:hint="eastAsia"/>
                <w:sz w:val="23"/>
                <w:szCs w:val="23"/>
              </w:rPr>
              <w:t>滾翻、支撐、跳躍、旋轉動作。</w:t>
            </w:r>
          </w:p>
        </w:tc>
      </w:tr>
      <w:tr w:rsidR="00F6337D" w:rsidRPr="00F6337D" w14:paraId="0B22B6D7" w14:textId="77777777" w:rsidTr="00FB34F1">
        <w:tc>
          <w:tcPr>
            <w:tcW w:w="1985" w:type="dxa"/>
            <w:gridSpan w:val="3"/>
            <w:tcBorders>
              <w:left w:val="single" w:sz="1" w:space="0" w:color="000000"/>
              <w:bottom w:val="single" w:sz="1" w:space="0" w:color="000000"/>
            </w:tcBorders>
            <w:shd w:val="clear" w:color="auto" w:fill="auto"/>
            <w:vAlign w:val="center"/>
          </w:tcPr>
          <w:p w14:paraId="738AA479"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28D49D49"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F9FC880"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配合單元進行各項體能活動。</w:t>
            </w:r>
          </w:p>
          <w:p w14:paraId="7FDB84F4"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能找出生活中的危險物品</w:t>
            </w:r>
            <w:r w:rsidRPr="00F6337D">
              <w:rPr>
                <w:rFonts w:ascii="Times New Roman" w:eastAsia="標楷體" w:hAnsi="Times New Roman" w:hint="eastAsia"/>
              </w:rPr>
              <w:t>(</w:t>
            </w:r>
            <w:r w:rsidRPr="00F6337D">
              <w:rPr>
                <w:rFonts w:ascii="Times New Roman" w:eastAsia="標楷體" w:hAnsi="Times New Roman" w:hint="eastAsia"/>
              </w:rPr>
              <w:t>如：火、瓦斯、刀</w:t>
            </w:r>
            <w:r w:rsidRPr="00F6337D">
              <w:rPr>
                <w:rFonts w:ascii="Times New Roman" w:eastAsia="標楷體" w:hAnsi="Times New Roman" w:hint="eastAsia"/>
              </w:rPr>
              <w:t>)</w:t>
            </w:r>
          </w:p>
          <w:p w14:paraId="23887629"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了解電器與電線的使用規則，並了解插頭的危險。</w:t>
            </w:r>
          </w:p>
          <w:p w14:paraId="4529BD90" w14:textId="77777777" w:rsidR="00182B7D" w:rsidRPr="00F6337D" w:rsidRDefault="00182B7D" w:rsidP="00C10AB9">
            <w:pPr>
              <w:pStyle w:val="af6"/>
              <w:numPr>
                <w:ilvl w:val="0"/>
                <w:numId w:val="25"/>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了解運動時須穿著適合運動的服裝及選擇適當的場所。</w:t>
            </w:r>
          </w:p>
          <w:p w14:paraId="6D5A1FC4"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了解沒有做好垃圾分類，會造成環境的污染。</w:t>
            </w:r>
          </w:p>
          <w:p w14:paraId="358195F8"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szCs w:val="24"/>
              </w:rPr>
              <w:t>認識自然災害</w:t>
            </w:r>
            <w:r w:rsidRPr="00F6337D">
              <w:rPr>
                <w:rFonts w:ascii="Times New Roman" w:eastAsia="標楷體" w:hAnsi="Times New Roman" w:hint="eastAsia"/>
                <w:szCs w:val="24"/>
              </w:rPr>
              <w:t>(</w:t>
            </w:r>
            <w:r w:rsidRPr="00F6337D">
              <w:rPr>
                <w:rFonts w:ascii="Times New Roman" w:eastAsia="標楷體" w:hAnsi="Times New Roman" w:hint="eastAsia"/>
                <w:szCs w:val="24"/>
              </w:rPr>
              <w:t>颱風</w:t>
            </w:r>
            <w:r w:rsidRPr="00F6337D">
              <w:rPr>
                <w:rFonts w:ascii="Times New Roman" w:eastAsia="標楷體" w:hAnsi="Times New Roman" w:hint="eastAsia"/>
                <w:szCs w:val="24"/>
              </w:rPr>
              <w:t>)</w:t>
            </w:r>
            <w:r w:rsidRPr="00F6337D">
              <w:rPr>
                <w:rFonts w:ascii="Times New Roman" w:eastAsia="標楷體" w:hAnsi="Times New Roman" w:hint="eastAsia"/>
                <w:szCs w:val="24"/>
              </w:rPr>
              <w:t>，能說出颱風發生時可以做哪些準備工作。</w:t>
            </w:r>
          </w:p>
          <w:p w14:paraId="476316FF"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了解地震發生時，如何保護自己的安全。</w:t>
            </w:r>
          </w:p>
          <w:p w14:paraId="3F760E8D"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在教學情境中，願意與同儕分享自己的想法。</w:t>
            </w:r>
          </w:p>
          <w:p w14:paraId="2F190FDD" w14:textId="77777777" w:rsidR="00182B7D"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尊重並欣賞同儕發表的論點，並給予建議。</w:t>
            </w:r>
          </w:p>
          <w:p w14:paraId="24271A25" w14:textId="6F82668D" w:rsidR="00802BBC" w:rsidRPr="00F6337D" w:rsidRDefault="00182B7D" w:rsidP="00C10AB9">
            <w:pPr>
              <w:pStyle w:val="af6"/>
              <w:widowControl/>
              <w:numPr>
                <w:ilvl w:val="0"/>
                <w:numId w:val="25"/>
              </w:numPr>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hint="eastAsia"/>
              </w:rPr>
              <w:t>在教學情境中，能</w:t>
            </w:r>
            <w:r w:rsidRPr="00F6337D">
              <w:rPr>
                <w:rFonts w:ascii="Times New Roman" w:eastAsia="標楷體" w:hAnsi="Times New Roman" w:cs="標楷體" w:hint="eastAsia"/>
                <w:szCs w:val="28"/>
              </w:rPr>
              <w:t>專注聆聽教師講解並積極參與小組討論。</w:t>
            </w:r>
          </w:p>
        </w:tc>
      </w:tr>
      <w:tr w:rsidR="00F6337D" w:rsidRPr="00F6337D" w14:paraId="5357C1B4" w14:textId="77777777" w:rsidTr="00FB34F1">
        <w:tc>
          <w:tcPr>
            <w:tcW w:w="1985" w:type="dxa"/>
            <w:gridSpan w:val="3"/>
            <w:tcBorders>
              <w:left w:val="single" w:sz="1" w:space="0" w:color="000000"/>
              <w:bottom w:val="single" w:sz="1" w:space="0" w:color="000000"/>
            </w:tcBorders>
            <w:shd w:val="clear" w:color="auto" w:fill="auto"/>
            <w:vAlign w:val="center"/>
          </w:tcPr>
          <w:p w14:paraId="4DCD0ED3"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EBEA1BF" w14:textId="10051AEA" w:rsidR="00802BBC" w:rsidRPr="00F6337D" w:rsidRDefault="00FB42D1"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00802BBC" w:rsidRPr="00F6337D">
              <w:rPr>
                <w:rFonts w:ascii="Times New Roman" w:eastAsia="標楷體" w:hAnsi="Times New Roman" w:cs="標楷體" w:hint="eastAsia"/>
                <w:kern w:val="0"/>
                <w:szCs w:val="24"/>
              </w:rPr>
              <w:t>性平</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□人權</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■環境</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□海洋</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□品德</w:t>
            </w:r>
            <w:r w:rsidR="00802BBC" w:rsidRPr="00F6337D">
              <w:rPr>
                <w:rFonts w:ascii="Times New Roman" w:eastAsia="標楷體" w:hAnsi="Times New Roman" w:cs="標楷體" w:hint="eastAsia"/>
                <w:kern w:val="0"/>
                <w:szCs w:val="24"/>
              </w:rPr>
              <w:t xml:space="preserve"> </w:t>
            </w:r>
            <w:r w:rsidR="003237BF" w:rsidRPr="00F6337D">
              <w:rPr>
                <w:rFonts w:ascii="Times New Roman" w:eastAsia="標楷體" w:hAnsi="Times New Roman" w:cs="標楷體" w:hint="eastAsia"/>
                <w:kern w:val="0"/>
                <w:szCs w:val="24"/>
              </w:rPr>
              <w:t>■</w:t>
            </w:r>
            <w:r w:rsidR="00802BBC" w:rsidRPr="00F6337D">
              <w:rPr>
                <w:rFonts w:ascii="Times New Roman" w:eastAsia="標楷體" w:hAnsi="Times New Roman" w:cs="標楷體" w:hint="eastAsia"/>
                <w:kern w:val="0"/>
                <w:szCs w:val="24"/>
              </w:rPr>
              <w:t>生命</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□法治</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□科技</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□資訊</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□能源</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■安全</w:t>
            </w:r>
            <w:r w:rsidR="00802BBC"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00802BBC" w:rsidRPr="00F6337D">
              <w:rPr>
                <w:rFonts w:ascii="Times New Roman" w:eastAsia="標楷體" w:hAnsi="Times New Roman" w:cs="標楷體" w:hint="eastAsia"/>
                <w:kern w:val="0"/>
                <w:szCs w:val="24"/>
              </w:rPr>
              <w:t>防災</w:t>
            </w:r>
            <w:r w:rsidR="00802BBC" w:rsidRPr="00F6337D">
              <w:rPr>
                <w:rFonts w:ascii="Times New Roman" w:eastAsia="標楷體" w:hAnsi="Times New Roman" w:cs="標楷體" w:hint="eastAsia"/>
                <w:kern w:val="0"/>
                <w:szCs w:val="24"/>
              </w:rPr>
              <w:t xml:space="preserve"> </w:t>
            </w:r>
            <w:r w:rsidR="00802BBC" w:rsidRPr="00F6337D">
              <w:rPr>
                <w:rFonts w:ascii="Times New Roman" w:eastAsia="標楷體" w:hAnsi="Times New Roman" w:cs="標楷體" w:hint="eastAsia"/>
                <w:kern w:val="0"/>
                <w:szCs w:val="24"/>
              </w:rPr>
              <w:t>■家庭教育</w:t>
            </w:r>
          </w:p>
          <w:p w14:paraId="02500836"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lastRenderedPageBreak/>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6D733BD8" w14:textId="77777777" w:rsidTr="00FB34F1">
        <w:tc>
          <w:tcPr>
            <w:tcW w:w="1985" w:type="dxa"/>
            <w:gridSpan w:val="3"/>
            <w:tcBorders>
              <w:left w:val="single" w:sz="1" w:space="0" w:color="000000"/>
              <w:bottom w:val="single" w:sz="1" w:space="0" w:color="000000"/>
            </w:tcBorders>
            <w:shd w:val="clear" w:color="auto" w:fill="auto"/>
            <w:vAlign w:val="center"/>
          </w:tcPr>
          <w:p w14:paraId="68AEF82C"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教學與</w:t>
            </w:r>
          </w:p>
          <w:p w14:paraId="1B73A267"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E2A0AE8"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6DF136AD"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59CB873A" w14:textId="77777777" w:rsidR="00802BBC" w:rsidRPr="00F6337D" w:rsidRDefault="00802BBC" w:rsidP="00802BBC">
            <w:pPr>
              <w:widowControl/>
              <w:suppressAutoHyphens/>
              <w:snapToGrid w:val="0"/>
              <w:spacing w:line="280" w:lineRule="atLeast"/>
              <w:jc w:val="both"/>
              <w:rPr>
                <w:rFonts w:ascii="Times New Roman" w:eastAsia="標楷體" w:hAnsi="Times New Roman" w:cs="標楷體"/>
                <w:kern w:val="0"/>
                <w:szCs w:val="24"/>
              </w:rPr>
            </w:pPr>
          </w:p>
          <w:p w14:paraId="700FA9FD"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23F93AA9"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2B4C20AA"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228DE73C"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38ECBB98"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p>
          <w:p w14:paraId="6CE5850A"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3C2DD422" w14:textId="77777777" w:rsidR="00802BBC" w:rsidRPr="00F6337D" w:rsidRDefault="00802BBC" w:rsidP="00802BBC">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452FEDCC"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p>
          <w:p w14:paraId="5AC295F5" w14:textId="77777777" w:rsidR="00802BBC" w:rsidRPr="00F6337D" w:rsidRDefault="00802BBC" w:rsidP="00802BBC">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75FFB297" w14:textId="77777777" w:rsidR="00802BBC" w:rsidRPr="00F6337D" w:rsidRDefault="00802BBC" w:rsidP="00802BBC">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5CC620CC" w14:textId="77777777" w:rsidTr="00FB34F1">
        <w:tc>
          <w:tcPr>
            <w:tcW w:w="889" w:type="dxa"/>
            <w:gridSpan w:val="2"/>
            <w:tcBorders>
              <w:left w:val="single" w:sz="1" w:space="0" w:color="000000"/>
              <w:bottom w:val="single" w:sz="1" w:space="0" w:color="000000"/>
            </w:tcBorders>
            <w:shd w:val="clear" w:color="auto" w:fill="auto"/>
            <w:vAlign w:val="center"/>
          </w:tcPr>
          <w:p w14:paraId="78CBCA5F"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3D1F96EC"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FEDB1AC"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69646EE2"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7E52221"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6C5B14AB"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安全放大鏡</w:t>
            </w:r>
          </w:p>
        </w:tc>
        <w:tc>
          <w:tcPr>
            <w:tcW w:w="11281" w:type="dxa"/>
            <w:gridSpan w:val="4"/>
            <w:vMerge w:val="restart"/>
            <w:tcBorders>
              <w:left w:val="single" w:sz="1" w:space="0" w:color="000000"/>
              <w:right w:val="single" w:sz="1" w:space="0" w:color="000000"/>
            </w:tcBorders>
            <w:shd w:val="clear" w:color="auto" w:fill="auto"/>
            <w:vAlign w:val="center"/>
          </w:tcPr>
          <w:p w14:paraId="7D34C54D" w14:textId="77777777" w:rsidR="00802BBC" w:rsidRPr="00F6337D" w:rsidRDefault="00802BBC" w:rsidP="00802BBC">
            <w:pPr>
              <w:autoSpaceDE w:val="0"/>
              <w:autoSpaceDN w:val="0"/>
              <w:adjustRightInd w:val="0"/>
              <w:rPr>
                <w:rFonts w:ascii="Times New Roman" w:eastAsia="標楷體" w:hAnsi="Times New Roman"/>
                <w:bdr w:val="single" w:sz="4" w:space="0" w:color="auto"/>
              </w:rPr>
            </w:pPr>
            <w:r w:rsidRPr="00F6337D">
              <w:rPr>
                <w:rFonts w:ascii="Times New Roman" w:eastAsia="標楷體" w:hAnsi="Times New Roman" w:hint="eastAsia"/>
                <w:bdr w:val="single" w:sz="4" w:space="0" w:color="auto"/>
              </w:rPr>
              <w:t>生活中的危險</w:t>
            </w:r>
          </w:p>
          <w:p w14:paraId="6C820B70" w14:textId="77777777" w:rsidR="00802BBC" w:rsidRPr="00F6337D" w:rsidRDefault="00802BBC" w:rsidP="00C10AB9">
            <w:pPr>
              <w:numPr>
                <w:ilvl w:val="0"/>
                <w:numId w:val="21"/>
              </w:numPr>
              <w:autoSpaceDE w:val="0"/>
              <w:autoSpaceDN w:val="0"/>
              <w:adjustRightInd w:val="0"/>
              <w:rPr>
                <w:rFonts w:ascii="Times New Roman" w:eastAsia="標楷體" w:hAnsi="Times New Roman"/>
              </w:rPr>
            </w:pPr>
            <w:r w:rsidRPr="00F6337D">
              <w:rPr>
                <w:rFonts w:ascii="Times New Roman" w:eastAsia="標楷體" w:hAnsi="Times New Roman" w:hint="eastAsia"/>
              </w:rPr>
              <w:t>能找出生活中的危險物品</w:t>
            </w:r>
            <w:r w:rsidRPr="00F6337D">
              <w:rPr>
                <w:rFonts w:ascii="Times New Roman" w:eastAsia="標楷體" w:hAnsi="Times New Roman" w:hint="eastAsia"/>
              </w:rPr>
              <w:t>(</w:t>
            </w:r>
            <w:r w:rsidRPr="00F6337D">
              <w:rPr>
                <w:rFonts w:ascii="Times New Roman" w:eastAsia="標楷體" w:hAnsi="Times New Roman" w:hint="eastAsia"/>
              </w:rPr>
              <w:t>如：火、瓦斯、刀</w:t>
            </w:r>
            <w:r w:rsidRPr="00F6337D">
              <w:rPr>
                <w:rFonts w:ascii="Times New Roman" w:eastAsia="標楷體" w:hAnsi="Times New Roman" w:hint="eastAsia"/>
              </w:rPr>
              <w:t>)</w:t>
            </w:r>
            <w:r w:rsidRPr="00F6337D">
              <w:rPr>
                <w:rFonts w:ascii="Times New Roman" w:eastAsia="標楷體" w:hAnsi="Times New Roman"/>
              </w:rPr>
              <w:t xml:space="preserve"> </w:t>
            </w:r>
          </w:p>
          <w:p w14:paraId="53FDBA41" w14:textId="75BF3B49" w:rsidR="00802BBC" w:rsidRPr="00F6337D" w:rsidRDefault="00802BBC" w:rsidP="00C10AB9">
            <w:pPr>
              <w:numPr>
                <w:ilvl w:val="0"/>
                <w:numId w:val="21"/>
              </w:numPr>
              <w:autoSpaceDE w:val="0"/>
              <w:autoSpaceDN w:val="0"/>
              <w:adjustRightInd w:val="0"/>
              <w:rPr>
                <w:rFonts w:ascii="Times New Roman" w:eastAsia="標楷體" w:hAnsi="Times New Roman"/>
              </w:rPr>
            </w:pPr>
            <w:r w:rsidRPr="00F6337D">
              <w:rPr>
                <w:rFonts w:ascii="Times New Roman" w:eastAsia="標楷體" w:hAnsi="Times New Roman" w:hint="eastAsia"/>
              </w:rPr>
              <w:t>能避免碰觸危險物品。</w:t>
            </w:r>
          </w:p>
          <w:p w14:paraId="44524EB7" w14:textId="100299BB" w:rsidR="00715AEB" w:rsidRPr="00F6337D" w:rsidRDefault="00715AEB" w:rsidP="00C10AB9">
            <w:pPr>
              <w:numPr>
                <w:ilvl w:val="0"/>
                <w:numId w:val="21"/>
              </w:numPr>
              <w:autoSpaceDE w:val="0"/>
              <w:autoSpaceDN w:val="0"/>
              <w:adjustRightInd w:val="0"/>
              <w:rPr>
                <w:rFonts w:ascii="Times New Roman" w:eastAsia="標楷體" w:hAnsi="Times New Roman"/>
              </w:rPr>
            </w:pPr>
            <w:r w:rsidRPr="00F6337D">
              <w:rPr>
                <w:rFonts w:ascii="Times New Roman" w:eastAsia="標楷體" w:hAnsi="Times New Roman" w:hint="eastAsia"/>
              </w:rPr>
              <w:t>了解</w:t>
            </w:r>
            <w:r w:rsidR="008D5118" w:rsidRPr="00F6337D">
              <w:rPr>
                <w:rFonts w:ascii="Times New Roman" w:eastAsia="標楷體" w:hAnsi="Times New Roman" w:hint="eastAsia"/>
              </w:rPr>
              <w:t>如何安全的</w:t>
            </w:r>
            <w:r w:rsidRPr="00F6337D">
              <w:rPr>
                <w:rFonts w:ascii="Times New Roman" w:eastAsia="標楷體" w:hAnsi="Times New Roman" w:hint="eastAsia"/>
              </w:rPr>
              <w:t>使用電器。</w:t>
            </w:r>
          </w:p>
          <w:p w14:paraId="47DF1F1D" w14:textId="77777777" w:rsidR="00802BBC" w:rsidRPr="00F6337D" w:rsidRDefault="00802BBC" w:rsidP="00802BBC">
            <w:pPr>
              <w:autoSpaceDE w:val="0"/>
              <w:autoSpaceDN w:val="0"/>
              <w:adjustRightInd w:val="0"/>
              <w:rPr>
                <w:rFonts w:ascii="Times New Roman" w:eastAsia="標楷體" w:hAnsi="Times New Roman"/>
              </w:rPr>
            </w:pPr>
          </w:p>
          <w:p w14:paraId="55B96AA9" w14:textId="77777777" w:rsidR="00802BBC" w:rsidRPr="00F6337D" w:rsidRDefault="00802BBC" w:rsidP="00802BBC">
            <w:pPr>
              <w:rPr>
                <w:rFonts w:ascii="Times New Roman" w:eastAsia="標楷體" w:hAnsi="Times New Roman"/>
              </w:rPr>
            </w:pPr>
            <w:r w:rsidRPr="00F6337D">
              <w:rPr>
                <w:rFonts w:ascii="Times New Roman" w:eastAsia="標楷體" w:hAnsi="Times New Roman" w:hint="eastAsia"/>
                <w:bdr w:val="single" w:sz="4" w:space="0" w:color="auto"/>
              </w:rPr>
              <w:t>體能活動</w:t>
            </w:r>
            <w:proofErr w:type="gramStart"/>
            <w:r w:rsidRPr="00F6337D">
              <w:rPr>
                <w:rFonts w:ascii="Times New Roman" w:eastAsia="標楷體" w:hAnsi="Times New Roman"/>
                <w:bdr w:val="single" w:sz="4" w:space="0" w:color="auto"/>
              </w:rPr>
              <w:t>—</w:t>
            </w:r>
            <w:proofErr w:type="gramEnd"/>
            <w:r w:rsidRPr="00F6337D">
              <w:rPr>
                <w:rFonts w:ascii="Times New Roman" w:eastAsia="標楷體" w:hAnsi="Times New Roman" w:hint="eastAsia"/>
                <w:bdr w:val="single" w:sz="4" w:space="0" w:color="auto"/>
              </w:rPr>
              <w:t>滾出活力</w:t>
            </w:r>
          </w:p>
          <w:p w14:paraId="7D34FFDF" w14:textId="7548F748" w:rsidR="006239B9" w:rsidRPr="00F6337D" w:rsidRDefault="00802BBC" w:rsidP="00C10AB9">
            <w:pPr>
              <w:pStyle w:val="af6"/>
              <w:numPr>
                <w:ilvl w:val="0"/>
                <w:numId w:val="34"/>
              </w:numPr>
              <w:autoSpaceDE w:val="0"/>
              <w:autoSpaceDN w:val="0"/>
              <w:adjustRightInd w:val="0"/>
              <w:rPr>
                <w:rFonts w:ascii="Times New Roman" w:eastAsia="標楷體" w:hAnsi="Times New Roman"/>
              </w:rPr>
            </w:pPr>
            <w:r w:rsidRPr="00F6337D">
              <w:rPr>
                <w:rFonts w:ascii="Times New Roman" w:eastAsia="標楷體" w:hAnsi="Times New Roman" w:hint="eastAsia"/>
              </w:rPr>
              <w:t>能做出側滾翻的動作，練習控制身體的滾動方向。</w:t>
            </w:r>
          </w:p>
          <w:p w14:paraId="453DA80A" w14:textId="26B8C11C" w:rsidR="002C5A12" w:rsidRPr="00F6337D" w:rsidRDefault="00715AEB" w:rsidP="00C10AB9">
            <w:pPr>
              <w:pStyle w:val="af6"/>
              <w:numPr>
                <w:ilvl w:val="0"/>
                <w:numId w:val="34"/>
              </w:numPr>
              <w:autoSpaceDE w:val="0"/>
              <w:autoSpaceDN w:val="0"/>
              <w:adjustRightInd w:val="0"/>
              <w:rPr>
                <w:rFonts w:ascii="Times New Roman" w:eastAsia="標楷體" w:hAnsi="Times New Roman"/>
              </w:rPr>
            </w:pPr>
            <w:r w:rsidRPr="00F6337D">
              <w:rPr>
                <w:rFonts w:ascii="Times New Roman" w:eastAsia="標楷體" w:hAnsi="Times New Roman" w:hint="eastAsia"/>
              </w:rPr>
              <w:t>能知道活動時要</w:t>
            </w:r>
            <w:r w:rsidR="00557110" w:rsidRPr="00F6337D">
              <w:rPr>
                <w:rFonts w:ascii="Times New Roman" w:eastAsia="標楷體" w:hAnsi="Times New Roman" w:hint="eastAsia"/>
              </w:rPr>
              <w:t>在</w:t>
            </w:r>
            <w:r w:rsidRPr="00F6337D">
              <w:rPr>
                <w:rFonts w:ascii="Times New Roman" w:eastAsia="標楷體" w:hAnsi="Times New Roman" w:hint="eastAsia"/>
              </w:rPr>
              <w:t>墊上進行，</w:t>
            </w:r>
            <w:r w:rsidR="00557110" w:rsidRPr="00F6337D">
              <w:rPr>
                <w:rFonts w:ascii="Times New Roman" w:eastAsia="標楷體" w:hAnsi="Times New Roman" w:hint="eastAsia"/>
              </w:rPr>
              <w:t>並</w:t>
            </w:r>
            <w:r w:rsidRPr="00F6337D">
              <w:rPr>
                <w:rFonts w:ascii="Times New Roman" w:eastAsia="標楷體" w:hAnsi="Times New Roman" w:hint="eastAsia"/>
              </w:rPr>
              <w:t>注意安全規定，才能避免意外傷害。</w:t>
            </w:r>
          </w:p>
        </w:tc>
      </w:tr>
      <w:tr w:rsidR="00F6337D" w:rsidRPr="00F6337D" w14:paraId="74962888"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4CFEB97B"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631E744E"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260BF43"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69B64139"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F9DD647"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253238C9"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2B94C71"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6C43F532"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FF10E10"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2DB533EF"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B96338A"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DF623FC"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622649F"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vAlign w:val="center"/>
          </w:tcPr>
          <w:p w14:paraId="707AD923"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33E90874"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4C74DCA"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6CF25DB"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vAlign w:val="center"/>
          </w:tcPr>
          <w:p w14:paraId="43EC1BF3" w14:textId="36D217FF" w:rsidR="00802BBC" w:rsidRPr="00F6337D" w:rsidRDefault="006239B9" w:rsidP="00802BBC">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運動身體好</w:t>
            </w:r>
          </w:p>
        </w:tc>
        <w:tc>
          <w:tcPr>
            <w:tcW w:w="11281" w:type="dxa"/>
            <w:gridSpan w:val="4"/>
            <w:vMerge w:val="restart"/>
            <w:tcBorders>
              <w:left w:val="single" w:sz="1" w:space="0" w:color="000000"/>
              <w:right w:val="single" w:sz="1" w:space="0" w:color="000000"/>
            </w:tcBorders>
            <w:shd w:val="clear" w:color="auto" w:fill="auto"/>
            <w:vAlign w:val="center"/>
          </w:tcPr>
          <w:p w14:paraId="53F90780" w14:textId="77777777" w:rsidR="00802BBC" w:rsidRPr="00F6337D" w:rsidRDefault="00802BBC" w:rsidP="00802BBC">
            <w:pPr>
              <w:autoSpaceDE w:val="0"/>
              <w:autoSpaceDN w:val="0"/>
              <w:adjustRightInd w:val="0"/>
              <w:rPr>
                <w:rFonts w:ascii="Times New Roman" w:eastAsia="標楷體" w:hAnsi="Times New Roman"/>
              </w:rPr>
            </w:pPr>
            <w:r w:rsidRPr="00F6337D">
              <w:rPr>
                <w:rFonts w:ascii="Times New Roman" w:eastAsia="標楷體" w:hAnsi="Times New Roman" w:hint="eastAsia"/>
                <w:bdr w:val="single" w:sz="4" w:space="0" w:color="auto"/>
              </w:rPr>
              <w:t>安全去運動</w:t>
            </w:r>
          </w:p>
          <w:p w14:paraId="13A1AB9E" w14:textId="77777777" w:rsidR="00802BBC" w:rsidRPr="00F6337D" w:rsidRDefault="00802BBC" w:rsidP="00C10AB9">
            <w:pPr>
              <w:pStyle w:val="af6"/>
              <w:numPr>
                <w:ilvl w:val="0"/>
                <w:numId w:val="22"/>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了解運動時須穿著適合運動的服裝。</w:t>
            </w:r>
          </w:p>
          <w:p w14:paraId="3C419860" w14:textId="77777777" w:rsidR="00802BBC" w:rsidRPr="00F6337D" w:rsidRDefault="00802BBC" w:rsidP="00C10AB9">
            <w:pPr>
              <w:pStyle w:val="af6"/>
              <w:numPr>
                <w:ilvl w:val="0"/>
                <w:numId w:val="22"/>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能分辨並選擇適合運動的場地。</w:t>
            </w:r>
          </w:p>
          <w:p w14:paraId="3B7F7BC2" w14:textId="77777777" w:rsidR="00802BBC" w:rsidRPr="00F6337D" w:rsidRDefault="00802BBC" w:rsidP="00C10AB9">
            <w:pPr>
              <w:pStyle w:val="af6"/>
              <w:numPr>
                <w:ilvl w:val="0"/>
                <w:numId w:val="22"/>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能說出校園中適合及不適合運動的地方。</w:t>
            </w:r>
          </w:p>
          <w:p w14:paraId="24BB95FF" w14:textId="77777777" w:rsidR="00802BBC" w:rsidRPr="00F6337D" w:rsidRDefault="00802BBC" w:rsidP="00802BBC">
            <w:pPr>
              <w:autoSpaceDE w:val="0"/>
              <w:autoSpaceDN w:val="0"/>
              <w:adjustRightInd w:val="0"/>
              <w:rPr>
                <w:rFonts w:ascii="Times New Roman" w:eastAsia="標楷體" w:hAnsi="Times New Roman"/>
              </w:rPr>
            </w:pPr>
          </w:p>
          <w:p w14:paraId="4B762D48" w14:textId="77777777" w:rsidR="00802BBC" w:rsidRPr="00F6337D" w:rsidRDefault="00802BBC" w:rsidP="00802BBC">
            <w:pPr>
              <w:rPr>
                <w:rFonts w:ascii="Times New Roman" w:eastAsia="標楷體" w:hAnsi="Times New Roman"/>
              </w:rPr>
            </w:pPr>
            <w:r w:rsidRPr="00F6337D">
              <w:rPr>
                <w:rFonts w:ascii="Times New Roman" w:eastAsia="標楷體" w:hAnsi="Times New Roman" w:hint="eastAsia"/>
                <w:bdr w:val="single" w:sz="4" w:space="0" w:color="auto"/>
              </w:rPr>
              <w:t>體能活動</w:t>
            </w:r>
            <w:proofErr w:type="gramStart"/>
            <w:r w:rsidRPr="00F6337D">
              <w:rPr>
                <w:rFonts w:ascii="Times New Roman" w:eastAsia="標楷體" w:hAnsi="Times New Roman"/>
                <w:bdr w:val="single" w:sz="4" w:space="0" w:color="auto"/>
              </w:rPr>
              <w:t>—</w:t>
            </w:r>
            <w:proofErr w:type="gramEnd"/>
            <w:r w:rsidRPr="00F6337D">
              <w:rPr>
                <w:rFonts w:ascii="Times New Roman" w:eastAsia="標楷體" w:hAnsi="Times New Roman" w:hint="eastAsia"/>
                <w:bdr w:val="single" w:sz="4" w:space="0" w:color="auto"/>
              </w:rPr>
              <w:t>常走路健康多</w:t>
            </w:r>
          </w:p>
          <w:p w14:paraId="62869990" w14:textId="60FFEE86" w:rsidR="00802BBC" w:rsidRPr="00F6337D" w:rsidRDefault="00802BBC" w:rsidP="00C10AB9">
            <w:pPr>
              <w:pStyle w:val="af6"/>
              <w:numPr>
                <w:ilvl w:val="0"/>
                <w:numId w:val="35"/>
              </w:numPr>
              <w:rPr>
                <w:rFonts w:ascii="Times New Roman" w:eastAsia="標楷體" w:hAnsi="Times New Roman"/>
              </w:rPr>
            </w:pPr>
            <w:r w:rsidRPr="00F6337D">
              <w:rPr>
                <w:rFonts w:ascii="Times New Roman" w:eastAsia="標楷體" w:hAnsi="Times New Roman" w:hint="eastAsia"/>
              </w:rPr>
              <w:lastRenderedPageBreak/>
              <w:t>體驗不同的走路方法</w:t>
            </w:r>
            <w:r w:rsidRPr="00F6337D">
              <w:rPr>
                <w:rFonts w:ascii="Times New Roman" w:eastAsia="標楷體" w:hAnsi="Times New Roman" w:hint="eastAsia"/>
              </w:rPr>
              <w:t>(</w:t>
            </w:r>
            <w:r w:rsidRPr="00F6337D">
              <w:rPr>
                <w:rFonts w:ascii="Times New Roman" w:eastAsia="標楷體" w:hAnsi="Times New Roman" w:hint="eastAsia"/>
              </w:rPr>
              <w:t>快步走、</w:t>
            </w:r>
            <w:proofErr w:type="gramStart"/>
            <w:r w:rsidR="008D5118" w:rsidRPr="00F6337D">
              <w:rPr>
                <w:rFonts w:ascii="Times New Roman" w:eastAsia="標楷體" w:hAnsi="Times New Roman" w:hint="eastAsia"/>
              </w:rPr>
              <w:t>慢</w:t>
            </w:r>
            <w:r w:rsidRPr="00F6337D">
              <w:rPr>
                <w:rFonts w:ascii="Times New Roman" w:eastAsia="標楷體" w:hAnsi="Times New Roman" w:hint="eastAsia"/>
              </w:rPr>
              <w:t>步走</w:t>
            </w:r>
            <w:proofErr w:type="gramEnd"/>
            <w:r w:rsidR="006239B9" w:rsidRPr="00F6337D">
              <w:rPr>
                <w:rFonts w:ascii="Times New Roman" w:eastAsia="標楷體" w:hAnsi="Times New Roman" w:hint="eastAsia"/>
              </w:rPr>
              <w:t>、上下樓梯</w:t>
            </w:r>
            <w:r w:rsidRPr="00F6337D">
              <w:rPr>
                <w:rFonts w:ascii="Times New Roman" w:eastAsia="標楷體" w:hAnsi="Times New Roman" w:hint="eastAsia"/>
              </w:rPr>
              <w:t>)</w:t>
            </w:r>
            <w:r w:rsidRPr="00F6337D">
              <w:rPr>
                <w:rFonts w:ascii="Times New Roman" w:eastAsia="標楷體" w:hAnsi="Times New Roman" w:hint="eastAsia"/>
              </w:rPr>
              <w:t>，能隨著節奏改變走動的速度。</w:t>
            </w:r>
          </w:p>
          <w:p w14:paraId="0FB3EE3D" w14:textId="645D7E8D" w:rsidR="008D5118" w:rsidRPr="00F6337D" w:rsidRDefault="008D5118" w:rsidP="00C10AB9">
            <w:pPr>
              <w:pStyle w:val="af6"/>
              <w:numPr>
                <w:ilvl w:val="0"/>
                <w:numId w:val="35"/>
              </w:numPr>
              <w:rPr>
                <w:rFonts w:ascii="Times New Roman" w:eastAsia="標楷體" w:hAnsi="Times New Roman"/>
              </w:rPr>
            </w:pPr>
            <w:r w:rsidRPr="00F6337D">
              <w:rPr>
                <w:rFonts w:ascii="Times New Roman" w:eastAsia="標楷體" w:hAnsi="Times New Roman" w:hint="eastAsia"/>
              </w:rPr>
              <w:t>在指定顏色的</w:t>
            </w:r>
            <w:proofErr w:type="gramStart"/>
            <w:r w:rsidRPr="00F6337D">
              <w:rPr>
                <w:rFonts w:ascii="Times New Roman" w:eastAsia="標楷體" w:hAnsi="Times New Roman" w:hint="eastAsia"/>
              </w:rPr>
              <w:t>巧拼上</w:t>
            </w:r>
            <w:proofErr w:type="gramEnd"/>
            <w:r w:rsidRPr="00F6337D">
              <w:rPr>
                <w:rFonts w:ascii="Times New Roman" w:eastAsia="標楷體" w:hAnsi="Times New Roman" w:hint="eastAsia"/>
              </w:rPr>
              <w:t>行走。</w:t>
            </w:r>
          </w:p>
        </w:tc>
      </w:tr>
      <w:tr w:rsidR="00F6337D" w:rsidRPr="00F6337D" w14:paraId="126BD462"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6CFFF7A0"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vAlign w:val="center"/>
          </w:tcPr>
          <w:p w14:paraId="32CBACA3"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AAAB844"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4CAF2E70"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4DBF789C"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vAlign w:val="center"/>
          </w:tcPr>
          <w:p w14:paraId="4582DDAD"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87F09FE"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25C6DE0E"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77955E5E"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vAlign w:val="center"/>
          </w:tcPr>
          <w:p w14:paraId="38523AA1"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59FFD57"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0C8C97C" w14:textId="77777777" w:rsidTr="00FB34F1">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594184B1"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10</w:t>
            </w:r>
          </w:p>
        </w:tc>
        <w:tc>
          <w:tcPr>
            <w:tcW w:w="2291" w:type="dxa"/>
            <w:gridSpan w:val="2"/>
            <w:vMerge/>
            <w:tcBorders>
              <w:left w:val="single" w:sz="1" w:space="0" w:color="000000"/>
              <w:bottom w:val="single" w:sz="1" w:space="0" w:color="000000"/>
            </w:tcBorders>
            <w:shd w:val="clear" w:color="auto" w:fill="auto"/>
            <w:vAlign w:val="center"/>
          </w:tcPr>
          <w:p w14:paraId="418C70B0"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43CBE97A"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D1DFCED"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1E65D8F"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vMerge w:val="restart"/>
            <w:tcBorders>
              <w:left w:val="single" w:sz="1" w:space="0" w:color="000000"/>
            </w:tcBorders>
            <w:shd w:val="clear" w:color="auto" w:fill="auto"/>
            <w:vAlign w:val="center"/>
          </w:tcPr>
          <w:p w14:paraId="6DA003AD" w14:textId="66D798CB" w:rsidR="00802BBC" w:rsidRPr="00F6337D" w:rsidRDefault="002C5A12" w:rsidP="00802BBC">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垃圾變少了</w:t>
            </w:r>
          </w:p>
        </w:tc>
        <w:tc>
          <w:tcPr>
            <w:tcW w:w="11281" w:type="dxa"/>
            <w:gridSpan w:val="4"/>
            <w:vMerge w:val="restart"/>
            <w:tcBorders>
              <w:left w:val="single" w:sz="1" w:space="0" w:color="000000"/>
              <w:right w:val="single" w:sz="1" w:space="0" w:color="000000"/>
            </w:tcBorders>
            <w:shd w:val="clear" w:color="auto" w:fill="auto"/>
            <w:vAlign w:val="center"/>
          </w:tcPr>
          <w:p w14:paraId="2EB9E931" w14:textId="1AC46535" w:rsidR="00802BBC" w:rsidRPr="00F6337D" w:rsidRDefault="002C5A12" w:rsidP="00802BBC">
            <w:pPr>
              <w:autoSpaceDE w:val="0"/>
              <w:autoSpaceDN w:val="0"/>
              <w:adjustRightInd w:val="0"/>
              <w:rPr>
                <w:rFonts w:ascii="Times New Roman" w:eastAsia="標楷體" w:hAnsi="Times New Roman"/>
                <w:bdr w:val="single" w:sz="4" w:space="0" w:color="auto"/>
              </w:rPr>
            </w:pPr>
            <w:r w:rsidRPr="00F6337D">
              <w:rPr>
                <w:rFonts w:ascii="Times New Roman" w:eastAsia="標楷體" w:hAnsi="Times New Roman" w:hint="eastAsia"/>
                <w:bdr w:val="single" w:sz="4" w:space="0" w:color="auto"/>
              </w:rPr>
              <w:t>垃圾</w:t>
            </w:r>
            <w:r w:rsidR="00715AEB" w:rsidRPr="00F6337D">
              <w:rPr>
                <w:rFonts w:ascii="Times New Roman" w:eastAsia="標楷體" w:hAnsi="Times New Roman" w:hint="eastAsia"/>
                <w:bdr w:val="single" w:sz="4" w:space="0" w:color="auto"/>
              </w:rPr>
              <w:t>大變身</w:t>
            </w:r>
          </w:p>
          <w:p w14:paraId="2D33B6DF" w14:textId="5B42C285" w:rsidR="00802BBC" w:rsidRPr="00F6337D" w:rsidRDefault="00802BBC" w:rsidP="00C10AB9">
            <w:pPr>
              <w:pStyle w:val="af6"/>
              <w:numPr>
                <w:ilvl w:val="0"/>
                <w:numId w:val="23"/>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能</w:t>
            </w:r>
            <w:r w:rsidR="00715AEB" w:rsidRPr="00F6337D">
              <w:rPr>
                <w:rFonts w:ascii="Times New Roman" w:eastAsia="標楷體" w:hAnsi="Times New Roman" w:hint="eastAsia"/>
                <w:szCs w:val="24"/>
              </w:rPr>
              <w:t>知道垃圾太多會造成</w:t>
            </w:r>
            <w:r w:rsidR="008D5118" w:rsidRPr="00F6337D">
              <w:rPr>
                <w:rFonts w:ascii="Times New Roman" w:eastAsia="標楷體" w:hAnsi="Times New Roman" w:hint="eastAsia"/>
                <w:szCs w:val="24"/>
              </w:rPr>
              <w:t>環境</w:t>
            </w:r>
            <w:r w:rsidR="00715AEB" w:rsidRPr="00F6337D">
              <w:rPr>
                <w:rFonts w:ascii="Times New Roman" w:eastAsia="標楷體" w:hAnsi="Times New Roman" w:hint="eastAsia"/>
                <w:szCs w:val="24"/>
              </w:rPr>
              <w:t>汙染。</w:t>
            </w:r>
          </w:p>
          <w:p w14:paraId="33FB5A16" w14:textId="11B8D1AA" w:rsidR="00802BBC" w:rsidRPr="00F6337D" w:rsidRDefault="00715AEB" w:rsidP="00C10AB9">
            <w:pPr>
              <w:pStyle w:val="af6"/>
              <w:numPr>
                <w:ilvl w:val="0"/>
                <w:numId w:val="23"/>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知道</w:t>
            </w:r>
            <w:r w:rsidR="008D5118" w:rsidRPr="00F6337D">
              <w:rPr>
                <w:rFonts w:ascii="Times New Roman" w:eastAsia="標楷體" w:hAnsi="Times New Roman" w:hint="eastAsia"/>
                <w:szCs w:val="24"/>
              </w:rPr>
              <w:t>多</w:t>
            </w:r>
            <w:r w:rsidRPr="00F6337D">
              <w:rPr>
                <w:rFonts w:ascii="Times New Roman" w:eastAsia="標楷體" w:hAnsi="Times New Roman" w:hint="eastAsia"/>
                <w:szCs w:val="24"/>
              </w:rPr>
              <w:t>使用環保餐具、購物袋等，減少垃圾的產生。</w:t>
            </w:r>
          </w:p>
          <w:p w14:paraId="652A6EAD" w14:textId="010D6AA2" w:rsidR="00715AEB" w:rsidRPr="00F6337D" w:rsidRDefault="00715AEB" w:rsidP="00C10AB9">
            <w:pPr>
              <w:pStyle w:val="af6"/>
              <w:numPr>
                <w:ilvl w:val="0"/>
                <w:numId w:val="23"/>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了解垃圾如何分類，認識資源回收再利用。</w:t>
            </w:r>
          </w:p>
          <w:p w14:paraId="5AA7B6D4" w14:textId="77777777" w:rsidR="00802BBC" w:rsidRPr="00F6337D" w:rsidRDefault="00802BBC" w:rsidP="00802BBC">
            <w:pPr>
              <w:rPr>
                <w:rFonts w:ascii="Times New Roman" w:eastAsia="標楷體" w:hAnsi="Times New Roman"/>
              </w:rPr>
            </w:pPr>
          </w:p>
          <w:p w14:paraId="6F1DD222" w14:textId="77777777" w:rsidR="00802BBC" w:rsidRPr="00F6337D" w:rsidRDefault="00802BBC" w:rsidP="00802BBC">
            <w:pPr>
              <w:autoSpaceDE w:val="0"/>
              <w:autoSpaceDN w:val="0"/>
              <w:adjustRightInd w:val="0"/>
              <w:rPr>
                <w:rFonts w:ascii="Times New Roman" w:eastAsia="標楷體" w:hAnsi="Times New Roman"/>
                <w:bdr w:val="single" w:sz="4" w:space="0" w:color="auto"/>
              </w:rPr>
            </w:pPr>
            <w:r w:rsidRPr="00F6337D">
              <w:rPr>
                <w:rFonts w:ascii="Times New Roman" w:eastAsia="標楷體" w:hAnsi="Times New Roman" w:hint="eastAsia"/>
                <w:bdr w:val="single" w:sz="4" w:space="0" w:color="auto"/>
              </w:rPr>
              <w:t>體能活動</w:t>
            </w:r>
            <w:proofErr w:type="gramStart"/>
            <w:r w:rsidRPr="00F6337D">
              <w:rPr>
                <w:rFonts w:ascii="Times New Roman" w:eastAsia="標楷體" w:hAnsi="Times New Roman"/>
                <w:bdr w:val="single" w:sz="4" w:space="0" w:color="auto"/>
              </w:rPr>
              <w:t>—</w:t>
            </w:r>
            <w:proofErr w:type="gramEnd"/>
            <w:r w:rsidRPr="00F6337D">
              <w:rPr>
                <w:rFonts w:ascii="Times New Roman" w:eastAsia="標楷體" w:hAnsi="Times New Roman" w:hint="eastAsia"/>
                <w:bdr w:val="single" w:sz="4" w:space="0" w:color="auto"/>
              </w:rPr>
              <w:t>拍球</w:t>
            </w:r>
          </w:p>
          <w:p w14:paraId="08ECF29A" w14:textId="0523BA1E" w:rsidR="006239B9" w:rsidRPr="00F6337D" w:rsidRDefault="00802BBC" w:rsidP="00C10AB9">
            <w:pPr>
              <w:pStyle w:val="af6"/>
              <w:numPr>
                <w:ilvl w:val="0"/>
                <w:numId w:val="36"/>
              </w:numPr>
              <w:rPr>
                <w:rFonts w:ascii="Times New Roman" w:eastAsia="標楷體" w:hAnsi="Times New Roman"/>
              </w:rPr>
            </w:pPr>
            <w:r w:rsidRPr="00F6337D">
              <w:rPr>
                <w:rFonts w:ascii="Times New Roman" w:eastAsia="標楷體" w:hAnsi="Times New Roman" w:hint="eastAsia"/>
              </w:rPr>
              <w:t>能做出原地拍球及移動拍球的動作</w:t>
            </w:r>
            <w:r w:rsidR="008D5118" w:rsidRPr="00F6337D">
              <w:rPr>
                <w:rFonts w:ascii="Times New Roman" w:eastAsia="標楷體" w:hAnsi="Times New Roman" w:hint="eastAsia"/>
              </w:rPr>
              <w:t>。</w:t>
            </w:r>
          </w:p>
          <w:p w14:paraId="66134A80" w14:textId="39292CC3" w:rsidR="008D5118" w:rsidRPr="00F6337D" w:rsidRDefault="008D5118" w:rsidP="00C10AB9">
            <w:pPr>
              <w:pStyle w:val="af6"/>
              <w:numPr>
                <w:ilvl w:val="0"/>
                <w:numId w:val="36"/>
              </w:numPr>
              <w:rPr>
                <w:rFonts w:ascii="Times New Roman" w:eastAsia="標楷體" w:hAnsi="Times New Roman"/>
              </w:rPr>
            </w:pPr>
            <w:r w:rsidRPr="00F6337D">
              <w:rPr>
                <w:rFonts w:ascii="Times New Roman" w:eastAsia="標楷體" w:hAnsi="Times New Roman" w:hint="eastAsia"/>
              </w:rPr>
              <w:t>籃球</w:t>
            </w:r>
            <w:r w:rsidRPr="00F6337D">
              <w:rPr>
                <w:rFonts w:ascii="Times New Roman" w:eastAsia="標楷體" w:hAnsi="Times New Roman" w:hint="eastAsia"/>
              </w:rPr>
              <w:t>-</w:t>
            </w:r>
            <w:r w:rsidRPr="00F6337D">
              <w:rPr>
                <w:rFonts w:ascii="Times New Roman" w:eastAsia="標楷體" w:hAnsi="Times New Roman" w:hint="eastAsia"/>
              </w:rPr>
              <w:t>練習運球、傳球、投籃等簡易技巧。</w:t>
            </w:r>
          </w:p>
        </w:tc>
      </w:tr>
      <w:tr w:rsidR="00F6337D" w:rsidRPr="00F6337D" w14:paraId="693A443C"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527CBD34"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vMerge/>
            <w:tcBorders>
              <w:left w:val="single" w:sz="1" w:space="0" w:color="000000"/>
            </w:tcBorders>
            <w:shd w:val="clear" w:color="auto" w:fill="auto"/>
            <w:vAlign w:val="center"/>
          </w:tcPr>
          <w:p w14:paraId="16735B12"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2797995"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6D50AE0"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7B589C57"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1172C10D"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A64C48B"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62D8D39C"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60EE8F3"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750B873E"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65054FA"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75BE24A7"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33AEAE1"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bottom w:val="single" w:sz="1" w:space="0" w:color="000000"/>
            </w:tcBorders>
            <w:shd w:val="clear" w:color="auto" w:fill="auto"/>
            <w:vAlign w:val="center"/>
          </w:tcPr>
          <w:p w14:paraId="76518018"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FAC0810"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2FB7400D"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1A910884"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vMerge w:val="restart"/>
            <w:tcBorders>
              <w:left w:val="single" w:sz="1" w:space="0" w:color="000000"/>
            </w:tcBorders>
            <w:shd w:val="clear" w:color="auto" w:fill="auto"/>
            <w:vAlign w:val="center"/>
          </w:tcPr>
          <w:p w14:paraId="49006E85" w14:textId="1CFFC9E1" w:rsidR="00802BBC" w:rsidRPr="00F6337D" w:rsidRDefault="006239B9" w:rsidP="00802BBC">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防災小英雄</w:t>
            </w:r>
          </w:p>
        </w:tc>
        <w:tc>
          <w:tcPr>
            <w:tcW w:w="11281" w:type="dxa"/>
            <w:gridSpan w:val="4"/>
            <w:vMerge w:val="restart"/>
            <w:tcBorders>
              <w:left w:val="single" w:sz="1" w:space="0" w:color="000000"/>
              <w:right w:val="single" w:sz="1" w:space="0" w:color="000000"/>
            </w:tcBorders>
            <w:shd w:val="clear" w:color="auto" w:fill="auto"/>
            <w:vAlign w:val="center"/>
          </w:tcPr>
          <w:p w14:paraId="309CB17E" w14:textId="77777777" w:rsidR="00802BBC" w:rsidRPr="00F6337D" w:rsidRDefault="00802BBC" w:rsidP="00802BBC">
            <w:pPr>
              <w:autoSpaceDE w:val="0"/>
              <w:autoSpaceDN w:val="0"/>
              <w:adjustRightInd w:val="0"/>
              <w:rPr>
                <w:rFonts w:ascii="Times New Roman" w:eastAsia="標楷體" w:hAnsi="Times New Roman"/>
                <w:bdr w:val="single" w:sz="4" w:space="0" w:color="auto"/>
              </w:rPr>
            </w:pPr>
            <w:r w:rsidRPr="00F6337D">
              <w:rPr>
                <w:rFonts w:ascii="Times New Roman" w:eastAsia="標楷體" w:hAnsi="Times New Roman" w:hint="eastAsia"/>
                <w:bdr w:val="single" w:sz="4" w:space="0" w:color="auto"/>
              </w:rPr>
              <w:t>防災小尖兵</w:t>
            </w:r>
          </w:p>
          <w:p w14:paraId="06520C10" w14:textId="27C6DE2D" w:rsidR="00802BBC" w:rsidRPr="00F6337D" w:rsidRDefault="00802BBC" w:rsidP="00C10AB9">
            <w:pPr>
              <w:pStyle w:val="af6"/>
              <w:numPr>
                <w:ilvl w:val="0"/>
                <w:numId w:val="24"/>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認識自然災害</w:t>
            </w:r>
            <w:r w:rsidR="008D5118" w:rsidRPr="00F6337D">
              <w:rPr>
                <w:rFonts w:ascii="Times New Roman" w:eastAsia="標楷體" w:hAnsi="Times New Roman" w:hint="eastAsia"/>
                <w:szCs w:val="24"/>
              </w:rPr>
              <w:t>--</w:t>
            </w:r>
            <w:r w:rsidRPr="00F6337D">
              <w:rPr>
                <w:rFonts w:ascii="Times New Roman" w:eastAsia="標楷體" w:hAnsi="Times New Roman" w:hint="eastAsia"/>
                <w:szCs w:val="24"/>
              </w:rPr>
              <w:t>颱風</w:t>
            </w:r>
            <w:r w:rsidR="008D5118" w:rsidRPr="00F6337D">
              <w:rPr>
                <w:rFonts w:ascii="Times New Roman" w:eastAsia="標楷體" w:hAnsi="Times New Roman" w:hint="eastAsia"/>
                <w:szCs w:val="24"/>
              </w:rPr>
              <w:t>、地震</w:t>
            </w:r>
            <w:r w:rsidRPr="00F6337D">
              <w:rPr>
                <w:rFonts w:ascii="Times New Roman" w:eastAsia="標楷體" w:hAnsi="Times New Roman" w:hint="eastAsia"/>
                <w:szCs w:val="24"/>
              </w:rPr>
              <w:t>。</w:t>
            </w:r>
          </w:p>
          <w:p w14:paraId="14A57AC3" w14:textId="13463B91" w:rsidR="00802BBC" w:rsidRPr="00F6337D" w:rsidRDefault="00802BBC" w:rsidP="00C10AB9">
            <w:pPr>
              <w:pStyle w:val="af6"/>
              <w:numPr>
                <w:ilvl w:val="0"/>
                <w:numId w:val="24"/>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能說出颱風發生時可以做哪些準備工作。</w:t>
            </w:r>
          </w:p>
          <w:p w14:paraId="0867EDA4" w14:textId="1FE62908" w:rsidR="008D5118" w:rsidRPr="00F6337D" w:rsidRDefault="008D5118" w:rsidP="00C10AB9">
            <w:pPr>
              <w:pStyle w:val="af6"/>
              <w:numPr>
                <w:ilvl w:val="0"/>
                <w:numId w:val="24"/>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能做到地震發生時的趴、掩、穩動作。</w:t>
            </w:r>
          </w:p>
          <w:p w14:paraId="5BC0DAE4" w14:textId="445AC174" w:rsidR="008D5118" w:rsidRPr="00F6337D" w:rsidRDefault="008D5118" w:rsidP="00C10AB9">
            <w:pPr>
              <w:pStyle w:val="af6"/>
              <w:numPr>
                <w:ilvl w:val="0"/>
                <w:numId w:val="24"/>
              </w:numPr>
              <w:suppressAutoHyphens w:val="0"/>
              <w:autoSpaceDE w:val="0"/>
              <w:autoSpaceDN w:val="0"/>
              <w:adjustRightInd w:val="0"/>
              <w:rPr>
                <w:rFonts w:ascii="Times New Roman" w:eastAsia="標楷體" w:hAnsi="Times New Roman"/>
                <w:szCs w:val="24"/>
              </w:rPr>
            </w:pPr>
            <w:r w:rsidRPr="00F6337D">
              <w:rPr>
                <w:rFonts w:ascii="Times New Roman" w:eastAsia="標楷體" w:hAnsi="Times New Roman" w:hint="eastAsia"/>
                <w:szCs w:val="24"/>
              </w:rPr>
              <w:t>知道颱風淹水、地震避難時，避難處所的不同。</w:t>
            </w:r>
          </w:p>
          <w:p w14:paraId="2B63401E" w14:textId="77777777" w:rsidR="00802BBC" w:rsidRPr="00F6337D" w:rsidRDefault="00802BBC" w:rsidP="00802BBC">
            <w:pPr>
              <w:pStyle w:val="af6"/>
              <w:suppressAutoHyphens w:val="0"/>
              <w:autoSpaceDE w:val="0"/>
              <w:autoSpaceDN w:val="0"/>
              <w:adjustRightInd w:val="0"/>
              <w:ind w:left="360"/>
              <w:rPr>
                <w:rFonts w:ascii="Times New Roman" w:eastAsia="標楷體" w:hAnsi="Times New Roman"/>
                <w:szCs w:val="24"/>
              </w:rPr>
            </w:pPr>
          </w:p>
          <w:p w14:paraId="199F77FF" w14:textId="77777777" w:rsidR="00802BBC" w:rsidRPr="00F6337D" w:rsidRDefault="00802BBC" w:rsidP="00802BBC">
            <w:pPr>
              <w:autoSpaceDE w:val="0"/>
              <w:autoSpaceDN w:val="0"/>
              <w:adjustRightInd w:val="0"/>
              <w:rPr>
                <w:rFonts w:ascii="Times New Roman" w:eastAsia="標楷體" w:hAnsi="Times New Roman"/>
                <w:bdr w:val="single" w:sz="4" w:space="0" w:color="auto"/>
              </w:rPr>
            </w:pPr>
            <w:r w:rsidRPr="00F6337D">
              <w:rPr>
                <w:rFonts w:ascii="Times New Roman" w:eastAsia="標楷體" w:hAnsi="Times New Roman" w:hint="eastAsia"/>
                <w:bdr w:val="single" w:sz="4" w:space="0" w:color="auto"/>
              </w:rPr>
              <w:t>體能活動</w:t>
            </w:r>
            <w:proofErr w:type="gramStart"/>
            <w:r w:rsidRPr="00F6337D">
              <w:rPr>
                <w:rFonts w:ascii="Times New Roman" w:eastAsia="標楷體" w:hAnsi="Times New Roman"/>
                <w:bdr w:val="single" w:sz="4" w:space="0" w:color="auto"/>
              </w:rPr>
              <w:t>—</w:t>
            </w:r>
            <w:proofErr w:type="gramEnd"/>
            <w:r w:rsidRPr="00F6337D">
              <w:rPr>
                <w:rFonts w:ascii="Times New Roman" w:eastAsia="標楷體" w:hAnsi="Times New Roman" w:hint="eastAsia"/>
                <w:bdr w:val="single" w:sz="4" w:space="0" w:color="auto"/>
              </w:rPr>
              <w:t>平衡木</w:t>
            </w:r>
            <w:proofErr w:type="gramStart"/>
            <w:r w:rsidRPr="00F6337D">
              <w:rPr>
                <w:rFonts w:ascii="Times New Roman" w:eastAsia="標楷體" w:hAnsi="Times New Roman" w:hint="eastAsia"/>
                <w:bdr w:val="single" w:sz="4" w:space="0" w:color="auto"/>
              </w:rPr>
              <w:t>走</w:t>
            </w:r>
            <w:proofErr w:type="gramEnd"/>
            <w:r w:rsidRPr="00F6337D">
              <w:rPr>
                <w:rFonts w:ascii="Times New Roman" w:eastAsia="標楷體" w:hAnsi="Times New Roman" w:hint="eastAsia"/>
                <w:bdr w:val="single" w:sz="4" w:space="0" w:color="auto"/>
              </w:rPr>
              <w:t>走走</w:t>
            </w:r>
          </w:p>
          <w:p w14:paraId="0FD79B03" w14:textId="3E5564FF" w:rsidR="0054297A" w:rsidRDefault="00802BBC" w:rsidP="00C10AB9">
            <w:pPr>
              <w:pStyle w:val="af6"/>
              <w:numPr>
                <w:ilvl w:val="0"/>
                <w:numId w:val="37"/>
              </w:numPr>
              <w:rPr>
                <w:rFonts w:ascii="Times New Roman" w:eastAsia="標楷體" w:hAnsi="Times New Roman"/>
              </w:rPr>
            </w:pPr>
            <w:r w:rsidRPr="00F6337D">
              <w:rPr>
                <w:rFonts w:ascii="Times New Roman" w:eastAsia="標楷體" w:hAnsi="Times New Roman" w:hint="eastAsia"/>
              </w:rPr>
              <w:t>練習</w:t>
            </w:r>
            <w:r w:rsidR="0054297A">
              <w:rPr>
                <w:rFonts w:ascii="Times New Roman" w:eastAsia="標楷體" w:hAnsi="Times New Roman" w:hint="eastAsia"/>
              </w:rPr>
              <w:t>雙腳站在平衡木，維持</w:t>
            </w:r>
            <w:r w:rsidR="0054297A">
              <w:rPr>
                <w:rFonts w:ascii="Times New Roman" w:eastAsia="標楷體" w:hAnsi="Times New Roman" w:hint="eastAsia"/>
              </w:rPr>
              <w:t>30</w:t>
            </w:r>
            <w:r w:rsidR="0054297A">
              <w:rPr>
                <w:rFonts w:ascii="Times New Roman" w:eastAsia="標楷體" w:hAnsi="Times New Roman" w:hint="eastAsia"/>
              </w:rPr>
              <w:t>秒不落地。</w:t>
            </w:r>
          </w:p>
          <w:p w14:paraId="3248A246" w14:textId="2A6BA542" w:rsidR="00802BBC" w:rsidRPr="00F6337D" w:rsidRDefault="0054297A" w:rsidP="00C10AB9">
            <w:pPr>
              <w:pStyle w:val="af6"/>
              <w:numPr>
                <w:ilvl w:val="0"/>
                <w:numId w:val="37"/>
              </w:numPr>
              <w:rPr>
                <w:rFonts w:ascii="Times New Roman" w:eastAsia="標楷體" w:hAnsi="Times New Roman"/>
              </w:rPr>
            </w:pPr>
            <w:r>
              <w:rPr>
                <w:rFonts w:ascii="Times New Roman" w:eastAsia="標楷體" w:hAnsi="Times New Roman" w:hint="eastAsia"/>
              </w:rPr>
              <w:t>練習雙腳交替行走於</w:t>
            </w:r>
            <w:r w:rsidR="00802BBC" w:rsidRPr="00F6337D">
              <w:rPr>
                <w:rFonts w:ascii="Times New Roman" w:eastAsia="標楷體" w:hAnsi="Times New Roman" w:hint="eastAsia"/>
              </w:rPr>
              <w:t>平衡木前行。</w:t>
            </w:r>
          </w:p>
          <w:p w14:paraId="15CB34DA" w14:textId="2B7DFC40" w:rsidR="008D5118" w:rsidRPr="00F6337D" w:rsidRDefault="008D5118" w:rsidP="00C10AB9">
            <w:pPr>
              <w:pStyle w:val="af6"/>
              <w:numPr>
                <w:ilvl w:val="0"/>
                <w:numId w:val="37"/>
              </w:numPr>
              <w:rPr>
                <w:rFonts w:ascii="Times New Roman" w:eastAsia="標楷體" w:hAnsi="Times New Roman"/>
              </w:rPr>
            </w:pPr>
            <w:r w:rsidRPr="00F6337D">
              <w:rPr>
                <w:rFonts w:ascii="Times New Roman" w:eastAsia="標楷體" w:hAnsi="Times New Roman" w:hint="eastAsia"/>
              </w:rPr>
              <w:t>練習單腳</w:t>
            </w:r>
            <w:r w:rsidR="00FC06D3" w:rsidRPr="00F6337D">
              <w:rPr>
                <w:rFonts w:ascii="Times New Roman" w:eastAsia="標楷體" w:hAnsi="Times New Roman" w:hint="eastAsia"/>
              </w:rPr>
              <w:t>站立</w:t>
            </w:r>
            <w:r w:rsidR="0054297A">
              <w:rPr>
                <w:rFonts w:ascii="Times New Roman" w:eastAsia="標楷體" w:hAnsi="Times New Roman" w:hint="eastAsia"/>
              </w:rPr>
              <w:t>平衡木</w:t>
            </w:r>
            <w:r w:rsidR="00FC06D3" w:rsidRPr="00F6337D">
              <w:rPr>
                <w:rFonts w:ascii="Times New Roman" w:eastAsia="標楷體" w:hAnsi="Times New Roman" w:hint="eastAsia"/>
              </w:rPr>
              <w:t>，維持</w:t>
            </w:r>
            <w:r w:rsidR="00FC06D3" w:rsidRPr="00F6337D">
              <w:rPr>
                <w:rFonts w:ascii="Times New Roman" w:eastAsia="標楷體" w:hAnsi="Times New Roman" w:hint="eastAsia"/>
              </w:rPr>
              <w:t>30</w:t>
            </w:r>
            <w:r w:rsidR="00FC06D3" w:rsidRPr="00F6337D">
              <w:rPr>
                <w:rFonts w:ascii="Times New Roman" w:eastAsia="標楷體" w:hAnsi="Times New Roman" w:hint="eastAsia"/>
              </w:rPr>
              <w:t>秒以上。</w:t>
            </w:r>
          </w:p>
        </w:tc>
      </w:tr>
      <w:tr w:rsidR="00F6337D" w:rsidRPr="00F6337D" w14:paraId="34477F35"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2420F6AF"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vMerge/>
            <w:tcBorders>
              <w:left w:val="single" w:sz="1" w:space="0" w:color="000000"/>
            </w:tcBorders>
            <w:shd w:val="clear" w:color="auto" w:fill="auto"/>
            <w:vAlign w:val="center"/>
          </w:tcPr>
          <w:p w14:paraId="1FA467C0" w14:textId="77777777" w:rsidR="00802BBC" w:rsidRPr="00F6337D" w:rsidRDefault="00802BBC" w:rsidP="00802BBC">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12CF1DE"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5CDC75F4"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35E7D884"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vAlign w:val="center"/>
          </w:tcPr>
          <w:p w14:paraId="1A6A1124" w14:textId="77777777" w:rsidR="00802BBC" w:rsidRPr="00F6337D" w:rsidRDefault="00802BBC" w:rsidP="00802BBC">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2205151"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76D7F9FA" w14:textId="77777777" w:rsidTr="00023E41">
        <w:trPr>
          <w:trHeight w:val="510"/>
        </w:trPr>
        <w:tc>
          <w:tcPr>
            <w:tcW w:w="889" w:type="dxa"/>
            <w:gridSpan w:val="2"/>
            <w:tcBorders>
              <w:left w:val="single" w:sz="1" w:space="0" w:color="000000"/>
              <w:bottom w:val="single" w:sz="2" w:space="0" w:color="000000"/>
            </w:tcBorders>
            <w:shd w:val="clear" w:color="auto" w:fill="auto"/>
            <w:vAlign w:val="center"/>
          </w:tcPr>
          <w:p w14:paraId="10A5F047" w14:textId="77777777" w:rsidR="00802BBC" w:rsidRPr="00F6337D" w:rsidRDefault="00802BBC"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vAlign w:val="center"/>
          </w:tcPr>
          <w:p w14:paraId="48FF9714" w14:textId="77777777" w:rsidR="00802BBC" w:rsidRPr="00F6337D" w:rsidRDefault="00802BBC" w:rsidP="00802BBC">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053B874" w14:textId="77777777" w:rsidR="00802BBC" w:rsidRPr="00F6337D" w:rsidRDefault="00802BBC" w:rsidP="00802BBC">
            <w:pPr>
              <w:snapToGrid w:val="0"/>
              <w:spacing w:line="280" w:lineRule="atLeast"/>
              <w:jc w:val="center"/>
              <w:rPr>
                <w:rFonts w:ascii="Times New Roman" w:eastAsia="標楷體" w:hAnsi="Times New Roman" w:cs="標楷體"/>
                <w:b/>
                <w:sz w:val="28"/>
                <w:szCs w:val="28"/>
              </w:rPr>
            </w:pPr>
          </w:p>
        </w:tc>
      </w:tr>
      <w:tr w:rsidR="00F6337D" w:rsidRPr="00F6337D" w14:paraId="0DE91878" w14:textId="77777777" w:rsidTr="00023E41">
        <w:trPr>
          <w:trHeight w:val="437"/>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569DE2BB" w14:textId="77777777" w:rsidR="00525191" w:rsidRPr="00F6337D" w:rsidRDefault="00525191" w:rsidP="00802BBC">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2" w:space="0" w:color="000000"/>
              <w:bottom w:val="single" w:sz="4" w:space="0" w:color="auto"/>
            </w:tcBorders>
            <w:shd w:val="clear" w:color="auto" w:fill="auto"/>
            <w:vAlign w:val="center"/>
          </w:tcPr>
          <w:p w14:paraId="021003F8" w14:textId="77777777" w:rsidR="00525191" w:rsidRPr="00F6337D" w:rsidRDefault="00525191" w:rsidP="00802BBC">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B74E104" w14:textId="77777777" w:rsidR="00525191" w:rsidRPr="00F6337D" w:rsidRDefault="00525191" w:rsidP="00802BBC">
            <w:pPr>
              <w:snapToGrid w:val="0"/>
              <w:spacing w:line="280" w:lineRule="atLeast"/>
              <w:jc w:val="center"/>
              <w:rPr>
                <w:rFonts w:ascii="Times New Roman" w:eastAsia="標楷體" w:hAnsi="Times New Roman" w:cs="標楷體"/>
                <w:b/>
                <w:sz w:val="28"/>
                <w:szCs w:val="28"/>
              </w:rPr>
            </w:pPr>
          </w:p>
        </w:tc>
      </w:tr>
      <w:tr w:rsidR="00F6337D" w:rsidRPr="00F6337D" w14:paraId="4612E36F" w14:textId="77777777" w:rsidTr="00023E41">
        <w:trPr>
          <w:trHeight w:val="437"/>
        </w:trPr>
        <w:tc>
          <w:tcPr>
            <w:tcW w:w="889" w:type="dxa"/>
            <w:gridSpan w:val="2"/>
            <w:tcBorders>
              <w:top w:val="single" w:sz="4" w:space="0" w:color="auto"/>
              <w:left w:val="single" w:sz="1" w:space="0" w:color="000000"/>
              <w:bottom w:val="single" w:sz="4" w:space="0" w:color="auto"/>
              <w:right w:val="single" w:sz="2" w:space="0" w:color="000000"/>
            </w:tcBorders>
            <w:shd w:val="clear" w:color="auto" w:fill="auto"/>
            <w:vAlign w:val="center"/>
          </w:tcPr>
          <w:p w14:paraId="6510B8D7" w14:textId="2DAA0BCC" w:rsidR="00417C08" w:rsidRPr="00F6337D" w:rsidRDefault="00417C08" w:rsidP="00417C0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2" w:space="0" w:color="000000"/>
              <w:bottom w:val="single" w:sz="4" w:space="0" w:color="auto"/>
              <w:right w:val="single" w:sz="2" w:space="0" w:color="000000"/>
            </w:tcBorders>
            <w:shd w:val="clear" w:color="auto" w:fill="auto"/>
            <w:vAlign w:val="center"/>
          </w:tcPr>
          <w:p w14:paraId="4D900F42" w14:textId="6F936879" w:rsidR="00417C08" w:rsidRPr="00F6337D" w:rsidRDefault="00417C08" w:rsidP="00417C08">
            <w:pPr>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top w:val="single" w:sz="4" w:space="0" w:color="auto"/>
              <w:left w:val="single" w:sz="2" w:space="0" w:color="000000"/>
              <w:bottom w:val="single" w:sz="4" w:space="0" w:color="auto"/>
              <w:right w:val="single" w:sz="1" w:space="0" w:color="000000"/>
            </w:tcBorders>
            <w:shd w:val="clear" w:color="auto" w:fill="auto"/>
            <w:vAlign w:val="center"/>
          </w:tcPr>
          <w:p w14:paraId="2AA63A2F" w14:textId="051BE239" w:rsidR="00417C08" w:rsidRPr="00F6337D" w:rsidRDefault="00417C08" w:rsidP="00417C08">
            <w:pPr>
              <w:snapToGrid w:val="0"/>
              <w:spacing w:line="280" w:lineRule="atLeast"/>
              <w:rPr>
                <w:rFonts w:ascii="Times New Roman" w:eastAsia="標楷體" w:hAnsi="Times New Roman" w:cs="標楷體"/>
                <w:b/>
                <w:sz w:val="28"/>
                <w:szCs w:val="28"/>
              </w:rPr>
            </w:pPr>
            <w:r w:rsidRPr="00F6337D">
              <w:rPr>
                <w:rFonts w:ascii="Times New Roman" w:eastAsia="標楷體" w:hAnsi="Times New Roman" w:hint="eastAsia"/>
              </w:rPr>
              <w:t>課程總複習</w:t>
            </w:r>
          </w:p>
        </w:tc>
      </w:tr>
    </w:tbl>
    <w:p w14:paraId="02635A2D" w14:textId="77777777" w:rsidR="00EC1C15" w:rsidRDefault="00EC1C15" w:rsidP="00700CD5">
      <w:pPr>
        <w:pStyle w:val="a1"/>
        <w:spacing w:before="280" w:after="280"/>
        <w:jc w:val="both"/>
        <w:rPr>
          <w:rFonts w:eastAsia="標楷體"/>
          <w:b/>
          <w:sz w:val="36"/>
          <w:szCs w:val="36"/>
        </w:rPr>
      </w:pPr>
      <w:bookmarkStart w:id="1" w:name="_Hlk168657705"/>
    </w:p>
    <w:p w14:paraId="314E4029" w14:textId="77777777" w:rsidR="00EC1C15" w:rsidRDefault="00EC1C15">
      <w:pPr>
        <w:widowControl/>
        <w:rPr>
          <w:rFonts w:ascii="Times New Roman" w:eastAsia="標楷體" w:hAnsi="Times New Roman" w:cs="Times New Roman"/>
          <w:b/>
          <w:kern w:val="1"/>
          <w:sz w:val="36"/>
          <w:szCs w:val="36"/>
        </w:rPr>
      </w:pPr>
      <w:r>
        <w:rPr>
          <w:rFonts w:eastAsia="標楷體"/>
          <w:b/>
          <w:sz w:val="36"/>
          <w:szCs w:val="36"/>
        </w:rPr>
        <w:br w:type="page"/>
      </w:r>
    </w:p>
    <w:p w14:paraId="5F8CC857" w14:textId="38871570" w:rsidR="00157EA4" w:rsidRPr="00F6337D" w:rsidRDefault="00700CD5" w:rsidP="00700CD5">
      <w:pPr>
        <w:pStyle w:val="a1"/>
        <w:spacing w:before="280" w:after="280"/>
        <w:jc w:val="both"/>
        <w:rPr>
          <w:rFonts w:eastAsia="標楷體"/>
          <w:b/>
          <w:sz w:val="36"/>
          <w:szCs w:val="36"/>
        </w:rPr>
      </w:pPr>
      <w:r w:rsidRPr="00F6337D">
        <w:rPr>
          <w:rFonts w:eastAsia="標楷體" w:hint="eastAsia"/>
          <w:b/>
          <w:sz w:val="36"/>
          <w:szCs w:val="36"/>
        </w:rPr>
        <w:lastRenderedPageBreak/>
        <w:t>綜合</w:t>
      </w:r>
      <w:r w:rsidR="00B337E6" w:rsidRPr="00F6337D">
        <w:rPr>
          <w:rFonts w:eastAsia="標楷體" w:hint="eastAsia"/>
          <w:b/>
          <w:sz w:val="36"/>
          <w:szCs w:val="36"/>
        </w:rPr>
        <w:t>活動</w:t>
      </w:r>
      <w:r w:rsidRPr="00F6337D">
        <w:rPr>
          <w:rFonts w:eastAsia="標楷體" w:hint="eastAsia"/>
          <w:b/>
          <w:sz w:val="36"/>
          <w:szCs w:val="36"/>
        </w:rPr>
        <w:t>領域</w:t>
      </w:r>
      <w:r w:rsidRPr="00F6337D">
        <w:rPr>
          <w:rFonts w:eastAsia="標楷體"/>
          <w:b/>
          <w:sz w:val="36"/>
          <w:szCs w:val="36"/>
        </w:rPr>
        <w:t>/</w:t>
      </w:r>
      <w:r w:rsidRPr="00F6337D">
        <w:rPr>
          <w:rFonts w:eastAsia="標楷體" w:hint="eastAsia"/>
          <w:b/>
          <w:sz w:val="36"/>
          <w:szCs w:val="36"/>
        </w:rPr>
        <w:t>1-6</w:t>
      </w:r>
      <w:r w:rsidRPr="00F6337D">
        <w:rPr>
          <w:rFonts w:eastAsia="標楷體"/>
          <w:b/>
          <w:sz w:val="36"/>
          <w:szCs w:val="36"/>
        </w:rPr>
        <w:t>/</w:t>
      </w:r>
      <w:r w:rsidRPr="00F6337D">
        <w:rPr>
          <w:rFonts w:eastAsia="標楷體" w:hint="eastAsia"/>
          <w:b/>
          <w:sz w:val="36"/>
          <w:szCs w:val="36"/>
        </w:rPr>
        <w:t>全班</w:t>
      </w:r>
      <w:bookmarkEnd w:id="1"/>
      <w:r w:rsidRPr="00F6337D">
        <w:rPr>
          <w:rFonts w:eastAsia="標楷體" w:hint="eastAsia"/>
          <w:b/>
          <w:sz w:val="36"/>
          <w:szCs w:val="36"/>
        </w:rPr>
        <w:t xml:space="preserve"> </w:t>
      </w:r>
      <w:r w:rsidRPr="00F6337D">
        <w:rPr>
          <w:rFonts w:eastAsia="標楷體"/>
          <w:b/>
          <w:sz w:val="36"/>
          <w:szCs w:val="36"/>
        </w:rPr>
        <w:t xml:space="preserve"> </w:t>
      </w:r>
      <w:r w:rsidR="00C31EBA" w:rsidRPr="00F6337D">
        <w:rPr>
          <w:rFonts w:eastAsia="標楷體"/>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7C2E3AA1" w14:textId="77777777" w:rsidTr="00805F10">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6EEA49F" w14:textId="0D74FCC1" w:rsidR="00802BBC" w:rsidRPr="00F6337D" w:rsidRDefault="00F00036" w:rsidP="00805F10">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802BBC" w:rsidRPr="00F6337D">
              <w:rPr>
                <w:rFonts w:ascii="Times New Roman" w:eastAsia="標楷體" w:hAnsi="Times New Roman" w:cs="標楷體" w:hint="eastAsia"/>
                <w:kern w:val="0"/>
                <w:szCs w:val="24"/>
              </w:rPr>
              <w:t>度</w:t>
            </w:r>
            <w:r w:rsidR="00802BBC" w:rsidRPr="00F6337D">
              <w:rPr>
                <w:rFonts w:ascii="Times New Roman" w:eastAsia="標楷體" w:hAnsi="Times New Roman" w:cs="標楷體"/>
                <w:kern w:val="0"/>
                <w:szCs w:val="24"/>
              </w:rPr>
              <w:t>第</w:t>
            </w:r>
            <w:r w:rsidR="00802BBC" w:rsidRPr="00F6337D">
              <w:rPr>
                <w:rFonts w:ascii="Times New Roman" w:eastAsia="標楷體" w:hAnsi="Times New Roman" w:cs="標楷體"/>
                <w:b/>
                <w:kern w:val="0"/>
                <w:szCs w:val="24"/>
                <w:shd w:val="clear" w:color="auto" w:fill="D8D8D8"/>
              </w:rPr>
              <w:t>二</w:t>
            </w:r>
            <w:r w:rsidR="00802BBC" w:rsidRPr="00F6337D">
              <w:rPr>
                <w:rFonts w:ascii="Times New Roman" w:eastAsia="標楷體" w:hAnsi="Times New Roman" w:cs="標楷體"/>
                <w:kern w:val="0"/>
                <w:szCs w:val="24"/>
              </w:rPr>
              <w:t>學期</w:t>
            </w:r>
          </w:p>
        </w:tc>
      </w:tr>
      <w:tr w:rsidR="00F6337D" w:rsidRPr="00F6337D" w14:paraId="332DCA8E" w14:textId="77777777" w:rsidTr="00805F10">
        <w:tc>
          <w:tcPr>
            <w:tcW w:w="1985" w:type="dxa"/>
            <w:gridSpan w:val="3"/>
            <w:tcBorders>
              <w:left w:val="single" w:sz="1" w:space="0" w:color="000000"/>
              <w:bottom w:val="single" w:sz="1" w:space="0" w:color="000000"/>
            </w:tcBorders>
            <w:shd w:val="clear" w:color="auto" w:fill="auto"/>
            <w:vAlign w:val="center"/>
          </w:tcPr>
          <w:p w14:paraId="148C2EA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60E64908"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7D8C909E"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14950000"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4EB39E06" w14:textId="77777777" w:rsidTr="00805F10">
        <w:trPr>
          <w:trHeight w:val="541"/>
        </w:trPr>
        <w:tc>
          <w:tcPr>
            <w:tcW w:w="1985" w:type="dxa"/>
            <w:gridSpan w:val="3"/>
            <w:tcBorders>
              <w:left w:val="single" w:sz="1" w:space="0" w:color="000000"/>
              <w:bottom w:val="single" w:sz="1" w:space="0" w:color="000000"/>
            </w:tcBorders>
            <w:shd w:val="clear" w:color="auto" w:fill="auto"/>
          </w:tcPr>
          <w:p w14:paraId="3D931D9A" w14:textId="71A23CA2"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綜合</w:t>
            </w:r>
            <w:r w:rsidR="00B337E6" w:rsidRPr="00F6337D">
              <w:rPr>
                <w:rFonts w:ascii="Times New Roman" w:eastAsia="標楷體" w:hAnsi="Times New Roman" w:cs="標楷體" w:hint="eastAsia"/>
                <w:b/>
                <w:kern w:val="0"/>
                <w:sz w:val="28"/>
                <w:szCs w:val="28"/>
              </w:rPr>
              <w:t>活動</w:t>
            </w:r>
          </w:p>
          <w:p w14:paraId="7EC07928" w14:textId="4FE37B21" w:rsidR="004F7268" w:rsidRPr="00F6337D" w:rsidRDefault="004F7268"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低年級生活</w:t>
            </w:r>
            <w:r w:rsidRPr="00F6337D">
              <w:rPr>
                <w:rFonts w:ascii="Times New Roman" w:eastAsia="標楷體" w:hAnsi="Times New Roman" w:cs="標楷體" w:hint="eastAsia"/>
                <w:b/>
                <w:kern w:val="0"/>
                <w:sz w:val="28"/>
                <w:szCs w:val="28"/>
              </w:rPr>
              <w:t>)</w:t>
            </w:r>
          </w:p>
        </w:tc>
        <w:tc>
          <w:tcPr>
            <w:tcW w:w="1418" w:type="dxa"/>
            <w:gridSpan w:val="2"/>
            <w:tcBorders>
              <w:left w:val="single" w:sz="1" w:space="0" w:color="000000"/>
              <w:bottom w:val="single" w:sz="1" w:space="0" w:color="000000"/>
            </w:tcBorders>
            <w:shd w:val="clear" w:color="auto" w:fill="auto"/>
            <w:vAlign w:val="center"/>
          </w:tcPr>
          <w:p w14:paraId="0EAD7AD6" w14:textId="77777777" w:rsidR="004F7268" w:rsidRPr="00F6337D" w:rsidRDefault="004F7268" w:rsidP="004F7268">
            <w:pPr>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低</w:t>
            </w:r>
            <w:r w:rsidRPr="00F6337D">
              <w:rPr>
                <w:rFonts w:ascii="Times New Roman" w:eastAsia="標楷體" w:hAnsi="Times New Roman" w:cs="標楷體" w:hint="eastAsia"/>
                <w:b/>
                <w:kern w:val="0"/>
                <w:sz w:val="28"/>
                <w:szCs w:val="28"/>
              </w:rPr>
              <w:t>1</w:t>
            </w:r>
          </w:p>
          <w:p w14:paraId="304E206F" w14:textId="77777777" w:rsidR="004F7268" w:rsidRPr="00F6337D" w:rsidRDefault="004F7268" w:rsidP="004F7268">
            <w:pPr>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中</w:t>
            </w:r>
            <w:r w:rsidRPr="00F6337D">
              <w:rPr>
                <w:rFonts w:ascii="Times New Roman" w:eastAsia="標楷體" w:hAnsi="Times New Roman" w:cs="標楷體" w:hint="eastAsia"/>
                <w:b/>
                <w:kern w:val="0"/>
                <w:sz w:val="28"/>
                <w:szCs w:val="28"/>
              </w:rPr>
              <w:t>2</w:t>
            </w:r>
          </w:p>
          <w:p w14:paraId="38F4EFFD" w14:textId="149ABA63" w:rsidR="00802BBC" w:rsidRPr="00F6337D" w:rsidRDefault="004F7268" w:rsidP="004F726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高</w:t>
            </w:r>
            <w:r w:rsidR="00434F1E">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tcPr>
          <w:p w14:paraId="27A78B83"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619FE8D2" w14:textId="4032FFE9" w:rsidR="00802BBC" w:rsidRPr="00F6337D" w:rsidRDefault="003742D7" w:rsidP="00C10AB9">
            <w:pPr>
              <w:widowControl/>
              <w:suppressAutoHyphens/>
              <w:autoSpaceDN w:val="0"/>
              <w:snapToGrid w:val="0"/>
              <w:spacing w:line="280" w:lineRule="atLeast"/>
              <w:jc w:val="center"/>
              <w:textAlignment w:val="baseline"/>
              <w:rPr>
                <w:rFonts w:ascii="Times New Roman" w:eastAsia="標楷體" w:hAnsi="Times New Roman" w:cs="標楷體"/>
                <w:b/>
                <w:kern w:val="0"/>
                <w:sz w:val="28"/>
                <w:szCs w:val="28"/>
              </w:rPr>
            </w:pPr>
            <w:r w:rsidRPr="00C10AB9">
              <w:rPr>
                <w:rFonts w:ascii="標楷體" w:eastAsia="標楷體" w:hAnsi="標楷體" w:cs="標楷體" w:hint="eastAsia"/>
                <w:b/>
                <w:color w:val="000000" w:themeColor="text1"/>
                <w:kern w:val="0"/>
                <w:sz w:val="28"/>
                <w:szCs w:val="28"/>
                <w:lang w:bidi="hi-IN"/>
              </w:rPr>
              <w:t>盧淑娟</w:t>
            </w:r>
          </w:p>
        </w:tc>
      </w:tr>
      <w:tr w:rsidR="00F6337D" w:rsidRPr="00F6337D" w14:paraId="694429D3" w14:textId="77777777" w:rsidTr="00805F10">
        <w:trPr>
          <w:cantSplit/>
          <w:trHeight w:val="361"/>
        </w:trPr>
        <w:tc>
          <w:tcPr>
            <w:tcW w:w="1985" w:type="dxa"/>
            <w:gridSpan w:val="3"/>
            <w:vMerge w:val="restart"/>
            <w:tcBorders>
              <w:left w:val="single" w:sz="1" w:space="0" w:color="000000"/>
            </w:tcBorders>
            <w:shd w:val="clear" w:color="auto" w:fill="auto"/>
            <w:vAlign w:val="center"/>
          </w:tcPr>
          <w:p w14:paraId="5BC22EEF"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438F7019"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70CC50C9"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01B4489D" w14:textId="77777777" w:rsidTr="00805F10">
        <w:trPr>
          <w:cantSplit/>
          <w:trHeight w:val="300"/>
        </w:trPr>
        <w:tc>
          <w:tcPr>
            <w:tcW w:w="1985" w:type="dxa"/>
            <w:gridSpan w:val="3"/>
            <w:vMerge/>
            <w:tcBorders>
              <w:left w:val="single" w:sz="1" w:space="0" w:color="000000"/>
            </w:tcBorders>
            <w:shd w:val="clear" w:color="auto" w:fill="auto"/>
            <w:vAlign w:val="center"/>
          </w:tcPr>
          <w:p w14:paraId="770578C3"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27F6CD5F"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42318B28"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00C678D0" w14:textId="77777777" w:rsidTr="00805F10">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7C5262A8"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7F9FCD00"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30888797"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4B277A64" w14:textId="77777777" w:rsidTr="00805F10">
        <w:trPr>
          <w:cantSplit/>
          <w:trHeight w:val="727"/>
        </w:trPr>
        <w:tc>
          <w:tcPr>
            <w:tcW w:w="525" w:type="dxa"/>
            <w:vMerge w:val="restart"/>
            <w:tcBorders>
              <w:left w:val="single" w:sz="1" w:space="0" w:color="000000"/>
            </w:tcBorders>
            <w:shd w:val="clear" w:color="auto" w:fill="auto"/>
            <w:vAlign w:val="center"/>
          </w:tcPr>
          <w:p w14:paraId="59156594"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24E6CA71"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870144C" w14:textId="5342BC09" w:rsidR="002A3FED" w:rsidRPr="00F6337D" w:rsidRDefault="002A3FED" w:rsidP="00805F10">
            <w:pPr>
              <w:widowControl/>
              <w:suppressAutoHyphens/>
              <w:snapToGrid w:val="0"/>
              <w:spacing w:line="280" w:lineRule="atLeast"/>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低年級生活</w:t>
            </w:r>
          </w:p>
          <w:p w14:paraId="3FD178F1" w14:textId="77777777"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hint="eastAsia"/>
              </w:rPr>
              <w:t xml:space="preserve">1-I-1 </w:t>
            </w:r>
            <w:r w:rsidRPr="00F6337D">
              <w:rPr>
                <w:rFonts w:ascii="Times New Roman" w:eastAsia="標楷體" w:hAnsi="Times New Roman" w:hint="eastAsia"/>
              </w:rPr>
              <w:t>探索並分享對自己及相關人、事、物的感受與想法。</w:t>
            </w:r>
          </w:p>
          <w:p w14:paraId="62198054" w14:textId="77777777"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hint="eastAsia"/>
              </w:rPr>
              <w:t xml:space="preserve">3-I-1 </w:t>
            </w:r>
            <w:r w:rsidRPr="00F6337D">
              <w:rPr>
                <w:rFonts w:ascii="Times New Roman" w:eastAsia="標楷體" w:hAnsi="Times New Roman" w:hint="eastAsia"/>
              </w:rPr>
              <w:t>願意參與各種學習活動，表現好奇與求知探究之心。</w:t>
            </w:r>
          </w:p>
          <w:p w14:paraId="42347E36" w14:textId="1515D25E"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7-I-2 </w:t>
            </w:r>
            <w:r w:rsidRPr="00F6337D">
              <w:rPr>
                <w:rFonts w:ascii="Times New Roman" w:eastAsia="標楷體" w:hAnsi="Times New Roman" w:hint="eastAsia"/>
              </w:rPr>
              <w:t>願意與他人合作完成一件事。</w:t>
            </w:r>
          </w:p>
          <w:p w14:paraId="38CABCC1" w14:textId="4CF32C7F" w:rsidR="002A3FED" w:rsidRPr="00F6337D" w:rsidRDefault="002A3FED" w:rsidP="00805F10">
            <w:pPr>
              <w:widowControl/>
              <w:suppressAutoHyphens/>
              <w:snapToGrid w:val="0"/>
              <w:spacing w:line="280" w:lineRule="atLeast"/>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中年級</w:t>
            </w:r>
          </w:p>
          <w:p w14:paraId="44F110AA" w14:textId="48163EB2" w:rsidR="00802BBC" w:rsidRPr="00F6337D" w:rsidRDefault="00802BBC" w:rsidP="00805F10">
            <w:pPr>
              <w:widowControl/>
              <w:suppressAutoHyphens/>
              <w:snapToGrid w:val="0"/>
              <w:spacing w:line="280" w:lineRule="atLeast"/>
              <w:jc w:val="both"/>
              <w:rPr>
                <w:rFonts w:ascii="Times New Roman" w:eastAsia="標楷體" w:hAnsi="Times New Roman"/>
              </w:rPr>
            </w:pPr>
            <w:r w:rsidRPr="00F6337D">
              <w:rPr>
                <w:rFonts w:ascii="Times New Roman" w:eastAsia="標楷體" w:hAnsi="Times New Roman"/>
              </w:rPr>
              <w:t>1a-II-1</w:t>
            </w:r>
            <w:r w:rsidRPr="00F6337D">
              <w:rPr>
                <w:rFonts w:ascii="Times New Roman" w:eastAsia="標楷體" w:hAnsi="Times New Roman"/>
              </w:rPr>
              <w:t>展現自己能力、興趣與長處，並表達自己的想法和感受。</w:t>
            </w:r>
          </w:p>
          <w:p w14:paraId="33B0C829" w14:textId="09DE2C45" w:rsidR="00802BBC" w:rsidRPr="00F6337D" w:rsidRDefault="00802BBC" w:rsidP="00805F10">
            <w:pPr>
              <w:widowControl/>
              <w:suppressAutoHyphens/>
              <w:snapToGrid w:val="0"/>
              <w:spacing w:line="280" w:lineRule="atLeast"/>
              <w:jc w:val="both"/>
              <w:rPr>
                <w:rFonts w:ascii="Times New Roman" w:eastAsia="標楷體" w:hAnsi="Times New Roman" w:cs="Times New Roman"/>
                <w:szCs w:val="24"/>
              </w:rPr>
            </w:pPr>
            <w:r w:rsidRPr="00F6337D">
              <w:rPr>
                <w:rFonts w:ascii="Times New Roman" w:eastAsia="標楷體" w:hAnsi="Times New Roman" w:cs="Times New Roman"/>
                <w:szCs w:val="24"/>
              </w:rPr>
              <w:t>2a-II-1</w:t>
            </w:r>
            <w:r w:rsidRPr="00F6337D">
              <w:rPr>
                <w:rFonts w:ascii="Times New Roman" w:eastAsia="標楷體" w:hAnsi="Times New Roman" w:cs="Times New Roman"/>
                <w:szCs w:val="24"/>
              </w:rPr>
              <w:t>覺察自己的人際溝通方式，展現合宜的互動與溝通態度和技巧。</w:t>
            </w:r>
          </w:p>
          <w:p w14:paraId="2B550139" w14:textId="2498F0C7"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1c-II-1 </w:t>
            </w:r>
            <w:r w:rsidRPr="00F6337D">
              <w:rPr>
                <w:rFonts w:ascii="Times New Roman" w:eastAsia="標楷體" w:hAnsi="Times New Roman" w:hint="eastAsia"/>
              </w:rPr>
              <w:t>認識工作的內容與工作態度的培養。</w:t>
            </w:r>
          </w:p>
          <w:p w14:paraId="7EAA97B8" w14:textId="77777777"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rPr>
              <w:t>2b-II-1</w:t>
            </w:r>
            <w:r w:rsidRPr="00F6337D">
              <w:rPr>
                <w:rFonts w:ascii="Times New Roman" w:eastAsia="標楷體" w:hAnsi="Times New Roman" w:hint="eastAsia"/>
              </w:rPr>
              <w:t xml:space="preserve"> </w:t>
            </w:r>
            <w:r w:rsidRPr="00F6337D">
              <w:rPr>
                <w:rFonts w:ascii="Times New Roman" w:eastAsia="標楷體" w:hAnsi="Times New Roman" w:hint="eastAsia"/>
              </w:rPr>
              <w:t>體會團隊合作的意義，並能關懷團隊的成員。</w:t>
            </w:r>
          </w:p>
          <w:p w14:paraId="6FA6BB2F" w14:textId="27FEE3D2" w:rsidR="002A3FED" w:rsidRPr="00F6337D" w:rsidRDefault="002A3FED" w:rsidP="00805F10">
            <w:pPr>
              <w:widowControl/>
              <w:suppressAutoHyphens/>
              <w:snapToGrid w:val="0"/>
              <w:spacing w:line="280" w:lineRule="atLeast"/>
              <w:jc w:val="both"/>
              <w:rPr>
                <w:rFonts w:ascii="Times New Roman" w:eastAsia="標楷體" w:hAnsi="Times New Roman" w:cs="Times New Roman"/>
                <w:szCs w:val="24"/>
                <w:shd w:val="pct15" w:color="auto" w:fill="FFFFFF"/>
              </w:rPr>
            </w:pPr>
            <w:r w:rsidRPr="00F6337D">
              <w:rPr>
                <w:rFonts w:ascii="Times New Roman" w:eastAsia="標楷體" w:hAnsi="Times New Roman" w:cs="Times New Roman" w:hint="eastAsia"/>
                <w:szCs w:val="24"/>
                <w:shd w:val="pct15" w:color="auto" w:fill="FFFFFF"/>
              </w:rPr>
              <w:t>高年級</w:t>
            </w:r>
          </w:p>
          <w:p w14:paraId="7C3F9FA7" w14:textId="2FDCD111" w:rsidR="002A3FED" w:rsidRPr="00F6337D" w:rsidRDefault="002A3FED" w:rsidP="00805F10">
            <w:pPr>
              <w:widowControl/>
              <w:suppressAutoHyphens/>
              <w:snapToGrid w:val="0"/>
              <w:spacing w:line="280" w:lineRule="atLeast"/>
              <w:jc w:val="both"/>
              <w:rPr>
                <w:rFonts w:ascii="Times New Roman" w:eastAsia="標楷體" w:hAnsi="Times New Roman"/>
                <w:szCs w:val="24"/>
              </w:rPr>
            </w:pPr>
            <w:r w:rsidRPr="00F6337D">
              <w:rPr>
                <w:rFonts w:ascii="Times New Roman" w:eastAsia="標楷體" w:hAnsi="Times New Roman"/>
                <w:szCs w:val="24"/>
              </w:rPr>
              <w:t>1a-III-1</w:t>
            </w:r>
            <w:r w:rsidRPr="00F6337D">
              <w:rPr>
                <w:rFonts w:ascii="Times New Roman" w:eastAsia="標楷體" w:hAnsi="Times New Roman"/>
              </w:rPr>
              <w:t>欣賞並接納自己與他人。</w:t>
            </w:r>
          </w:p>
          <w:p w14:paraId="1FFB8B2A" w14:textId="7BD81AF0" w:rsidR="00802BBC" w:rsidRPr="00F6337D" w:rsidRDefault="004C6258" w:rsidP="00805F10">
            <w:pPr>
              <w:widowControl/>
              <w:suppressAutoHyphens/>
              <w:snapToGrid w:val="0"/>
              <w:spacing w:line="280" w:lineRule="atLeast"/>
              <w:jc w:val="both"/>
              <w:rPr>
                <w:rFonts w:ascii="Times New Roman" w:eastAsia="標楷體" w:hAnsi="Times New Roman"/>
                <w:szCs w:val="24"/>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802BBC" w:rsidRPr="00F6337D">
              <w:rPr>
                <w:rFonts w:ascii="Times New Roman" w:eastAsia="標楷體" w:hAnsi="Times New Roman" w:hint="eastAsia"/>
                <w:szCs w:val="24"/>
              </w:rPr>
              <w:t>2a-</w:t>
            </w:r>
            <w:r w:rsidRPr="00F6337D">
              <w:rPr>
                <w:rFonts w:ascii="Times New Roman" w:eastAsia="標楷體" w:hAnsi="Times New Roman"/>
                <w:szCs w:val="24"/>
              </w:rPr>
              <w:t>III</w:t>
            </w:r>
            <w:r w:rsidR="00802BBC" w:rsidRPr="00F6337D">
              <w:rPr>
                <w:rFonts w:ascii="Times New Roman" w:eastAsia="標楷體" w:hAnsi="Times New Roman" w:hint="eastAsia"/>
                <w:szCs w:val="24"/>
              </w:rPr>
              <w:t xml:space="preserve">-1 </w:t>
            </w:r>
            <w:r w:rsidR="00802BBC" w:rsidRPr="00F6337D">
              <w:rPr>
                <w:rFonts w:ascii="Times New Roman" w:eastAsia="標楷體" w:hAnsi="Times New Roman" w:hint="eastAsia"/>
                <w:szCs w:val="24"/>
              </w:rPr>
              <w:t>在社區運用適當的溝通方式，展現合宜的人際互動與溝通技巧</w:t>
            </w:r>
            <w:r w:rsidRPr="00F6337D">
              <w:rPr>
                <w:rFonts w:ascii="Times New Roman" w:eastAsia="標楷體" w:hAnsi="Times New Roman" w:hint="eastAsia"/>
                <w:szCs w:val="24"/>
              </w:rPr>
              <w:t>。</w:t>
            </w:r>
          </w:p>
          <w:p w14:paraId="580FBCD4" w14:textId="77777777" w:rsidR="004C6258" w:rsidRPr="00F6337D" w:rsidRDefault="004C6258" w:rsidP="004C6258">
            <w:pPr>
              <w:snapToGrid w:val="0"/>
              <w:spacing w:line="280" w:lineRule="atLeast"/>
              <w:jc w:val="both"/>
              <w:rPr>
                <w:rFonts w:ascii="Times New Roman" w:eastAsia="標楷體" w:hAnsi="Times New Roman"/>
              </w:rPr>
            </w:pPr>
            <w:r w:rsidRPr="00F6337D">
              <w:rPr>
                <w:rFonts w:ascii="Times New Roman" w:eastAsia="標楷體" w:hAnsi="Times New Roman"/>
              </w:rPr>
              <w:t>2b-II-1</w:t>
            </w:r>
            <w:r w:rsidRPr="00F6337D">
              <w:rPr>
                <w:rFonts w:ascii="Times New Roman" w:eastAsia="標楷體" w:hAnsi="Times New Roman" w:hint="eastAsia"/>
              </w:rPr>
              <w:t xml:space="preserve"> </w:t>
            </w:r>
            <w:r w:rsidRPr="00F6337D">
              <w:rPr>
                <w:rFonts w:ascii="Times New Roman" w:eastAsia="標楷體" w:hAnsi="Times New Roman" w:hint="eastAsia"/>
              </w:rPr>
              <w:t>體會團隊合作的意義，並能關懷團隊的成員。</w:t>
            </w:r>
          </w:p>
          <w:p w14:paraId="0F9B12A8" w14:textId="6ECBFEEF" w:rsidR="00802BBC" w:rsidRPr="00F6337D" w:rsidRDefault="00802BBC" w:rsidP="004C6258">
            <w:pPr>
              <w:snapToGrid w:val="0"/>
              <w:spacing w:line="240" w:lineRule="atLeast"/>
              <w:jc w:val="both"/>
              <w:rPr>
                <w:rFonts w:ascii="Times New Roman" w:eastAsia="標楷體" w:hAnsi="Times New Roman"/>
                <w:szCs w:val="24"/>
              </w:rPr>
            </w:pPr>
            <w:r w:rsidRPr="00F6337D">
              <w:rPr>
                <w:rFonts w:ascii="Times New Roman" w:eastAsia="標楷體" w:hAnsi="Times New Roman"/>
              </w:rPr>
              <w:t>2d-III-1</w:t>
            </w:r>
            <w:r w:rsidRPr="00F6337D">
              <w:rPr>
                <w:rFonts w:ascii="Times New Roman" w:eastAsia="標楷體" w:hAnsi="Times New Roman"/>
              </w:rPr>
              <w:t>運用美感與創意，解決生活問題，豐富生活內涵。</w:t>
            </w:r>
          </w:p>
        </w:tc>
      </w:tr>
      <w:tr w:rsidR="00F6337D" w:rsidRPr="00F6337D" w14:paraId="62AA8D55" w14:textId="77777777" w:rsidTr="00805F10">
        <w:trPr>
          <w:cantSplit/>
        </w:trPr>
        <w:tc>
          <w:tcPr>
            <w:tcW w:w="525" w:type="dxa"/>
            <w:vMerge/>
            <w:tcBorders>
              <w:left w:val="single" w:sz="1" w:space="0" w:color="000000"/>
              <w:bottom w:val="single" w:sz="1" w:space="0" w:color="000000"/>
            </w:tcBorders>
            <w:shd w:val="clear" w:color="auto" w:fill="auto"/>
            <w:vAlign w:val="center"/>
          </w:tcPr>
          <w:p w14:paraId="448F337B"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44B6D7C4"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07C756F" w14:textId="67967A02" w:rsidR="004C6258" w:rsidRPr="00F6337D" w:rsidRDefault="004C6258" w:rsidP="004C6258">
            <w:pPr>
              <w:widowControl/>
              <w:suppressAutoHyphens/>
              <w:snapToGrid w:val="0"/>
              <w:spacing w:line="280" w:lineRule="atLeast"/>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低年級生活</w:t>
            </w:r>
          </w:p>
          <w:p w14:paraId="71458FDD" w14:textId="77777777" w:rsidR="004C6258" w:rsidRPr="00F6337D" w:rsidRDefault="004C6258" w:rsidP="004C6258">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hint="eastAsia"/>
              </w:rPr>
              <w:t xml:space="preserve">A-I-3 </w:t>
            </w:r>
            <w:r w:rsidRPr="00F6337D">
              <w:rPr>
                <w:rFonts w:ascii="Times New Roman" w:eastAsia="標楷體" w:hAnsi="Times New Roman" w:hint="eastAsia"/>
              </w:rPr>
              <w:t>自我省思。</w:t>
            </w:r>
          </w:p>
          <w:p w14:paraId="14AD0A26" w14:textId="77777777" w:rsidR="004C6258" w:rsidRPr="00F6337D" w:rsidRDefault="004C6258" w:rsidP="004C6258">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hint="eastAsia"/>
              </w:rPr>
              <w:t xml:space="preserve">D-I-1 </w:t>
            </w:r>
            <w:r w:rsidRPr="00F6337D">
              <w:rPr>
                <w:rFonts w:ascii="Times New Roman" w:eastAsia="標楷體" w:hAnsi="Times New Roman" w:hint="eastAsia"/>
              </w:rPr>
              <w:t>自我與他人關係的認識。</w:t>
            </w:r>
          </w:p>
          <w:p w14:paraId="4D6B06D5" w14:textId="77777777" w:rsidR="004C6258" w:rsidRPr="00F6337D" w:rsidRDefault="004C6258" w:rsidP="004C6258">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hint="eastAsia"/>
              </w:rPr>
              <w:t xml:space="preserve">D-I-4 </w:t>
            </w:r>
            <w:r w:rsidRPr="00F6337D">
              <w:rPr>
                <w:rFonts w:ascii="Times New Roman" w:eastAsia="標楷體" w:hAnsi="Times New Roman" w:hint="eastAsia"/>
              </w:rPr>
              <w:t>共同工作並相互協助。</w:t>
            </w:r>
          </w:p>
          <w:p w14:paraId="12D3818F" w14:textId="644EF10F" w:rsidR="004C6258" w:rsidRPr="00F6337D" w:rsidRDefault="004C6258" w:rsidP="004C6258">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F-I-1 </w:t>
            </w:r>
            <w:r w:rsidRPr="00F6337D">
              <w:rPr>
                <w:rFonts w:ascii="Times New Roman" w:eastAsia="標楷體" w:hAnsi="Times New Roman" w:hint="eastAsia"/>
              </w:rPr>
              <w:t>職業探索。</w:t>
            </w:r>
          </w:p>
          <w:p w14:paraId="50FDA0DB" w14:textId="0A61C6C5" w:rsidR="004C6258" w:rsidRPr="00F6337D" w:rsidRDefault="004C6258" w:rsidP="004C6258">
            <w:pPr>
              <w:widowControl/>
              <w:suppressAutoHyphens/>
              <w:snapToGrid w:val="0"/>
              <w:spacing w:line="280" w:lineRule="atLeast"/>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中年級</w:t>
            </w:r>
          </w:p>
          <w:p w14:paraId="35804B20" w14:textId="01342FCD" w:rsidR="00802BBC" w:rsidRPr="00F6337D" w:rsidRDefault="00802BBC" w:rsidP="00805F10">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rPr>
              <w:t>Aa-II-1</w:t>
            </w:r>
            <w:r w:rsidRPr="00F6337D">
              <w:rPr>
                <w:rFonts w:ascii="Times New Roman" w:eastAsia="標楷體" w:hAnsi="Times New Roman"/>
              </w:rPr>
              <w:t>自己能做的事。</w:t>
            </w:r>
          </w:p>
          <w:p w14:paraId="15CEEB10" w14:textId="388606AD" w:rsidR="00802BBC" w:rsidRPr="00F6337D" w:rsidRDefault="00802BBC" w:rsidP="00805F10">
            <w:pPr>
              <w:snapToGrid w:val="0"/>
              <w:spacing w:line="240" w:lineRule="atLeast"/>
              <w:ind w:left="173" w:hanging="173"/>
              <w:jc w:val="both"/>
              <w:rPr>
                <w:rFonts w:ascii="Times New Roman" w:eastAsia="標楷體" w:hAnsi="Times New Roman"/>
              </w:rPr>
            </w:pPr>
            <w:r w:rsidRPr="00F6337D">
              <w:rPr>
                <w:rFonts w:ascii="Times New Roman" w:eastAsia="標楷體" w:hAnsi="Times New Roman"/>
              </w:rPr>
              <w:t>Aa-II-2</w:t>
            </w:r>
            <w:r w:rsidRPr="00F6337D">
              <w:rPr>
                <w:rFonts w:ascii="Times New Roman" w:eastAsia="標楷體" w:hAnsi="Times New Roman"/>
              </w:rPr>
              <w:t>自己感興趣的人、事、物。</w:t>
            </w:r>
          </w:p>
          <w:p w14:paraId="08BAE8EE" w14:textId="660E8F84" w:rsidR="00EC7EEE" w:rsidRPr="00F6337D" w:rsidRDefault="00EC7EEE" w:rsidP="00EC7EEE">
            <w:pPr>
              <w:pStyle w:val="Default"/>
              <w:jc w:val="both"/>
              <w:rPr>
                <w:rFonts w:ascii="Times New Roman" w:eastAsia="標楷體" w:hAnsi="Times New Roman" w:cstheme="minorBidi"/>
                <w:color w:val="auto"/>
                <w:kern w:val="2"/>
                <w:szCs w:val="22"/>
              </w:rPr>
            </w:pPr>
            <w:r w:rsidRPr="00F6337D">
              <w:rPr>
                <w:rFonts w:ascii="Times New Roman" w:eastAsia="標楷體" w:hAnsi="Times New Roman" w:cstheme="minorBidi"/>
                <w:color w:val="auto"/>
                <w:kern w:val="2"/>
                <w:szCs w:val="22"/>
              </w:rPr>
              <w:fldChar w:fldCharType="begin"/>
            </w:r>
            <w:r w:rsidRPr="00F6337D">
              <w:rPr>
                <w:rFonts w:ascii="Times New Roman" w:eastAsia="標楷體" w:hAnsi="Times New Roman" w:cstheme="minorBidi"/>
                <w:color w:val="auto"/>
                <w:kern w:val="2"/>
                <w:szCs w:val="22"/>
              </w:rPr>
              <w:instrText xml:space="preserve"> </w:instrText>
            </w:r>
            <w:r w:rsidRPr="00F6337D">
              <w:rPr>
                <w:rFonts w:ascii="Times New Roman" w:eastAsia="標楷體" w:hAnsi="Times New Roman" w:cstheme="minorBidi" w:hint="eastAsia"/>
                <w:color w:val="auto"/>
                <w:kern w:val="2"/>
                <w:szCs w:val="22"/>
              </w:rPr>
              <w:instrText>eq \o\ac(</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hint="eastAsia"/>
                <w:color w:val="auto"/>
                <w:kern w:val="2"/>
                <w:szCs w:val="22"/>
              </w:rPr>
              <w:instrText>調</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color w:val="auto"/>
                <w:kern w:val="2"/>
                <w:szCs w:val="22"/>
              </w:rPr>
              <w:fldChar w:fldCharType="end"/>
            </w:r>
            <w:r w:rsidRPr="00F6337D">
              <w:rPr>
                <w:rFonts w:ascii="Times New Roman" w:eastAsia="標楷體" w:hAnsi="Times New Roman" w:cstheme="minorBidi"/>
                <w:color w:val="auto"/>
                <w:kern w:val="2"/>
                <w:szCs w:val="22"/>
              </w:rPr>
              <w:t>Ac-</w:t>
            </w:r>
            <w:r w:rsidRPr="00F6337D">
              <w:rPr>
                <w:rFonts w:ascii="Times New Roman" w:eastAsia="標楷體" w:hAnsi="Times New Roman" w:cstheme="minorBidi" w:hint="eastAsia"/>
                <w:color w:val="auto"/>
                <w:kern w:val="2"/>
                <w:szCs w:val="22"/>
              </w:rPr>
              <w:t>Ⅱ</w:t>
            </w:r>
            <w:r w:rsidRPr="00F6337D">
              <w:rPr>
                <w:rFonts w:ascii="Times New Roman" w:eastAsia="標楷體" w:hAnsi="Times New Roman" w:cstheme="minorBidi"/>
                <w:color w:val="auto"/>
                <w:kern w:val="2"/>
                <w:szCs w:val="22"/>
              </w:rPr>
              <w:t>-1</w:t>
            </w:r>
            <w:r w:rsidRPr="00F6337D">
              <w:rPr>
                <w:rFonts w:ascii="Times New Roman" w:eastAsia="標楷體" w:hAnsi="Times New Roman" w:cstheme="minorBidi" w:hint="eastAsia"/>
                <w:color w:val="auto"/>
                <w:kern w:val="2"/>
                <w:szCs w:val="22"/>
              </w:rPr>
              <w:t>各種常見職業的認識。</w:t>
            </w:r>
          </w:p>
          <w:p w14:paraId="3E1C6F86" w14:textId="77777777" w:rsidR="00802BBC" w:rsidRPr="00F6337D" w:rsidRDefault="00802BBC" w:rsidP="00805F10">
            <w:pPr>
              <w:snapToGrid w:val="0"/>
              <w:spacing w:line="240" w:lineRule="atLeast"/>
              <w:jc w:val="both"/>
              <w:rPr>
                <w:rFonts w:ascii="Times New Roman" w:eastAsia="標楷體" w:hAnsi="Times New Roman"/>
              </w:rPr>
            </w:pPr>
            <w:r w:rsidRPr="00F6337D">
              <w:rPr>
                <w:rFonts w:ascii="Times New Roman" w:eastAsia="標楷體" w:hAnsi="Times New Roman"/>
              </w:rPr>
              <w:t>Ba-II-1</w:t>
            </w:r>
            <w:r w:rsidRPr="00F6337D">
              <w:rPr>
                <w:rFonts w:ascii="Times New Roman" w:eastAsia="標楷體" w:hAnsi="Times New Roman"/>
              </w:rPr>
              <w:t>自我表達的適切性。</w:t>
            </w:r>
          </w:p>
          <w:p w14:paraId="63EF2FAF" w14:textId="48BDF9B7" w:rsidR="00802BBC" w:rsidRPr="00F6337D" w:rsidRDefault="00802BBC" w:rsidP="00805F10">
            <w:pPr>
              <w:snapToGrid w:val="0"/>
              <w:spacing w:line="240" w:lineRule="atLeast"/>
              <w:jc w:val="both"/>
              <w:rPr>
                <w:rFonts w:ascii="Times New Roman" w:eastAsia="標楷體" w:hAnsi="Times New Roman"/>
              </w:rPr>
            </w:pPr>
            <w:r w:rsidRPr="00F6337D">
              <w:rPr>
                <w:rFonts w:ascii="Times New Roman" w:eastAsia="標楷體" w:hAnsi="Times New Roman"/>
              </w:rPr>
              <w:t>Ba-II-2</w:t>
            </w:r>
            <w:r w:rsidRPr="00F6337D">
              <w:rPr>
                <w:rFonts w:ascii="Times New Roman" w:eastAsia="標楷體" w:hAnsi="Times New Roman" w:hint="eastAsia"/>
              </w:rPr>
              <w:t xml:space="preserve"> </w:t>
            </w:r>
            <w:r w:rsidRPr="00F6337D">
              <w:rPr>
                <w:rFonts w:ascii="Times New Roman" w:eastAsia="標楷體" w:hAnsi="Times New Roman"/>
              </w:rPr>
              <w:t>與家人、同儕及師長的互動。</w:t>
            </w:r>
          </w:p>
          <w:p w14:paraId="0771AA45" w14:textId="77777777" w:rsidR="00E72511" w:rsidRPr="00F6337D" w:rsidRDefault="00E72511" w:rsidP="00E72511">
            <w:pPr>
              <w:pStyle w:val="Default"/>
              <w:jc w:val="both"/>
              <w:rPr>
                <w:rFonts w:ascii="Times New Roman" w:eastAsia="標楷體" w:hAnsi="Times New Roman"/>
                <w:color w:val="auto"/>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eastAsia="標楷體" w:hAnsi="Times New Roman" w:cstheme="minorBidi"/>
                <w:color w:val="auto"/>
                <w:kern w:val="2"/>
                <w:szCs w:val="22"/>
              </w:rPr>
              <w:t>Bb-</w:t>
            </w:r>
            <w:r w:rsidRPr="00F6337D">
              <w:rPr>
                <w:rFonts w:ascii="Times New Roman" w:eastAsia="標楷體" w:hAnsi="Times New Roman" w:cstheme="minorBidi" w:hint="eastAsia"/>
                <w:color w:val="auto"/>
                <w:kern w:val="2"/>
                <w:szCs w:val="22"/>
              </w:rPr>
              <w:t>Ⅱ</w:t>
            </w:r>
            <w:r w:rsidRPr="00F6337D">
              <w:rPr>
                <w:rFonts w:ascii="Times New Roman" w:eastAsia="標楷體" w:hAnsi="Times New Roman" w:cstheme="minorBidi"/>
                <w:color w:val="auto"/>
                <w:kern w:val="2"/>
                <w:szCs w:val="22"/>
              </w:rPr>
              <w:t>-1</w:t>
            </w:r>
            <w:r w:rsidRPr="00F6337D">
              <w:rPr>
                <w:rFonts w:ascii="Times New Roman" w:eastAsia="標楷體" w:hAnsi="Times New Roman" w:hint="eastAsia"/>
                <w:color w:val="auto"/>
                <w:szCs w:val="22"/>
              </w:rPr>
              <w:t>家庭團體活動的參與</w:t>
            </w:r>
            <w:r w:rsidRPr="00F6337D">
              <w:rPr>
                <w:rFonts w:ascii="Times New Roman" w:eastAsia="標楷體" w:hAnsi="Times New Roman"/>
                <w:color w:val="auto"/>
                <w:szCs w:val="22"/>
              </w:rPr>
              <w:t>(</w:t>
            </w:r>
            <w:r w:rsidRPr="00F6337D">
              <w:rPr>
                <w:rFonts w:ascii="Times New Roman" w:eastAsia="標楷體" w:hAnsi="Times New Roman" w:hint="eastAsia"/>
                <w:color w:val="auto"/>
                <w:szCs w:val="22"/>
              </w:rPr>
              <w:t>家事、藝文、休閒、節慶等</w:t>
            </w:r>
            <w:r w:rsidRPr="00F6337D">
              <w:rPr>
                <w:rFonts w:ascii="Times New Roman" w:eastAsia="標楷體" w:hAnsi="Times New Roman"/>
                <w:color w:val="auto"/>
                <w:szCs w:val="22"/>
              </w:rPr>
              <w:t>)</w:t>
            </w:r>
            <w:r w:rsidRPr="00F6337D">
              <w:rPr>
                <w:rFonts w:ascii="Times New Roman" w:eastAsia="標楷體" w:hAnsi="Times New Roman" w:hint="eastAsia"/>
                <w:color w:val="auto"/>
                <w:szCs w:val="22"/>
              </w:rPr>
              <w:t>。</w:t>
            </w:r>
          </w:p>
          <w:p w14:paraId="3B21C523" w14:textId="44D0FEC4" w:rsidR="004C6258" w:rsidRPr="00F6337D" w:rsidRDefault="004C6258" w:rsidP="004C6258">
            <w:pPr>
              <w:tabs>
                <w:tab w:val="left" w:pos="601"/>
              </w:tabs>
              <w:snapToGrid w:val="0"/>
              <w:spacing w:line="240" w:lineRule="atLeast"/>
              <w:rPr>
                <w:rFonts w:ascii="Times New Roman" w:eastAsia="標楷體" w:hAnsi="Times New Roman"/>
              </w:rPr>
            </w:pPr>
            <w:r w:rsidRPr="00F6337D">
              <w:rPr>
                <w:rFonts w:ascii="Times New Roman" w:eastAsia="標楷體" w:hAnsi="Times New Roman"/>
              </w:rPr>
              <w:t>Bb-II-3</w:t>
            </w:r>
            <w:r w:rsidRPr="00F6337D">
              <w:rPr>
                <w:rFonts w:ascii="Times New Roman" w:eastAsia="標楷體" w:hAnsi="Times New Roman" w:hint="eastAsia"/>
              </w:rPr>
              <w:t xml:space="preserve"> </w:t>
            </w:r>
            <w:r w:rsidRPr="00F6337D">
              <w:rPr>
                <w:rFonts w:ascii="Times New Roman" w:eastAsia="標楷體" w:hAnsi="Times New Roman" w:hint="eastAsia"/>
              </w:rPr>
              <w:t>團體活動的參與態度。</w:t>
            </w:r>
          </w:p>
          <w:p w14:paraId="0ABAA2EE" w14:textId="64132159" w:rsidR="004C6258" w:rsidRPr="00F6337D" w:rsidRDefault="004C6258" w:rsidP="004C6258">
            <w:pPr>
              <w:widowControl/>
              <w:suppressAutoHyphens/>
              <w:snapToGrid w:val="0"/>
              <w:spacing w:line="280" w:lineRule="atLeast"/>
              <w:jc w:val="both"/>
              <w:rPr>
                <w:rFonts w:ascii="Times New Roman" w:eastAsia="標楷體" w:hAnsi="Times New Roman"/>
                <w:shd w:val="pct15" w:color="auto" w:fill="FFFFFF"/>
              </w:rPr>
            </w:pPr>
            <w:r w:rsidRPr="00F6337D">
              <w:rPr>
                <w:rFonts w:ascii="Times New Roman" w:eastAsia="標楷體" w:hAnsi="Times New Roman" w:hint="eastAsia"/>
                <w:shd w:val="pct15" w:color="auto" w:fill="FFFFFF"/>
              </w:rPr>
              <w:t>高年級</w:t>
            </w:r>
          </w:p>
          <w:p w14:paraId="60AFEE40" w14:textId="58540090" w:rsidR="00EC7EEE" w:rsidRPr="00F6337D" w:rsidRDefault="004C6258" w:rsidP="00EC7EEE">
            <w:pPr>
              <w:snapToGrid w:val="0"/>
              <w:spacing w:line="24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hint="eastAsia"/>
              </w:rPr>
              <w:t xml:space="preserve">Aa-III-2 </w:t>
            </w:r>
            <w:r w:rsidRPr="00F6337D">
              <w:rPr>
                <w:rFonts w:ascii="Times New Roman" w:eastAsia="標楷體" w:hAnsi="Times New Roman" w:hint="eastAsia"/>
              </w:rPr>
              <w:t>欣賞</w:t>
            </w:r>
            <w:r w:rsidR="00EC7EEE" w:rsidRPr="00F6337D">
              <w:rPr>
                <w:rFonts w:ascii="Times New Roman" w:eastAsia="標楷體" w:hAnsi="Times New Roman" w:hint="eastAsia"/>
              </w:rPr>
              <w:t>他人</w:t>
            </w:r>
            <w:r w:rsidRPr="00F6337D">
              <w:rPr>
                <w:rFonts w:ascii="Times New Roman" w:eastAsia="標楷體" w:hAnsi="Times New Roman" w:hint="eastAsia"/>
              </w:rPr>
              <w:t>的表現。</w:t>
            </w:r>
          </w:p>
          <w:p w14:paraId="29A6830F" w14:textId="6C8A65FF" w:rsidR="00EC7EEE" w:rsidRPr="00F6337D" w:rsidRDefault="00EC7EEE" w:rsidP="00EC7EEE">
            <w:pPr>
              <w:pStyle w:val="Default"/>
              <w:jc w:val="both"/>
              <w:rPr>
                <w:rFonts w:ascii="Times New Roman" w:eastAsia="標楷體" w:hAnsi="Times New Roman" w:cstheme="minorBidi"/>
                <w:color w:val="auto"/>
                <w:kern w:val="2"/>
                <w:szCs w:val="22"/>
              </w:rPr>
            </w:pPr>
            <w:r w:rsidRPr="00F6337D">
              <w:rPr>
                <w:rFonts w:ascii="Times New Roman" w:eastAsia="標楷體" w:hAnsi="Times New Roman" w:cstheme="minorBidi"/>
                <w:color w:val="auto"/>
                <w:kern w:val="2"/>
                <w:szCs w:val="22"/>
              </w:rPr>
              <w:fldChar w:fldCharType="begin"/>
            </w:r>
            <w:r w:rsidRPr="00F6337D">
              <w:rPr>
                <w:rFonts w:ascii="Times New Roman" w:eastAsia="標楷體" w:hAnsi="Times New Roman" w:cstheme="minorBidi"/>
                <w:color w:val="auto"/>
                <w:kern w:val="2"/>
                <w:szCs w:val="22"/>
              </w:rPr>
              <w:instrText xml:space="preserve"> </w:instrText>
            </w:r>
            <w:r w:rsidRPr="00F6337D">
              <w:rPr>
                <w:rFonts w:ascii="Times New Roman" w:eastAsia="標楷體" w:hAnsi="Times New Roman" w:cstheme="minorBidi" w:hint="eastAsia"/>
                <w:color w:val="auto"/>
                <w:kern w:val="2"/>
                <w:szCs w:val="22"/>
              </w:rPr>
              <w:instrText>eq \o\ac(</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hint="eastAsia"/>
                <w:color w:val="auto"/>
                <w:kern w:val="2"/>
                <w:szCs w:val="22"/>
              </w:rPr>
              <w:instrText>調</w:instrText>
            </w:r>
            <w:r w:rsidRPr="00F6337D">
              <w:rPr>
                <w:rFonts w:ascii="Times New Roman" w:eastAsia="標楷體" w:hAnsi="Times New Roman" w:cstheme="minorBidi" w:hint="eastAsia"/>
                <w:color w:val="auto"/>
                <w:kern w:val="2"/>
                <w:szCs w:val="22"/>
              </w:rPr>
              <w:instrText>)</w:instrText>
            </w:r>
            <w:r w:rsidRPr="00F6337D">
              <w:rPr>
                <w:rFonts w:ascii="Times New Roman" w:eastAsia="標楷體" w:hAnsi="Times New Roman" w:cstheme="minorBidi"/>
                <w:color w:val="auto"/>
                <w:kern w:val="2"/>
                <w:szCs w:val="22"/>
              </w:rPr>
              <w:fldChar w:fldCharType="end"/>
            </w:r>
            <w:r w:rsidRPr="00F6337D">
              <w:rPr>
                <w:rFonts w:ascii="Times New Roman" w:eastAsia="標楷體" w:hAnsi="Times New Roman" w:cstheme="minorBidi"/>
                <w:color w:val="auto"/>
                <w:kern w:val="2"/>
                <w:szCs w:val="22"/>
              </w:rPr>
              <w:t>Ac-</w:t>
            </w:r>
            <w:r w:rsidR="00E72511" w:rsidRPr="00F6337D">
              <w:rPr>
                <w:rFonts w:ascii="Times New Roman" w:eastAsia="標楷體" w:hAnsi="Times New Roman" w:hint="eastAsia"/>
                <w:color w:val="auto"/>
              </w:rPr>
              <w:t xml:space="preserve"> III</w:t>
            </w:r>
            <w:r w:rsidR="00E72511" w:rsidRPr="00F6337D">
              <w:rPr>
                <w:rFonts w:ascii="Times New Roman" w:eastAsia="標楷體" w:hAnsi="Times New Roman" w:cstheme="minorBidi"/>
                <w:color w:val="auto"/>
                <w:kern w:val="2"/>
                <w:szCs w:val="22"/>
              </w:rPr>
              <w:t xml:space="preserve"> </w:t>
            </w:r>
            <w:r w:rsidRPr="00F6337D">
              <w:rPr>
                <w:rFonts w:ascii="Times New Roman" w:eastAsia="標楷體" w:hAnsi="Times New Roman" w:cstheme="minorBidi"/>
                <w:color w:val="auto"/>
                <w:kern w:val="2"/>
                <w:szCs w:val="22"/>
              </w:rPr>
              <w:t>-2</w:t>
            </w:r>
            <w:r w:rsidRPr="00F6337D">
              <w:rPr>
                <w:rFonts w:ascii="Times New Roman" w:eastAsia="標楷體" w:hAnsi="Times New Roman" w:cstheme="minorBidi" w:hint="eastAsia"/>
                <w:color w:val="auto"/>
                <w:kern w:val="2"/>
                <w:szCs w:val="22"/>
              </w:rPr>
              <w:t>自己對職業的興趣。</w:t>
            </w:r>
          </w:p>
          <w:p w14:paraId="6A053BC4" w14:textId="2561B866" w:rsidR="00802BBC" w:rsidRPr="00F6337D" w:rsidRDefault="004C6258" w:rsidP="00EC7EEE">
            <w:pPr>
              <w:snapToGrid w:val="0"/>
              <w:spacing w:line="240" w:lineRule="atLeast"/>
              <w:jc w:val="both"/>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00802BBC" w:rsidRPr="00F6337D">
              <w:rPr>
                <w:rFonts w:ascii="Times New Roman" w:eastAsia="標楷體" w:hAnsi="Times New Roman" w:hint="eastAsia"/>
              </w:rPr>
              <w:t xml:space="preserve">Ba-III-1 </w:t>
            </w:r>
            <w:r w:rsidR="00802BBC" w:rsidRPr="00F6337D">
              <w:rPr>
                <w:rFonts w:ascii="Times New Roman" w:eastAsia="標楷體" w:hAnsi="Times New Roman" w:hint="eastAsia"/>
              </w:rPr>
              <w:t>與社區內不同對象的互動。</w:t>
            </w:r>
          </w:p>
          <w:p w14:paraId="4F8338A0" w14:textId="77777777" w:rsidR="00802BBC" w:rsidRPr="00F6337D" w:rsidRDefault="004C6258" w:rsidP="00805F10">
            <w:pPr>
              <w:tabs>
                <w:tab w:val="left" w:pos="601"/>
              </w:tabs>
              <w:snapToGrid w:val="0"/>
              <w:spacing w:line="240" w:lineRule="atLeast"/>
              <w:rPr>
                <w:rFonts w:ascii="Times New Roman" w:eastAsia="標楷體" w:hAnsi="Times New Roman"/>
              </w:rPr>
            </w:pPr>
            <w:r w:rsidRPr="00F6337D">
              <w:rPr>
                <w:rFonts w:ascii="Times New Roman" w:eastAsia="標楷體" w:hAnsi="Times New Roman"/>
              </w:rPr>
              <w:fldChar w:fldCharType="begin"/>
            </w:r>
            <w:r w:rsidRPr="00F6337D">
              <w:rPr>
                <w:rFonts w:ascii="Times New Roman" w:eastAsia="標楷體" w:hAnsi="Times New Roman"/>
              </w:rPr>
              <w:instrText xml:space="preserve"> </w:instrText>
            </w:r>
            <w:r w:rsidRPr="00F6337D">
              <w:rPr>
                <w:rFonts w:ascii="Times New Roman" w:eastAsia="標楷體" w:hAnsi="Times New Roman" w:hint="eastAsia"/>
              </w:rPr>
              <w:instrText>eq \o\ac(</w:instrText>
            </w:r>
            <w:r w:rsidRPr="00F6337D">
              <w:rPr>
                <w:rFonts w:ascii="Times New Roman" w:eastAsia="標楷體" w:hAnsi="Times New Roman" w:hint="eastAsia"/>
              </w:rPr>
              <w:instrText>○</w:instrText>
            </w:r>
            <w:r w:rsidRPr="00F6337D">
              <w:rPr>
                <w:rFonts w:ascii="Times New Roman" w:eastAsia="標楷體" w:hAnsi="Times New Roman" w:hint="eastAsia"/>
              </w:rPr>
              <w:instrText>,</w:instrText>
            </w:r>
            <w:r w:rsidRPr="00F6337D">
              <w:rPr>
                <w:rFonts w:ascii="Times New Roman" w:eastAsia="標楷體" w:hAnsi="Times New Roman" w:hint="eastAsia"/>
              </w:rPr>
              <w:instrText>調</w:instrText>
            </w:r>
            <w:r w:rsidRPr="00F6337D">
              <w:rPr>
                <w:rFonts w:ascii="Times New Roman" w:eastAsia="標楷體" w:hAnsi="Times New Roman" w:hint="eastAsia"/>
              </w:rPr>
              <w:instrText>)</w:instrText>
            </w:r>
            <w:r w:rsidRPr="00F6337D">
              <w:rPr>
                <w:rFonts w:ascii="Times New Roman" w:eastAsia="標楷體" w:hAnsi="Times New Roman"/>
              </w:rPr>
              <w:fldChar w:fldCharType="end"/>
            </w:r>
            <w:r w:rsidRPr="00F6337D">
              <w:rPr>
                <w:rFonts w:ascii="Times New Roman" w:eastAsia="標楷體" w:hAnsi="Times New Roman"/>
              </w:rPr>
              <w:t>Bb-</w:t>
            </w:r>
            <w:r w:rsidR="00E72511" w:rsidRPr="00F6337D">
              <w:rPr>
                <w:rFonts w:ascii="Times New Roman" w:eastAsia="標楷體" w:hAnsi="Times New Roman" w:hint="eastAsia"/>
              </w:rPr>
              <w:t>III</w:t>
            </w:r>
            <w:r w:rsidRPr="00F6337D">
              <w:rPr>
                <w:rFonts w:ascii="Times New Roman" w:eastAsia="標楷體" w:hAnsi="Times New Roman"/>
              </w:rPr>
              <w:t>-3</w:t>
            </w:r>
            <w:r w:rsidRPr="00F6337D">
              <w:rPr>
                <w:rFonts w:ascii="Times New Roman" w:eastAsia="標楷體" w:hAnsi="Times New Roman" w:hint="eastAsia"/>
              </w:rPr>
              <w:t xml:space="preserve"> </w:t>
            </w:r>
            <w:r w:rsidRPr="00F6337D">
              <w:rPr>
                <w:rFonts w:ascii="Times New Roman" w:eastAsia="標楷體" w:hAnsi="Times New Roman"/>
              </w:rPr>
              <w:t>團隊合作的</w:t>
            </w:r>
            <w:r w:rsidRPr="00F6337D">
              <w:rPr>
                <w:rFonts w:ascii="Times New Roman" w:eastAsia="標楷體" w:hAnsi="Times New Roman" w:hint="eastAsia"/>
              </w:rPr>
              <w:t>方法</w:t>
            </w:r>
            <w:r w:rsidRPr="00F6337D">
              <w:rPr>
                <w:rFonts w:ascii="Times New Roman" w:eastAsia="標楷體" w:hAnsi="Times New Roman"/>
              </w:rPr>
              <w:t>。</w:t>
            </w:r>
          </w:p>
          <w:p w14:paraId="28B5D49F" w14:textId="0FA12DFE" w:rsidR="009C712B" w:rsidRPr="00F6337D" w:rsidRDefault="009C712B" w:rsidP="009C712B">
            <w:pPr>
              <w:pStyle w:val="Default"/>
              <w:rPr>
                <w:rFonts w:ascii="Times New Roman" w:eastAsia="標楷體" w:hAnsi="Times New Roman"/>
                <w:color w:val="auto"/>
              </w:rPr>
            </w:pPr>
            <w:r w:rsidRPr="00F6337D">
              <w:rPr>
                <w:rFonts w:ascii="Times New Roman" w:eastAsia="標楷體" w:hAnsi="Times New Roman"/>
                <w:color w:val="auto"/>
              </w:rPr>
              <w:fldChar w:fldCharType="begin"/>
            </w:r>
            <w:r w:rsidRPr="00F6337D">
              <w:rPr>
                <w:rFonts w:ascii="Times New Roman" w:eastAsia="標楷體" w:hAnsi="Times New Roman"/>
                <w:color w:val="auto"/>
              </w:rPr>
              <w:instrText xml:space="preserve"> </w:instrText>
            </w:r>
            <w:r w:rsidRPr="00F6337D">
              <w:rPr>
                <w:rFonts w:ascii="Times New Roman" w:eastAsia="標楷體" w:hAnsi="Times New Roman" w:hint="eastAsia"/>
                <w:color w:val="auto"/>
              </w:rPr>
              <w:instrText>eq \o\ac(</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w:instrText>
            </w:r>
            <w:r w:rsidRPr="00F6337D">
              <w:rPr>
                <w:rFonts w:ascii="Times New Roman" w:eastAsia="標楷體" w:hAnsi="Times New Roman" w:hint="eastAsia"/>
                <w:color w:val="auto"/>
              </w:rPr>
              <w:instrText>調</w:instrText>
            </w:r>
            <w:r w:rsidRPr="00F6337D">
              <w:rPr>
                <w:rFonts w:ascii="Times New Roman" w:eastAsia="標楷體" w:hAnsi="Times New Roman" w:hint="eastAsia"/>
                <w:color w:val="auto"/>
              </w:rPr>
              <w:instrText>)</w:instrText>
            </w:r>
            <w:r w:rsidRPr="00F6337D">
              <w:rPr>
                <w:rFonts w:ascii="Times New Roman" w:eastAsia="標楷體" w:hAnsi="Times New Roman"/>
                <w:color w:val="auto"/>
              </w:rPr>
              <w:fldChar w:fldCharType="end"/>
            </w:r>
            <w:r w:rsidRPr="00F6337D">
              <w:rPr>
                <w:rFonts w:ascii="Times New Roman" w:eastAsia="標楷體" w:hAnsi="Times New Roman" w:cstheme="minorBidi"/>
                <w:color w:val="auto"/>
                <w:kern w:val="2"/>
                <w:szCs w:val="22"/>
              </w:rPr>
              <w:t>Cc-</w:t>
            </w:r>
            <w:r w:rsidRPr="00F6337D">
              <w:rPr>
                <w:rFonts w:ascii="Times New Roman" w:eastAsia="標楷體" w:hAnsi="Times New Roman" w:cstheme="minorBidi" w:hint="eastAsia"/>
                <w:color w:val="auto"/>
                <w:kern w:val="2"/>
                <w:szCs w:val="22"/>
              </w:rPr>
              <w:t>Ⅲ</w:t>
            </w:r>
            <w:r w:rsidRPr="00F6337D">
              <w:rPr>
                <w:rFonts w:ascii="Times New Roman" w:eastAsia="標楷體" w:hAnsi="Times New Roman" w:cstheme="minorBidi"/>
                <w:color w:val="auto"/>
                <w:kern w:val="2"/>
                <w:szCs w:val="22"/>
              </w:rPr>
              <w:t>-3</w:t>
            </w:r>
            <w:r w:rsidRPr="00F6337D">
              <w:rPr>
                <w:rFonts w:ascii="Times New Roman" w:eastAsia="標楷體" w:hAnsi="Times New Roman" w:cstheme="minorBidi" w:hint="eastAsia"/>
                <w:color w:val="auto"/>
                <w:kern w:val="2"/>
                <w:szCs w:val="22"/>
              </w:rPr>
              <w:t>不同族群文化活動的體驗，如：節慶、藝文等。</w:t>
            </w:r>
          </w:p>
        </w:tc>
      </w:tr>
      <w:tr w:rsidR="00F6337D" w:rsidRPr="00F6337D" w14:paraId="0B0D7DE3" w14:textId="77777777" w:rsidTr="00805F10">
        <w:tc>
          <w:tcPr>
            <w:tcW w:w="1985" w:type="dxa"/>
            <w:gridSpan w:val="3"/>
            <w:tcBorders>
              <w:left w:val="single" w:sz="1" w:space="0" w:color="000000"/>
              <w:bottom w:val="single" w:sz="1" w:space="0" w:color="000000"/>
            </w:tcBorders>
            <w:shd w:val="clear" w:color="auto" w:fill="auto"/>
            <w:vAlign w:val="center"/>
          </w:tcPr>
          <w:p w14:paraId="43FCF13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59BE7DB5"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BE96177" w14:textId="4191DF14" w:rsidR="00802BBC" w:rsidRPr="00F6337D" w:rsidRDefault="00A0718D" w:rsidP="00A0718D">
            <w:pPr>
              <w:spacing w:line="320" w:lineRule="exact"/>
              <w:jc w:val="both"/>
              <w:rPr>
                <w:rFonts w:ascii="Times New Roman" w:eastAsia="標楷體" w:hAnsi="Times New Roman" w:cs="Calibri"/>
              </w:rPr>
            </w:pPr>
            <w:r w:rsidRPr="00F6337D">
              <w:rPr>
                <w:rFonts w:ascii="Times New Roman" w:eastAsia="標楷體" w:hAnsi="Times New Roman" w:hint="eastAsia"/>
              </w:rPr>
              <w:t>1.</w:t>
            </w:r>
            <w:r w:rsidRPr="00F6337D">
              <w:rPr>
                <w:rFonts w:ascii="Times New Roman" w:eastAsia="標楷體" w:hAnsi="Times New Roman" w:hint="eastAsia"/>
              </w:rPr>
              <w:t>在活動中，透過他人提醒、鼓勵或協助下發現自己的優點。</w:t>
            </w:r>
          </w:p>
          <w:p w14:paraId="434D14D5" w14:textId="6FA22069"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cs="微軟正黑體" w:hint="eastAsia"/>
                <w:szCs w:val="24"/>
              </w:rPr>
              <w:t>2.</w:t>
            </w:r>
            <w:r w:rsidRPr="00F6337D">
              <w:rPr>
                <w:rFonts w:ascii="Times New Roman" w:eastAsia="標楷體" w:hAnsi="Times New Roman" w:cs="微軟正黑體" w:hint="eastAsia"/>
                <w:szCs w:val="24"/>
              </w:rPr>
              <w:t>在鼓勵及協助下參與各項活動</w:t>
            </w:r>
            <w:r w:rsidR="00385ABF" w:rsidRPr="00F6337D">
              <w:rPr>
                <w:rFonts w:ascii="Times New Roman" w:eastAsia="標楷體" w:hAnsi="Times New Roman" w:cs="微軟正黑體" w:hint="eastAsia"/>
                <w:szCs w:val="24"/>
              </w:rPr>
              <w:t>。</w:t>
            </w:r>
          </w:p>
          <w:p w14:paraId="7F24F9EE" w14:textId="39C25A79"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hint="eastAsia"/>
              </w:rPr>
              <w:t>3.</w:t>
            </w:r>
            <w:r w:rsidRPr="00F6337D">
              <w:rPr>
                <w:rFonts w:ascii="Times New Roman" w:eastAsia="標楷體" w:hAnsi="Times New Roman" w:hint="eastAsia"/>
              </w:rPr>
              <w:t>在生活情境中，</w:t>
            </w:r>
            <w:r w:rsidRPr="00F6337D">
              <w:rPr>
                <w:rFonts w:ascii="Times New Roman" w:eastAsia="標楷體" w:hAnsi="Times New Roman" w:cs="微軟正黑體" w:hint="eastAsia"/>
                <w:szCs w:val="24"/>
              </w:rPr>
              <w:t>以表情、動作或語言表達對他人的讚美</w:t>
            </w:r>
            <w:r w:rsidR="00385ABF" w:rsidRPr="00F6337D">
              <w:rPr>
                <w:rFonts w:ascii="Times New Roman" w:eastAsia="標楷體" w:hAnsi="Times New Roman" w:cs="微軟正黑體" w:hint="eastAsia"/>
                <w:szCs w:val="24"/>
              </w:rPr>
              <w:t>。</w:t>
            </w:r>
          </w:p>
          <w:p w14:paraId="48951566" w14:textId="13380E1B"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hint="eastAsia"/>
              </w:rPr>
              <w:t>4.</w:t>
            </w:r>
            <w:r w:rsidRPr="00F6337D">
              <w:rPr>
                <w:rFonts w:ascii="Times New Roman" w:eastAsia="標楷體" w:hAnsi="Times New Roman" w:hint="eastAsia"/>
              </w:rPr>
              <w:t>在生活情境中，</w:t>
            </w:r>
            <w:r w:rsidRPr="00F6337D">
              <w:rPr>
                <w:rFonts w:ascii="Times New Roman" w:eastAsia="標楷體" w:hAnsi="Times New Roman" w:cs="微軟正黑體" w:hint="eastAsia"/>
                <w:szCs w:val="24"/>
              </w:rPr>
              <w:t>經常表現遵守秩序的行為</w:t>
            </w:r>
            <w:r w:rsidR="00A0718D" w:rsidRPr="00F6337D">
              <w:rPr>
                <w:rFonts w:ascii="Times New Roman" w:eastAsia="標楷體" w:hAnsi="Times New Roman" w:cs="微軟正黑體" w:hint="eastAsia"/>
                <w:szCs w:val="24"/>
              </w:rPr>
              <w:t>。</w:t>
            </w:r>
          </w:p>
          <w:p w14:paraId="1A62C04D" w14:textId="30BDDBC1"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hint="eastAsia"/>
              </w:rPr>
              <w:t>5.</w:t>
            </w:r>
            <w:r w:rsidR="00A0718D" w:rsidRPr="00F6337D">
              <w:rPr>
                <w:rFonts w:ascii="Times New Roman" w:eastAsia="標楷體" w:hAnsi="Times New Roman" w:cs="微軟正黑體" w:hint="eastAsia"/>
                <w:szCs w:val="24"/>
              </w:rPr>
              <w:t>在團體中能以友善、禮貌態度與人相處。</w:t>
            </w:r>
          </w:p>
          <w:p w14:paraId="7857FB3D" w14:textId="7EA45A1E" w:rsidR="000939EB" w:rsidRPr="00F6337D" w:rsidRDefault="00802BBC" w:rsidP="000939EB">
            <w:pPr>
              <w:spacing w:line="320" w:lineRule="exact"/>
              <w:jc w:val="both"/>
              <w:rPr>
                <w:rFonts w:ascii="Times New Roman" w:eastAsia="標楷體" w:hAnsi="Times New Roman" w:cs="Mangal"/>
                <w:kern w:val="3"/>
              </w:rPr>
            </w:pPr>
            <w:r w:rsidRPr="00F6337D">
              <w:rPr>
                <w:rFonts w:ascii="Times New Roman" w:eastAsia="標楷體" w:hAnsi="Times New Roman" w:hint="eastAsia"/>
              </w:rPr>
              <w:t>6.</w:t>
            </w:r>
            <w:r w:rsidR="000939EB" w:rsidRPr="00F6337D">
              <w:rPr>
                <w:rFonts w:ascii="Times New Roman" w:eastAsia="標楷體" w:hAnsi="Times New Roman" w:cs="Mangal" w:hint="eastAsia"/>
                <w:kern w:val="3"/>
              </w:rPr>
              <w:t>在職業探索的過程中，找到自己喜歡的工作內容。</w:t>
            </w:r>
          </w:p>
          <w:p w14:paraId="624E4559" w14:textId="10E15D1D" w:rsidR="000939EB" w:rsidRPr="00F6337D" w:rsidRDefault="000939EB" w:rsidP="000939EB">
            <w:pPr>
              <w:spacing w:line="320" w:lineRule="exact"/>
              <w:jc w:val="both"/>
              <w:rPr>
                <w:rFonts w:ascii="Times New Roman" w:eastAsia="標楷體" w:hAnsi="Times New Roman" w:cs="Mangal"/>
                <w:kern w:val="3"/>
              </w:rPr>
            </w:pPr>
            <w:r w:rsidRPr="00F6337D">
              <w:rPr>
                <w:rFonts w:ascii="Times New Roman" w:eastAsia="標楷體" w:hAnsi="Times New Roman" w:cs="Mangal" w:hint="eastAsia"/>
                <w:kern w:val="3"/>
              </w:rPr>
              <w:t>7.</w:t>
            </w:r>
            <w:r w:rsidRPr="00F6337D">
              <w:rPr>
                <w:rFonts w:ascii="Times New Roman" w:eastAsia="標楷體" w:hAnsi="Times New Roman" w:cs="Mangal" w:hint="eastAsia"/>
                <w:kern w:val="3"/>
              </w:rPr>
              <w:t>在職業探索的過程中，練習好的工作態度。</w:t>
            </w:r>
          </w:p>
          <w:p w14:paraId="1695ED58" w14:textId="6BDD5CD6"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hint="eastAsia"/>
              </w:rPr>
              <w:t>8.</w:t>
            </w:r>
            <w:r w:rsidRPr="00F6337D">
              <w:rPr>
                <w:rFonts w:ascii="Times New Roman" w:eastAsia="標楷體" w:hAnsi="Times New Roman" w:hint="eastAsia"/>
              </w:rPr>
              <w:t>在</w:t>
            </w:r>
            <w:r w:rsidR="000939EB" w:rsidRPr="00F6337D">
              <w:rPr>
                <w:rFonts w:ascii="Times New Roman" w:eastAsia="標楷體" w:hAnsi="Times New Roman" w:hint="eastAsia"/>
              </w:rPr>
              <w:t>教學</w:t>
            </w:r>
            <w:r w:rsidRPr="00F6337D">
              <w:rPr>
                <w:rFonts w:ascii="Times New Roman" w:eastAsia="標楷體" w:hAnsi="Times New Roman" w:hint="eastAsia"/>
              </w:rPr>
              <w:t>情境中，</w:t>
            </w:r>
            <w:r w:rsidR="000939EB" w:rsidRPr="00F6337D">
              <w:rPr>
                <w:rFonts w:ascii="Times New Roman" w:eastAsia="標楷體" w:hAnsi="Times New Roman" w:hint="eastAsia"/>
              </w:rPr>
              <w:t>學習</w:t>
            </w:r>
            <w:r w:rsidRPr="00F6337D">
              <w:rPr>
                <w:rFonts w:ascii="Times New Roman" w:eastAsia="標楷體" w:hAnsi="Times New Roman" w:cs="微軟正黑體" w:hint="eastAsia"/>
                <w:szCs w:val="24"/>
              </w:rPr>
              <w:t>以合宜的態度與人相處</w:t>
            </w:r>
          </w:p>
          <w:p w14:paraId="10BEFDF2" w14:textId="5587DFBC" w:rsidR="00802BBC" w:rsidRPr="00F6337D" w:rsidRDefault="00802BBC" w:rsidP="00805F10">
            <w:pPr>
              <w:autoSpaceDE w:val="0"/>
              <w:autoSpaceDN w:val="0"/>
              <w:adjustRightInd w:val="0"/>
              <w:spacing w:line="340" w:lineRule="exact"/>
              <w:ind w:right="39"/>
              <w:jc w:val="both"/>
              <w:rPr>
                <w:rFonts w:ascii="Times New Roman" w:eastAsia="標楷體" w:hAnsi="Times New Roman" w:cs="微軟正黑體"/>
                <w:szCs w:val="24"/>
              </w:rPr>
            </w:pPr>
            <w:r w:rsidRPr="00F6337D">
              <w:rPr>
                <w:rFonts w:ascii="Times New Roman" w:eastAsia="標楷體" w:hAnsi="Times New Roman" w:cs="微軟正黑體" w:hint="eastAsia"/>
                <w:szCs w:val="24"/>
              </w:rPr>
              <w:t>9.</w:t>
            </w:r>
            <w:r w:rsidR="000939EB" w:rsidRPr="00F6337D">
              <w:rPr>
                <w:rFonts w:ascii="Times New Roman" w:eastAsia="標楷體" w:hAnsi="Times New Roman" w:hint="eastAsia"/>
              </w:rPr>
              <w:t>在教學情境中，培養良好的學習動機</w:t>
            </w:r>
            <w:r w:rsidRPr="00F6337D">
              <w:rPr>
                <w:rFonts w:ascii="Times New Roman" w:eastAsia="標楷體" w:hAnsi="Times New Roman" w:cs="微軟正黑體" w:hint="eastAsia"/>
                <w:szCs w:val="24"/>
              </w:rPr>
              <w:t>。</w:t>
            </w:r>
          </w:p>
          <w:p w14:paraId="2CB73232" w14:textId="2A1C06B0" w:rsidR="00802BBC" w:rsidRPr="00F6337D" w:rsidRDefault="00802BBC" w:rsidP="000939EB">
            <w:pPr>
              <w:autoSpaceDE w:val="0"/>
              <w:autoSpaceDN w:val="0"/>
              <w:adjustRightInd w:val="0"/>
              <w:spacing w:line="340" w:lineRule="exact"/>
              <w:ind w:right="39"/>
              <w:jc w:val="both"/>
              <w:rPr>
                <w:rFonts w:ascii="Times New Roman" w:eastAsia="標楷體" w:hAnsi="Times New Roman" w:cs="標楷體"/>
                <w:b/>
                <w:kern w:val="0"/>
                <w:sz w:val="28"/>
                <w:szCs w:val="28"/>
              </w:rPr>
            </w:pPr>
            <w:r w:rsidRPr="00F6337D">
              <w:rPr>
                <w:rFonts w:ascii="Times New Roman" w:eastAsia="標楷體" w:hAnsi="Times New Roman" w:cs="微軟正黑體" w:hint="eastAsia"/>
                <w:szCs w:val="24"/>
              </w:rPr>
              <w:t>10.</w:t>
            </w:r>
            <w:r w:rsidRPr="00F6337D">
              <w:rPr>
                <w:rFonts w:ascii="Times New Roman" w:eastAsia="標楷體" w:hAnsi="Times New Roman" w:cs="微軟正黑體" w:hint="eastAsia"/>
                <w:szCs w:val="24"/>
              </w:rPr>
              <w:t>從戶外活動中得到參與的樂趣與成就感</w:t>
            </w:r>
            <w:r w:rsidR="000939EB" w:rsidRPr="00F6337D">
              <w:rPr>
                <w:rFonts w:ascii="Times New Roman" w:eastAsia="標楷體" w:hAnsi="Times New Roman" w:cs="微軟正黑體" w:hint="eastAsia"/>
                <w:szCs w:val="24"/>
              </w:rPr>
              <w:t>。</w:t>
            </w:r>
          </w:p>
        </w:tc>
      </w:tr>
      <w:tr w:rsidR="00F6337D" w:rsidRPr="00F6337D" w14:paraId="01BB9339" w14:textId="77777777" w:rsidTr="00805F10">
        <w:tc>
          <w:tcPr>
            <w:tcW w:w="1985" w:type="dxa"/>
            <w:gridSpan w:val="3"/>
            <w:tcBorders>
              <w:left w:val="single" w:sz="1" w:space="0" w:color="000000"/>
              <w:bottom w:val="single" w:sz="1" w:space="0" w:color="000000"/>
            </w:tcBorders>
            <w:shd w:val="clear" w:color="auto" w:fill="auto"/>
            <w:vAlign w:val="center"/>
          </w:tcPr>
          <w:p w14:paraId="1FA3192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4F089CAC" w14:textId="667C8870"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00C10AB9"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00C10AB9"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家庭教育</w:t>
            </w:r>
          </w:p>
          <w:p w14:paraId="186F5278"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75942EE3" w14:textId="77777777" w:rsidTr="00805F10">
        <w:tc>
          <w:tcPr>
            <w:tcW w:w="1985" w:type="dxa"/>
            <w:gridSpan w:val="3"/>
            <w:tcBorders>
              <w:left w:val="single" w:sz="1" w:space="0" w:color="000000"/>
              <w:bottom w:val="single" w:sz="1" w:space="0" w:color="000000"/>
            </w:tcBorders>
            <w:shd w:val="clear" w:color="auto" w:fill="auto"/>
            <w:vAlign w:val="center"/>
          </w:tcPr>
          <w:p w14:paraId="140BAC14"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1ED541DA"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64C16B8"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60107878"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72EA7586" w14:textId="77777777" w:rsidR="00802BBC" w:rsidRPr="00F6337D" w:rsidRDefault="00802BBC" w:rsidP="00805F10">
            <w:pPr>
              <w:widowControl/>
              <w:suppressAutoHyphens/>
              <w:snapToGrid w:val="0"/>
              <w:spacing w:line="280" w:lineRule="atLeast"/>
              <w:jc w:val="both"/>
              <w:rPr>
                <w:rFonts w:ascii="Times New Roman" w:eastAsia="標楷體" w:hAnsi="Times New Roman" w:cs="標楷體"/>
                <w:kern w:val="0"/>
                <w:szCs w:val="24"/>
              </w:rPr>
            </w:pPr>
          </w:p>
          <w:p w14:paraId="27AB7F08"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7935185D"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04F4AC6A"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3986FF1A"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0AF562D0"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p>
          <w:p w14:paraId="02DC7B4A"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5F72826C" w14:textId="77777777" w:rsidR="00802BBC" w:rsidRPr="00F6337D" w:rsidRDefault="00802BBC" w:rsidP="00805F10">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47026073"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p>
          <w:p w14:paraId="413AE5E2"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0B91DB3B"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5AC2982B" w14:textId="77777777" w:rsidTr="00805F10">
        <w:tc>
          <w:tcPr>
            <w:tcW w:w="889" w:type="dxa"/>
            <w:gridSpan w:val="2"/>
            <w:tcBorders>
              <w:left w:val="single" w:sz="1" w:space="0" w:color="000000"/>
              <w:bottom w:val="single" w:sz="1" w:space="0" w:color="000000"/>
            </w:tcBorders>
            <w:shd w:val="clear" w:color="auto" w:fill="auto"/>
            <w:vAlign w:val="center"/>
          </w:tcPr>
          <w:p w14:paraId="50D7AD1B"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7D18BB59"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8D83DAB"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F6337D" w:rsidRPr="00F6337D" w14:paraId="31653FC6"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76549BA9" w14:textId="77777777" w:rsidR="009B5336" w:rsidRPr="00F6337D" w:rsidRDefault="009B5336"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tcPr>
          <w:p w14:paraId="26E48DC5" w14:textId="4A1E789F" w:rsidR="009B5336" w:rsidRPr="00F6337D" w:rsidRDefault="009B5336" w:rsidP="00385ABF">
            <w:pPr>
              <w:widowControl/>
              <w:suppressAutoHyphens/>
              <w:snapToGrid w:val="0"/>
              <w:spacing w:beforeLines="100" w:before="240"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開學收心操</w:t>
            </w:r>
          </w:p>
        </w:tc>
        <w:tc>
          <w:tcPr>
            <w:tcW w:w="11281" w:type="dxa"/>
            <w:gridSpan w:val="4"/>
            <w:vMerge w:val="restart"/>
            <w:tcBorders>
              <w:left w:val="single" w:sz="1" w:space="0" w:color="000000"/>
              <w:right w:val="single" w:sz="1" w:space="0" w:color="000000"/>
            </w:tcBorders>
            <w:shd w:val="clear" w:color="auto" w:fill="auto"/>
            <w:vAlign w:val="center"/>
          </w:tcPr>
          <w:p w14:paraId="291F7D48" w14:textId="3FB56464" w:rsidR="009B5336" w:rsidRPr="00F6337D" w:rsidRDefault="009B5336"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00900B51">
              <w:rPr>
                <w:rFonts w:ascii="Times New Roman" w:eastAsia="標楷體" w:hAnsi="Times New Roman"/>
                <w:kern w:val="0"/>
              </w:rPr>
              <w:t xml:space="preserve"> </w:t>
            </w:r>
            <w:r w:rsidRPr="00F6337D">
              <w:rPr>
                <w:rFonts w:ascii="Times New Roman" w:eastAsia="標楷體" w:hAnsi="Times New Roman" w:hint="eastAsia"/>
                <w:kern w:val="0"/>
              </w:rPr>
              <w:t>假期活動分享</w:t>
            </w:r>
            <w:r w:rsidR="00385ABF" w:rsidRPr="00F6337D">
              <w:rPr>
                <w:rFonts w:ascii="Times New Roman" w:eastAsia="標楷體" w:hAnsi="Times New Roman" w:hint="eastAsia"/>
                <w:kern w:val="0"/>
              </w:rPr>
              <w:t>。</w:t>
            </w:r>
          </w:p>
          <w:p w14:paraId="5E6DB27D" w14:textId="2CD91C0B" w:rsidR="009B5336" w:rsidRPr="00F6337D" w:rsidRDefault="009B5336" w:rsidP="00385ABF">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00900B51">
              <w:rPr>
                <w:rFonts w:ascii="Times New Roman" w:eastAsia="標楷體" w:hAnsi="Times New Roman"/>
                <w:kern w:val="0"/>
              </w:rPr>
              <w:t xml:space="preserve"> </w:t>
            </w:r>
            <w:r w:rsidRPr="00F6337D">
              <w:rPr>
                <w:rFonts w:ascii="Times New Roman" w:eastAsia="標楷體" w:hAnsi="Times New Roman" w:hint="eastAsia"/>
                <w:kern w:val="0"/>
              </w:rPr>
              <w:t>複習班級常規</w:t>
            </w:r>
            <w:r w:rsidR="00385ABF" w:rsidRPr="00F6337D">
              <w:rPr>
                <w:rFonts w:ascii="Times New Roman" w:eastAsia="標楷體" w:hAnsi="Times New Roman" w:hint="eastAsia"/>
                <w:kern w:val="0"/>
              </w:rPr>
              <w:t>。</w:t>
            </w:r>
          </w:p>
        </w:tc>
      </w:tr>
      <w:tr w:rsidR="00F6337D" w:rsidRPr="00F6337D" w14:paraId="66D59587" w14:textId="77777777" w:rsidTr="00385ABF">
        <w:trPr>
          <w:trHeight w:val="510"/>
        </w:trPr>
        <w:tc>
          <w:tcPr>
            <w:tcW w:w="889" w:type="dxa"/>
            <w:gridSpan w:val="2"/>
            <w:tcBorders>
              <w:left w:val="single" w:sz="1" w:space="0" w:color="000000"/>
              <w:bottom w:val="single" w:sz="1" w:space="0" w:color="000000"/>
            </w:tcBorders>
            <w:shd w:val="clear" w:color="auto" w:fill="auto"/>
            <w:vAlign w:val="center"/>
          </w:tcPr>
          <w:p w14:paraId="144C6B05" w14:textId="77777777" w:rsidR="009B5336" w:rsidRPr="00F6337D" w:rsidRDefault="009B5336"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vMerge/>
            <w:tcBorders>
              <w:left w:val="single" w:sz="1" w:space="0" w:color="000000"/>
              <w:bottom w:val="single" w:sz="4" w:space="0" w:color="auto"/>
            </w:tcBorders>
            <w:shd w:val="clear" w:color="auto" w:fill="auto"/>
          </w:tcPr>
          <w:p w14:paraId="52B25B5C" w14:textId="08FC1A9C" w:rsidR="009B5336" w:rsidRPr="00F6337D" w:rsidRDefault="009B5336"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1F67A946" w14:textId="77777777" w:rsidR="009B5336" w:rsidRPr="00F6337D" w:rsidRDefault="009B5336"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F6337D" w:rsidRPr="00F6337D" w14:paraId="53DFD455" w14:textId="77777777" w:rsidTr="00385ABF">
        <w:trPr>
          <w:trHeight w:val="510"/>
        </w:trPr>
        <w:tc>
          <w:tcPr>
            <w:tcW w:w="889" w:type="dxa"/>
            <w:gridSpan w:val="2"/>
            <w:tcBorders>
              <w:left w:val="single" w:sz="1" w:space="0" w:color="000000"/>
              <w:bottom w:val="single" w:sz="1" w:space="0" w:color="000000"/>
            </w:tcBorders>
            <w:shd w:val="clear" w:color="auto" w:fill="auto"/>
            <w:vAlign w:val="center"/>
          </w:tcPr>
          <w:p w14:paraId="2AD6579A" w14:textId="77777777" w:rsidR="009B5336" w:rsidRPr="00F6337D" w:rsidRDefault="009B5336"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vMerge w:val="restart"/>
            <w:tcBorders>
              <w:top w:val="single" w:sz="4" w:space="0" w:color="auto"/>
              <w:left w:val="single" w:sz="1" w:space="0" w:color="000000"/>
            </w:tcBorders>
            <w:shd w:val="clear" w:color="auto" w:fill="auto"/>
          </w:tcPr>
          <w:p w14:paraId="7BEB7693" w14:textId="7D233112" w:rsidR="009B5336" w:rsidRPr="00F6337D" w:rsidRDefault="00385ABF" w:rsidP="00385ABF">
            <w:pPr>
              <w:suppressAutoHyphens/>
              <w:snapToGrid w:val="0"/>
              <w:spacing w:beforeLines="200" w:before="480"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開學了</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585AD015" w14:textId="2015ADB6" w:rsidR="00385ABF" w:rsidRPr="00F6337D" w:rsidRDefault="00385ABF" w:rsidP="00385ABF">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00900B51">
              <w:rPr>
                <w:rFonts w:ascii="Times New Roman" w:eastAsia="標楷體" w:hAnsi="Times New Roman"/>
                <w:kern w:val="0"/>
              </w:rPr>
              <w:t xml:space="preserve"> </w:t>
            </w:r>
            <w:proofErr w:type="gramStart"/>
            <w:r w:rsidRPr="00F6337D">
              <w:rPr>
                <w:rFonts w:ascii="Times New Roman" w:eastAsia="標楷體" w:hAnsi="Times New Roman" w:hint="eastAsia"/>
                <w:kern w:val="0"/>
              </w:rPr>
              <w:t>歡樂律</w:t>
            </w:r>
            <w:proofErr w:type="gramEnd"/>
            <w:r w:rsidRPr="00F6337D">
              <w:rPr>
                <w:rFonts w:ascii="Times New Roman" w:eastAsia="標楷體" w:hAnsi="Times New Roman" w:hint="eastAsia"/>
                <w:kern w:val="0"/>
              </w:rPr>
              <w:t>動。</w:t>
            </w:r>
          </w:p>
          <w:p w14:paraId="64BD971B" w14:textId="7AB5DF2D" w:rsidR="00385ABF" w:rsidRPr="00F6337D" w:rsidRDefault="00385ABF" w:rsidP="00385ABF">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00900B51">
              <w:rPr>
                <w:rFonts w:ascii="Times New Roman" w:eastAsia="標楷體" w:hAnsi="Times New Roman"/>
                <w:kern w:val="0"/>
              </w:rPr>
              <w:t xml:space="preserve"> </w:t>
            </w:r>
            <w:r w:rsidRPr="00F6337D">
              <w:rPr>
                <w:rFonts w:ascii="Times New Roman" w:eastAsia="標楷體" w:hAnsi="Times New Roman" w:hint="eastAsia"/>
                <w:kern w:val="0"/>
              </w:rPr>
              <w:t>我會收書包。</w:t>
            </w:r>
          </w:p>
          <w:p w14:paraId="40D054D5" w14:textId="2E3FCD2A" w:rsidR="00385ABF" w:rsidRPr="00F6337D" w:rsidRDefault="00385ABF" w:rsidP="00385ABF">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3.</w:t>
            </w:r>
            <w:r w:rsidR="00900B51">
              <w:rPr>
                <w:rFonts w:ascii="Times New Roman" w:eastAsia="標楷體" w:hAnsi="Times New Roman"/>
                <w:kern w:val="0"/>
              </w:rPr>
              <w:t xml:space="preserve"> </w:t>
            </w:r>
            <w:r w:rsidRPr="00F6337D">
              <w:rPr>
                <w:rFonts w:ascii="Times New Roman" w:eastAsia="標楷體" w:hAnsi="Times New Roman" w:hint="eastAsia"/>
                <w:kern w:val="0"/>
              </w:rPr>
              <w:t>優點大爆炸</w:t>
            </w:r>
            <w:r w:rsidRPr="00F6337D">
              <w:rPr>
                <w:rFonts w:ascii="Times New Roman" w:eastAsia="標楷體" w:hAnsi="Times New Roman" w:hint="eastAsia"/>
                <w:kern w:val="0"/>
              </w:rPr>
              <w:t>-</w:t>
            </w:r>
            <w:r w:rsidRPr="00F6337D">
              <w:rPr>
                <w:rFonts w:ascii="Times New Roman" w:eastAsia="標楷體" w:hAnsi="Times New Roman" w:hint="eastAsia"/>
                <w:kern w:val="0"/>
              </w:rPr>
              <w:t>發現同學的優點。</w:t>
            </w:r>
          </w:p>
          <w:p w14:paraId="6370FFF2" w14:textId="60AE9BFF" w:rsidR="00385ABF" w:rsidRPr="00F6337D" w:rsidRDefault="00385ABF" w:rsidP="00385ABF">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4.</w:t>
            </w:r>
            <w:r w:rsidR="00900B51">
              <w:rPr>
                <w:rFonts w:ascii="Times New Roman" w:eastAsia="標楷體" w:hAnsi="Times New Roman"/>
                <w:kern w:val="0"/>
              </w:rPr>
              <w:t xml:space="preserve"> </w:t>
            </w:r>
            <w:r w:rsidRPr="00F6337D">
              <w:rPr>
                <w:rFonts w:ascii="Times New Roman" w:eastAsia="標楷體" w:hAnsi="Times New Roman" w:hint="eastAsia"/>
                <w:kern w:val="0"/>
              </w:rPr>
              <w:t>學習讚美他人。</w:t>
            </w:r>
          </w:p>
          <w:p w14:paraId="1330D81F" w14:textId="25A37A60" w:rsidR="009B5336" w:rsidRPr="00F6337D" w:rsidRDefault="00385ABF" w:rsidP="00385ABF">
            <w:pPr>
              <w:spacing w:line="240" w:lineRule="atLeast"/>
              <w:jc w:val="both"/>
              <w:rPr>
                <w:rFonts w:ascii="Times New Roman" w:eastAsia="標楷體" w:hAnsi="Times New Roman" w:cs="標楷體"/>
                <w:b/>
                <w:kern w:val="0"/>
                <w:sz w:val="28"/>
                <w:szCs w:val="28"/>
              </w:rPr>
            </w:pPr>
            <w:r w:rsidRPr="00F6337D">
              <w:rPr>
                <w:rFonts w:ascii="Times New Roman" w:eastAsia="標楷體" w:hAnsi="Times New Roman" w:hint="eastAsia"/>
                <w:kern w:val="0"/>
              </w:rPr>
              <w:t>5.</w:t>
            </w:r>
            <w:r w:rsidR="00900B51">
              <w:rPr>
                <w:rFonts w:ascii="Times New Roman" w:eastAsia="標楷體" w:hAnsi="Times New Roman"/>
                <w:kern w:val="0"/>
              </w:rPr>
              <w:t xml:space="preserve"> </w:t>
            </w:r>
            <w:r w:rsidRPr="00F6337D">
              <w:rPr>
                <w:rFonts w:ascii="Times New Roman" w:eastAsia="標楷體" w:hAnsi="Times New Roman" w:hint="eastAsia"/>
                <w:kern w:val="0"/>
              </w:rPr>
              <w:t>禮貌小尖兵</w:t>
            </w:r>
            <w:r w:rsidRPr="00F6337D">
              <w:rPr>
                <w:rFonts w:ascii="Times New Roman" w:eastAsia="標楷體" w:hAnsi="Times New Roman"/>
                <w:kern w:val="0"/>
              </w:rPr>
              <w:t>-</w:t>
            </w:r>
            <w:proofErr w:type="gramStart"/>
            <w:r w:rsidRPr="00F6337D">
              <w:rPr>
                <w:rFonts w:ascii="Times New Roman" w:eastAsia="標楷體" w:hAnsi="Times New Roman" w:hint="eastAsia"/>
                <w:kern w:val="0"/>
              </w:rPr>
              <w:t>會說請</w:t>
            </w:r>
            <w:proofErr w:type="gramEnd"/>
            <w:r w:rsidRPr="00F6337D">
              <w:rPr>
                <w:rFonts w:ascii="Times New Roman" w:eastAsia="標楷體" w:hAnsi="Times New Roman" w:hint="eastAsia"/>
                <w:kern w:val="0"/>
              </w:rPr>
              <w:t>、謝謝、對不起。</w:t>
            </w:r>
          </w:p>
        </w:tc>
      </w:tr>
      <w:tr w:rsidR="00F6337D" w:rsidRPr="00F6337D" w14:paraId="135225B7"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4CE1AE20" w14:textId="77777777" w:rsidR="009B5336" w:rsidRPr="00F6337D" w:rsidRDefault="009B5336"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tcPr>
          <w:p w14:paraId="08E1D506" w14:textId="76DCAB96" w:rsidR="009B5336" w:rsidRPr="00F6337D" w:rsidRDefault="009B5336"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AB60106" w14:textId="77777777" w:rsidR="009B5336" w:rsidRPr="00F6337D" w:rsidRDefault="009B5336"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F6337D" w:rsidRPr="00F6337D" w14:paraId="0C0C9996" w14:textId="77777777" w:rsidTr="00805F10">
        <w:trPr>
          <w:trHeight w:val="510"/>
        </w:trPr>
        <w:tc>
          <w:tcPr>
            <w:tcW w:w="889" w:type="dxa"/>
            <w:gridSpan w:val="2"/>
            <w:tcBorders>
              <w:left w:val="single" w:sz="1" w:space="0" w:color="000000"/>
              <w:bottom w:val="single" w:sz="1" w:space="0" w:color="000000"/>
            </w:tcBorders>
            <w:shd w:val="clear" w:color="auto" w:fill="auto"/>
            <w:vAlign w:val="center"/>
          </w:tcPr>
          <w:p w14:paraId="517D8B7C" w14:textId="77777777" w:rsidR="009B5336" w:rsidRPr="00F6337D" w:rsidRDefault="009B5336"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tcPr>
          <w:p w14:paraId="585D021E" w14:textId="5100585D" w:rsidR="009B5336" w:rsidRPr="00F6337D" w:rsidRDefault="009B5336"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03270C39" w14:textId="77777777" w:rsidR="009B5336" w:rsidRPr="00F6337D" w:rsidRDefault="009B5336"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F6337D" w:rsidRPr="00F6337D" w14:paraId="7BD8B3FB"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5A6CCFC8" w14:textId="77777777" w:rsidR="008554FA" w:rsidRPr="00F6337D" w:rsidRDefault="008554F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tcPr>
          <w:p w14:paraId="1B6C16A6" w14:textId="77777777" w:rsidR="008554FA" w:rsidRPr="00F6337D" w:rsidRDefault="008554FA" w:rsidP="00385ABF">
            <w:pPr>
              <w:widowControl/>
              <w:suppressAutoHyphens/>
              <w:snapToGrid w:val="0"/>
              <w:spacing w:beforeLines="150" w:before="360" w:line="280" w:lineRule="atLeast"/>
              <w:jc w:val="center"/>
              <w:rPr>
                <w:rFonts w:ascii="Times New Roman" w:eastAsia="標楷體" w:hAnsi="Times New Roman" w:cs="標楷體"/>
                <w:b/>
                <w:kern w:val="0"/>
                <w:sz w:val="28"/>
                <w:szCs w:val="28"/>
              </w:rPr>
            </w:pPr>
            <w:r w:rsidRPr="00F6337D">
              <w:rPr>
                <w:rFonts w:ascii="Times New Roman" w:eastAsia="標楷體" w:hAnsi="Times New Roman" w:hint="eastAsia"/>
                <w:b/>
                <w:kern w:val="0"/>
                <w:sz w:val="28"/>
                <w:szCs w:val="28"/>
              </w:rPr>
              <w:t>團結合作力量大</w:t>
            </w:r>
          </w:p>
        </w:tc>
        <w:tc>
          <w:tcPr>
            <w:tcW w:w="11281" w:type="dxa"/>
            <w:gridSpan w:val="4"/>
            <w:vMerge w:val="restart"/>
            <w:tcBorders>
              <w:left w:val="single" w:sz="1" w:space="0" w:color="000000"/>
              <w:right w:val="single" w:sz="1" w:space="0" w:color="000000"/>
            </w:tcBorders>
            <w:shd w:val="clear" w:color="auto" w:fill="auto"/>
            <w:vAlign w:val="center"/>
          </w:tcPr>
          <w:p w14:paraId="1CAD912F" w14:textId="7698D929" w:rsidR="008554FA" w:rsidRPr="00F6337D" w:rsidRDefault="008554FA" w:rsidP="00C10AB9">
            <w:pPr>
              <w:pStyle w:val="af6"/>
              <w:numPr>
                <w:ilvl w:val="0"/>
                <w:numId w:val="26"/>
              </w:numPr>
              <w:suppressAutoHyphens w:val="0"/>
              <w:spacing w:line="240" w:lineRule="atLeast"/>
              <w:jc w:val="both"/>
              <w:rPr>
                <w:rFonts w:ascii="Times New Roman" w:eastAsia="標楷體" w:hAnsi="Times New Roman"/>
                <w:kern w:val="0"/>
              </w:rPr>
            </w:pPr>
            <w:r w:rsidRPr="00F6337D">
              <w:rPr>
                <w:rFonts w:ascii="Times New Roman" w:eastAsia="標楷體" w:hAnsi="Times New Roman" w:hint="eastAsia"/>
                <w:kern w:val="0"/>
              </w:rPr>
              <w:t>透過繪本或相關影片，讓學生觀察影片主角的行為，了解團隊合作的重要</w:t>
            </w:r>
            <w:r w:rsidR="00385ABF" w:rsidRPr="00F6337D">
              <w:rPr>
                <w:rFonts w:ascii="Times New Roman" w:eastAsia="標楷體" w:hAnsi="Times New Roman" w:hint="eastAsia"/>
                <w:kern w:val="0"/>
              </w:rPr>
              <w:t>。</w:t>
            </w:r>
          </w:p>
          <w:p w14:paraId="49A7785D" w14:textId="6F26E3F7" w:rsidR="008554FA" w:rsidRPr="00F6337D" w:rsidRDefault="008554FA" w:rsidP="00C10AB9">
            <w:pPr>
              <w:pStyle w:val="af6"/>
              <w:numPr>
                <w:ilvl w:val="0"/>
                <w:numId w:val="26"/>
              </w:numPr>
              <w:suppressAutoHyphens w:val="0"/>
              <w:spacing w:line="240" w:lineRule="atLeast"/>
              <w:jc w:val="both"/>
              <w:rPr>
                <w:rFonts w:ascii="Times New Roman" w:eastAsia="標楷體" w:hAnsi="Times New Roman"/>
                <w:kern w:val="0"/>
              </w:rPr>
            </w:pPr>
            <w:r w:rsidRPr="00F6337D">
              <w:rPr>
                <w:rFonts w:ascii="Times New Roman" w:eastAsia="標楷體" w:hAnsi="Times New Roman" w:hint="eastAsia"/>
                <w:kern w:val="0"/>
              </w:rPr>
              <w:t>合作小實驗</w:t>
            </w:r>
            <w:r w:rsidR="00385ABF" w:rsidRPr="00F6337D">
              <w:rPr>
                <w:rFonts w:ascii="Times New Roman" w:eastAsia="標楷體" w:hAnsi="Times New Roman" w:hint="eastAsia"/>
                <w:kern w:val="0"/>
              </w:rPr>
              <w:t>。</w:t>
            </w:r>
          </w:p>
          <w:p w14:paraId="38C15BC8" w14:textId="420470E5" w:rsidR="008554FA" w:rsidRPr="00F6337D" w:rsidRDefault="008554FA" w:rsidP="00C10AB9">
            <w:pPr>
              <w:pStyle w:val="af6"/>
              <w:numPr>
                <w:ilvl w:val="0"/>
                <w:numId w:val="26"/>
              </w:numPr>
              <w:suppressAutoHyphens w:val="0"/>
              <w:spacing w:line="240" w:lineRule="atLeast"/>
              <w:jc w:val="both"/>
              <w:rPr>
                <w:rFonts w:ascii="Times New Roman" w:eastAsia="標楷體" w:hAnsi="Times New Roman"/>
                <w:kern w:val="0"/>
              </w:rPr>
            </w:pPr>
            <w:r w:rsidRPr="00F6337D">
              <w:rPr>
                <w:rFonts w:ascii="Times New Roman" w:eastAsia="標楷體" w:hAnsi="Times New Roman" w:hint="eastAsia"/>
                <w:kern w:val="0"/>
              </w:rPr>
              <w:t>認識愛合作的小昆蟲</w:t>
            </w:r>
            <w:r w:rsidR="00385ABF" w:rsidRPr="00F6337D">
              <w:rPr>
                <w:rFonts w:ascii="Times New Roman" w:eastAsia="標楷體" w:hAnsi="Times New Roman" w:hint="eastAsia"/>
                <w:kern w:val="0"/>
              </w:rPr>
              <w:t>。</w:t>
            </w:r>
          </w:p>
          <w:p w14:paraId="6CEAD2E2" w14:textId="3F6BC5E7" w:rsidR="008554FA" w:rsidRPr="00F6337D" w:rsidRDefault="008554FA" w:rsidP="00C10AB9">
            <w:pPr>
              <w:pStyle w:val="af6"/>
              <w:numPr>
                <w:ilvl w:val="0"/>
                <w:numId w:val="26"/>
              </w:numPr>
              <w:suppressAutoHyphens w:val="0"/>
              <w:spacing w:line="240" w:lineRule="atLeast"/>
              <w:jc w:val="both"/>
              <w:rPr>
                <w:rFonts w:ascii="Times New Roman" w:eastAsia="標楷體" w:hAnsi="Times New Roman"/>
                <w:kern w:val="0"/>
              </w:rPr>
            </w:pPr>
            <w:r w:rsidRPr="00F6337D">
              <w:rPr>
                <w:rFonts w:ascii="Times New Roman" w:eastAsia="標楷體" w:hAnsi="Times New Roman" w:hint="eastAsia"/>
                <w:kern w:val="0"/>
              </w:rPr>
              <w:t>團體畫、共同創作</w:t>
            </w:r>
            <w:r w:rsidR="00385ABF" w:rsidRPr="00F6337D">
              <w:rPr>
                <w:rFonts w:ascii="Times New Roman" w:eastAsia="標楷體" w:hAnsi="Times New Roman" w:hint="eastAsia"/>
                <w:kern w:val="0"/>
              </w:rPr>
              <w:t>。</w:t>
            </w:r>
          </w:p>
          <w:p w14:paraId="07A91008" w14:textId="2493F80D" w:rsidR="008554FA" w:rsidRPr="00F6337D" w:rsidRDefault="008554FA" w:rsidP="00C10AB9">
            <w:pPr>
              <w:pStyle w:val="af6"/>
              <w:numPr>
                <w:ilvl w:val="0"/>
                <w:numId w:val="26"/>
              </w:numPr>
              <w:suppressAutoHyphens w:val="0"/>
              <w:spacing w:line="240" w:lineRule="atLeast"/>
              <w:jc w:val="both"/>
              <w:rPr>
                <w:rFonts w:ascii="Times New Roman" w:eastAsia="標楷體" w:hAnsi="Times New Roman"/>
                <w:kern w:val="0"/>
              </w:rPr>
            </w:pPr>
            <w:r w:rsidRPr="00F6337D">
              <w:rPr>
                <w:rFonts w:ascii="Times New Roman" w:eastAsia="標楷體" w:hAnsi="Times New Roman" w:hint="eastAsia"/>
                <w:kern w:val="0"/>
              </w:rPr>
              <w:lastRenderedPageBreak/>
              <w:t>動手做</w:t>
            </w:r>
            <w:r w:rsidRPr="00F6337D">
              <w:rPr>
                <w:rFonts w:ascii="Times New Roman" w:eastAsia="標楷體" w:hAnsi="Times New Roman" w:hint="eastAsia"/>
                <w:kern w:val="0"/>
              </w:rPr>
              <w:t>-</w:t>
            </w:r>
            <w:r w:rsidRPr="00F6337D">
              <w:rPr>
                <w:rFonts w:ascii="Times New Roman" w:eastAsia="標楷體" w:hAnsi="Times New Roman" w:hint="eastAsia"/>
                <w:kern w:val="0"/>
              </w:rPr>
              <w:t>我們一起大掃除</w:t>
            </w:r>
            <w:r w:rsidR="00385ABF" w:rsidRPr="00F6337D">
              <w:rPr>
                <w:rFonts w:ascii="Times New Roman" w:eastAsia="標楷體" w:hAnsi="Times New Roman" w:hint="eastAsia"/>
                <w:kern w:val="0"/>
              </w:rPr>
              <w:t>。</w:t>
            </w:r>
          </w:p>
        </w:tc>
      </w:tr>
      <w:tr w:rsidR="00F6337D" w:rsidRPr="00F6337D" w14:paraId="23548AAE"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437DA369" w14:textId="77777777" w:rsidR="008554FA" w:rsidRPr="00F6337D" w:rsidRDefault="008554F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tcPr>
          <w:p w14:paraId="45F2DD78" w14:textId="4C7FD45A"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12714C5"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F6337D" w:rsidRPr="00F6337D" w14:paraId="5BD9CEB4"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7D590921"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tcPr>
          <w:p w14:paraId="5BC0219C" w14:textId="5F024E52"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4D649CA"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5E8BF2DC"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4DDBC733"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lastRenderedPageBreak/>
              <w:t>9</w:t>
            </w:r>
          </w:p>
        </w:tc>
        <w:tc>
          <w:tcPr>
            <w:tcW w:w="2291" w:type="dxa"/>
            <w:gridSpan w:val="2"/>
            <w:vMerge/>
            <w:tcBorders>
              <w:left w:val="single" w:sz="1" w:space="0" w:color="000000"/>
            </w:tcBorders>
            <w:shd w:val="clear" w:color="auto" w:fill="auto"/>
          </w:tcPr>
          <w:p w14:paraId="0375DA61" w14:textId="76838085"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B476F76"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5F2C757C" w14:textId="77777777" w:rsidTr="00447377">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39F0B877"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10</w:t>
            </w:r>
          </w:p>
        </w:tc>
        <w:tc>
          <w:tcPr>
            <w:tcW w:w="2291" w:type="dxa"/>
            <w:gridSpan w:val="2"/>
            <w:vMerge/>
            <w:tcBorders>
              <w:left w:val="single" w:sz="1" w:space="0" w:color="000000"/>
              <w:bottom w:val="single" w:sz="1" w:space="0" w:color="000000"/>
            </w:tcBorders>
            <w:shd w:val="clear" w:color="auto" w:fill="auto"/>
          </w:tcPr>
          <w:p w14:paraId="62E17F33" w14:textId="2DE65B43"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7FD9BCC9"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49DB6AC0"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47A409A9"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11</w:t>
            </w:r>
          </w:p>
        </w:tc>
        <w:tc>
          <w:tcPr>
            <w:tcW w:w="2291" w:type="dxa"/>
            <w:gridSpan w:val="2"/>
            <w:vMerge w:val="restart"/>
            <w:tcBorders>
              <w:left w:val="single" w:sz="1" w:space="0" w:color="000000"/>
            </w:tcBorders>
            <w:shd w:val="clear" w:color="auto" w:fill="auto"/>
          </w:tcPr>
          <w:p w14:paraId="7B137CA5" w14:textId="27B2091D" w:rsidR="008554FA" w:rsidRPr="00F6337D" w:rsidRDefault="00F3439A" w:rsidP="008554FA">
            <w:pPr>
              <w:widowControl/>
              <w:suppressAutoHyphens/>
              <w:snapToGrid w:val="0"/>
              <w:spacing w:beforeLines="350" w:before="840" w:line="280" w:lineRule="atLeast"/>
              <w:jc w:val="center"/>
              <w:rPr>
                <w:rFonts w:ascii="Times New Roman" w:eastAsia="標楷體" w:hAnsi="Times New Roman" w:cs="標楷體"/>
                <w:b/>
                <w:kern w:val="0"/>
                <w:sz w:val="28"/>
                <w:szCs w:val="28"/>
              </w:rPr>
            </w:pPr>
            <w:r>
              <w:rPr>
                <w:rFonts w:ascii="Times New Roman" w:eastAsia="標楷體" w:hAnsi="Times New Roman" w:hint="eastAsia"/>
                <w:b/>
                <w:kern w:val="0"/>
                <w:sz w:val="28"/>
                <w:szCs w:val="28"/>
              </w:rPr>
              <w:t>環保小尖兵</w:t>
            </w:r>
          </w:p>
        </w:tc>
        <w:tc>
          <w:tcPr>
            <w:tcW w:w="11281" w:type="dxa"/>
            <w:gridSpan w:val="4"/>
            <w:vMerge w:val="restart"/>
            <w:tcBorders>
              <w:left w:val="single" w:sz="1" w:space="0" w:color="000000"/>
              <w:right w:val="single" w:sz="1" w:space="0" w:color="000000"/>
            </w:tcBorders>
            <w:shd w:val="clear" w:color="auto" w:fill="auto"/>
            <w:vAlign w:val="center"/>
          </w:tcPr>
          <w:p w14:paraId="1A6F08DD" w14:textId="3CF2528B" w:rsidR="008554FA" w:rsidRPr="00F6337D" w:rsidRDefault="00F3439A" w:rsidP="00F3439A">
            <w:pPr>
              <w:pStyle w:val="af6"/>
              <w:numPr>
                <w:ilvl w:val="0"/>
                <w:numId w:val="27"/>
              </w:numPr>
              <w:suppressAutoHyphens w:val="0"/>
              <w:spacing w:line="240" w:lineRule="atLeast"/>
              <w:jc w:val="both"/>
              <w:rPr>
                <w:rFonts w:ascii="Times New Roman" w:eastAsia="標楷體" w:hAnsi="Times New Roman"/>
                <w:kern w:val="0"/>
              </w:rPr>
            </w:pPr>
            <w:r>
              <w:rPr>
                <w:rFonts w:ascii="Times New Roman" w:eastAsia="標楷體" w:hAnsi="Times New Roman" w:hint="eastAsia"/>
                <w:kern w:val="0"/>
              </w:rPr>
              <w:t>欣賞動畫：給地球的</w:t>
            </w:r>
            <w:proofErr w:type="gramStart"/>
            <w:r>
              <w:rPr>
                <w:rFonts w:ascii="Times New Roman" w:eastAsia="標楷體" w:hAnsi="Times New Roman" w:hint="eastAsia"/>
                <w:kern w:val="0"/>
              </w:rPr>
              <w:t>一</w:t>
            </w:r>
            <w:proofErr w:type="gramEnd"/>
            <w:r>
              <w:rPr>
                <w:rFonts w:ascii="Times New Roman" w:eastAsia="標楷體" w:hAnsi="Times New Roman" w:hint="eastAsia"/>
                <w:kern w:val="0"/>
              </w:rPr>
              <w:t>封信。</w:t>
            </w:r>
            <w:r>
              <w:rPr>
                <w:rFonts w:ascii="Times New Roman" w:eastAsia="標楷體" w:hAnsi="Times New Roman" w:hint="eastAsia"/>
                <w:kern w:val="0"/>
                <w:lang w:eastAsia="zh-HK"/>
              </w:rPr>
              <w:t>認識地球的重要。</w:t>
            </w:r>
          </w:p>
          <w:p w14:paraId="7D2B7797" w14:textId="281EE4A3" w:rsidR="00F3439A" w:rsidRDefault="00F3439A" w:rsidP="00F3439A">
            <w:pPr>
              <w:pStyle w:val="af6"/>
              <w:numPr>
                <w:ilvl w:val="0"/>
                <w:numId w:val="27"/>
              </w:numPr>
              <w:rPr>
                <w:rFonts w:ascii="Times New Roman" w:eastAsia="標楷體" w:hAnsi="Times New Roman"/>
              </w:rPr>
            </w:pPr>
            <w:r>
              <w:rPr>
                <w:rFonts w:ascii="Times New Roman" w:eastAsia="標楷體" w:hAnsi="Times New Roman" w:hint="eastAsia"/>
              </w:rPr>
              <w:t>認識世界地球日</w:t>
            </w:r>
            <w:r>
              <w:rPr>
                <w:rFonts w:ascii="Times New Roman" w:eastAsia="標楷體" w:hAnsi="Times New Roman"/>
              </w:rPr>
              <w:t>(</w:t>
            </w:r>
            <w:r>
              <w:rPr>
                <w:rFonts w:ascii="Times New Roman" w:eastAsia="標楷體" w:hAnsi="Times New Roman" w:hint="eastAsia"/>
              </w:rPr>
              <w:t>節約能源、環境維護、資源回收</w:t>
            </w:r>
            <w:r>
              <w:rPr>
                <w:rFonts w:ascii="Times New Roman" w:eastAsia="標楷體" w:hAnsi="Times New Roman"/>
              </w:rPr>
              <w:t>…)</w:t>
            </w:r>
            <w:r>
              <w:rPr>
                <w:rFonts w:ascii="Times New Roman" w:eastAsia="標楷體" w:hAnsi="Times New Roman" w:hint="eastAsia"/>
              </w:rPr>
              <w:t>。</w:t>
            </w:r>
          </w:p>
          <w:p w14:paraId="7EBCB10D" w14:textId="10A90870" w:rsidR="00385ABF" w:rsidRDefault="00F3439A" w:rsidP="00F3439A">
            <w:pPr>
              <w:pStyle w:val="af6"/>
              <w:numPr>
                <w:ilvl w:val="0"/>
                <w:numId w:val="27"/>
              </w:numPr>
              <w:suppressAutoHyphens w:val="0"/>
              <w:spacing w:line="240" w:lineRule="atLeast"/>
              <w:jc w:val="both"/>
              <w:rPr>
                <w:rFonts w:ascii="Times New Roman" w:eastAsia="標楷體" w:hAnsi="Times New Roman"/>
                <w:kern w:val="0"/>
              </w:rPr>
            </w:pPr>
            <w:r>
              <w:rPr>
                <w:rFonts w:ascii="Times New Roman" w:eastAsia="標楷體" w:hAnsi="Times New Roman" w:hint="eastAsia"/>
                <w:kern w:val="0"/>
              </w:rPr>
              <w:t>環保好點子：輪流說</w:t>
            </w:r>
            <w:r w:rsidR="00900B51">
              <w:rPr>
                <w:rFonts w:ascii="Times New Roman" w:eastAsia="標楷體" w:hAnsi="Times New Roman" w:hint="eastAsia"/>
                <w:kern w:val="0"/>
              </w:rPr>
              <w:t>出</w:t>
            </w:r>
            <w:r>
              <w:rPr>
                <w:rFonts w:ascii="Times New Roman" w:eastAsia="標楷體" w:hAnsi="Times New Roman" w:hint="eastAsia"/>
                <w:kern w:val="0"/>
              </w:rPr>
              <w:t>做環保的好方法</w:t>
            </w:r>
            <w:r w:rsidR="00385ABF" w:rsidRPr="00F6337D">
              <w:rPr>
                <w:rFonts w:ascii="Times New Roman" w:eastAsia="標楷體" w:hAnsi="Times New Roman" w:hint="eastAsia"/>
                <w:kern w:val="0"/>
              </w:rPr>
              <w:t>。</w:t>
            </w:r>
          </w:p>
          <w:p w14:paraId="74AD91D3" w14:textId="5D1EF2DC" w:rsidR="007F0AB8" w:rsidRPr="00F6337D" w:rsidRDefault="007F0AB8" w:rsidP="00F3439A">
            <w:pPr>
              <w:pStyle w:val="af6"/>
              <w:numPr>
                <w:ilvl w:val="0"/>
                <w:numId w:val="27"/>
              </w:numPr>
              <w:suppressAutoHyphens w:val="0"/>
              <w:spacing w:line="240" w:lineRule="atLeast"/>
              <w:jc w:val="both"/>
              <w:rPr>
                <w:rFonts w:ascii="Times New Roman" w:eastAsia="標楷體" w:hAnsi="Times New Roman"/>
                <w:kern w:val="0"/>
              </w:rPr>
            </w:pPr>
            <w:r>
              <w:rPr>
                <w:rFonts w:ascii="Times New Roman" w:eastAsia="標楷體" w:hAnsi="Times New Roman" w:hint="eastAsia"/>
                <w:kern w:val="0"/>
              </w:rPr>
              <w:t>我們可以這樣做：帶購物袋、</w:t>
            </w:r>
            <w:proofErr w:type="gramStart"/>
            <w:r>
              <w:rPr>
                <w:rFonts w:ascii="Times New Roman" w:eastAsia="標楷體" w:hAnsi="Times New Roman" w:hint="eastAsia"/>
                <w:kern w:val="0"/>
              </w:rPr>
              <w:t>環保筷等</w:t>
            </w:r>
            <w:proofErr w:type="gramEnd"/>
            <w:r>
              <w:rPr>
                <w:rFonts w:ascii="Times New Roman" w:eastAsia="標楷體" w:hAnsi="Times New Roman" w:hint="eastAsia"/>
                <w:kern w:val="0"/>
              </w:rPr>
              <w:t>。</w:t>
            </w:r>
          </w:p>
          <w:p w14:paraId="7B460FDC" w14:textId="5D5E55E9" w:rsidR="008554FA" w:rsidRPr="007F0AB8" w:rsidRDefault="00F3439A" w:rsidP="007F0AB8">
            <w:pPr>
              <w:pStyle w:val="af6"/>
              <w:numPr>
                <w:ilvl w:val="0"/>
                <w:numId w:val="27"/>
              </w:numPr>
              <w:suppressAutoHyphens w:val="0"/>
              <w:spacing w:line="240" w:lineRule="atLeast"/>
              <w:jc w:val="both"/>
              <w:rPr>
                <w:rFonts w:ascii="Times New Roman" w:eastAsia="標楷體" w:hAnsi="Times New Roman"/>
                <w:kern w:val="0"/>
              </w:rPr>
            </w:pPr>
            <w:r>
              <w:rPr>
                <w:rFonts w:ascii="Times New Roman" w:eastAsia="標楷體" w:hAnsi="Times New Roman" w:hint="eastAsia"/>
                <w:kern w:val="0"/>
              </w:rPr>
              <w:t>大挑戰：一起做垃圾分類、資源回收</w:t>
            </w:r>
            <w:r w:rsidR="00385ABF" w:rsidRPr="00F6337D">
              <w:rPr>
                <w:rFonts w:ascii="Times New Roman" w:eastAsia="標楷體" w:hAnsi="Times New Roman" w:hint="eastAsia"/>
                <w:kern w:val="0"/>
              </w:rPr>
              <w:t>。</w:t>
            </w:r>
          </w:p>
        </w:tc>
      </w:tr>
      <w:tr w:rsidR="00F6337D" w:rsidRPr="00F6337D" w14:paraId="0E051ADA"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019B1D19"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12</w:t>
            </w:r>
          </w:p>
        </w:tc>
        <w:tc>
          <w:tcPr>
            <w:tcW w:w="2291" w:type="dxa"/>
            <w:gridSpan w:val="2"/>
            <w:vMerge/>
            <w:tcBorders>
              <w:left w:val="single" w:sz="1" w:space="0" w:color="000000"/>
            </w:tcBorders>
            <w:shd w:val="clear" w:color="auto" w:fill="auto"/>
          </w:tcPr>
          <w:p w14:paraId="36B7F74A" w14:textId="3492BECC" w:rsidR="008554FA" w:rsidRPr="00F6337D" w:rsidRDefault="008554FA"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A9695FE"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33FE97BC"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74E3CE0C"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tcPr>
          <w:p w14:paraId="62648CAE" w14:textId="15C3946C" w:rsidR="008554FA" w:rsidRPr="00F6337D" w:rsidRDefault="008554FA"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675E5D3"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2546FE31" w14:textId="77777777" w:rsidTr="00805F10">
        <w:trPr>
          <w:trHeight w:val="510"/>
        </w:trPr>
        <w:tc>
          <w:tcPr>
            <w:tcW w:w="889" w:type="dxa"/>
            <w:gridSpan w:val="2"/>
            <w:tcBorders>
              <w:left w:val="single" w:sz="1" w:space="0" w:color="000000"/>
              <w:bottom w:val="single" w:sz="1" w:space="0" w:color="000000"/>
            </w:tcBorders>
            <w:shd w:val="clear" w:color="auto" w:fill="auto"/>
            <w:vAlign w:val="center"/>
          </w:tcPr>
          <w:p w14:paraId="490FD718"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bottom w:val="single" w:sz="1" w:space="0" w:color="000000"/>
            </w:tcBorders>
            <w:shd w:val="clear" w:color="auto" w:fill="auto"/>
          </w:tcPr>
          <w:p w14:paraId="7FBB9EB6" w14:textId="6D3CE376"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BC4BB01"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 w:val="28"/>
                <w:szCs w:val="28"/>
              </w:rPr>
            </w:pPr>
          </w:p>
        </w:tc>
      </w:tr>
      <w:tr w:rsidR="00F6337D" w:rsidRPr="00F6337D" w14:paraId="5ED1F14A"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2F9255B3"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15</w:t>
            </w:r>
          </w:p>
        </w:tc>
        <w:tc>
          <w:tcPr>
            <w:tcW w:w="2291" w:type="dxa"/>
            <w:gridSpan w:val="2"/>
            <w:vMerge w:val="restart"/>
            <w:tcBorders>
              <w:left w:val="single" w:sz="1" w:space="0" w:color="000000"/>
            </w:tcBorders>
            <w:shd w:val="clear" w:color="auto" w:fill="auto"/>
          </w:tcPr>
          <w:p w14:paraId="1BEE7AD6" w14:textId="1FABC3DE" w:rsidR="008554FA" w:rsidRPr="00F6337D" w:rsidRDefault="008554FA" w:rsidP="008554FA">
            <w:pPr>
              <w:suppressAutoHyphens/>
              <w:snapToGrid w:val="0"/>
              <w:spacing w:beforeLines="200" w:before="480"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歡樂慶端午</w:t>
            </w:r>
          </w:p>
        </w:tc>
        <w:tc>
          <w:tcPr>
            <w:tcW w:w="11281" w:type="dxa"/>
            <w:gridSpan w:val="4"/>
            <w:vMerge w:val="restart"/>
            <w:tcBorders>
              <w:left w:val="single" w:sz="1" w:space="0" w:color="000000"/>
              <w:right w:val="single" w:sz="1" w:space="0" w:color="000000"/>
            </w:tcBorders>
            <w:shd w:val="clear" w:color="auto" w:fill="auto"/>
            <w:vAlign w:val="center"/>
          </w:tcPr>
          <w:p w14:paraId="26EB302C" w14:textId="5A81FF50" w:rsidR="008554FA" w:rsidRPr="00F6337D" w:rsidRDefault="00385ABF" w:rsidP="00C10AB9">
            <w:pPr>
              <w:pStyle w:val="af6"/>
              <w:widowControl/>
              <w:numPr>
                <w:ilvl w:val="0"/>
                <w:numId w:val="28"/>
              </w:numPr>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kern w:val="0"/>
              </w:rPr>
              <w:t>透過繪本或相關影片，讓學生</w:t>
            </w:r>
            <w:r w:rsidR="008554FA" w:rsidRPr="00F6337D">
              <w:rPr>
                <w:rFonts w:ascii="Times New Roman" w:eastAsia="標楷體" w:hAnsi="Times New Roman" w:cs="標楷體" w:hint="eastAsia"/>
                <w:kern w:val="0"/>
                <w:szCs w:val="24"/>
              </w:rPr>
              <w:t>認識端午節的由來</w:t>
            </w:r>
            <w:r w:rsidRPr="00F6337D">
              <w:rPr>
                <w:rFonts w:ascii="Times New Roman" w:eastAsia="標楷體" w:hAnsi="Times New Roman" w:cs="標楷體" w:hint="eastAsia"/>
                <w:kern w:val="0"/>
                <w:szCs w:val="24"/>
              </w:rPr>
              <w:t>。</w:t>
            </w:r>
          </w:p>
          <w:p w14:paraId="27A3C5F4" w14:textId="5D8D3325" w:rsidR="008554FA" w:rsidRPr="00F6337D" w:rsidRDefault="008554FA" w:rsidP="00C10AB9">
            <w:pPr>
              <w:pStyle w:val="af6"/>
              <w:widowControl/>
              <w:numPr>
                <w:ilvl w:val="0"/>
                <w:numId w:val="28"/>
              </w:numPr>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了解端午節的習俗</w:t>
            </w:r>
            <w:r w:rsidR="00E7126D">
              <w:rPr>
                <w:rFonts w:ascii="Times New Roman" w:eastAsia="標楷體" w:hAnsi="Times New Roman" w:cs="標楷體" w:hint="eastAsia"/>
                <w:kern w:val="0"/>
                <w:szCs w:val="24"/>
              </w:rPr>
              <w:t>，掛艾草、</w:t>
            </w:r>
            <w:proofErr w:type="gramStart"/>
            <w:r w:rsidR="00E7126D">
              <w:rPr>
                <w:rFonts w:ascii="Times New Roman" w:eastAsia="標楷體" w:hAnsi="Times New Roman" w:cs="標楷體" w:hint="eastAsia"/>
                <w:kern w:val="0"/>
                <w:szCs w:val="24"/>
              </w:rPr>
              <w:t>划</w:t>
            </w:r>
            <w:proofErr w:type="gramEnd"/>
            <w:r w:rsidR="00E7126D">
              <w:rPr>
                <w:rFonts w:ascii="Times New Roman" w:eastAsia="標楷體" w:hAnsi="Times New Roman" w:cs="標楷體" w:hint="eastAsia"/>
                <w:kern w:val="0"/>
                <w:szCs w:val="24"/>
              </w:rPr>
              <w:t>龍舟、吃粽子</w:t>
            </w:r>
            <w:r w:rsidR="00385ABF" w:rsidRPr="00F6337D">
              <w:rPr>
                <w:rFonts w:ascii="Times New Roman" w:eastAsia="標楷體" w:hAnsi="Times New Roman" w:cs="標楷體" w:hint="eastAsia"/>
                <w:kern w:val="0"/>
                <w:szCs w:val="24"/>
              </w:rPr>
              <w:t>。</w:t>
            </w:r>
          </w:p>
          <w:p w14:paraId="5E3DC5EF" w14:textId="77777777" w:rsidR="008554FA" w:rsidRPr="00F6337D" w:rsidRDefault="008554FA" w:rsidP="00C10AB9">
            <w:pPr>
              <w:pStyle w:val="af6"/>
              <w:widowControl/>
              <w:numPr>
                <w:ilvl w:val="0"/>
                <w:numId w:val="28"/>
              </w:numPr>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習唱歌曲「過端午」</w:t>
            </w:r>
            <w:r w:rsidR="00385ABF" w:rsidRPr="00F6337D">
              <w:rPr>
                <w:rFonts w:ascii="Times New Roman" w:eastAsia="標楷體" w:hAnsi="Times New Roman" w:cs="標楷體" w:hint="eastAsia"/>
                <w:kern w:val="0"/>
                <w:szCs w:val="24"/>
              </w:rPr>
              <w:t>。</w:t>
            </w:r>
          </w:p>
          <w:p w14:paraId="5054C337" w14:textId="33FC526C" w:rsidR="00385ABF" w:rsidRPr="00F6337D" w:rsidRDefault="00385ABF" w:rsidP="00C10AB9">
            <w:pPr>
              <w:pStyle w:val="af6"/>
              <w:widowControl/>
              <w:numPr>
                <w:ilvl w:val="0"/>
                <w:numId w:val="28"/>
              </w:numPr>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分享好吃的粽子。</w:t>
            </w:r>
          </w:p>
        </w:tc>
      </w:tr>
      <w:tr w:rsidR="00F6337D" w:rsidRPr="00F6337D" w14:paraId="4ECA8952" w14:textId="77777777" w:rsidTr="00447377">
        <w:trPr>
          <w:trHeight w:val="510"/>
        </w:trPr>
        <w:tc>
          <w:tcPr>
            <w:tcW w:w="889" w:type="dxa"/>
            <w:gridSpan w:val="2"/>
            <w:tcBorders>
              <w:left w:val="single" w:sz="1" w:space="0" w:color="000000"/>
              <w:bottom w:val="single" w:sz="1" w:space="0" w:color="000000"/>
            </w:tcBorders>
            <w:shd w:val="clear" w:color="auto" w:fill="auto"/>
            <w:vAlign w:val="center"/>
          </w:tcPr>
          <w:p w14:paraId="37229BB2"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16</w:t>
            </w:r>
          </w:p>
        </w:tc>
        <w:tc>
          <w:tcPr>
            <w:tcW w:w="2291" w:type="dxa"/>
            <w:gridSpan w:val="2"/>
            <w:vMerge/>
            <w:tcBorders>
              <w:left w:val="single" w:sz="1" w:space="0" w:color="000000"/>
            </w:tcBorders>
            <w:shd w:val="clear" w:color="auto" w:fill="auto"/>
          </w:tcPr>
          <w:p w14:paraId="45BBC026" w14:textId="4B8A9894" w:rsidR="008554FA" w:rsidRPr="00F6337D" w:rsidRDefault="008554FA"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EC74C64"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4A8EC5D3" w14:textId="77777777" w:rsidTr="00023E41">
        <w:trPr>
          <w:trHeight w:val="510"/>
        </w:trPr>
        <w:tc>
          <w:tcPr>
            <w:tcW w:w="889" w:type="dxa"/>
            <w:gridSpan w:val="2"/>
            <w:tcBorders>
              <w:left w:val="single" w:sz="1" w:space="0" w:color="000000"/>
              <w:bottom w:val="single" w:sz="1" w:space="0" w:color="000000"/>
            </w:tcBorders>
            <w:shd w:val="clear" w:color="auto" w:fill="auto"/>
            <w:vAlign w:val="center"/>
          </w:tcPr>
          <w:p w14:paraId="4B02E555"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17</w:t>
            </w:r>
          </w:p>
        </w:tc>
        <w:tc>
          <w:tcPr>
            <w:tcW w:w="2291" w:type="dxa"/>
            <w:gridSpan w:val="2"/>
            <w:vMerge/>
            <w:tcBorders>
              <w:left w:val="single" w:sz="1" w:space="0" w:color="000000"/>
              <w:bottom w:val="single" w:sz="2" w:space="0" w:color="000000"/>
            </w:tcBorders>
            <w:shd w:val="clear" w:color="auto" w:fill="auto"/>
          </w:tcPr>
          <w:p w14:paraId="4924BFDA" w14:textId="6A7EB8E5"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2" w:space="0" w:color="000000"/>
              <w:right w:val="single" w:sz="1" w:space="0" w:color="000000"/>
            </w:tcBorders>
            <w:shd w:val="clear" w:color="auto" w:fill="auto"/>
            <w:vAlign w:val="center"/>
          </w:tcPr>
          <w:p w14:paraId="21E0DD19"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5F988189" w14:textId="77777777" w:rsidTr="00023E41">
        <w:trPr>
          <w:trHeight w:val="510"/>
        </w:trPr>
        <w:tc>
          <w:tcPr>
            <w:tcW w:w="889" w:type="dxa"/>
            <w:gridSpan w:val="2"/>
            <w:tcBorders>
              <w:left w:val="single" w:sz="1" w:space="0" w:color="000000"/>
              <w:bottom w:val="single" w:sz="1" w:space="0" w:color="000000"/>
            </w:tcBorders>
            <w:shd w:val="clear" w:color="auto" w:fill="auto"/>
            <w:vAlign w:val="center"/>
          </w:tcPr>
          <w:p w14:paraId="6247FCE7"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18</w:t>
            </w:r>
          </w:p>
        </w:tc>
        <w:tc>
          <w:tcPr>
            <w:tcW w:w="2291" w:type="dxa"/>
            <w:gridSpan w:val="2"/>
            <w:vMerge w:val="restart"/>
            <w:tcBorders>
              <w:top w:val="single" w:sz="2" w:space="0" w:color="000000"/>
              <w:left w:val="single" w:sz="1" w:space="0" w:color="000000"/>
              <w:bottom w:val="single" w:sz="4" w:space="0" w:color="auto"/>
              <w:right w:val="single" w:sz="2" w:space="0" w:color="000000"/>
            </w:tcBorders>
            <w:shd w:val="clear" w:color="auto" w:fill="auto"/>
          </w:tcPr>
          <w:p w14:paraId="7EBE0E2B" w14:textId="3A39E23A" w:rsidR="008554FA" w:rsidRPr="00F6337D" w:rsidRDefault="00C10AB9" w:rsidP="008554FA">
            <w:pPr>
              <w:suppressAutoHyphens/>
              <w:snapToGrid w:val="0"/>
              <w:spacing w:beforeLines="250" w:before="600" w:line="280" w:lineRule="atLeast"/>
              <w:jc w:val="center"/>
              <w:rPr>
                <w:rFonts w:ascii="Times New Roman" w:eastAsia="標楷體" w:hAnsi="Times New Roman" w:cs="標楷體"/>
                <w:b/>
                <w:kern w:val="0"/>
                <w:sz w:val="28"/>
                <w:szCs w:val="28"/>
              </w:rPr>
            </w:pPr>
            <w:proofErr w:type="gramStart"/>
            <w:r w:rsidRPr="00270FA4">
              <w:rPr>
                <w:rFonts w:ascii="標楷體" w:eastAsia="標楷體" w:hAnsi="標楷體" w:cs="標楷體" w:hint="eastAsia"/>
                <w:b/>
                <w:color w:val="000000" w:themeColor="text1"/>
                <w:kern w:val="0"/>
                <w:sz w:val="28"/>
                <w:szCs w:val="28"/>
              </w:rPr>
              <w:t>桌遊小達</w:t>
            </w:r>
            <w:proofErr w:type="gramEnd"/>
            <w:r w:rsidRPr="00270FA4">
              <w:rPr>
                <w:rFonts w:ascii="標楷體" w:eastAsia="標楷體" w:hAnsi="標楷體" w:cs="標楷體" w:hint="eastAsia"/>
                <w:b/>
                <w:color w:val="000000" w:themeColor="text1"/>
                <w:kern w:val="0"/>
                <w:sz w:val="28"/>
                <w:szCs w:val="28"/>
              </w:rPr>
              <w:t>人</w:t>
            </w:r>
          </w:p>
        </w:tc>
        <w:tc>
          <w:tcPr>
            <w:tcW w:w="11281" w:type="dxa"/>
            <w:gridSpan w:val="4"/>
            <w:vMerge w:val="restart"/>
            <w:tcBorders>
              <w:top w:val="single" w:sz="2" w:space="0" w:color="000000"/>
              <w:left w:val="single" w:sz="2" w:space="0" w:color="000000"/>
              <w:bottom w:val="single" w:sz="4" w:space="0" w:color="auto"/>
              <w:right w:val="single" w:sz="2" w:space="0" w:color="000000"/>
            </w:tcBorders>
            <w:shd w:val="clear" w:color="auto" w:fill="auto"/>
            <w:vAlign w:val="center"/>
          </w:tcPr>
          <w:p w14:paraId="575DBA5C" w14:textId="2C019B2C" w:rsidR="00C10AB9" w:rsidRPr="00270FA4" w:rsidRDefault="00C10AB9" w:rsidP="00C10AB9">
            <w:pPr>
              <w:pStyle w:val="af6"/>
              <w:numPr>
                <w:ilvl w:val="0"/>
                <w:numId w:val="56"/>
              </w:numPr>
              <w:spacing w:line="240" w:lineRule="atLeast"/>
              <w:jc w:val="both"/>
              <w:rPr>
                <w:rFonts w:ascii="標楷體" w:eastAsia="標楷體" w:hAnsi="標楷體"/>
                <w:color w:val="000000" w:themeColor="text1"/>
                <w:kern w:val="0"/>
              </w:rPr>
            </w:pPr>
            <w:proofErr w:type="gramStart"/>
            <w:r>
              <w:rPr>
                <w:rFonts w:ascii="Times New Roman" w:eastAsia="標楷體" w:hAnsi="Times New Roman" w:cs="標楷體" w:hint="eastAsia"/>
                <w:kern w:val="0"/>
                <w:szCs w:val="24"/>
              </w:rPr>
              <w:t>了</w:t>
            </w:r>
            <w:r w:rsidRPr="00270FA4">
              <w:rPr>
                <w:rFonts w:ascii="標楷體" w:eastAsia="標楷體" w:hAnsi="標楷體" w:hint="eastAsia"/>
                <w:color w:val="000000" w:themeColor="text1"/>
                <w:kern w:val="0"/>
              </w:rPr>
              <w:t>解桌遊的</w:t>
            </w:r>
            <w:proofErr w:type="gramEnd"/>
            <w:r w:rsidRPr="00270FA4">
              <w:rPr>
                <w:rFonts w:ascii="標楷體" w:eastAsia="標楷體" w:hAnsi="標楷體" w:hint="eastAsia"/>
                <w:color w:val="000000" w:themeColor="text1"/>
                <w:kern w:val="0"/>
              </w:rPr>
              <w:t>遊戲規則。</w:t>
            </w:r>
          </w:p>
          <w:p w14:paraId="41C34B71" w14:textId="723BD7F2" w:rsidR="00C10AB9" w:rsidRPr="00A10943" w:rsidRDefault="00C10AB9" w:rsidP="00C10AB9">
            <w:pPr>
              <w:pStyle w:val="af6"/>
              <w:numPr>
                <w:ilvl w:val="0"/>
                <w:numId w:val="56"/>
              </w:numPr>
              <w:spacing w:line="240" w:lineRule="atLeast"/>
              <w:jc w:val="both"/>
              <w:rPr>
                <w:rFonts w:ascii="標楷體" w:eastAsia="標楷體" w:hAnsi="標楷體"/>
                <w:color w:val="000000" w:themeColor="text1"/>
                <w:kern w:val="0"/>
              </w:rPr>
            </w:pPr>
            <w:r w:rsidRPr="00270FA4">
              <w:rPr>
                <w:rFonts w:ascii="標楷體" w:eastAsia="標楷體" w:hAnsi="標楷體" w:hint="eastAsia"/>
                <w:color w:val="000000" w:themeColor="text1"/>
                <w:kern w:val="0"/>
              </w:rPr>
              <w:t>遊玩各式</w:t>
            </w:r>
            <w:proofErr w:type="gramStart"/>
            <w:r w:rsidRPr="00270FA4">
              <w:rPr>
                <w:rFonts w:ascii="標楷體" w:eastAsia="標楷體" w:hAnsi="標楷體" w:hint="eastAsia"/>
                <w:color w:val="000000" w:themeColor="text1"/>
                <w:kern w:val="0"/>
              </w:rPr>
              <w:t>簡易桌遊</w:t>
            </w:r>
            <w:proofErr w:type="gramEnd"/>
            <w:r w:rsidRPr="00270FA4">
              <w:rPr>
                <w:rFonts w:ascii="標楷體" w:eastAsia="標楷體" w:hAnsi="標楷體" w:hint="eastAsia"/>
                <w:color w:val="000000" w:themeColor="text1"/>
                <w:kern w:val="0"/>
              </w:rPr>
              <w:t>，</w:t>
            </w:r>
            <w:r>
              <w:rPr>
                <w:rFonts w:ascii="標楷體" w:eastAsia="標楷體" w:hAnsi="標楷體" w:hint="eastAsia"/>
                <w:color w:val="000000" w:themeColor="text1"/>
                <w:kern w:val="0"/>
              </w:rPr>
              <w:t>以撲克牌為主，</w:t>
            </w:r>
            <w:r w:rsidRPr="00270FA4">
              <w:rPr>
                <w:rFonts w:ascii="標楷體" w:eastAsia="標楷體" w:hAnsi="標楷體" w:hint="eastAsia"/>
                <w:color w:val="000000" w:themeColor="text1"/>
                <w:kern w:val="0"/>
              </w:rPr>
              <w:t>如：</w:t>
            </w:r>
            <w:r>
              <w:rPr>
                <w:rFonts w:ascii="標楷體" w:eastAsia="標楷體" w:hAnsi="標楷體" w:hint="eastAsia"/>
                <w:color w:val="000000" w:themeColor="text1"/>
                <w:kern w:val="0"/>
              </w:rPr>
              <w:t>敲冰塊、釣魚、公雞拔毛</w:t>
            </w:r>
            <w:r w:rsidRPr="00A10943">
              <w:rPr>
                <w:rFonts w:ascii="標楷體" w:eastAsia="標楷體" w:hAnsi="標楷體" w:hint="eastAsia"/>
                <w:color w:val="000000" w:themeColor="text1"/>
                <w:kern w:val="0"/>
              </w:rPr>
              <w:t>。</w:t>
            </w:r>
          </w:p>
          <w:p w14:paraId="561E3307" w14:textId="6EA4EA3C" w:rsidR="008554FA" w:rsidRPr="00C10AB9" w:rsidRDefault="00C10AB9" w:rsidP="00C10AB9">
            <w:pPr>
              <w:pStyle w:val="af6"/>
              <w:widowControl/>
              <w:numPr>
                <w:ilvl w:val="0"/>
                <w:numId w:val="56"/>
              </w:numPr>
              <w:snapToGrid w:val="0"/>
              <w:spacing w:line="280" w:lineRule="atLeast"/>
              <w:rPr>
                <w:rFonts w:ascii="Times New Roman" w:eastAsia="標楷體" w:hAnsi="Times New Roman" w:cs="標楷體"/>
                <w:kern w:val="0"/>
                <w:szCs w:val="24"/>
              </w:rPr>
            </w:pPr>
            <w:r w:rsidRPr="00C10AB9">
              <w:rPr>
                <w:rFonts w:ascii="標楷體" w:eastAsia="標楷體" w:hAnsi="標楷體" w:hint="eastAsia"/>
                <w:color w:val="000000" w:themeColor="text1"/>
                <w:kern w:val="0"/>
              </w:rPr>
              <w:t>簡單用口語講解遊戲規則。</w:t>
            </w:r>
          </w:p>
        </w:tc>
      </w:tr>
      <w:tr w:rsidR="00F6337D" w:rsidRPr="00F6337D" w14:paraId="041017B6" w14:textId="77777777" w:rsidTr="00023E41">
        <w:trPr>
          <w:trHeight w:val="510"/>
        </w:trPr>
        <w:tc>
          <w:tcPr>
            <w:tcW w:w="889" w:type="dxa"/>
            <w:gridSpan w:val="2"/>
            <w:tcBorders>
              <w:left w:val="single" w:sz="1" w:space="0" w:color="000000"/>
              <w:bottom w:val="single" w:sz="2" w:space="0" w:color="000000"/>
            </w:tcBorders>
            <w:shd w:val="clear" w:color="auto" w:fill="auto"/>
            <w:vAlign w:val="center"/>
          </w:tcPr>
          <w:p w14:paraId="78AE577B"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bottom w:val="single" w:sz="4" w:space="0" w:color="auto"/>
              <w:right w:val="single" w:sz="2" w:space="0" w:color="000000"/>
            </w:tcBorders>
            <w:shd w:val="clear" w:color="auto" w:fill="auto"/>
          </w:tcPr>
          <w:p w14:paraId="535F0D68" w14:textId="1AC59ACB" w:rsidR="008554FA" w:rsidRPr="00F6337D" w:rsidRDefault="008554FA" w:rsidP="006239B9">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00923536"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51033A0B" w14:textId="77777777" w:rsidTr="00023E41">
        <w:trPr>
          <w:trHeight w:val="510"/>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786A5258"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2" w:space="0" w:color="000000"/>
              <w:bottom w:val="single" w:sz="4" w:space="0" w:color="auto"/>
              <w:right w:val="single" w:sz="2" w:space="0" w:color="000000"/>
            </w:tcBorders>
            <w:shd w:val="clear" w:color="auto" w:fill="auto"/>
          </w:tcPr>
          <w:p w14:paraId="21E5EC45" w14:textId="2B17D727" w:rsidR="008554FA" w:rsidRPr="00F6337D" w:rsidRDefault="008554FA" w:rsidP="006239B9">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0CA5D5AE" w14:textId="77777777" w:rsidR="008554FA" w:rsidRPr="00F6337D" w:rsidRDefault="008554FA" w:rsidP="00805F10">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4F1BE940" w14:textId="77777777" w:rsidTr="00023E41">
        <w:trPr>
          <w:trHeight w:val="510"/>
        </w:trPr>
        <w:tc>
          <w:tcPr>
            <w:tcW w:w="889" w:type="dxa"/>
            <w:gridSpan w:val="2"/>
            <w:tcBorders>
              <w:top w:val="single" w:sz="4" w:space="0" w:color="auto"/>
              <w:left w:val="single" w:sz="1" w:space="0" w:color="000000"/>
              <w:bottom w:val="single" w:sz="1" w:space="0" w:color="000000"/>
            </w:tcBorders>
            <w:shd w:val="clear" w:color="auto" w:fill="auto"/>
            <w:vAlign w:val="center"/>
          </w:tcPr>
          <w:p w14:paraId="73267292" w14:textId="278611D6" w:rsidR="00417C08" w:rsidRPr="00F6337D" w:rsidRDefault="00417C08" w:rsidP="00417C08">
            <w:pPr>
              <w:widowControl/>
              <w:suppressAutoHyphens/>
              <w:snapToGrid w:val="0"/>
              <w:spacing w:line="280" w:lineRule="atLeast"/>
              <w:jc w:val="center"/>
              <w:rPr>
                <w:rFonts w:ascii="Times New Roman" w:eastAsia="標楷體" w:hAnsi="Times New Roman" w:cs="標楷體"/>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1" w:space="0" w:color="000000"/>
              <w:bottom w:val="single" w:sz="1" w:space="0" w:color="000000"/>
            </w:tcBorders>
            <w:shd w:val="clear" w:color="auto" w:fill="auto"/>
            <w:vAlign w:val="center"/>
          </w:tcPr>
          <w:p w14:paraId="25063BA9" w14:textId="5D67100A" w:rsidR="00417C08" w:rsidRPr="00F6337D" w:rsidRDefault="00417C08" w:rsidP="00417C0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回憶過去</w:t>
            </w:r>
          </w:p>
        </w:tc>
        <w:tc>
          <w:tcPr>
            <w:tcW w:w="11281" w:type="dxa"/>
            <w:gridSpan w:val="4"/>
            <w:tcBorders>
              <w:top w:val="single" w:sz="4" w:space="0" w:color="auto"/>
              <w:left w:val="single" w:sz="1" w:space="0" w:color="000000"/>
              <w:bottom w:val="single" w:sz="1" w:space="0" w:color="000000"/>
              <w:right w:val="single" w:sz="1" w:space="0" w:color="000000"/>
            </w:tcBorders>
            <w:shd w:val="clear" w:color="auto" w:fill="auto"/>
            <w:vAlign w:val="center"/>
          </w:tcPr>
          <w:p w14:paraId="7B2B81B5" w14:textId="55DF2C8B" w:rsidR="00417C08" w:rsidRPr="00F6337D" w:rsidRDefault="00417C08" w:rsidP="00417C0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rPr>
              <w:t>課程總複習</w:t>
            </w:r>
          </w:p>
        </w:tc>
      </w:tr>
    </w:tbl>
    <w:p w14:paraId="2AF708DB" w14:textId="77777777" w:rsidR="00700CD5" w:rsidRPr="00F6337D" w:rsidRDefault="00700CD5" w:rsidP="00700CD5">
      <w:pPr>
        <w:pStyle w:val="a1"/>
        <w:spacing w:before="280" w:after="280"/>
        <w:jc w:val="both"/>
        <w:rPr>
          <w:rFonts w:eastAsia="標楷體"/>
          <w:b/>
          <w:sz w:val="36"/>
          <w:szCs w:val="36"/>
        </w:rPr>
      </w:pPr>
    </w:p>
    <w:p w14:paraId="79ED1815" w14:textId="77777777" w:rsidR="00EC1C15" w:rsidRDefault="00EC1C15">
      <w:pPr>
        <w:widowControl/>
        <w:rPr>
          <w:rFonts w:ascii="Times New Roman" w:eastAsia="標楷體" w:hAnsi="Times New Roman" w:cs="Times New Roman"/>
          <w:b/>
          <w:kern w:val="1"/>
          <w:sz w:val="36"/>
          <w:szCs w:val="36"/>
        </w:rPr>
      </w:pPr>
      <w:r>
        <w:rPr>
          <w:rFonts w:eastAsia="標楷體"/>
          <w:b/>
          <w:sz w:val="36"/>
          <w:szCs w:val="36"/>
        </w:rPr>
        <w:br w:type="page"/>
      </w:r>
    </w:p>
    <w:p w14:paraId="03D69CEE" w14:textId="2200208A" w:rsidR="00157EA4" w:rsidRPr="00F6337D" w:rsidRDefault="00700CD5" w:rsidP="00700CD5">
      <w:pPr>
        <w:pStyle w:val="a1"/>
        <w:spacing w:before="280" w:after="280"/>
        <w:jc w:val="both"/>
        <w:rPr>
          <w:rFonts w:eastAsia="標楷體"/>
          <w:b/>
          <w:sz w:val="36"/>
          <w:szCs w:val="36"/>
        </w:rPr>
      </w:pPr>
      <w:r w:rsidRPr="00F6337D">
        <w:rPr>
          <w:rFonts w:eastAsia="標楷體" w:hint="eastAsia"/>
          <w:b/>
          <w:sz w:val="36"/>
          <w:szCs w:val="36"/>
        </w:rPr>
        <w:lastRenderedPageBreak/>
        <w:t>藝術與人文領域</w:t>
      </w:r>
      <w:r w:rsidRPr="00F6337D">
        <w:rPr>
          <w:rFonts w:eastAsia="標楷體"/>
          <w:b/>
          <w:sz w:val="36"/>
          <w:szCs w:val="36"/>
        </w:rPr>
        <w:t>/</w:t>
      </w:r>
      <w:r w:rsidRPr="00F6337D">
        <w:rPr>
          <w:rFonts w:eastAsia="標楷體" w:hint="eastAsia"/>
          <w:b/>
          <w:sz w:val="36"/>
          <w:szCs w:val="36"/>
        </w:rPr>
        <w:t>1-6</w:t>
      </w:r>
      <w:r w:rsidRPr="00F6337D">
        <w:rPr>
          <w:rFonts w:eastAsia="標楷體"/>
          <w:b/>
          <w:sz w:val="36"/>
          <w:szCs w:val="36"/>
        </w:rPr>
        <w:t>/</w:t>
      </w:r>
      <w:r w:rsidRPr="00F6337D">
        <w:rPr>
          <w:rFonts w:eastAsia="標楷體" w:hint="eastAsia"/>
          <w:b/>
          <w:sz w:val="36"/>
          <w:szCs w:val="36"/>
        </w:rPr>
        <w:t>全班</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005743B8" w14:textId="77777777" w:rsidTr="00805F10">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5B4EFD46" w14:textId="1C2C15BA" w:rsidR="00802BBC" w:rsidRPr="00F6337D" w:rsidRDefault="00F00036" w:rsidP="00805F10">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802BBC" w:rsidRPr="00F6337D">
              <w:rPr>
                <w:rFonts w:ascii="Times New Roman" w:eastAsia="標楷體" w:hAnsi="Times New Roman" w:cs="標楷體" w:hint="eastAsia"/>
                <w:kern w:val="0"/>
                <w:szCs w:val="24"/>
              </w:rPr>
              <w:t>度</w:t>
            </w:r>
            <w:r w:rsidR="00802BBC" w:rsidRPr="00F6337D">
              <w:rPr>
                <w:rFonts w:ascii="Times New Roman" w:eastAsia="標楷體" w:hAnsi="Times New Roman" w:cs="標楷體"/>
                <w:kern w:val="0"/>
                <w:szCs w:val="24"/>
              </w:rPr>
              <w:t>第</w:t>
            </w:r>
            <w:r w:rsidR="00802BBC" w:rsidRPr="00F6337D">
              <w:rPr>
                <w:rFonts w:ascii="Times New Roman" w:eastAsia="標楷體" w:hAnsi="Times New Roman" w:cs="標楷體"/>
                <w:b/>
                <w:kern w:val="0"/>
                <w:szCs w:val="24"/>
                <w:shd w:val="clear" w:color="auto" w:fill="D8D8D8"/>
              </w:rPr>
              <w:t>二</w:t>
            </w:r>
            <w:r w:rsidR="00802BBC" w:rsidRPr="00F6337D">
              <w:rPr>
                <w:rFonts w:ascii="Times New Roman" w:eastAsia="標楷體" w:hAnsi="Times New Roman" w:cs="標楷體"/>
                <w:kern w:val="0"/>
                <w:szCs w:val="24"/>
              </w:rPr>
              <w:t>學期</w:t>
            </w:r>
          </w:p>
        </w:tc>
      </w:tr>
      <w:tr w:rsidR="00F6337D" w:rsidRPr="00F6337D" w14:paraId="2C6A9197" w14:textId="77777777" w:rsidTr="00805F10">
        <w:tc>
          <w:tcPr>
            <w:tcW w:w="1985" w:type="dxa"/>
            <w:gridSpan w:val="3"/>
            <w:tcBorders>
              <w:left w:val="single" w:sz="1" w:space="0" w:color="000000"/>
              <w:bottom w:val="single" w:sz="1" w:space="0" w:color="000000"/>
            </w:tcBorders>
            <w:shd w:val="clear" w:color="auto" w:fill="auto"/>
            <w:vAlign w:val="center"/>
          </w:tcPr>
          <w:p w14:paraId="2ECDA2CA"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21EAFB0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4EACDCA9"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589A242C"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2564B587" w14:textId="77777777" w:rsidTr="00805F10">
        <w:trPr>
          <w:trHeight w:val="541"/>
        </w:trPr>
        <w:tc>
          <w:tcPr>
            <w:tcW w:w="1985" w:type="dxa"/>
            <w:gridSpan w:val="3"/>
            <w:tcBorders>
              <w:left w:val="single" w:sz="1" w:space="0" w:color="000000"/>
              <w:bottom w:val="single" w:sz="1" w:space="0" w:color="000000"/>
            </w:tcBorders>
            <w:shd w:val="clear" w:color="auto" w:fill="auto"/>
          </w:tcPr>
          <w:p w14:paraId="0F600D06"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藝術與人文</w:t>
            </w:r>
          </w:p>
        </w:tc>
        <w:tc>
          <w:tcPr>
            <w:tcW w:w="1418" w:type="dxa"/>
            <w:gridSpan w:val="2"/>
            <w:tcBorders>
              <w:left w:val="single" w:sz="1" w:space="0" w:color="000000"/>
              <w:bottom w:val="single" w:sz="1" w:space="0" w:color="000000"/>
            </w:tcBorders>
            <w:shd w:val="clear" w:color="auto" w:fill="auto"/>
            <w:vAlign w:val="center"/>
          </w:tcPr>
          <w:p w14:paraId="72E05760"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tcPr>
          <w:p w14:paraId="2384E08F"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3BA789F8" w14:textId="7A47A8C1" w:rsidR="00802BBC" w:rsidRPr="00F6337D" w:rsidRDefault="00F00036" w:rsidP="00805F10">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F6337D" w:rsidRPr="00F6337D" w14:paraId="7D1A9E3F" w14:textId="77777777" w:rsidTr="00805F10">
        <w:trPr>
          <w:cantSplit/>
          <w:trHeight w:val="361"/>
        </w:trPr>
        <w:tc>
          <w:tcPr>
            <w:tcW w:w="1985" w:type="dxa"/>
            <w:gridSpan w:val="3"/>
            <w:vMerge w:val="restart"/>
            <w:tcBorders>
              <w:left w:val="single" w:sz="1" w:space="0" w:color="000000"/>
            </w:tcBorders>
            <w:shd w:val="clear" w:color="auto" w:fill="auto"/>
            <w:vAlign w:val="center"/>
          </w:tcPr>
          <w:p w14:paraId="2394CBFE"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1E62A1D9"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48E7BBC0"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1057C27E" w14:textId="77777777" w:rsidTr="00805F10">
        <w:trPr>
          <w:cantSplit/>
          <w:trHeight w:val="300"/>
        </w:trPr>
        <w:tc>
          <w:tcPr>
            <w:tcW w:w="1985" w:type="dxa"/>
            <w:gridSpan w:val="3"/>
            <w:vMerge/>
            <w:tcBorders>
              <w:left w:val="single" w:sz="1" w:space="0" w:color="000000"/>
            </w:tcBorders>
            <w:shd w:val="clear" w:color="auto" w:fill="auto"/>
            <w:vAlign w:val="center"/>
          </w:tcPr>
          <w:p w14:paraId="0135CD81"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08196FA9"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52DD56CC"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79908088" w14:textId="77777777" w:rsidTr="00805F10">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11CD06A3"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01844ACC"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4B3634B2" w14:textId="77777777" w:rsidR="00802BBC" w:rsidRPr="00F6337D" w:rsidRDefault="00802BBC" w:rsidP="002D6E85">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002D6E85" w:rsidRPr="00F6337D">
              <w:rPr>
                <w:rFonts w:ascii="Times New Roman" w:eastAsia="標楷體" w:hAnsi="Times New Roman" w:cs="Times New Roman"/>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4D41BF16" w14:textId="77777777" w:rsidTr="00805F10">
        <w:trPr>
          <w:cantSplit/>
          <w:trHeight w:val="727"/>
        </w:trPr>
        <w:tc>
          <w:tcPr>
            <w:tcW w:w="525" w:type="dxa"/>
            <w:vMerge w:val="restart"/>
            <w:tcBorders>
              <w:left w:val="single" w:sz="1" w:space="0" w:color="000000"/>
            </w:tcBorders>
            <w:shd w:val="clear" w:color="auto" w:fill="auto"/>
            <w:vAlign w:val="center"/>
          </w:tcPr>
          <w:p w14:paraId="379FCDFA"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08ADD14E"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AF9E787" w14:textId="77777777" w:rsidR="00700CD5" w:rsidRPr="00F6337D" w:rsidRDefault="00700CD5" w:rsidP="00700CD5">
            <w:pPr>
              <w:snapToGrid w:val="0"/>
              <w:spacing w:line="240" w:lineRule="atLeast"/>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低年級生活</w:t>
            </w:r>
          </w:p>
          <w:p w14:paraId="603421FA"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3-</w:t>
            </w:r>
            <w:r w:rsidRPr="00F6337D">
              <w:rPr>
                <w:rFonts w:ascii="Times New Roman" w:eastAsia="標楷體" w:hAnsi="Times New Roman" w:hint="eastAsia"/>
                <w:szCs w:val="24"/>
              </w:rPr>
              <w:t>Ⅰ</w:t>
            </w:r>
            <w:r w:rsidRPr="00F6337D">
              <w:rPr>
                <w:rFonts w:ascii="Times New Roman" w:eastAsia="標楷體" w:hAnsi="Times New Roman"/>
                <w:szCs w:val="24"/>
              </w:rPr>
              <w:t xml:space="preserve">-1 </w:t>
            </w:r>
            <w:r w:rsidRPr="00F6337D">
              <w:rPr>
                <w:rFonts w:ascii="Times New Roman" w:eastAsia="標楷體" w:hAnsi="Times New Roman"/>
                <w:szCs w:val="24"/>
              </w:rPr>
              <w:t>願意參與日常生活中的各種學習活動，表現好奇心。</w:t>
            </w:r>
          </w:p>
          <w:p w14:paraId="4B084F02"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4-</w:t>
            </w:r>
            <w:r w:rsidRPr="00F6337D">
              <w:rPr>
                <w:rFonts w:ascii="Times New Roman" w:eastAsia="標楷體" w:hAnsi="Times New Roman" w:hint="eastAsia"/>
                <w:szCs w:val="24"/>
              </w:rPr>
              <w:t>Ⅰ</w:t>
            </w:r>
            <w:r w:rsidRPr="00F6337D">
              <w:rPr>
                <w:rFonts w:ascii="Times New Roman" w:eastAsia="標楷體" w:hAnsi="Times New Roman"/>
                <w:szCs w:val="24"/>
              </w:rPr>
              <w:t xml:space="preserve">-1 </w:t>
            </w:r>
            <w:r w:rsidRPr="00F6337D">
              <w:rPr>
                <w:rFonts w:ascii="Times New Roman" w:eastAsia="標楷體" w:hAnsi="Times New Roman"/>
                <w:szCs w:val="24"/>
              </w:rPr>
              <w:t>利用日常生活的媒介與素材，進行表現與簡單創作，喚起想像力。</w:t>
            </w:r>
          </w:p>
          <w:p w14:paraId="18CBDBBE"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4-</w:t>
            </w:r>
            <w:r w:rsidRPr="00F6337D">
              <w:rPr>
                <w:rFonts w:ascii="Times New Roman" w:eastAsia="標楷體" w:hAnsi="Times New Roman" w:hint="eastAsia"/>
                <w:szCs w:val="24"/>
              </w:rPr>
              <w:t>Ⅰ</w:t>
            </w:r>
            <w:r w:rsidRPr="00F6337D">
              <w:rPr>
                <w:rFonts w:ascii="Times New Roman" w:eastAsia="標楷體" w:hAnsi="Times New Roman"/>
                <w:szCs w:val="24"/>
              </w:rPr>
              <w:t xml:space="preserve">-3 </w:t>
            </w:r>
            <w:r w:rsidRPr="00F6337D">
              <w:rPr>
                <w:rFonts w:ascii="Times New Roman" w:eastAsia="標楷體" w:hAnsi="Times New Roman"/>
                <w:szCs w:val="24"/>
              </w:rPr>
              <w:t>運用日常生活中的展演或簡易創作，以增進生活樂趣。</w:t>
            </w:r>
          </w:p>
          <w:p w14:paraId="5FB9BD98"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5-</w:t>
            </w:r>
            <w:r w:rsidRPr="00F6337D">
              <w:rPr>
                <w:rFonts w:ascii="Times New Roman" w:eastAsia="標楷體" w:hAnsi="Times New Roman" w:hint="eastAsia"/>
                <w:szCs w:val="24"/>
              </w:rPr>
              <w:t>Ⅰ</w:t>
            </w:r>
            <w:r w:rsidRPr="00F6337D">
              <w:rPr>
                <w:rFonts w:ascii="Times New Roman" w:eastAsia="標楷體" w:hAnsi="Times New Roman"/>
                <w:szCs w:val="24"/>
              </w:rPr>
              <w:t xml:space="preserve">-3 </w:t>
            </w:r>
            <w:r w:rsidRPr="00F6337D">
              <w:rPr>
                <w:rFonts w:ascii="Times New Roman" w:eastAsia="標楷體" w:hAnsi="Times New Roman"/>
                <w:szCs w:val="24"/>
              </w:rPr>
              <w:t>理解美的事物有多元的表現方式。</w:t>
            </w:r>
          </w:p>
          <w:p w14:paraId="73AB6B8C" w14:textId="77777777" w:rsidR="00700CD5" w:rsidRPr="00F6337D" w:rsidRDefault="00700CD5" w:rsidP="00700CD5">
            <w:pPr>
              <w:snapToGrid w:val="0"/>
              <w:spacing w:line="240" w:lineRule="atLeast"/>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中年級</w:t>
            </w:r>
          </w:p>
          <w:p w14:paraId="1249D951"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1-Ⅱ-1</w:t>
            </w:r>
            <w:r w:rsidRPr="00F6337D">
              <w:rPr>
                <w:rFonts w:ascii="Times New Roman" w:eastAsia="標楷體" w:hAnsi="Times New Roman"/>
                <w:szCs w:val="24"/>
              </w:rPr>
              <w:t>能透過</w:t>
            </w:r>
            <w:proofErr w:type="gramStart"/>
            <w:r w:rsidRPr="00F6337D">
              <w:rPr>
                <w:rFonts w:ascii="Times New Roman" w:eastAsia="標楷體" w:hAnsi="Times New Roman"/>
                <w:szCs w:val="24"/>
              </w:rPr>
              <w:t>聽唱、聽奏</w:t>
            </w:r>
            <w:proofErr w:type="gramEnd"/>
            <w:r w:rsidRPr="00F6337D">
              <w:rPr>
                <w:rFonts w:ascii="Times New Roman" w:eastAsia="標楷體" w:hAnsi="Times New Roman"/>
                <w:szCs w:val="24"/>
              </w:rPr>
              <w:t>，建立與展現歌唱及演奏的基本技巧。</w:t>
            </w:r>
          </w:p>
          <w:p w14:paraId="3622AADA"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hint="eastAsia"/>
                <w:szCs w:val="24"/>
              </w:rPr>
              <w:t>1-</w:t>
            </w:r>
            <w:r w:rsidRPr="00F6337D">
              <w:rPr>
                <w:rFonts w:ascii="Times New Roman" w:eastAsia="標楷體" w:hAnsi="Times New Roman" w:hint="eastAsia"/>
                <w:szCs w:val="24"/>
              </w:rPr>
              <w:t>Ⅱ</w:t>
            </w:r>
            <w:r w:rsidRPr="00F6337D">
              <w:rPr>
                <w:rFonts w:ascii="Times New Roman" w:eastAsia="標楷體" w:hAnsi="Times New Roman"/>
                <w:szCs w:val="24"/>
              </w:rPr>
              <w:t>-2</w:t>
            </w:r>
            <w:r w:rsidRPr="00F6337D">
              <w:rPr>
                <w:rFonts w:ascii="Times New Roman" w:eastAsia="標楷體" w:hAnsi="Times New Roman"/>
                <w:szCs w:val="24"/>
              </w:rPr>
              <w:t>能探索視覺元素，並表達自我感受與想像。</w:t>
            </w:r>
          </w:p>
          <w:p w14:paraId="6B015066"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1-</w:t>
            </w:r>
            <w:r w:rsidRPr="00F6337D">
              <w:rPr>
                <w:rFonts w:ascii="Times New Roman" w:eastAsia="標楷體" w:hAnsi="Times New Roman" w:hint="eastAsia"/>
                <w:szCs w:val="24"/>
              </w:rPr>
              <w:t>Ⅱ</w:t>
            </w:r>
            <w:r w:rsidRPr="00F6337D">
              <w:rPr>
                <w:rFonts w:ascii="Times New Roman" w:eastAsia="標楷體" w:hAnsi="Times New Roman"/>
                <w:szCs w:val="24"/>
              </w:rPr>
              <w:t>-3</w:t>
            </w:r>
            <w:r w:rsidRPr="00F6337D">
              <w:rPr>
                <w:rFonts w:ascii="Times New Roman" w:eastAsia="標楷體" w:hAnsi="Times New Roman"/>
                <w:szCs w:val="24"/>
              </w:rPr>
              <w:t>在示範等策略提示下，能試探媒材特性與技法，進行創作。</w:t>
            </w:r>
          </w:p>
          <w:p w14:paraId="2C7645C7" w14:textId="77777777" w:rsidR="00700CD5" w:rsidRPr="00F6337D" w:rsidRDefault="00700CD5" w:rsidP="00700CD5">
            <w:pPr>
              <w:snapToGrid w:val="0"/>
              <w:spacing w:line="240" w:lineRule="atLeast"/>
              <w:ind w:left="240" w:hanging="240"/>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2-</w:t>
            </w:r>
            <w:r w:rsidRPr="00F6337D">
              <w:rPr>
                <w:rFonts w:ascii="Times New Roman" w:eastAsia="標楷體" w:hAnsi="Times New Roman" w:hint="eastAsia"/>
                <w:szCs w:val="24"/>
              </w:rPr>
              <w:t>Ⅱ</w:t>
            </w:r>
            <w:r w:rsidRPr="00F6337D">
              <w:rPr>
                <w:rFonts w:ascii="Times New Roman" w:eastAsia="標楷體" w:hAnsi="Times New Roman"/>
                <w:szCs w:val="24"/>
              </w:rPr>
              <w:t xml:space="preserve">-1 </w:t>
            </w:r>
            <w:r w:rsidRPr="00F6337D">
              <w:rPr>
                <w:rFonts w:ascii="Times New Roman" w:eastAsia="標楷體" w:hAnsi="Times New Roman"/>
                <w:szCs w:val="24"/>
              </w:rPr>
              <w:t>聽完音樂後會回應聆聽的感受。</w:t>
            </w:r>
          </w:p>
          <w:p w14:paraId="505FAC59" w14:textId="77777777" w:rsidR="00700CD5" w:rsidRPr="00F6337D" w:rsidRDefault="00700CD5" w:rsidP="00700CD5">
            <w:pPr>
              <w:snapToGrid w:val="0"/>
              <w:spacing w:line="240" w:lineRule="atLeast"/>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3-Ⅱ-2</w:t>
            </w:r>
            <w:r w:rsidRPr="00F6337D">
              <w:rPr>
                <w:rFonts w:ascii="Times New Roman" w:eastAsia="標楷體" w:hAnsi="Times New Roman"/>
                <w:szCs w:val="24"/>
              </w:rPr>
              <w:t>能觀察並體會藝術與生活的關係。</w:t>
            </w:r>
          </w:p>
          <w:p w14:paraId="0163AFFF" w14:textId="77777777" w:rsidR="00700CD5" w:rsidRPr="00F6337D" w:rsidRDefault="00700CD5" w:rsidP="00700CD5">
            <w:pPr>
              <w:snapToGrid w:val="0"/>
              <w:spacing w:line="240" w:lineRule="atLeast"/>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高年級</w:t>
            </w:r>
          </w:p>
          <w:p w14:paraId="68637F0F" w14:textId="77777777" w:rsidR="00700CD5" w:rsidRPr="00F6337D" w:rsidRDefault="00700CD5" w:rsidP="00700CD5">
            <w:pPr>
              <w:snapToGrid w:val="0"/>
              <w:spacing w:line="240" w:lineRule="atLeast"/>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1-</w:t>
            </w:r>
            <w:r w:rsidRPr="00F6337D">
              <w:rPr>
                <w:rFonts w:ascii="Times New Roman" w:eastAsia="標楷體" w:hAnsi="Times New Roman" w:hint="eastAsia"/>
                <w:szCs w:val="24"/>
              </w:rPr>
              <w:t>Ⅲ</w:t>
            </w:r>
            <w:r w:rsidRPr="00F6337D">
              <w:rPr>
                <w:rFonts w:ascii="Times New Roman" w:eastAsia="標楷體" w:hAnsi="Times New Roman"/>
                <w:szCs w:val="24"/>
              </w:rPr>
              <w:t xml:space="preserve">-1 </w:t>
            </w:r>
            <w:r w:rsidRPr="00F6337D">
              <w:rPr>
                <w:rFonts w:ascii="Times New Roman" w:eastAsia="標楷體" w:hAnsi="Times New Roman"/>
                <w:szCs w:val="24"/>
              </w:rPr>
              <w:t>能透過</w:t>
            </w:r>
            <w:proofErr w:type="gramStart"/>
            <w:r w:rsidRPr="00F6337D">
              <w:rPr>
                <w:rFonts w:ascii="Times New Roman" w:eastAsia="標楷體" w:hAnsi="Times New Roman"/>
                <w:szCs w:val="24"/>
              </w:rPr>
              <w:t>聽唱、聽奏</w:t>
            </w:r>
            <w:proofErr w:type="gramEnd"/>
            <w:r w:rsidRPr="00F6337D">
              <w:rPr>
                <w:rFonts w:ascii="Times New Roman" w:eastAsia="標楷體" w:hAnsi="Times New Roman"/>
                <w:szCs w:val="24"/>
              </w:rPr>
              <w:t>進行歌唱及演奏，以表達情感。</w:t>
            </w:r>
          </w:p>
          <w:p w14:paraId="4C0E4FD8"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1-Ⅲ-3</w:t>
            </w:r>
            <w:r w:rsidRPr="00F6337D">
              <w:rPr>
                <w:rFonts w:ascii="Times New Roman" w:eastAsia="標楷體" w:hAnsi="Times New Roman"/>
                <w:szCs w:val="24"/>
              </w:rPr>
              <w:t>能學習多元媒材與技法，表現創作主題。</w:t>
            </w:r>
          </w:p>
          <w:p w14:paraId="5C19FE43"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2-</w:t>
            </w:r>
            <w:r w:rsidRPr="00F6337D">
              <w:rPr>
                <w:rFonts w:ascii="Times New Roman" w:eastAsia="標楷體" w:hAnsi="Times New Roman" w:hint="eastAsia"/>
                <w:szCs w:val="24"/>
              </w:rPr>
              <w:t>Ⅲ</w:t>
            </w:r>
            <w:r w:rsidRPr="00F6337D">
              <w:rPr>
                <w:rFonts w:ascii="Times New Roman" w:eastAsia="標楷體" w:hAnsi="Times New Roman"/>
                <w:szCs w:val="24"/>
              </w:rPr>
              <w:t xml:space="preserve">-3 </w:t>
            </w:r>
            <w:r w:rsidRPr="00F6337D">
              <w:rPr>
                <w:rFonts w:ascii="Times New Roman" w:eastAsia="標楷體" w:hAnsi="Times New Roman"/>
                <w:szCs w:val="24"/>
              </w:rPr>
              <w:t>能與他人分享觀賞表演藝術的感想。</w:t>
            </w:r>
          </w:p>
          <w:p w14:paraId="7F2BC56C" w14:textId="6C3C46A6" w:rsidR="00802BBC" w:rsidRPr="00F6337D" w:rsidRDefault="00700CD5" w:rsidP="00700CD5">
            <w:pPr>
              <w:snapToGrid w:val="0"/>
              <w:spacing w:line="240" w:lineRule="atLeast"/>
              <w:jc w:val="both"/>
              <w:rPr>
                <w:rFonts w:ascii="Times New Roman" w:eastAsia="標楷體" w:hAnsi="Times New Roman"/>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2-</w:t>
            </w:r>
            <w:r w:rsidRPr="00F6337D">
              <w:rPr>
                <w:rFonts w:ascii="Times New Roman" w:eastAsia="標楷體" w:hAnsi="Times New Roman" w:hint="eastAsia"/>
                <w:szCs w:val="24"/>
              </w:rPr>
              <w:t>Ⅲ</w:t>
            </w:r>
            <w:r w:rsidRPr="00F6337D">
              <w:rPr>
                <w:rFonts w:ascii="Times New Roman" w:eastAsia="標楷體" w:hAnsi="Times New Roman"/>
                <w:szCs w:val="24"/>
              </w:rPr>
              <w:t xml:space="preserve">-5 </w:t>
            </w:r>
            <w:r w:rsidRPr="00F6337D">
              <w:rPr>
                <w:rFonts w:ascii="Times New Roman" w:eastAsia="標楷體" w:hAnsi="Times New Roman"/>
                <w:szCs w:val="24"/>
              </w:rPr>
              <w:t>能欣賞不同的藝術與文化。</w:t>
            </w:r>
          </w:p>
        </w:tc>
      </w:tr>
      <w:tr w:rsidR="00F6337D" w:rsidRPr="00F6337D" w14:paraId="29D3CFA5" w14:textId="77777777" w:rsidTr="00805F10">
        <w:trPr>
          <w:cantSplit/>
        </w:trPr>
        <w:tc>
          <w:tcPr>
            <w:tcW w:w="525" w:type="dxa"/>
            <w:vMerge/>
            <w:tcBorders>
              <w:left w:val="single" w:sz="1" w:space="0" w:color="000000"/>
              <w:bottom w:val="single" w:sz="1" w:space="0" w:color="000000"/>
            </w:tcBorders>
            <w:shd w:val="clear" w:color="auto" w:fill="auto"/>
            <w:vAlign w:val="center"/>
          </w:tcPr>
          <w:p w14:paraId="6E4C9CC2" w14:textId="77777777" w:rsidR="00802BBC" w:rsidRPr="00F6337D" w:rsidRDefault="00802BBC" w:rsidP="00805F10">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0C26C2A7"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1B1BB66" w14:textId="77777777" w:rsidR="00700CD5" w:rsidRPr="00F6337D" w:rsidRDefault="00700CD5" w:rsidP="00700CD5">
            <w:pPr>
              <w:snapToGrid w:val="0"/>
              <w:spacing w:line="240" w:lineRule="atLeast"/>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低年級生活</w:t>
            </w:r>
          </w:p>
          <w:p w14:paraId="3A6F041C" w14:textId="4BEF5F34"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A-</w:t>
            </w:r>
            <w:r w:rsidRPr="00F6337D">
              <w:rPr>
                <w:rFonts w:ascii="Times New Roman" w:eastAsia="標楷體" w:hAnsi="Times New Roman" w:hint="eastAsia"/>
                <w:szCs w:val="24"/>
              </w:rPr>
              <w:t>Ⅰ</w:t>
            </w:r>
            <w:r w:rsidRPr="00F6337D">
              <w:rPr>
                <w:rFonts w:ascii="Times New Roman" w:eastAsia="標楷體" w:hAnsi="Times New Roman"/>
                <w:szCs w:val="24"/>
              </w:rPr>
              <w:t xml:space="preserve">-2 </w:t>
            </w:r>
            <w:r w:rsidRPr="00F6337D">
              <w:rPr>
                <w:rFonts w:ascii="Times New Roman" w:eastAsia="標楷體" w:hAnsi="Times New Roman"/>
                <w:szCs w:val="24"/>
              </w:rPr>
              <w:t>日常生活中事物變化現象的觀察。</w:t>
            </w:r>
          </w:p>
          <w:p w14:paraId="4FFD7329" w14:textId="2DBEC24D"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C-</w:t>
            </w:r>
            <w:r w:rsidRPr="00F6337D">
              <w:rPr>
                <w:rFonts w:ascii="Times New Roman" w:eastAsia="標楷體" w:hAnsi="Times New Roman" w:hint="eastAsia"/>
                <w:szCs w:val="24"/>
              </w:rPr>
              <w:t>Ⅰ</w:t>
            </w:r>
            <w:r w:rsidRPr="00F6337D">
              <w:rPr>
                <w:rFonts w:ascii="Times New Roman" w:eastAsia="標楷體" w:hAnsi="Times New Roman"/>
                <w:szCs w:val="24"/>
              </w:rPr>
              <w:t xml:space="preserve">-2 </w:t>
            </w:r>
            <w:r w:rsidRPr="00F6337D">
              <w:rPr>
                <w:rFonts w:ascii="Times New Roman" w:eastAsia="標楷體" w:hAnsi="Times New Roman"/>
                <w:szCs w:val="24"/>
              </w:rPr>
              <w:t>常見生活媒材與符號的使用。</w:t>
            </w:r>
          </w:p>
          <w:p w14:paraId="4937CAE7" w14:textId="752FFDB0"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D-</w:t>
            </w:r>
            <w:r w:rsidRPr="00F6337D">
              <w:rPr>
                <w:rFonts w:ascii="Times New Roman" w:eastAsia="標楷體" w:hAnsi="Times New Roman" w:hint="eastAsia"/>
                <w:szCs w:val="24"/>
              </w:rPr>
              <w:t>Ⅰ</w:t>
            </w:r>
            <w:r w:rsidRPr="00F6337D">
              <w:rPr>
                <w:rFonts w:ascii="Times New Roman" w:eastAsia="標楷體" w:hAnsi="Times New Roman"/>
                <w:szCs w:val="24"/>
              </w:rPr>
              <w:t xml:space="preserve">-4 </w:t>
            </w:r>
            <w:r w:rsidRPr="00F6337D">
              <w:rPr>
                <w:rFonts w:ascii="Times New Roman" w:eastAsia="標楷體" w:hAnsi="Times New Roman"/>
                <w:szCs w:val="24"/>
              </w:rPr>
              <w:t>與相關他人共同工作並相互協助。</w:t>
            </w:r>
          </w:p>
          <w:p w14:paraId="7C6FE60B" w14:textId="36C060CF"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F-</w:t>
            </w:r>
            <w:r w:rsidRPr="00F6337D">
              <w:rPr>
                <w:rFonts w:ascii="Times New Roman" w:eastAsia="標楷體" w:hAnsi="Times New Roman" w:hint="eastAsia"/>
                <w:szCs w:val="24"/>
              </w:rPr>
              <w:t>Ⅰ</w:t>
            </w:r>
            <w:r w:rsidRPr="00F6337D">
              <w:rPr>
                <w:rFonts w:ascii="Times New Roman" w:eastAsia="標楷體" w:hAnsi="Times New Roman"/>
                <w:szCs w:val="24"/>
              </w:rPr>
              <w:t xml:space="preserve">-1 </w:t>
            </w:r>
            <w:r w:rsidRPr="00F6337D">
              <w:rPr>
                <w:rFonts w:ascii="Times New Roman" w:eastAsia="標楷體" w:hAnsi="Times New Roman"/>
                <w:szCs w:val="24"/>
              </w:rPr>
              <w:t>個人工作任務的理解。</w:t>
            </w:r>
          </w:p>
          <w:p w14:paraId="6BD923F0" w14:textId="77777777" w:rsidR="00700CD5" w:rsidRPr="00F6337D" w:rsidRDefault="00700CD5" w:rsidP="00700CD5">
            <w:pPr>
              <w:snapToGrid w:val="0"/>
              <w:spacing w:line="240" w:lineRule="atLeast"/>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中年級</w:t>
            </w:r>
          </w:p>
          <w:p w14:paraId="0444966B"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E-Ⅱ-2</w:t>
            </w:r>
            <w:r w:rsidRPr="00F6337D">
              <w:rPr>
                <w:rFonts w:ascii="Times New Roman" w:eastAsia="標楷體" w:hAnsi="Times New Roman"/>
                <w:szCs w:val="24"/>
              </w:rPr>
              <w:t>簡易節奏樂器的基礎演奏技巧。</w:t>
            </w:r>
          </w:p>
          <w:p w14:paraId="564B2D75"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E-Ⅱ-</w:t>
            </w:r>
            <w:r w:rsidRPr="00F6337D">
              <w:rPr>
                <w:rFonts w:ascii="Times New Roman" w:eastAsia="標楷體" w:hAnsi="Times New Roman" w:hint="eastAsia"/>
                <w:szCs w:val="24"/>
              </w:rPr>
              <w:t>3</w:t>
            </w:r>
            <w:r w:rsidRPr="00F6337D">
              <w:rPr>
                <w:rFonts w:ascii="Times New Roman" w:eastAsia="標楷體" w:hAnsi="Times New Roman" w:hint="eastAsia"/>
                <w:szCs w:val="24"/>
              </w:rPr>
              <w:t>跟隨伴唱音樂唱歌</w:t>
            </w:r>
            <w:r w:rsidRPr="00F6337D">
              <w:rPr>
                <w:rFonts w:ascii="Times New Roman" w:eastAsia="標楷體" w:hAnsi="Times New Roman"/>
                <w:szCs w:val="24"/>
              </w:rPr>
              <w:t>。</w:t>
            </w:r>
          </w:p>
          <w:p w14:paraId="1D1BD040"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E-Ⅱ-4</w:t>
            </w:r>
            <w:r w:rsidRPr="00F6337D">
              <w:rPr>
                <w:rFonts w:ascii="Times New Roman" w:eastAsia="標楷體" w:hAnsi="Times New Roman"/>
                <w:szCs w:val="24"/>
              </w:rPr>
              <w:t>音樂</w:t>
            </w:r>
            <w:r w:rsidRPr="00F6337D">
              <w:rPr>
                <w:rFonts w:ascii="Times New Roman" w:eastAsia="標楷體" w:hAnsi="Times New Roman" w:hint="eastAsia"/>
                <w:szCs w:val="24"/>
              </w:rPr>
              <w:t>要</w:t>
            </w:r>
            <w:r w:rsidRPr="00F6337D">
              <w:rPr>
                <w:rFonts w:ascii="Times New Roman" w:eastAsia="標楷體" w:hAnsi="Times New Roman"/>
                <w:szCs w:val="24"/>
              </w:rPr>
              <w:t>素，如：節奏、速度等。</w:t>
            </w:r>
          </w:p>
          <w:p w14:paraId="4F10EC8F"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t>視</w:t>
            </w:r>
            <w:r w:rsidRPr="00F6337D">
              <w:rPr>
                <w:rFonts w:ascii="Times New Roman" w:eastAsia="標楷體" w:hAnsi="Times New Roman"/>
                <w:szCs w:val="24"/>
              </w:rPr>
              <w:t>E-Ⅱ-1</w:t>
            </w:r>
            <w:r w:rsidRPr="00F6337D">
              <w:rPr>
                <w:rFonts w:ascii="Times New Roman" w:eastAsia="標楷體" w:hAnsi="Times New Roman"/>
                <w:szCs w:val="24"/>
              </w:rPr>
              <w:t>色彩感知、造形與空間的探索。</w:t>
            </w:r>
          </w:p>
          <w:p w14:paraId="57500476"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視</w:t>
            </w:r>
            <w:r w:rsidRPr="00F6337D">
              <w:rPr>
                <w:rFonts w:ascii="Times New Roman" w:eastAsia="標楷體" w:hAnsi="Times New Roman"/>
                <w:szCs w:val="24"/>
              </w:rPr>
              <w:t>E-Ⅱ-2</w:t>
            </w:r>
            <w:r w:rsidRPr="00F6337D">
              <w:rPr>
                <w:rFonts w:ascii="Times New Roman" w:eastAsia="標楷體" w:hAnsi="Times New Roman"/>
                <w:szCs w:val="24"/>
              </w:rPr>
              <w:t>媒材（彩色筆、蠟筆、水彩、黏土等）、技法（硬筆畫、吹畫、版畫、水彩畫等）、工具</w:t>
            </w:r>
            <w:r w:rsidRPr="00F6337D">
              <w:rPr>
                <w:rFonts w:ascii="Times New Roman" w:eastAsia="標楷體" w:hAnsi="Times New Roman"/>
                <w:szCs w:val="24"/>
              </w:rPr>
              <w:t xml:space="preserve"> </w:t>
            </w:r>
            <w:r w:rsidRPr="00F6337D">
              <w:rPr>
                <w:rFonts w:ascii="Times New Roman" w:eastAsia="標楷體" w:hAnsi="Times New Roman"/>
                <w:szCs w:val="24"/>
              </w:rPr>
              <w:t>知能（正確安全的使用工具）。</w:t>
            </w:r>
          </w:p>
          <w:p w14:paraId="33C80CE4"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t>表</w:t>
            </w:r>
            <w:r w:rsidRPr="00F6337D">
              <w:rPr>
                <w:rFonts w:ascii="Times New Roman" w:eastAsia="標楷體" w:hAnsi="Times New Roman"/>
                <w:szCs w:val="24"/>
              </w:rPr>
              <w:t>E-Ⅱ-1</w:t>
            </w:r>
            <w:r w:rsidRPr="00F6337D">
              <w:rPr>
                <w:rFonts w:ascii="Times New Roman" w:eastAsia="標楷體" w:hAnsi="Times New Roman"/>
                <w:szCs w:val="24"/>
              </w:rPr>
              <w:t>人聲、動作與空間元素和表現形式。</w:t>
            </w:r>
          </w:p>
          <w:p w14:paraId="1CA3617E"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P-</w:t>
            </w:r>
            <w:r w:rsidRPr="00F6337D">
              <w:rPr>
                <w:rFonts w:ascii="Times New Roman" w:eastAsia="標楷體" w:hAnsi="Times New Roman" w:hint="eastAsia"/>
                <w:szCs w:val="24"/>
              </w:rPr>
              <w:t>Ⅱ</w:t>
            </w:r>
            <w:r w:rsidRPr="00F6337D">
              <w:rPr>
                <w:rFonts w:ascii="Times New Roman" w:eastAsia="標楷體" w:hAnsi="Times New Roman"/>
                <w:szCs w:val="24"/>
              </w:rPr>
              <w:t xml:space="preserve">-2 </w:t>
            </w:r>
            <w:r w:rsidRPr="00F6337D">
              <w:rPr>
                <w:rFonts w:ascii="Times New Roman" w:eastAsia="標楷體" w:hAnsi="Times New Roman"/>
                <w:szCs w:val="24"/>
              </w:rPr>
              <w:t>常見音樂與生活，如：生日快樂歌、聖誕歌曲、畢業歌曲等</w:t>
            </w:r>
          </w:p>
          <w:p w14:paraId="42DFF05F"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視</w:t>
            </w:r>
            <w:r w:rsidRPr="00F6337D">
              <w:rPr>
                <w:rFonts w:ascii="Times New Roman" w:eastAsia="標楷體" w:hAnsi="Times New Roman"/>
                <w:szCs w:val="24"/>
              </w:rPr>
              <w:t>P-</w:t>
            </w:r>
            <w:r w:rsidRPr="00F6337D">
              <w:rPr>
                <w:rFonts w:ascii="Times New Roman" w:eastAsia="標楷體" w:hAnsi="Times New Roman" w:hint="eastAsia"/>
                <w:szCs w:val="24"/>
              </w:rPr>
              <w:t>Ⅱ</w:t>
            </w:r>
            <w:r w:rsidRPr="00F6337D">
              <w:rPr>
                <w:rFonts w:ascii="Times New Roman" w:eastAsia="標楷體" w:hAnsi="Times New Roman"/>
                <w:szCs w:val="24"/>
              </w:rPr>
              <w:t xml:space="preserve">-2 </w:t>
            </w:r>
            <w:r w:rsidRPr="00F6337D">
              <w:rPr>
                <w:rFonts w:ascii="Times New Roman" w:eastAsia="標楷體" w:hAnsi="Times New Roman"/>
                <w:szCs w:val="24"/>
              </w:rPr>
              <w:t>生活實作、環境布置。</w:t>
            </w:r>
          </w:p>
          <w:p w14:paraId="24153EEF" w14:textId="77777777" w:rsidR="00700CD5" w:rsidRPr="00F6337D" w:rsidRDefault="00700CD5" w:rsidP="00700CD5">
            <w:pPr>
              <w:snapToGrid w:val="0"/>
              <w:spacing w:line="240" w:lineRule="atLeast"/>
              <w:jc w:val="both"/>
              <w:rPr>
                <w:rFonts w:ascii="Times New Roman" w:eastAsia="標楷體" w:hAnsi="Times New Roman"/>
                <w:szCs w:val="24"/>
                <w:shd w:val="pct15" w:color="auto" w:fill="FFFFFF"/>
              </w:rPr>
            </w:pPr>
            <w:r w:rsidRPr="00F6337D">
              <w:rPr>
                <w:rFonts w:ascii="Times New Roman" w:eastAsia="標楷體" w:hAnsi="Times New Roman" w:hint="eastAsia"/>
                <w:szCs w:val="24"/>
                <w:shd w:val="pct15" w:color="auto" w:fill="FFFFFF"/>
              </w:rPr>
              <w:t>高年級</w:t>
            </w:r>
          </w:p>
          <w:p w14:paraId="5E1C292B"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E-</w:t>
            </w:r>
            <w:r w:rsidRPr="00F6337D">
              <w:rPr>
                <w:rFonts w:ascii="Times New Roman" w:eastAsia="標楷體" w:hAnsi="Times New Roman" w:hint="eastAsia"/>
                <w:szCs w:val="24"/>
              </w:rPr>
              <w:t>Ⅲ</w:t>
            </w:r>
            <w:r w:rsidRPr="00F6337D">
              <w:rPr>
                <w:rFonts w:ascii="Times New Roman" w:eastAsia="標楷體" w:hAnsi="Times New Roman"/>
                <w:szCs w:val="24"/>
              </w:rPr>
              <w:t xml:space="preserve">-1 </w:t>
            </w:r>
            <w:r w:rsidRPr="00F6337D">
              <w:rPr>
                <w:rFonts w:ascii="Times New Roman" w:eastAsia="標楷體" w:hAnsi="Times New Roman"/>
                <w:szCs w:val="24"/>
              </w:rPr>
              <w:t>多元形式歌曲，如：輪唱、合唱等。</w:t>
            </w:r>
          </w:p>
          <w:p w14:paraId="7964485C"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音</w:t>
            </w:r>
            <w:r w:rsidRPr="00F6337D">
              <w:rPr>
                <w:rFonts w:ascii="Times New Roman" w:eastAsia="標楷體" w:hAnsi="Times New Roman"/>
                <w:szCs w:val="24"/>
              </w:rPr>
              <w:t xml:space="preserve"> E-</w:t>
            </w:r>
            <w:r w:rsidRPr="00F6337D">
              <w:rPr>
                <w:rFonts w:ascii="Times New Roman" w:eastAsia="標楷體" w:hAnsi="Times New Roman" w:hint="eastAsia"/>
                <w:szCs w:val="24"/>
              </w:rPr>
              <w:t>Ⅲ</w:t>
            </w:r>
            <w:r w:rsidRPr="00F6337D">
              <w:rPr>
                <w:rFonts w:ascii="Times New Roman" w:eastAsia="標楷體" w:hAnsi="Times New Roman"/>
                <w:szCs w:val="24"/>
              </w:rPr>
              <w:t xml:space="preserve">-2 </w:t>
            </w:r>
            <w:r w:rsidRPr="00F6337D">
              <w:rPr>
                <w:rFonts w:ascii="Times New Roman" w:eastAsia="標楷體" w:hAnsi="Times New Roman"/>
                <w:szCs w:val="24"/>
              </w:rPr>
              <w:t>簡易樂器的分類與基礎演奏技巧。</w:t>
            </w:r>
          </w:p>
          <w:p w14:paraId="1738E749"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視</w:t>
            </w:r>
            <w:r w:rsidRPr="00F6337D">
              <w:rPr>
                <w:rFonts w:ascii="Times New Roman" w:eastAsia="標楷體" w:hAnsi="Times New Roman"/>
                <w:szCs w:val="24"/>
              </w:rPr>
              <w:t>E-Ⅲ-2</w:t>
            </w:r>
            <w:r w:rsidRPr="00F6337D">
              <w:rPr>
                <w:rFonts w:ascii="Times New Roman" w:eastAsia="標楷體" w:hAnsi="Times New Roman" w:hint="eastAsia"/>
                <w:szCs w:val="24"/>
              </w:rPr>
              <w:t xml:space="preserve"> </w:t>
            </w:r>
            <w:r w:rsidRPr="00F6337D">
              <w:rPr>
                <w:rFonts w:ascii="Times New Roman" w:eastAsia="標楷體" w:hAnsi="Times New Roman"/>
                <w:szCs w:val="24"/>
              </w:rPr>
              <w:t>媒材（彩色筆、蠟筆、水彩、黏土等）、技法（硬筆畫、吹畫、版畫、水彩畫等）、簡易創作類型。</w:t>
            </w:r>
          </w:p>
          <w:p w14:paraId="7D0DAAB7" w14:textId="77777777" w:rsidR="00700CD5" w:rsidRPr="00F6337D" w:rsidRDefault="00700CD5" w:rsidP="00700CD5">
            <w:pPr>
              <w:snapToGrid w:val="0"/>
              <w:spacing w:line="240" w:lineRule="atLeast"/>
              <w:jc w:val="both"/>
              <w:rPr>
                <w:rFonts w:ascii="Times New Roman" w:eastAsia="標楷體" w:hAnsi="Times New Roman"/>
                <w:szCs w:val="24"/>
              </w:rPr>
            </w:pPr>
            <w:r w:rsidRPr="00F6337D">
              <w:rPr>
                <w:rFonts w:ascii="Times New Roman" w:eastAsia="標楷體" w:hAnsi="Times New Roman"/>
                <w:szCs w:val="24"/>
              </w:rPr>
              <w:fldChar w:fldCharType="begin"/>
            </w:r>
            <w:r w:rsidRPr="00F6337D">
              <w:rPr>
                <w:rFonts w:ascii="Times New Roman" w:eastAsia="標楷體" w:hAnsi="Times New Roman"/>
                <w:szCs w:val="24"/>
              </w:rPr>
              <w:instrText xml:space="preserve"> </w:instrText>
            </w:r>
            <w:r w:rsidRPr="00F6337D">
              <w:rPr>
                <w:rFonts w:ascii="Times New Roman" w:eastAsia="標楷體" w:hAnsi="Times New Roman" w:hint="eastAsia"/>
                <w:szCs w:val="24"/>
              </w:rPr>
              <w:instrText>eq \o\ac(</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w:instrText>
            </w:r>
            <w:r w:rsidRPr="00F6337D">
              <w:rPr>
                <w:rFonts w:ascii="Times New Roman" w:eastAsia="標楷體" w:hAnsi="Times New Roman" w:hint="eastAsia"/>
                <w:szCs w:val="24"/>
              </w:rPr>
              <w:instrText>調</w:instrText>
            </w:r>
            <w:r w:rsidRPr="00F6337D">
              <w:rPr>
                <w:rFonts w:ascii="Times New Roman" w:eastAsia="標楷體" w:hAnsi="Times New Roman" w:hint="eastAsia"/>
                <w:szCs w:val="24"/>
              </w:rPr>
              <w:instrText>)</w:instrText>
            </w:r>
            <w:r w:rsidRPr="00F6337D">
              <w:rPr>
                <w:rFonts w:ascii="Times New Roman" w:eastAsia="標楷體" w:hAnsi="Times New Roman"/>
                <w:szCs w:val="24"/>
              </w:rPr>
              <w:fldChar w:fldCharType="end"/>
            </w:r>
            <w:r w:rsidRPr="00F6337D">
              <w:rPr>
                <w:rFonts w:ascii="Times New Roman" w:eastAsia="標楷體" w:hAnsi="Times New Roman"/>
                <w:szCs w:val="24"/>
              </w:rPr>
              <w:t>表</w:t>
            </w:r>
            <w:r w:rsidRPr="00F6337D">
              <w:rPr>
                <w:rFonts w:ascii="Times New Roman" w:eastAsia="標楷體" w:hAnsi="Times New Roman"/>
                <w:szCs w:val="24"/>
              </w:rPr>
              <w:t xml:space="preserve"> E-</w:t>
            </w:r>
            <w:r w:rsidRPr="00F6337D">
              <w:rPr>
                <w:rFonts w:ascii="Times New Roman" w:eastAsia="標楷體" w:hAnsi="Times New Roman" w:hint="eastAsia"/>
                <w:szCs w:val="24"/>
              </w:rPr>
              <w:t>Ⅲ</w:t>
            </w:r>
            <w:r w:rsidRPr="00F6337D">
              <w:rPr>
                <w:rFonts w:ascii="Times New Roman" w:eastAsia="標楷體" w:hAnsi="Times New Roman"/>
                <w:szCs w:val="24"/>
              </w:rPr>
              <w:t xml:space="preserve">-2 </w:t>
            </w:r>
            <w:r w:rsidRPr="00F6337D">
              <w:rPr>
                <w:rFonts w:ascii="Times New Roman" w:eastAsia="標楷體" w:hAnsi="Times New Roman"/>
                <w:szCs w:val="24"/>
              </w:rPr>
              <w:t>主題動作、故事表演。</w:t>
            </w:r>
          </w:p>
          <w:p w14:paraId="2E19AB77" w14:textId="105B2E76" w:rsidR="00802BBC" w:rsidRPr="00F6337D" w:rsidRDefault="00700CD5" w:rsidP="00700CD5">
            <w:pPr>
              <w:snapToGrid w:val="0"/>
              <w:spacing w:line="240" w:lineRule="atLeast"/>
              <w:jc w:val="both"/>
              <w:rPr>
                <w:rFonts w:ascii="Times New Roman" w:eastAsia="標楷體" w:hAnsi="Times New Roman"/>
              </w:rPr>
            </w:pPr>
            <w:r w:rsidRPr="00F6337D">
              <w:rPr>
                <w:rFonts w:ascii="Times New Roman" w:eastAsia="標楷體" w:hAnsi="Times New Roman"/>
                <w:szCs w:val="24"/>
              </w:rPr>
              <w:t>表</w:t>
            </w:r>
            <w:r w:rsidRPr="00F6337D">
              <w:rPr>
                <w:rFonts w:ascii="Times New Roman" w:eastAsia="標楷體" w:hAnsi="Times New Roman"/>
                <w:szCs w:val="24"/>
              </w:rPr>
              <w:t>P-</w:t>
            </w:r>
            <w:r w:rsidRPr="00F6337D">
              <w:rPr>
                <w:rFonts w:ascii="Times New Roman" w:eastAsia="標楷體" w:hAnsi="Times New Roman" w:hint="eastAsia"/>
                <w:szCs w:val="24"/>
              </w:rPr>
              <w:t>Ⅲ</w:t>
            </w:r>
            <w:r w:rsidRPr="00F6337D">
              <w:rPr>
                <w:rFonts w:ascii="Times New Roman" w:eastAsia="標楷體" w:hAnsi="Times New Roman"/>
                <w:szCs w:val="24"/>
              </w:rPr>
              <w:t xml:space="preserve">-1 </w:t>
            </w:r>
            <w:r w:rsidRPr="00F6337D">
              <w:rPr>
                <w:rFonts w:ascii="Times New Roman" w:eastAsia="標楷體" w:hAnsi="Times New Roman"/>
                <w:szCs w:val="24"/>
              </w:rPr>
              <w:t>各類形式的表演藝術活動。</w:t>
            </w:r>
          </w:p>
        </w:tc>
      </w:tr>
      <w:tr w:rsidR="00F6337D" w:rsidRPr="00F6337D" w14:paraId="0F30D582" w14:textId="77777777" w:rsidTr="00805F10">
        <w:tc>
          <w:tcPr>
            <w:tcW w:w="1985" w:type="dxa"/>
            <w:gridSpan w:val="3"/>
            <w:tcBorders>
              <w:left w:val="single" w:sz="1" w:space="0" w:color="000000"/>
              <w:bottom w:val="single" w:sz="1" w:space="0" w:color="000000"/>
            </w:tcBorders>
            <w:shd w:val="clear" w:color="auto" w:fill="auto"/>
            <w:vAlign w:val="center"/>
          </w:tcPr>
          <w:p w14:paraId="3DD1B77F"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317952B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666E636"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1.</w:t>
            </w:r>
            <w:r w:rsidRPr="00F6337D">
              <w:rPr>
                <w:rFonts w:ascii="Times New Roman" w:eastAsia="標楷體" w:hAnsi="Times New Roman" w:cs="標楷體" w:hint="eastAsia"/>
              </w:rPr>
              <w:t>運用各種容易操作的材料</w:t>
            </w:r>
            <w:r w:rsidRPr="00F6337D">
              <w:rPr>
                <w:rFonts w:ascii="Times New Roman" w:eastAsia="標楷體" w:hAnsi="Times New Roman" w:cs="標楷體"/>
              </w:rPr>
              <w:t xml:space="preserve"> (</w:t>
            </w:r>
            <w:r w:rsidRPr="00F6337D">
              <w:rPr>
                <w:rFonts w:ascii="Times New Roman" w:eastAsia="標楷體" w:hAnsi="Times New Roman" w:cs="標楷體" w:hint="eastAsia"/>
              </w:rPr>
              <w:t>如</w:t>
            </w:r>
            <w:r w:rsidRPr="00F6337D">
              <w:rPr>
                <w:rFonts w:ascii="Times New Roman" w:eastAsia="標楷體" w:hAnsi="Times New Roman" w:cs="標楷體"/>
              </w:rPr>
              <w:t>:</w:t>
            </w:r>
            <w:r w:rsidRPr="00F6337D">
              <w:rPr>
                <w:rFonts w:ascii="Times New Roman" w:eastAsia="標楷體" w:hAnsi="Times New Roman" w:cs="標楷體" w:hint="eastAsia"/>
              </w:rPr>
              <w:t>蠟筆、水彩、粉彩等</w:t>
            </w:r>
            <w:r w:rsidRPr="00F6337D">
              <w:rPr>
                <w:rFonts w:ascii="Times New Roman" w:eastAsia="標楷體" w:hAnsi="Times New Roman" w:cs="標楷體"/>
              </w:rPr>
              <w:t>)</w:t>
            </w:r>
            <w:r w:rsidRPr="00F6337D">
              <w:rPr>
                <w:rFonts w:ascii="Times New Roman" w:eastAsia="標楷體" w:hAnsi="Times New Roman" w:cs="標楷體" w:hint="eastAsia"/>
              </w:rPr>
              <w:t>，進行美</w:t>
            </w:r>
            <w:proofErr w:type="gramStart"/>
            <w:r w:rsidRPr="00F6337D">
              <w:rPr>
                <w:rFonts w:ascii="Times New Roman" w:eastAsia="標楷體" w:hAnsi="Times New Roman" w:cs="標楷體" w:hint="eastAsia"/>
              </w:rPr>
              <w:t>勞</w:t>
            </w:r>
            <w:proofErr w:type="gramEnd"/>
            <w:r w:rsidRPr="00F6337D">
              <w:rPr>
                <w:rFonts w:ascii="Times New Roman" w:eastAsia="標楷體" w:hAnsi="Times New Roman" w:cs="標楷體" w:hint="eastAsia"/>
              </w:rPr>
              <w:t>作品的創作。</w:t>
            </w:r>
          </w:p>
          <w:p w14:paraId="049A7425"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2.</w:t>
            </w:r>
            <w:r w:rsidRPr="00F6337D">
              <w:rPr>
                <w:rFonts w:ascii="Times New Roman" w:eastAsia="標楷體" w:hAnsi="Times New Roman" w:cs="標楷體" w:hint="eastAsia"/>
              </w:rPr>
              <w:t>在教師提示下，正確安全的使用簡易美</w:t>
            </w:r>
            <w:proofErr w:type="gramStart"/>
            <w:r w:rsidRPr="00F6337D">
              <w:rPr>
                <w:rFonts w:ascii="Times New Roman" w:eastAsia="標楷體" w:hAnsi="Times New Roman" w:cs="標楷體" w:hint="eastAsia"/>
              </w:rPr>
              <w:t>勞</w:t>
            </w:r>
            <w:proofErr w:type="gramEnd"/>
            <w:r w:rsidRPr="00F6337D">
              <w:rPr>
                <w:rFonts w:ascii="Times New Roman" w:eastAsia="標楷體" w:hAnsi="Times New Roman" w:cs="標楷體" w:hint="eastAsia"/>
              </w:rPr>
              <w:t>工具，進行藝術創作活動。</w:t>
            </w:r>
          </w:p>
          <w:p w14:paraId="346670B4"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3.</w:t>
            </w:r>
            <w:r w:rsidRPr="00F6337D">
              <w:rPr>
                <w:rFonts w:ascii="Times New Roman" w:eastAsia="標楷體" w:hAnsi="Times New Roman" w:cs="標楷體" w:hint="eastAsia"/>
              </w:rPr>
              <w:t>會使用各種簡易的美</w:t>
            </w:r>
            <w:proofErr w:type="gramStart"/>
            <w:r w:rsidRPr="00F6337D">
              <w:rPr>
                <w:rFonts w:ascii="Times New Roman" w:eastAsia="標楷體" w:hAnsi="Times New Roman" w:cs="標楷體" w:hint="eastAsia"/>
              </w:rPr>
              <w:t>勞</w:t>
            </w:r>
            <w:proofErr w:type="gramEnd"/>
            <w:r w:rsidRPr="00F6337D">
              <w:rPr>
                <w:rFonts w:ascii="Times New Roman" w:eastAsia="標楷體" w:hAnsi="Times New Roman" w:cs="標楷體" w:hint="eastAsia"/>
              </w:rPr>
              <w:t>創作媒體</w:t>
            </w:r>
            <w:r w:rsidRPr="00F6337D">
              <w:rPr>
                <w:rFonts w:ascii="Times New Roman" w:eastAsia="標楷體" w:hAnsi="Times New Roman" w:cs="標楷體"/>
              </w:rPr>
              <w:t>/</w:t>
            </w:r>
            <w:r w:rsidRPr="00F6337D">
              <w:rPr>
                <w:rFonts w:ascii="Times New Roman" w:eastAsia="標楷體" w:hAnsi="Times New Roman" w:cs="標楷體" w:hint="eastAsia"/>
              </w:rPr>
              <w:t>媒材</w:t>
            </w:r>
            <w:r w:rsidRPr="00F6337D">
              <w:rPr>
                <w:rFonts w:ascii="Times New Roman" w:eastAsia="標楷體" w:hAnsi="Times New Roman" w:cs="標楷體"/>
              </w:rPr>
              <w:t>(</w:t>
            </w:r>
            <w:r w:rsidRPr="00F6337D">
              <w:rPr>
                <w:rFonts w:ascii="Times New Roman" w:eastAsia="標楷體" w:hAnsi="Times New Roman" w:cs="標楷體" w:hint="eastAsia"/>
              </w:rPr>
              <w:t>如彩色筆、蠟筆黏土</w:t>
            </w:r>
            <w:r w:rsidRPr="00F6337D">
              <w:rPr>
                <w:rFonts w:ascii="Times New Roman" w:eastAsia="標楷體" w:hAnsi="Times New Roman" w:cs="標楷體"/>
              </w:rPr>
              <w:t>)</w:t>
            </w:r>
            <w:r w:rsidRPr="00F6337D">
              <w:rPr>
                <w:rFonts w:ascii="Times New Roman" w:eastAsia="標楷體" w:hAnsi="Times New Roman" w:cs="標楷體" w:hint="eastAsia"/>
              </w:rPr>
              <w:t>。</w:t>
            </w:r>
          </w:p>
          <w:p w14:paraId="58FE8B3F"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4.</w:t>
            </w:r>
            <w:r w:rsidRPr="00F6337D">
              <w:rPr>
                <w:rFonts w:ascii="Times New Roman" w:eastAsia="標楷體" w:hAnsi="Times New Roman" w:cs="標楷體" w:hint="eastAsia"/>
              </w:rPr>
              <w:t>在教師提示下，能運用簡易的藝術創作活動及作品，參與班級環境美化的工作</w:t>
            </w:r>
            <w:r w:rsidRPr="00F6337D">
              <w:rPr>
                <w:rFonts w:ascii="Times New Roman" w:eastAsia="標楷體" w:hAnsi="Times New Roman" w:cs="標楷體"/>
              </w:rPr>
              <w:t>(</w:t>
            </w:r>
            <w:r w:rsidRPr="00F6337D">
              <w:rPr>
                <w:rFonts w:ascii="Times New Roman" w:eastAsia="標楷體" w:hAnsi="Times New Roman" w:cs="標楷體" w:hint="eastAsia"/>
              </w:rPr>
              <w:t>如</w:t>
            </w:r>
            <w:r w:rsidRPr="00F6337D">
              <w:rPr>
                <w:rFonts w:ascii="Times New Roman" w:eastAsia="標楷體" w:hAnsi="Times New Roman" w:cs="標楷體"/>
              </w:rPr>
              <w:t>:</w:t>
            </w:r>
            <w:r w:rsidRPr="00F6337D">
              <w:rPr>
                <w:rFonts w:ascii="Times New Roman" w:eastAsia="標楷體" w:hAnsi="Times New Roman" w:cs="標楷體" w:hint="eastAsia"/>
              </w:rPr>
              <w:t>佈置教室環境</w:t>
            </w:r>
            <w:r w:rsidRPr="00F6337D">
              <w:rPr>
                <w:rFonts w:ascii="Times New Roman" w:eastAsia="標楷體" w:hAnsi="Times New Roman" w:cs="標楷體"/>
              </w:rPr>
              <w:t>)</w:t>
            </w:r>
            <w:r w:rsidRPr="00F6337D">
              <w:rPr>
                <w:rFonts w:ascii="Times New Roman" w:eastAsia="標楷體" w:hAnsi="Times New Roman" w:cs="標楷體" w:hint="eastAsia"/>
              </w:rPr>
              <w:t>。</w:t>
            </w:r>
          </w:p>
          <w:p w14:paraId="3830D245"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5.</w:t>
            </w:r>
            <w:r w:rsidRPr="00F6337D">
              <w:rPr>
                <w:rFonts w:ascii="Times New Roman" w:eastAsia="標楷體" w:hAnsi="Times New Roman" w:cs="標楷體" w:hint="eastAsia"/>
              </w:rPr>
              <w:t>在教師提示下，以不同的技巧表現視覺藝術創作</w:t>
            </w:r>
            <w:r w:rsidRPr="00F6337D">
              <w:rPr>
                <w:rFonts w:ascii="Times New Roman" w:eastAsia="標楷體" w:hAnsi="Times New Roman" w:cs="標楷體" w:hint="eastAsia"/>
              </w:rPr>
              <w:t>(</w:t>
            </w:r>
            <w:r w:rsidRPr="00F6337D">
              <w:rPr>
                <w:rFonts w:ascii="Times New Roman" w:eastAsia="標楷體" w:hAnsi="Times New Roman" w:cs="標楷體" w:hint="eastAsia"/>
              </w:rPr>
              <w:t>如</w:t>
            </w:r>
            <w:r w:rsidRPr="00F6337D">
              <w:rPr>
                <w:rFonts w:ascii="Times New Roman" w:eastAsia="標楷體" w:hAnsi="Times New Roman" w:cs="標楷體" w:hint="eastAsia"/>
              </w:rPr>
              <w:t>:</w:t>
            </w:r>
            <w:r w:rsidRPr="00F6337D">
              <w:rPr>
                <w:rFonts w:ascii="Times New Roman" w:eastAsia="標楷體" w:hAnsi="Times New Roman" w:cs="標楷體" w:hint="eastAsia"/>
              </w:rPr>
              <w:t>水彩畫、指壓畫等</w:t>
            </w:r>
            <w:r w:rsidRPr="00F6337D">
              <w:rPr>
                <w:rFonts w:ascii="Times New Roman" w:eastAsia="標楷體" w:hAnsi="Times New Roman" w:cs="標楷體" w:hint="eastAsia"/>
              </w:rPr>
              <w:t>)</w:t>
            </w:r>
          </w:p>
          <w:p w14:paraId="43FF6780"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6.</w:t>
            </w:r>
            <w:r w:rsidRPr="00F6337D">
              <w:rPr>
                <w:rFonts w:ascii="Times New Roman" w:eastAsia="標楷體" w:hAnsi="Times New Roman" w:cs="標楷體" w:hint="eastAsia"/>
              </w:rPr>
              <w:t>在教學情境中，教師能運用不同媒體</w:t>
            </w:r>
            <w:r w:rsidRPr="00F6337D">
              <w:rPr>
                <w:rFonts w:ascii="Times New Roman" w:eastAsia="標楷體" w:hAnsi="Times New Roman" w:cs="標楷體"/>
              </w:rPr>
              <w:t>(</w:t>
            </w:r>
            <w:r w:rsidRPr="00F6337D">
              <w:rPr>
                <w:rFonts w:ascii="Times New Roman" w:eastAsia="標楷體" w:hAnsi="Times New Roman" w:cs="標楷體" w:hint="eastAsia"/>
              </w:rPr>
              <w:t>如樂曲欣賞</w:t>
            </w:r>
            <w:r w:rsidRPr="00F6337D">
              <w:rPr>
                <w:rFonts w:ascii="Times New Roman" w:eastAsia="標楷體" w:hAnsi="Times New Roman" w:cs="標楷體"/>
              </w:rPr>
              <w:t>)</w:t>
            </w:r>
            <w:r w:rsidRPr="00F6337D">
              <w:rPr>
                <w:rFonts w:ascii="Times New Roman" w:eastAsia="標楷體" w:hAnsi="Times New Roman" w:cs="標楷體" w:hint="eastAsia"/>
              </w:rPr>
              <w:t>，讓學生進行簡易的音樂活動</w:t>
            </w:r>
            <w:r w:rsidRPr="00F6337D">
              <w:rPr>
                <w:rFonts w:ascii="Times New Roman" w:eastAsia="標楷體" w:hAnsi="Times New Roman" w:cs="標楷體"/>
              </w:rPr>
              <w:t>(</w:t>
            </w:r>
            <w:r w:rsidRPr="00F6337D">
              <w:rPr>
                <w:rFonts w:ascii="Times New Roman" w:eastAsia="標楷體" w:hAnsi="Times New Roman" w:cs="標楷體" w:hint="eastAsia"/>
              </w:rPr>
              <w:t>如</w:t>
            </w:r>
            <w:r w:rsidRPr="00F6337D">
              <w:rPr>
                <w:rFonts w:ascii="Times New Roman" w:eastAsia="標楷體" w:hAnsi="Times New Roman" w:cs="標楷體"/>
              </w:rPr>
              <w:t>:</w:t>
            </w:r>
            <w:r w:rsidRPr="00F6337D">
              <w:rPr>
                <w:rFonts w:ascii="Times New Roman" w:eastAsia="標楷體" w:hAnsi="Times New Roman" w:cs="標楷體" w:hint="eastAsia"/>
              </w:rPr>
              <w:t>唱歌、敲打節奏樂器</w:t>
            </w:r>
            <w:r w:rsidRPr="00F6337D">
              <w:rPr>
                <w:rFonts w:ascii="Times New Roman" w:eastAsia="標楷體" w:hAnsi="Times New Roman" w:cs="標楷體"/>
              </w:rPr>
              <w:t>)</w:t>
            </w:r>
            <w:r w:rsidRPr="00F6337D">
              <w:rPr>
                <w:rFonts w:ascii="Times New Roman" w:eastAsia="標楷體" w:hAnsi="Times New Roman" w:cs="標楷體" w:hint="eastAsia"/>
              </w:rPr>
              <w:t>。</w:t>
            </w:r>
          </w:p>
          <w:p w14:paraId="38326973"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7.</w:t>
            </w:r>
            <w:r w:rsidRPr="00F6337D">
              <w:rPr>
                <w:rFonts w:ascii="Times New Roman" w:eastAsia="標楷體" w:hAnsi="Times New Roman" w:cs="標楷體" w:hint="eastAsia"/>
              </w:rPr>
              <w:t>運用各種樂器或能發出聲音的器具</w:t>
            </w:r>
            <w:proofErr w:type="gramStart"/>
            <w:r w:rsidRPr="00F6337D">
              <w:rPr>
                <w:rFonts w:ascii="Times New Roman" w:eastAsia="標楷體" w:hAnsi="Times New Roman" w:cs="標楷體" w:hint="eastAsia"/>
              </w:rPr>
              <w:t>（</w:t>
            </w:r>
            <w:proofErr w:type="gramEnd"/>
            <w:r w:rsidRPr="00F6337D">
              <w:rPr>
                <w:rFonts w:ascii="Times New Roman" w:eastAsia="標楷體" w:hAnsi="Times New Roman" w:cs="標楷體" w:hint="eastAsia"/>
              </w:rPr>
              <w:t>如：鍋碗瓢盆</w:t>
            </w:r>
            <w:proofErr w:type="gramStart"/>
            <w:r w:rsidRPr="00F6337D">
              <w:rPr>
                <w:rFonts w:ascii="Times New Roman" w:eastAsia="標楷體" w:hAnsi="Times New Roman" w:cs="標楷體" w:hint="eastAsia"/>
              </w:rPr>
              <w:t>）</w:t>
            </w:r>
            <w:proofErr w:type="gramEnd"/>
            <w:r w:rsidRPr="00F6337D">
              <w:rPr>
                <w:rFonts w:ascii="Times New Roman" w:eastAsia="標楷體" w:hAnsi="Times New Roman" w:cs="標楷體" w:hint="eastAsia"/>
              </w:rPr>
              <w:t>，進行音樂創作活動。</w:t>
            </w:r>
          </w:p>
          <w:p w14:paraId="0104335A"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8.</w:t>
            </w:r>
            <w:r w:rsidRPr="00F6337D">
              <w:rPr>
                <w:rFonts w:ascii="Times New Roman" w:eastAsia="標楷體" w:hAnsi="Times New Roman" w:cs="標楷體" w:hint="eastAsia"/>
              </w:rPr>
              <w:t>正確安全的使用簡單樂器與同學共同完成表演活動道具，進行展演活動。</w:t>
            </w:r>
          </w:p>
          <w:p w14:paraId="1932BD9E"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lastRenderedPageBreak/>
              <w:t>9.</w:t>
            </w:r>
            <w:r w:rsidRPr="00F6337D">
              <w:rPr>
                <w:rFonts w:ascii="Times New Roman" w:eastAsia="標楷體" w:hAnsi="Times New Roman" w:cs="標楷體" w:hint="eastAsia"/>
              </w:rPr>
              <w:t>運用聽覺的創作元素（樂器演奏），從事表演活動。</w:t>
            </w:r>
          </w:p>
          <w:p w14:paraId="4AA11989"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10.</w:t>
            </w:r>
            <w:r w:rsidRPr="00F6337D">
              <w:rPr>
                <w:rFonts w:ascii="Times New Roman" w:eastAsia="標楷體" w:hAnsi="Times New Roman" w:cs="標楷體" w:hint="eastAsia"/>
              </w:rPr>
              <w:t>欣賞同儕</w:t>
            </w:r>
            <w:proofErr w:type="gramStart"/>
            <w:r w:rsidRPr="00F6337D">
              <w:rPr>
                <w:rFonts w:ascii="Times New Roman" w:eastAsia="標楷體" w:hAnsi="Times New Roman" w:cs="標楷體" w:hint="eastAsia"/>
              </w:rPr>
              <w:t>的動覺表演藝術</w:t>
            </w:r>
            <w:proofErr w:type="gramEnd"/>
            <w:r w:rsidRPr="00F6337D">
              <w:rPr>
                <w:rFonts w:ascii="Times New Roman" w:eastAsia="標楷體" w:hAnsi="Times New Roman" w:cs="標楷體" w:hint="eastAsia"/>
              </w:rPr>
              <w:t>作品</w:t>
            </w:r>
            <w:r w:rsidRPr="00F6337D">
              <w:rPr>
                <w:rFonts w:ascii="Times New Roman" w:eastAsia="標楷體" w:hAnsi="Times New Roman" w:cs="標楷體"/>
              </w:rPr>
              <w:t>(</w:t>
            </w:r>
            <w:r w:rsidRPr="00F6337D">
              <w:rPr>
                <w:rFonts w:ascii="Times New Roman" w:eastAsia="標楷體" w:hAnsi="Times New Roman" w:cs="標楷體" w:hint="eastAsia"/>
              </w:rPr>
              <w:t>如</w:t>
            </w:r>
            <w:r w:rsidRPr="00F6337D">
              <w:rPr>
                <w:rFonts w:ascii="Times New Roman" w:eastAsia="標楷體" w:hAnsi="Times New Roman" w:cs="標楷體"/>
              </w:rPr>
              <w:t>:</w:t>
            </w:r>
            <w:r w:rsidRPr="00F6337D">
              <w:rPr>
                <w:rFonts w:ascii="Times New Roman" w:eastAsia="標楷體" w:hAnsi="Times New Roman" w:cs="標楷體" w:hint="eastAsia"/>
              </w:rPr>
              <w:t>音樂律動</w:t>
            </w:r>
            <w:r w:rsidRPr="00F6337D">
              <w:rPr>
                <w:rFonts w:ascii="Times New Roman" w:eastAsia="標楷體" w:hAnsi="Times New Roman" w:cs="標楷體"/>
              </w:rPr>
              <w:t>)</w:t>
            </w:r>
            <w:r w:rsidRPr="00F6337D">
              <w:rPr>
                <w:rFonts w:ascii="Times New Roman" w:eastAsia="標楷體" w:hAnsi="Times New Roman" w:cs="標楷體" w:hint="eastAsia"/>
              </w:rPr>
              <w:t>。</w:t>
            </w:r>
          </w:p>
          <w:p w14:paraId="215D7885"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11.</w:t>
            </w:r>
            <w:r w:rsidRPr="00F6337D">
              <w:rPr>
                <w:rFonts w:ascii="Times New Roman" w:eastAsia="標楷體" w:hAnsi="Times New Roman" w:cs="標楷體" w:hint="eastAsia"/>
              </w:rPr>
              <w:t>依所分配的工作參與團體創作的活動。</w:t>
            </w:r>
          </w:p>
          <w:p w14:paraId="19E55D16" w14:textId="77777777" w:rsidR="00802BBC" w:rsidRPr="00F6337D" w:rsidRDefault="00802BBC" w:rsidP="00805F10">
            <w:pPr>
              <w:snapToGrid w:val="0"/>
              <w:spacing w:line="280" w:lineRule="atLeast"/>
              <w:jc w:val="both"/>
              <w:rPr>
                <w:rFonts w:ascii="Times New Roman" w:eastAsia="標楷體" w:hAnsi="Times New Roman" w:cs="標楷體"/>
              </w:rPr>
            </w:pPr>
            <w:r w:rsidRPr="00F6337D">
              <w:rPr>
                <w:rFonts w:ascii="Times New Roman" w:eastAsia="標楷體" w:hAnsi="Times New Roman" w:cs="標楷體" w:hint="eastAsia"/>
              </w:rPr>
              <w:t>12.</w:t>
            </w:r>
            <w:r w:rsidRPr="00F6337D">
              <w:rPr>
                <w:rFonts w:ascii="Times New Roman" w:eastAsia="標楷體" w:hAnsi="Times New Roman" w:cs="標楷體" w:hint="eastAsia"/>
              </w:rPr>
              <w:t>欣賞藝術展演活動時能表現正確的態度與合宜的行動。</w:t>
            </w:r>
          </w:p>
        </w:tc>
      </w:tr>
      <w:tr w:rsidR="00F6337D" w:rsidRPr="00F6337D" w14:paraId="3422A2DF" w14:textId="77777777" w:rsidTr="00805F10">
        <w:tc>
          <w:tcPr>
            <w:tcW w:w="1985" w:type="dxa"/>
            <w:gridSpan w:val="3"/>
            <w:tcBorders>
              <w:left w:val="single" w:sz="1" w:space="0" w:color="000000"/>
              <w:bottom w:val="single" w:sz="1" w:space="0" w:color="000000"/>
            </w:tcBorders>
            <w:shd w:val="clear" w:color="auto" w:fill="auto"/>
            <w:vAlign w:val="center"/>
          </w:tcPr>
          <w:p w14:paraId="5F7B9EC3"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4868412"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人權</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57856939"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戶外教育□國際教育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20A2DBF4" w14:textId="77777777" w:rsidTr="00805F10">
        <w:tc>
          <w:tcPr>
            <w:tcW w:w="1985" w:type="dxa"/>
            <w:gridSpan w:val="3"/>
            <w:tcBorders>
              <w:left w:val="single" w:sz="1" w:space="0" w:color="000000"/>
              <w:bottom w:val="single" w:sz="1" w:space="0" w:color="000000"/>
            </w:tcBorders>
            <w:shd w:val="clear" w:color="auto" w:fill="auto"/>
            <w:vAlign w:val="center"/>
          </w:tcPr>
          <w:p w14:paraId="2FCF25D2"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38EAB6D7"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F752FDF"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6DBA48B6"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減量</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1E8471FE" w14:textId="77777777" w:rsidR="00802BBC" w:rsidRPr="00F6337D" w:rsidRDefault="00802BBC" w:rsidP="00805F10">
            <w:pPr>
              <w:widowControl/>
              <w:suppressAutoHyphens/>
              <w:snapToGrid w:val="0"/>
              <w:spacing w:line="280" w:lineRule="atLeast"/>
              <w:jc w:val="both"/>
              <w:rPr>
                <w:rFonts w:ascii="Times New Roman" w:eastAsia="標楷體" w:hAnsi="Times New Roman" w:cs="標楷體"/>
                <w:kern w:val="0"/>
                <w:szCs w:val="24"/>
              </w:rPr>
            </w:pPr>
          </w:p>
          <w:p w14:paraId="5A15EB1F"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15E9F9E7"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4C24CD23"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3ADE96B9"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08491D57"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p>
          <w:p w14:paraId="77F735D2"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61D8A15D" w14:textId="77777777" w:rsidR="00802BBC" w:rsidRPr="00F6337D" w:rsidRDefault="00802BBC" w:rsidP="00805F10">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4EB3522A"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p>
          <w:p w14:paraId="5063E5E1" w14:textId="77777777" w:rsidR="00802BBC" w:rsidRPr="00F6337D" w:rsidRDefault="00802BBC" w:rsidP="00805F10">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2376D3AA" w14:textId="77777777" w:rsidR="00802BBC" w:rsidRPr="00F6337D" w:rsidRDefault="00802BBC" w:rsidP="00805F10">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新細明體" w:hint="eastAsia"/>
                <w:kern w:val="0"/>
                <w:szCs w:val="24"/>
              </w:rPr>
              <w:t>■</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38DE5EB1" w14:textId="77777777" w:rsidTr="00805F10">
        <w:tc>
          <w:tcPr>
            <w:tcW w:w="889" w:type="dxa"/>
            <w:gridSpan w:val="2"/>
            <w:tcBorders>
              <w:left w:val="single" w:sz="1" w:space="0" w:color="000000"/>
              <w:bottom w:val="single" w:sz="1" w:space="0" w:color="000000"/>
            </w:tcBorders>
            <w:shd w:val="clear" w:color="auto" w:fill="auto"/>
            <w:vAlign w:val="center"/>
          </w:tcPr>
          <w:p w14:paraId="22DCE626"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0F7616BA"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05285A8" w14:textId="77777777" w:rsidR="00802BBC" w:rsidRPr="00F6337D" w:rsidRDefault="00802BB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877DEC" w:rsidRPr="00F6337D" w14:paraId="0AD533C6" w14:textId="77777777" w:rsidTr="00D128C5">
        <w:trPr>
          <w:trHeight w:val="510"/>
        </w:trPr>
        <w:tc>
          <w:tcPr>
            <w:tcW w:w="889" w:type="dxa"/>
            <w:gridSpan w:val="2"/>
            <w:tcBorders>
              <w:left w:val="single" w:sz="1" w:space="0" w:color="000000"/>
              <w:bottom w:val="single" w:sz="1" w:space="0" w:color="000000"/>
            </w:tcBorders>
            <w:shd w:val="clear" w:color="auto" w:fill="auto"/>
            <w:vAlign w:val="center"/>
          </w:tcPr>
          <w:p w14:paraId="45E36BEA" w14:textId="77777777" w:rsidR="00877DEC" w:rsidRPr="00F6337D" w:rsidRDefault="00877DE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tcPr>
          <w:p w14:paraId="53D52C8F" w14:textId="75595494" w:rsidR="00877DEC" w:rsidRPr="00F6337D" w:rsidRDefault="00877DEC" w:rsidP="008E14E8">
            <w:pPr>
              <w:widowControl/>
              <w:suppressAutoHyphens/>
              <w:snapToGrid w:val="0"/>
              <w:spacing w:line="280" w:lineRule="atLeast"/>
              <w:jc w:val="center"/>
              <w:rPr>
                <w:rFonts w:ascii="Times New Roman" w:eastAsia="標楷體" w:hAnsi="Times New Roman" w:cs="標楷體"/>
                <w:b/>
                <w:kern w:val="0"/>
                <w:sz w:val="28"/>
                <w:szCs w:val="28"/>
              </w:rPr>
            </w:pPr>
          </w:p>
          <w:p w14:paraId="341B5266" w14:textId="388DC581" w:rsidR="00877DEC" w:rsidRPr="00F6337D" w:rsidRDefault="00877DEC" w:rsidP="008E14E8">
            <w:pPr>
              <w:widowControl/>
              <w:suppressAutoHyphens/>
              <w:snapToGrid w:val="0"/>
              <w:spacing w:line="280" w:lineRule="atLeast"/>
              <w:jc w:val="center"/>
              <w:rPr>
                <w:rFonts w:ascii="Times New Roman" w:eastAsia="標楷體" w:hAnsi="Times New Roman" w:cs="標楷體"/>
                <w:b/>
                <w:kern w:val="0"/>
                <w:sz w:val="28"/>
                <w:szCs w:val="28"/>
              </w:rPr>
            </w:pPr>
          </w:p>
          <w:p w14:paraId="1734F4D7" w14:textId="575063CB" w:rsidR="00877DEC" w:rsidRPr="00F6337D" w:rsidRDefault="00877DEC" w:rsidP="008E14E8">
            <w:pPr>
              <w:widowControl/>
              <w:suppressAutoHyphens/>
              <w:snapToGrid w:val="0"/>
              <w:spacing w:line="280" w:lineRule="atLeast"/>
              <w:jc w:val="center"/>
              <w:rPr>
                <w:rFonts w:ascii="Times New Roman" w:eastAsia="標楷體" w:hAnsi="Times New Roman" w:cs="標楷體"/>
                <w:b/>
                <w:kern w:val="0"/>
                <w:sz w:val="28"/>
                <w:szCs w:val="28"/>
              </w:rPr>
            </w:pPr>
          </w:p>
          <w:p w14:paraId="40AFD204" w14:textId="65A19127" w:rsidR="00877DEC" w:rsidRPr="00F6337D" w:rsidRDefault="00877DEC" w:rsidP="008E14E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黏土樂園</w:t>
            </w:r>
          </w:p>
        </w:tc>
        <w:tc>
          <w:tcPr>
            <w:tcW w:w="11281" w:type="dxa"/>
            <w:gridSpan w:val="4"/>
            <w:vMerge w:val="restart"/>
            <w:tcBorders>
              <w:left w:val="single" w:sz="1" w:space="0" w:color="000000"/>
              <w:right w:val="single" w:sz="1" w:space="0" w:color="000000"/>
            </w:tcBorders>
            <w:shd w:val="clear" w:color="auto" w:fill="auto"/>
            <w:vAlign w:val="center"/>
          </w:tcPr>
          <w:p w14:paraId="3418AD69" w14:textId="3253BFA2"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Pr="00F6337D">
              <w:rPr>
                <w:rFonts w:ascii="Times New Roman" w:eastAsia="標楷體" w:hAnsi="Times New Roman" w:hint="eastAsia"/>
                <w:kern w:val="0"/>
              </w:rPr>
              <w:t>認識超輕土</w:t>
            </w:r>
          </w:p>
          <w:p w14:paraId="3E32F8DF" w14:textId="3AC928FF"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Pr="00F6337D">
              <w:rPr>
                <w:rFonts w:ascii="Times New Roman" w:eastAsia="標楷體" w:hAnsi="Times New Roman" w:hint="eastAsia"/>
                <w:kern w:val="0"/>
              </w:rPr>
              <w:t>能體驗超輕土的各式技巧</w:t>
            </w:r>
            <w:r w:rsidRPr="00F6337D">
              <w:rPr>
                <w:rFonts w:ascii="Times New Roman" w:eastAsia="標楷體" w:hAnsi="Times New Roman" w:hint="eastAsia"/>
                <w:kern w:val="0"/>
              </w:rPr>
              <w:t>(</w:t>
            </w:r>
            <w:r w:rsidRPr="00F6337D">
              <w:rPr>
                <w:rFonts w:ascii="Times New Roman" w:eastAsia="標楷體" w:hAnsi="Times New Roman" w:hint="eastAsia"/>
                <w:kern w:val="0"/>
              </w:rPr>
              <w:t>如</w:t>
            </w:r>
            <w:r w:rsidRPr="00F6337D">
              <w:rPr>
                <w:rFonts w:ascii="Times New Roman" w:eastAsia="標楷體" w:hAnsi="Times New Roman" w:hint="eastAsia"/>
                <w:kern w:val="0"/>
              </w:rPr>
              <w:t>:</w:t>
            </w:r>
            <w:r w:rsidRPr="00F6337D">
              <w:rPr>
                <w:rFonts w:ascii="Times New Roman" w:eastAsia="標楷體" w:hAnsi="Times New Roman" w:hint="eastAsia"/>
                <w:kern w:val="0"/>
              </w:rPr>
              <w:t>搓圓、壓扁、</w:t>
            </w:r>
            <w:proofErr w:type="gramStart"/>
            <w:r w:rsidRPr="00F6337D">
              <w:rPr>
                <w:rFonts w:ascii="Times New Roman" w:eastAsia="標楷體" w:hAnsi="Times New Roman" w:hint="eastAsia"/>
                <w:kern w:val="0"/>
              </w:rPr>
              <w:t>揉捏</w:t>
            </w:r>
            <w:proofErr w:type="gramEnd"/>
            <w:r w:rsidRPr="00F6337D">
              <w:rPr>
                <w:rFonts w:ascii="Times New Roman" w:eastAsia="標楷體" w:hAnsi="Times New Roman" w:hint="eastAsia"/>
                <w:kern w:val="0"/>
              </w:rPr>
              <w:t>…等</w:t>
            </w:r>
            <w:r w:rsidRPr="00F6337D">
              <w:rPr>
                <w:rFonts w:ascii="Times New Roman" w:eastAsia="標楷體" w:hAnsi="Times New Roman" w:hint="eastAsia"/>
                <w:kern w:val="0"/>
              </w:rPr>
              <w:t>)</w:t>
            </w:r>
          </w:p>
          <w:p w14:paraId="60A6DAF0" w14:textId="04DBF6E2"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能了解超輕土的調色方式</w:t>
            </w:r>
          </w:p>
          <w:p w14:paraId="7C2A1B13" w14:textId="6A6A6DF7"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4.</w:t>
            </w:r>
            <w:r w:rsidRPr="00F6337D">
              <w:rPr>
                <w:rFonts w:ascii="Times New Roman" w:eastAsia="標楷體" w:hAnsi="Times New Roman" w:hint="eastAsia"/>
                <w:kern w:val="0"/>
              </w:rPr>
              <w:t>能運用工具切割超輕土</w:t>
            </w:r>
          </w:p>
          <w:p w14:paraId="765DABB3" w14:textId="4FF567FC"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5.</w:t>
            </w:r>
            <w:r w:rsidRPr="00F6337D">
              <w:rPr>
                <w:rFonts w:ascii="Times New Roman" w:eastAsia="標楷體" w:hAnsi="Times New Roman" w:hint="eastAsia"/>
                <w:kern w:val="0"/>
              </w:rPr>
              <w:t>能將超</w:t>
            </w:r>
            <w:proofErr w:type="gramStart"/>
            <w:r w:rsidRPr="00F6337D">
              <w:rPr>
                <w:rFonts w:ascii="Times New Roman" w:eastAsia="標楷體" w:hAnsi="Times New Roman" w:hint="eastAsia"/>
                <w:kern w:val="0"/>
              </w:rPr>
              <w:t>輕土搓成</w:t>
            </w:r>
            <w:proofErr w:type="gramEnd"/>
            <w:r w:rsidRPr="00F6337D">
              <w:rPr>
                <w:rFonts w:ascii="Times New Roman" w:eastAsia="標楷體" w:hAnsi="Times New Roman" w:hint="eastAsia"/>
                <w:kern w:val="0"/>
              </w:rPr>
              <w:t>圓形</w:t>
            </w:r>
          </w:p>
          <w:p w14:paraId="20180A60" w14:textId="77777777"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6.</w:t>
            </w:r>
            <w:r w:rsidRPr="00F6337D">
              <w:rPr>
                <w:rFonts w:ascii="Times New Roman" w:eastAsia="標楷體" w:hAnsi="Times New Roman" w:hint="eastAsia"/>
                <w:kern w:val="0"/>
              </w:rPr>
              <w:t>能製作簡易的超輕土裝飾品</w:t>
            </w:r>
          </w:p>
          <w:p w14:paraId="0290DF5A" w14:textId="79095B2C" w:rsidR="00877DEC" w:rsidRPr="00F6337D" w:rsidRDefault="00877DEC"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7.</w:t>
            </w:r>
            <w:r w:rsidRPr="00F6337D">
              <w:rPr>
                <w:rFonts w:ascii="Times New Roman" w:eastAsia="標楷體" w:hAnsi="Times New Roman" w:hint="eastAsia"/>
                <w:kern w:val="0"/>
              </w:rPr>
              <w:t>製作各式超輕土磁鐵</w:t>
            </w:r>
          </w:p>
        </w:tc>
      </w:tr>
      <w:tr w:rsidR="00877DEC" w:rsidRPr="00F6337D" w14:paraId="41290FB7" w14:textId="77777777" w:rsidTr="00D128C5">
        <w:trPr>
          <w:trHeight w:val="510"/>
        </w:trPr>
        <w:tc>
          <w:tcPr>
            <w:tcW w:w="889" w:type="dxa"/>
            <w:gridSpan w:val="2"/>
            <w:tcBorders>
              <w:left w:val="single" w:sz="1" w:space="0" w:color="000000"/>
              <w:bottom w:val="single" w:sz="1" w:space="0" w:color="000000"/>
            </w:tcBorders>
            <w:shd w:val="clear" w:color="auto" w:fill="auto"/>
            <w:vAlign w:val="center"/>
          </w:tcPr>
          <w:p w14:paraId="302FEFA0" w14:textId="77777777" w:rsidR="00877DEC" w:rsidRPr="00F6337D" w:rsidRDefault="00877DE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tcPr>
          <w:p w14:paraId="3A089C8A" w14:textId="3A62355E" w:rsidR="00877DEC" w:rsidRPr="00F6337D" w:rsidRDefault="00877DEC"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76A3967" w14:textId="77777777" w:rsidR="00877DEC" w:rsidRPr="00F6337D" w:rsidRDefault="00877DEC"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877DEC" w:rsidRPr="00F6337D" w14:paraId="72BC758E" w14:textId="77777777" w:rsidTr="00D128C5">
        <w:trPr>
          <w:trHeight w:val="510"/>
        </w:trPr>
        <w:tc>
          <w:tcPr>
            <w:tcW w:w="889" w:type="dxa"/>
            <w:gridSpan w:val="2"/>
            <w:tcBorders>
              <w:left w:val="single" w:sz="1" w:space="0" w:color="000000"/>
              <w:bottom w:val="single" w:sz="1" w:space="0" w:color="000000"/>
            </w:tcBorders>
            <w:shd w:val="clear" w:color="auto" w:fill="auto"/>
            <w:vAlign w:val="center"/>
          </w:tcPr>
          <w:p w14:paraId="5F4CBD84" w14:textId="77777777" w:rsidR="00877DEC" w:rsidRPr="00F6337D" w:rsidRDefault="00877DE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tcPr>
          <w:p w14:paraId="1E0F4939" w14:textId="4C7D6C10" w:rsidR="00877DEC" w:rsidRPr="00F6337D" w:rsidRDefault="00877DEC"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B78C222" w14:textId="77777777" w:rsidR="00877DEC" w:rsidRPr="00F6337D" w:rsidRDefault="00877DEC"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877DEC" w:rsidRPr="00F6337D" w14:paraId="7D1FECB7" w14:textId="77777777" w:rsidTr="00D128C5">
        <w:trPr>
          <w:trHeight w:val="510"/>
        </w:trPr>
        <w:tc>
          <w:tcPr>
            <w:tcW w:w="889" w:type="dxa"/>
            <w:gridSpan w:val="2"/>
            <w:tcBorders>
              <w:left w:val="single" w:sz="1" w:space="0" w:color="000000"/>
              <w:bottom w:val="single" w:sz="1" w:space="0" w:color="000000"/>
            </w:tcBorders>
            <w:shd w:val="clear" w:color="auto" w:fill="auto"/>
            <w:vAlign w:val="center"/>
          </w:tcPr>
          <w:p w14:paraId="42F6B54F" w14:textId="77777777" w:rsidR="00877DEC" w:rsidRPr="00F6337D" w:rsidRDefault="00877DE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tcPr>
          <w:p w14:paraId="0D9660C2" w14:textId="6496D98C" w:rsidR="00877DEC" w:rsidRPr="00F6337D" w:rsidRDefault="00877DEC"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D0AA9C6" w14:textId="77777777" w:rsidR="00877DEC" w:rsidRPr="00F6337D" w:rsidRDefault="00877DEC"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877DEC" w:rsidRPr="00F6337D" w14:paraId="7E4E1C1F" w14:textId="77777777" w:rsidTr="00805F10">
        <w:trPr>
          <w:trHeight w:val="510"/>
        </w:trPr>
        <w:tc>
          <w:tcPr>
            <w:tcW w:w="889" w:type="dxa"/>
            <w:gridSpan w:val="2"/>
            <w:tcBorders>
              <w:left w:val="single" w:sz="1" w:space="0" w:color="000000"/>
              <w:bottom w:val="single" w:sz="1" w:space="0" w:color="000000"/>
            </w:tcBorders>
            <w:shd w:val="clear" w:color="auto" w:fill="auto"/>
            <w:vAlign w:val="center"/>
          </w:tcPr>
          <w:p w14:paraId="4CC915E0" w14:textId="77777777" w:rsidR="00877DEC" w:rsidRPr="00F6337D" w:rsidRDefault="00877DEC"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tcPr>
          <w:p w14:paraId="595913B5" w14:textId="4F89FF92" w:rsidR="00877DEC" w:rsidRPr="00F6337D" w:rsidRDefault="00877DEC"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4955DEB8" w14:textId="77777777" w:rsidR="00877DEC" w:rsidRPr="00F6337D" w:rsidRDefault="00877DEC"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58186B08" w14:textId="77777777" w:rsidTr="008771CA">
        <w:trPr>
          <w:trHeight w:val="510"/>
        </w:trPr>
        <w:tc>
          <w:tcPr>
            <w:tcW w:w="889" w:type="dxa"/>
            <w:gridSpan w:val="2"/>
            <w:tcBorders>
              <w:left w:val="single" w:sz="1" w:space="0" w:color="000000"/>
              <w:bottom w:val="single" w:sz="1" w:space="0" w:color="000000"/>
            </w:tcBorders>
            <w:shd w:val="clear" w:color="auto" w:fill="auto"/>
            <w:vAlign w:val="center"/>
          </w:tcPr>
          <w:p w14:paraId="1599C4F4"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tcPr>
          <w:p w14:paraId="389CFDD1" w14:textId="2DF96D00" w:rsidR="0050797A" w:rsidRPr="00F6337D" w:rsidRDefault="0050797A" w:rsidP="0050797A">
            <w:pPr>
              <w:widowControl/>
              <w:suppressAutoHyphens/>
              <w:snapToGrid w:val="0"/>
              <w:spacing w:line="280" w:lineRule="atLeast"/>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 xml:space="preserve"> </w:t>
            </w:r>
            <w:r>
              <w:rPr>
                <w:rFonts w:ascii="Times New Roman" w:eastAsia="標楷體" w:hAnsi="Times New Roman" w:cs="標楷體"/>
                <w:b/>
                <w:kern w:val="0"/>
                <w:sz w:val="28"/>
                <w:szCs w:val="28"/>
              </w:rPr>
              <w:t xml:space="preserve">      </w:t>
            </w:r>
          </w:p>
          <w:p w14:paraId="79C207CD" w14:textId="7F88C16D"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23B22B40" w14:textId="2715E3DC"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47258980" w14:textId="6A2D7038"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繽紛水彩世界</w:t>
            </w:r>
          </w:p>
        </w:tc>
        <w:tc>
          <w:tcPr>
            <w:tcW w:w="11281" w:type="dxa"/>
            <w:gridSpan w:val="4"/>
            <w:vMerge w:val="restart"/>
            <w:tcBorders>
              <w:left w:val="single" w:sz="1" w:space="0" w:color="000000"/>
              <w:right w:val="single" w:sz="1" w:space="0" w:color="000000"/>
            </w:tcBorders>
            <w:shd w:val="clear" w:color="auto" w:fill="auto"/>
            <w:vAlign w:val="center"/>
          </w:tcPr>
          <w:p w14:paraId="6CDBD4A0"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Pr="00F6337D">
              <w:rPr>
                <w:rFonts w:ascii="Times New Roman" w:eastAsia="標楷體" w:hAnsi="Times New Roman" w:hint="eastAsia"/>
                <w:kern w:val="0"/>
              </w:rPr>
              <w:t>水彩的工具介紹</w:t>
            </w:r>
          </w:p>
          <w:p w14:paraId="18DA8EED"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Pr="00F6337D">
              <w:rPr>
                <w:rFonts w:ascii="Times New Roman" w:eastAsia="標楷體" w:hAnsi="Times New Roman" w:hint="eastAsia"/>
                <w:kern w:val="0"/>
              </w:rPr>
              <w:t>水彩的基本畫法</w:t>
            </w:r>
          </w:p>
          <w:p w14:paraId="148EA3F8"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水彩著色技巧練習</w:t>
            </w:r>
          </w:p>
          <w:p w14:paraId="64B93D80" w14:textId="2726A52C"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4.</w:t>
            </w:r>
            <w:r w:rsidRPr="00F6337D">
              <w:rPr>
                <w:rFonts w:ascii="Times New Roman" w:eastAsia="標楷體" w:hAnsi="Times New Roman" w:hint="eastAsia"/>
                <w:kern w:val="0"/>
              </w:rPr>
              <w:t>水彩作品：四</w:t>
            </w:r>
            <w:proofErr w:type="gramStart"/>
            <w:r w:rsidRPr="00F6337D">
              <w:rPr>
                <w:rFonts w:ascii="Times New Roman" w:eastAsia="標楷體" w:hAnsi="Times New Roman" w:hint="eastAsia"/>
                <w:kern w:val="0"/>
              </w:rPr>
              <w:t>格色塊</w:t>
            </w:r>
            <w:proofErr w:type="gramEnd"/>
          </w:p>
          <w:p w14:paraId="109B40BC" w14:textId="776CF09A"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5.</w:t>
            </w:r>
            <w:r w:rsidRPr="00F6337D">
              <w:rPr>
                <w:rFonts w:ascii="Times New Roman" w:eastAsia="標楷體" w:hAnsi="Times New Roman" w:hint="eastAsia"/>
                <w:kern w:val="0"/>
              </w:rPr>
              <w:t>水彩作品：彩虹世界</w:t>
            </w:r>
          </w:p>
          <w:p w14:paraId="29572E1F" w14:textId="0CFBCCDA"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6.</w:t>
            </w:r>
            <w:r w:rsidRPr="00F6337D">
              <w:rPr>
                <w:rFonts w:ascii="Times New Roman" w:eastAsia="標楷體" w:hAnsi="Times New Roman" w:hint="eastAsia"/>
                <w:kern w:val="0"/>
              </w:rPr>
              <w:t>水彩作品：繽紛煙火（配合吹畫練習）</w:t>
            </w:r>
          </w:p>
          <w:p w14:paraId="32EE8696" w14:textId="3CBAA333"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7.</w:t>
            </w:r>
            <w:r w:rsidRPr="00F6337D">
              <w:rPr>
                <w:rFonts w:ascii="Times New Roman" w:eastAsia="標楷體" w:hAnsi="Times New Roman" w:hint="eastAsia"/>
                <w:kern w:val="0"/>
              </w:rPr>
              <w:t>水彩作品：美麗的花</w:t>
            </w:r>
          </w:p>
          <w:p w14:paraId="6CA02E2D" w14:textId="65056681"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8.</w:t>
            </w:r>
            <w:r w:rsidRPr="00F6337D">
              <w:rPr>
                <w:rFonts w:ascii="Times New Roman" w:eastAsia="標楷體" w:hAnsi="Times New Roman" w:hint="eastAsia"/>
                <w:kern w:val="0"/>
              </w:rPr>
              <w:t>水彩工具清洗練習</w:t>
            </w:r>
          </w:p>
        </w:tc>
      </w:tr>
      <w:tr w:rsidR="0050797A" w:rsidRPr="00F6337D" w14:paraId="298558F3" w14:textId="77777777" w:rsidTr="008771CA">
        <w:trPr>
          <w:trHeight w:val="510"/>
        </w:trPr>
        <w:tc>
          <w:tcPr>
            <w:tcW w:w="889" w:type="dxa"/>
            <w:gridSpan w:val="2"/>
            <w:tcBorders>
              <w:left w:val="single" w:sz="1" w:space="0" w:color="000000"/>
              <w:bottom w:val="single" w:sz="1" w:space="0" w:color="000000"/>
            </w:tcBorders>
            <w:shd w:val="clear" w:color="auto" w:fill="auto"/>
            <w:vAlign w:val="center"/>
          </w:tcPr>
          <w:p w14:paraId="3BCF0752"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tcPr>
          <w:p w14:paraId="1058A078" w14:textId="1C3F0484"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310E09B"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79B7C897" w14:textId="77777777" w:rsidTr="008771CA">
        <w:trPr>
          <w:trHeight w:val="510"/>
        </w:trPr>
        <w:tc>
          <w:tcPr>
            <w:tcW w:w="889" w:type="dxa"/>
            <w:gridSpan w:val="2"/>
            <w:tcBorders>
              <w:left w:val="single" w:sz="1" w:space="0" w:color="000000"/>
              <w:bottom w:val="single" w:sz="1" w:space="0" w:color="000000"/>
            </w:tcBorders>
            <w:shd w:val="clear" w:color="auto" w:fill="auto"/>
            <w:vAlign w:val="center"/>
          </w:tcPr>
          <w:p w14:paraId="7BB2366B"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tcPr>
          <w:p w14:paraId="7EDEA665" w14:textId="193478A8"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EA276E3"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086F38AE" w14:textId="77777777" w:rsidTr="008771CA">
        <w:trPr>
          <w:trHeight w:val="510"/>
        </w:trPr>
        <w:tc>
          <w:tcPr>
            <w:tcW w:w="889" w:type="dxa"/>
            <w:gridSpan w:val="2"/>
            <w:tcBorders>
              <w:left w:val="single" w:sz="1" w:space="0" w:color="000000"/>
              <w:bottom w:val="single" w:sz="1" w:space="0" w:color="000000"/>
            </w:tcBorders>
            <w:shd w:val="clear" w:color="auto" w:fill="auto"/>
            <w:vAlign w:val="center"/>
          </w:tcPr>
          <w:p w14:paraId="1A9738CD"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tcPr>
          <w:p w14:paraId="366AD256" w14:textId="565C9B5A"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B13FA1F"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7C44B8A1" w14:textId="77777777" w:rsidTr="008771CA">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2DDE0E47"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vMerge/>
            <w:tcBorders>
              <w:left w:val="single" w:sz="1" w:space="0" w:color="000000"/>
              <w:bottom w:val="single" w:sz="1" w:space="0" w:color="000000"/>
            </w:tcBorders>
            <w:shd w:val="clear" w:color="auto" w:fill="auto"/>
          </w:tcPr>
          <w:p w14:paraId="3AD693EF" w14:textId="682AD9DD"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4F5FF01"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7672AF1A" w14:textId="77777777" w:rsidTr="00676413">
        <w:trPr>
          <w:trHeight w:val="510"/>
        </w:trPr>
        <w:tc>
          <w:tcPr>
            <w:tcW w:w="889" w:type="dxa"/>
            <w:gridSpan w:val="2"/>
            <w:tcBorders>
              <w:left w:val="single" w:sz="1" w:space="0" w:color="000000"/>
              <w:bottom w:val="single" w:sz="1" w:space="0" w:color="000000"/>
            </w:tcBorders>
            <w:shd w:val="clear" w:color="auto" w:fill="auto"/>
            <w:vAlign w:val="center"/>
          </w:tcPr>
          <w:p w14:paraId="736BEE93"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vMerge w:val="restart"/>
            <w:tcBorders>
              <w:left w:val="single" w:sz="1" w:space="0" w:color="000000"/>
            </w:tcBorders>
            <w:shd w:val="clear" w:color="auto" w:fill="auto"/>
          </w:tcPr>
          <w:p w14:paraId="6EC47EFE" w14:textId="7AEE1BEE"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0348C6E5" w14:textId="7819168B"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1A02F2F8" w14:textId="421C7E5E"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0EAC616F" w14:textId="7E2FDB46"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舞林高手</w:t>
            </w:r>
          </w:p>
        </w:tc>
        <w:tc>
          <w:tcPr>
            <w:tcW w:w="11281" w:type="dxa"/>
            <w:gridSpan w:val="4"/>
            <w:vMerge w:val="restart"/>
            <w:tcBorders>
              <w:left w:val="single" w:sz="1" w:space="0" w:color="000000"/>
              <w:right w:val="single" w:sz="1" w:space="0" w:color="000000"/>
            </w:tcBorders>
            <w:shd w:val="clear" w:color="auto" w:fill="auto"/>
            <w:vAlign w:val="center"/>
          </w:tcPr>
          <w:p w14:paraId="0622A5B0"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Pr="00F6337D">
              <w:rPr>
                <w:rFonts w:ascii="Times New Roman" w:eastAsia="標楷體" w:hAnsi="Times New Roman" w:hint="eastAsia"/>
                <w:kern w:val="0"/>
              </w:rPr>
              <w:t>能聆聽音樂並自由想像伸展肢體</w:t>
            </w:r>
          </w:p>
          <w:p w14:paraId="7A3AF38D"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Pr="00F6337D">
              <w:rPr>
                <w:rFonts w:ascii="Times New Roman" w:eastAsia="標楷體" w:hAnsi="Times New Roman" w:hint="eastAsia"/>
                <w:kern w:val="0"/>
              </w:rPr>
              <w:t>能在音樂轉換時做出不同的肢體表現</w:t>
            </w:r>
          </w:p>
          <w:p w14:paraId="429E6547"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能放鬆的伸展肢體並掌握身體的律動</w:t>
            </w:r>
          </w:p>
          <w:p w14:paraId="51A034C6"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4.</w:t>
            </w:r>
            <w:r w:rsidRPr="00F6337D">
              <w:rPr>
                <w:rFonts w:ascii="Times New Roman" w:eastAsia="標楷體" w:hAnsi="Times New Roman" w:hint="eastAsia"/>
                <w:kern w:val="0"/>
              </w:rPr>
              <w:t>能跟著老師的示範做出有節奏的動作</w:t>
            </w:r>
          </w:p>
          <w:p w14:paraId="0A1583EC" w14:textId="77777777" w:rsidR="0050797A" w:rsidRPr="00F6337D" w:rsidRDefault="0050797A" w:rsidP="00805F10">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5.</w:t>
            </w:r>
            <w:r w:rsidRPr="00F6337D">
              <w:rPr>
                <w:rFonts w:ascii="Times New Roman" w:eastAsia="標楷體" w:hAnsi="Times New Roman" w:hint="eastAsia"/>
                <w:kern w:val="0"/>
              </w:rPr>
              <w:t>能配合歌曲情境發展肢體動作</w:t>
            </w:r>
          </w:p>
        </w:tc>
      </w:tr>
      <w:tr w:rsidR="0050797A" w:rsidRPr="00F6337D" w14:paraId="65B79683" w14:textId="77777777" w:rsidTr="00676413">
        <w:trPr>
          <w:trHeight w:val="510"/>
        </w:trPr>
        <w:tc>
          <w:tcPr>
            <w:tcW w:w="889" w:type="dxa"/>
            <w:gridSpan w:val="2"/>
            <w:tcBorders>
              <w:left w:val="single" w:sz="1" w:space="0" w:color="000000"/>
              <w:bottom w:val="single" w:sz="1" w:space="0" w:color="000000"/>
            </w:tcBorders>
            <w:shd w:val="clear" w:color="auto" w:fill="auto"/>
            <w:vAlign w:val="center"/>
          </w:tcPr>
          <w:p w14:paraId="28B46565"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vMerge/>
            <w:tcBorders>
              <w:left w:val="single" w:sz="1" w:space="0" w:color="000000"/>
            </w:tcBorders>
            <w:shd w:val="clear" w:color="auto" w:fill="auto"/>
          </w:tcPr>
          <w:p w14:paraId="2BA28B5D" w14:textId="2027BB2D"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5C9470E"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66663418" w14:textId="77777777" w:rsidTr="00676413">
        <w:trPr>
          <w:trHeight w:val="510"/>
        </w:trPr>
        <w:tc>
          <w:tcPr>
            <w:tcW w:w="889" w:type="dxa"/>
            <w:gridSpan w:val="2"/>
            <w:tcBorders>
              <w:left w:val="single" w:sz="1" w:space="0" w:color="000000"/>
              <w:bottom w:val="single" w:sz="1" w:space="0" w:color="000000"/>
            </w:tcBorders>
            <w:shd w:val="clear" w:color="auto" w:fill="auto"/>
            <w:vAlign w:val="center"/>
          </w:tcPr>
          <w:p w14:paraId="4F1602CB"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tcPr>
          <w:p w14:paraId="1A761278" w14:textId="20CBA4CE"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EAF4E93"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1A60E4B1" w14:textId="77777777" w:rsidTr="00676413">
        <w:trPr>
          <w:trHeight w:val="510"/>
        </w:trPr>
        <w:tc>
          <w:tcPr>
            <w:tcW w:w="889" w:type="dxa"/>
            <w:gridSpan w:val="2"/>
            <w:tcBorders>
              <w:left w:val="single" w:sz="1" w:space="0" w:color="000000"/>
              <w:bottom w:val="single" w:sz="1" w:space="0" w:color="000000"/>
            </w:tcBorders>
            <w:shd w:val="clear" w:color="auto" w:fill="auto"/>
            <w:vAlign w:val="center"/>
          </w:tcPr>
          <w:p w14:paraId="79E95CA0"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tcPr>
          <w:p w14:paraId="08935326" w14:textId="0EFE560E"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6E9975F"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12A661D1" w14:textId="77777777" w:rsidTr="00023E41">
        <w:trPr>
          <w:trHeight w:val="510"/>
        </w:trPr>
        <w:tc>
          <w:tcPr>
            <w:tcW w:w="889" w:type="dxa"/>
            <w:gridSpan w:val="2"/>
            <w:tcBorders>
              <w:left w:val="single" w:sz="1" w:space="0" w:color="000000"/>
              <w:bottom w:val="single" w:sz="1" w:space="0" w:color="000000"/>
            </w:tcBorders>
            <w:shd w:val="clear" w:color="auto" w:fill="auto"/>
            <w:vAlign w:val="center"/>
          </w:tcPr>
          <w:p w14:paraId="1232113A"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bottom w:val="single" w:sz="1" w:space="0" w:color="000000"/>
            </w:tcBorders>
            <w:shd w:val="clear" w:color="auto" w:fill="auto"/>
          </w:tcPr>
          <w:p w14:paraId="25CB9705" w14:textId="43E5362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0E6D5018" w14:textId="77777777" w:rsidR="0050797A" w:rsidRPr="00F6337D" w:rsidRDefault="0050797A" w:rsidP="00805F10">
            <w:pPr>
              <w:widowControl/>
              <w:snapToGrid w:val="0"/>
              <w:spacing w:line="280" w:lineRule="atLeast"/>
              <w:rPr>
                <w:rFonts w:ascii="Times New Roman" w:eastAsia="標楷體" w:hAnsi="Times New Roman" w:cs="標楷體"/>
                <w:kern w:val="0"/>
                <w:szCs w:val="24"/>
              </w:rPr>
            </w:pPr>
          </w:p>
        </w:tc>
      </w:tr>
      <w:tr w:rsidR="0050797A" w:rsidRPr="00F6337D" w14:paraId="5C667F5A" w14:textId="77777777" w:rsidTr="002B2D77">
        <w:trPr>
          <w:trHeight w:val="510"/>
        </w:trPr>
        <w:tc>
          <w:tcPr>
            <w:tcW w:w="889" w:type="dxa"/>
            <w:gridSpan w:val="2"/>
            <w:tcBorders>
              <w:left w:val="single" w:sz="1" w:space="0" w:color="000000"/>
              <w:bottom w:val="single" w:sz="1" w:space="0" w:color="000000"/>
            </w:tcBorders>
            <w:shd w:val="clear" w:color="auto" w:fill="auto"/>
            <w:vAlign w:val="center"/>
          </w:tcPr>
          <w:p w14:paraId="14035224"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vMerge w:val="restart"/>
            <w:tcBorders>
              <w:left w:val="single" w:sz="1" w:space="0" w:color="000000"/>
            </w:tcBorders>
            <w:shd w:val="clear" w:color="auto" w:fill="auto"/>
          </w:tcPr>
          <w:p w14:paraId="0D99F5DE" w14:textId="4ABB564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6679F5C0" w14:textId="24F64ECE"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6FD5B81D" w14:textId="222B9133"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p w14:paraId="5E72DFEE" w14:textId="388AF6E5" w:rsidR="0050797A" w:rsidRPr="00F6337D" w:rsidRDefault="0050797A" w:rsidP="0050797A">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sz w:val="28"/>
                <w:szCs w:val="28"/>
              </w:rPr>
              <w:t>音樂魔法師</w:t>
            </w:r>
          </w:p>
        </w:tc>
        <w:tc>
          <w:tcPr>
            <w:tcW w:w="11281" w:type="dxa"/>
            <w:gridSpan w:val="4"/>
            <w:vMerge w:val="restart"/>
            <w:tcBorders>
              <w:top w:val="single" w:sz="4" w:space="0" w:color="auto"/>
              <w:left w:val="single" w:sz="1" w:space="0" w:color="000000"/>
              <w:bottom w:val="single" w:sz="4" w:space="0" w:color="auto"/>
              <w:right w:val="single" w:sz="2" w:space="0" w:color="000000"/>
            </w:tcBorders>
            <w:shd w:val="clear" w:color="auto" w:fill="auto"/>
            <w:vAlign w:val="center"/>
          </w:tcPr>
          <w:p w14:paraId="780597C8" w14:textId="77777777"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1.</w:t>
            </w:r>
            <w:r w:rsidRPr="00F6337D">
              <w:rPr>
                <w:rFonts w:ascii="Times New Roman" w:eastAsia="標楷體" w:hAnsi="Times New Roman" w:cs="標楷體" w:hint="eastAsia"/>
                <w:kern w:val="0"/>
                <w:szCs w:val="24"/>
              </w:rPr>
              <w:t>點點名時間，輪流與同儕點名交流</w:t>
            </w:r>
          </w:p>
          <w:p w14:paraId="099CCA32" w14:textId="26182569"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2.</w:t>
            </w:r>
            <w:r w:rsidRPr="00F6337D">
              <w:rPr>
                <w:rFonts w:ascii="Times New Roman" w:eastAsia="標楷體" w:hAnsi="Times New Roman" w:cs="標楷體" w:hint="eastAsia"/>
                <w:kern w:val="0"/>
                <w:szCs w:val="24"/>
              </w:rPr>
              <w:t>教唱歌曲，同儕共同參與音樂互動</w:t>
            </w:r>
          </w:p>
          <w:p w14:paraId="5F05A16D" w14:textId="77777777"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3.</w:t>
            </w:r>
            <w:r w:rsidRPr="00F6337D">
              <w:rPr>
                <w:rFonts w:ascii="Times New Roman" w:eastAsia="標楷體" w:hAnsi="Times New Roman" w:cs="標楷體" w:hint="eastAsia"/>
                <w:kern w:val="0"/>
                <w:szCs w:val="24"/>
              </w:rPr>
              <w:t>歌曲欣賞</w:t>
            </w:r>
            <w:r w:rsidRPr="00F6337D">
              <w:rPr>
                <w:rFonts w:ascii="Times New Roman" w:eastAsia="標楷體" w:hAnsi="Times New Roman" w:cs="標楷體" w:hint="eastAsia"/>
                <w:kern w:val="0"/>
                <w:szCs w:val="24"/>
              </w:rPr>
              <w:t>-</w:t>
            </w:r>
            <w:r w:rsidRPr="00F6337D">
              <w:rPr>
                <w:rFonts w:ascii="Times New Roman" w:eastAsia="標楷體" w:hAnsi="Times New Roman" w:cs="標楷體" w:hint="eastAsia"/>
                <w:kern w:val="0"/>
                <w:szCs w:val="24"/>
              </w:rPr>
              <w:t>韋瓦第</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四季</w:t>
            </w:r>
          </w:p>
          <w:p w14:paraId="760EB473" w14:textId="77777777"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4.</w:t>
            </w:r>
            <w:r w:rsidRPr="00F6337D">
              <w:rPr>
                <w:rFonts w:ascii="Times New Roman" w:eastAsia="標楷體" w:hAnsi="Times New Roman" w:cs="標楷體" w:hint="eastAsia"/>
                <w:kern w:val="0"/>
                <w:szCs w:val="24"/>
              </w:rPr>
              <w:t>感受音樂不同</w:t>
            </w:r>
            <w:proofErr w:type="gramStart"/>
            <w:r w:rsidRPr="00F6337D">
              <w:rPr>
                <w:rFonts w:ascii="Times New Roman" w:eastAsia="標楷體" w:hAnsi="Times New Roman" w:cs="標楷體" w:hint="eastAsia"/>
                <w:kern w:val="0"/>
                <w:szCs w:val="24"/>
              </w:rPr>
              <w:t>弦律</w:t>
            </w:r>
            <w:proofErr w:type="gramEnd"/>
            <w:r w:rsidRPr="00F6337D">
              <w:rPr>
                <w:rFonts w:ascii="Times New Roman" w:eastAsia="標楷體" w:hAnsi="Times New Roman" w:cs="標楷體" w:hint="eastAsia"/>
                <w:kern w:val="0"/>
                <w:szCs w:val="24"/>
              </w:rPr>
              <w:t>與情境</w:t>
            </w:r>
          </w:p>
          <w:p w14:paraId="2D2DA886" w14:textId="5E0F378D"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5.</w:t>
            </w:r>
            <w:r w:rsidRPr="00F6337D">
              <w:rPr>
                <w:rFonts w:ascii="Times New Roman" w:eastAsia="標楷體" w:hAnsi="Times New Roman" w:cs="標楷體" w:hint="eastAsia"/>
                <w:kern w:val="0"/>
                <w:szCs w:val="24"/>
              </w:rPr>
              <w:t>跟著音樂感受四季氛圍</w:t>
            </w:r>
          </w:p>
          <w:p w14:paraId="4BA6E330" w14:textId="09FE0558" w:rsidR="0050797A" w:rsidRPr="00F6337D" w:rsidRDefault="0050797A" w:rsidP="00805F10">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6.</w:t>
            </w:r>
            <w:r w:rsidRPr="00F6337D">
              <w:rPr>
                <w:rFonts w:ascii="Times New Roman" w:eastAsia="標楷體" w:hAnsi="Times New Roman" w:cs="標楷體" w:hint="eastAsia"/>
                <w:kern w:val="0"/>
                <w:szCs w:val="24"/>
              </w:rPr>
              <w:t>欣賞音樂劇</w:t>
            </w:r>
          </w:p>
        </w:tc>
      </w:tr>
      <w:tr w:rsidR="0050797A" w:rsidRPr="00F6337D" w14:paraId="604E6C45" w14:textId="77777777" w:rsidTr="002B2D77">
        <w:trPr>
          <w:trHeight w:val="510"/>
        </w:trPr>
        <w:tc>
          <w:tcPr>
            <w:tcW w:w="889" w:type="dxa"/>
            <w:gridSpan w:val="2"/>
            <w:tcBorders>
              <w:left w:val="single" w:sz="1" w:space="0" w:color="000000"/>
              <w:bottom w:val="single" w:sz="1" w:space="0" w:color="000000"/>
            </w:tcBorders>
            <w:shd w:val="clear" w:color="auto" w:fill="auto"/>
            <w:vAlign w:val="center"/>
          </w:tcPr>
          <w:p w14:paraId="63309482"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vMerge/>
            <w:tcBorders>
              <w:left w:val="single" w:sz="1" w:space="0" w:color="000000"/>
            </w:tcBorders>
            <w:shd w:val="clear" w:color="auto" w:fill="auto"/>
          </w:tcPr>
          <w:p w14:paraId="59BE1FE2" w14:textId="4FFF3B7C"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2" w:space="0" w:color="000000"/>
            </w:tcBorders>
            <w:shd w:val="clear" w:color="auto" w:fill="auto"/>
            <w:vAlign w:val="center"/>
          </w:tcPr>
          <w:p w14:paraId="6DDA0714"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kern w:val="0"/>
                <w:szCs w:val="24"/>
              </w:rPr>
            </w:pPr>
          </w:p>
        </w:tc>
      </w:tr>
      <w:tr w:rsidR="0050797A" w:rsidRPr="00F6337D" w14:paraId="35F6990A" w14:textId="77777777" w:rsidTr="002B2D77">
        <w:trPr>
          <w:trHeight w:val="510"/>
        </w:trPr>
        <w:tc>
          <w:tcPr>
            <w:tcW w:w="889" w:type="dxa"/>
            <w:gridSpan w:val="2"/>
            <w:tcBorders>
              <w:left w:val="single" w:sz="1" w:space="0" w:color="000000"/>
              <w:bottom w:val="single" w:sz="1" w:space="0" w:color="000000"/>
            </w:tcBorders>
            <w:shd w:val="clear" w:color="auto" w:fill="auto"/>
            <w:vAlign w:val="center"/>
          </w:tcPr>
          <w:p w14:paraId="3B9C8362"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tcPr>
          <w:p w14:paraId="7E692B27" w14:textId="58DF588F"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2" w:space="0" w:color="000000"/>
            </w:tcBorders>
            <w:shd w:val="clear" w:color="auto" w:fill="auto"/>
            <w:vAlign w:val="center"/>
          </w:tcPr>
          <w:p w14:paraId="23A96E3B" w14:textId="77777777" w:rsidR="0050797A" w:rsidRPr="00F6337D" w:rsidRDefault="0050797A" w:rsidP="00805F10">
            <w:pPr>
              <w:widowControl/>
              <w:snapToGrid w:val="0"/>
              <w:spacing w:line="280" w:lineRule="atLeast"/>
              <w:rPr>
                <w:rFonts w:ascii="Times New Roman" w:eastAsia="標楷體" w:hAnsi="Times New Roman" w:cs="標楷體"/>
                <w:kern w:val="0"/>
                <w:szCs w:val="24"/>
              </w:rPr>
            </w:pPr>
          </w:p>
        </w:tc>
      </w:tr>
      <w:tr w:rsidR="0050797A" w:rsidRPr="00F6337D" w14:paraId="1C6030BD" w14:textId="77777777" w:rsidTr="002B2D77">
        <w:trPr>
          <w:trHeight w:val="510"/>
        </w:trPr>
        <w:tc>
          <w:tcPr>
            <w:tcW w:w="889" w:type="dxa"/>
            <w:gridSpan w:val="2"/>
            <w:tcBorders>
              <w:left w:val="single" w:sz="1" w:space="0" w:color="000000"/>
              <w:bottom w:val="single" w:sz="2" w:space="0" w:color="000000"/>
            </w:tcBorders>
            <w:shd w:val="clear" w:color="auto" w:fill="auto"/>
            <w:vAlign w:val="center"/>
          </w:tcPr>
          <w:p w14:paraId="5059D2AC"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tcPr>
          <w:p w14:paraId="20F3F99C" w14:textId="409D88E4" w:rsidR="0050797A" w:rsidRPr="00F6337D" w:rsidRDefault="0050797A" w:rsidP="008E14E8">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2" w:space="0" w:color="000000"/>
            </w:tcBorders>
            <w:shd w:val="clear" w:color="auto" w:fill="auto"/>
            <w:vAlign w:val="center"/>
          </w:tcPr>
          <w:p w14:paraId="4ABBA971"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kern w:val="0"/>
                <w:szCs w:val="24"/>
              </w:rPr>
            </w:pPr>
          </w:p>
        </w:tc>
      </w:tr>
      <w:tr w:rsidR="0050797A" w:rsidRPr="00F6337D" w14:paraId="07B079DD" w14:textId="77777777" w:rsidTr="002B2D77">
        <w:trPr>
          <w:trHeight w:val="510"/>
        </w:trPr>
        <w:tc>
          <w:tcPr>
            <w:tcW w:w="889" w:type="dxa"/>
            <w:gridSpan w:val="2"/>
            <w:tcBorders>
              <w:top w:val="single" w:sz="2" w:space="0" w:color="000000"/>
              <w:left w:val="single" w:sz="2" w:space="0" w:color="000000"/>
              <w:bottom w:val="single" w:sz="4" w:space="0" w:color="auto"/>
              <w:right w:val="single" w:sz="1" w:space="0" w:color="000000"/>
            </w:tcBorders>
            <w:shd w:val="clear" w:color="auto" w:fill="auto"/>
            <w:vAlign w:val="center"/>
          </w:tcPr>
          <w:p w14:paraId="313A9096" w14:textId="77777777" w:rsidR="0050797A" w:rsidRPr="00F6337D" w:rsidRDefault="0050797A" w:rsidP="00805F10">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1" w:space="0" w:color="000000"/>
              <w:bottom w:val="single" w:sz="4" w:space="0" w:color="auto"/>
            </w:tcBorders>
            <w:shd w:val="clear" w:color="auto" w:fill="auto"/>
          </w:tcPr>
          <w:p w14:paraId="2EC9A0BC" w14:textId="4598FBF0"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bottom w:val="single" w:sz="4" w:space="0" w:color="auto"/>
              <w:right w:val="single" w:sz="2" w:space="0" w:color="000000"/>
            </w:tcBorders>
            <w:shd w:val="clear" w:color="auto" w:fill="auto"/>
            <w:vAlign w:val="center"/>
          </w:tcPr>
          <w:p w14:paraId="082828C3" w14:textId="77777777" w:rsidR="0050797A" w:rsidRPr="00F6337D" w:rsidRDefault="0050797A" w:rsidP="00805F10">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69778E33" w14:textId="77777777" w:rsidTr="00023E41">
        <w:trPr>
          <w:trHeight w:val="510"/>
        </w:trPr>
        <w:tc>
          <w:tcPr>
            <w:tcW w:w="889" w:type="dxa"/>
            <w:gridSpan w:val="2"/>
            <w:tcBorders>
              <w:top w:val="single" w:sz="4" w:space="0" w:color="auto"/>
              <w:left w:val="single" w:sz="1" w:space="0" w:color="000000"/>
              <w:bottom w:val="single" w:sz="1" w:space="0" w:color="000000"/>
            </w:tcBorders>
            <w:shd w:val="clear" w:color="auto" w:fill="auto"/>
            <w:vAlign w:val="center"/>
          </w:tcPr>
          <w:p w14:paraId="11097C6E" w14:textId="6EAA7353" w:rsidR="00417C08" w:rsidRPr="00F6337D" w:rsidRDefault="00417C08" w:rsidP="00417C0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1" w:space="0" w:color="000000"/>
              <w:bottom w:val="single" w:sz="1" w:space="0" w:color="000000"/>
            </w:tcBorders>
            <w:shd w:val="clear" w:color="auto" w:fill="auto"/>
            <w:vAlign w:val="center"/>
          </w:tcPr>
          <w:p w14:paraId="33F73DE9" w14:textId="1C1723CD" w:rsidR="00417C08" w:rsidRPr="00F6337D" w:rsidRDefault="00417C08" w:rsidP="00417C08">
            <w:pPr>
              <w:widowControl/>
              <w:suppressAutoHyphens/>
              <w:snapToGrid w:val="0"/>
              <w:spacing w:line="280" w:lineRule="atLeast"/>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top w:val="single" w:sz="4" w:space="0" w:color="auto"/>
              <w:left w:val="single" w:sz="1" w:space="0" w:color="000000"/>
              <w:bottom w:val="single" w:sz="1" w:space="0" w:color="000000"/>
              <w:right w:val="single" w:sz="1" w:space="0" w:color="000000"/>
            </w:tcBorders>
            <w:shd w:val="clear" w:color="auto" w:fill="auto"/>
            <w:vAlign w:val="center"/>
          </w:tcPr>
          <w:p w14:paraId="2F0EE518" w14:textId="3EC531A2" w:rsidR="00417C08" w:rsidRPr="00F6337D" w:rsidRDefault="00417C08" w:rsidP="00417C0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rPr>
              <w:t>課程總複習</w:t>
            </w:r>
          </w:p>
        </w:tc>
      </w:tr>
    </w:tbl>
    <w:p w14:paraId="183FCF88" w14:textId="10177628" w:rsidR="00802BBC" w:rsidRPr="00F6337D" w:rsidRDefault="00802BBC" w:rsidP="00802BBC">
      <w:pPr>
        <w:widowControl/>
        <w:suppressAutoHyphens/>
        <w:rPr>
          <w:rFonts w:ascii="Times New Roman" w:eastAsia="標楷體" w:hAnsi="Times New Roman" w:cs="標楷體"/>
          <w:b/>
          <w:kern w:val="0"/>
          <w:sz w:val="32"/>
          <w:szCs w:val="32"/>
        </w:rPr>
      </w:pPr>
    </w:p>
    <w:p w14:paraId="6F1CA210" w14:textId="38822F3B" w:rsidR="003742D7" w:rsidRPr="00F6337D" w:rsidRDefault="003742D7" w:rsidP="00802BBC">
      <w:pPr>
        <w:widowControl/>
        <w:suppressAutoHyphens/>
        <w:rPr>
          <w:rFonts w:ascii="Times New Roman" w:eastAsia="標楷體" w:hAnsi="Times New Roman" w:cs="標楷體"/>
          <w:b/>
          <w:kern w:val="0"/>
          <w:sz w:val="32"/>
          <w:szCs w:val="32"/>
        </w:rPr>
      </w:pPr>
    </w:p>
    <w:p w14:paraId="3187D84D" w14:textId="75A69D3A" w:rsidR="003742D7" w:rsidRPr="00F6337D" w:rsidRDefault="003742D7" w:rsidP="00802BBC">
      <w:pPr>
        <w:widowControl/>
        <w:suppressAutoHyphens/>
        <w:rPr>
          <w:rFonts w:ascii="Times New Roman" w:eastAsia="標楷體" w:hAnsi="Times New Roman" w:cs="標楷體"/>
          <w:b/>
          <w:kern w:val="0"/>
          <w:sz w:val="32"/>
          <w:szCs w:val="32"/>
        </w:rPr>
      </w:pPr>
      <w:r w:rsidRPr="00F6337D">
        <w:rPr>
          <w:rFonts w:ascii="Times New Roman" w:eastAsia="標楷體" w:hAnsi="Times New Roman" w:hint="eastAsia"/>
          <w:b/>
          <w:sz w:val="36"/>
          <w:szCs w:val="36"/>
        </w:rPr>
        <w:t>特殊需求</w:t>
      </w:r>
      <w:r w:rsidR="00C90F09" w:rsidRPr="00F6337D">
        <w:rPr>
          <w:rFonts w:ascii="Times New Roman" w:eastAsia="標楷體" w:hAnsi="Times New Roman" w:hint="eastAsia"/>
          <w:b/>
          <w:sz w:val="36"/>
          <w:szCs w:val="36"/>
        </w:rPr>
        <w:t>領域</w:t>
      </w:r>
      <w:r w:rsidR="00434F1E">
        <w:rPr>
          <w:rFonts w:ascii="Times New Roman" w:eastAsia="標楷體" w:hAnsi="Times New Roman" w:hint="eastAsia"/>
          <w:b/>
          <w:sz w:val="36"/>
          <w:szCs w:val="36"/>
        </w:rPr>
        <w:t>-</w:t>
      </w:r>
      <w:r w:rsidR="00434F1E" w:rsidRPr="00434F1E">
        <w:rPr>
          <w:rFonts w:ascii="Times New Roman" w:eastAsia="標楷體" w:hAnsi="Times New Roman" w:hint="eastAsia"/>
          <w:b/>
          <w:sz w:val="36"/>
          <w:szCs w:val="36"/>
        </w:rPr>
        <w:t>生活管理、功能性動作訓練</w:t>
      </w:r>
      <w:r w:rsidRPr="00F6337D">
        <w:rPr>
          <w:rFonts w:ascii="Times New Roman" w:eastAsia="標楷體" w:hAnsi="Times New Roman"/>
          <w:b/>
          <w:sz w:val="36"/>
          <w:szCs w:val="36"/>
        </w:rPr>
        <w:t>/</w:t>
      </w:r>
      <w:r w:rsidRPr="00F6337D">
        <w:rPr>
          <w:rFonts w:ascii="Times New Roman" w:eastAsia="標楷體" w:hAnsi="Times New Roman" w:hint="eastAsia"/>
          <w:b/>
          <w:sz w:val="36"/>
          <w:szCs w:val="36"/>
        </w:rPr>
        <w:t>1-6</w:t>
      </w:r>
      <w:r w:rsidRPr="00F6337D">
        <w:rPr>
          <w:rFonts w:ascii="Times New Roman" w:eastAsia="標楷體" w:hAnsi="Times New Roman"/>
          <w:b/>
          <w:sz w:val="36"/>
          <w:szCs w:val="36"/>
        </w:rPr>
        <w:t>/</w:t>
      </w:r>
      <w:r w:rsidRPr="00F6337D">
        <w:rPr>
          <w:rFonts w:ascii="Times New Roman" w:eastAsia="標楷體" w:hAnsi="Times New Roman" w:hint="eastAsia"/>
          <w:b/>
          <w:sz w:val="36"/>
          <w:szCs w:val="36"/>
        </w:rPr>
        <w:t>全班</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F6337D" w:rsidRPr="00F6337D" w14:paraId="7650F82F" w14:textId="77777777" w:rsidTr="00FB34F1">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63094961" w14:textId="531D6925" w:rsidR="00157EA4" w:rsidRPr="00F6337D" w:rsidRDefault="00F00036" w:rsidP="00FB34F1">
            <w:pPr>
              <w:widowControl/>
              <w:suppressAutoHyphens/>
              <w:snapToGrid w:val="0"/>
              <w:spacing w:line="280" w:lineRule="atLeast"/>
              <w:jc w:val="center"/>
              <w:rPr>
                <w:rFonts w:ascii="Times New Roman" w:eastAsia="標楷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930BAB" w:rsidRPr="00F6337D">
              <w:rPr>
                <w:rFonts w:ascii="Times New Roman" w:eastAsia="標楷體" w:hAnsi="Times New Roman" w:cs="標楷體" w:hint="eastAsia"/>
                <w:kern w:val="0"/>
                <w:szCs w:val="24"/>
              </w:rPr>
              <w:t>度</w:t>
            </w:r>
            <w:r w:rsidR="00157EA4" w:rsidRPr="00F6337D">
              <w:rPr>
                <w:rFonts w:ascii="Times New Roman" w:eastAsia="標楷體" w:hAnsi="Times New Roman" w:cs="標楷體"/>
                <w:kern w:val="0"/>
                <w:szCs w:val="24"/>
              </w:rPr>
              <w:t>第</w:t>
            </w:r>
            <w:r w:rsidR="00157EA4" w:rsidRPr="00F6337D">
              <w:rPr>
                <w:rFonts w:ascii="Times New Roman" w:eastAsia="標楷體" w:hAnsi="Times New Roman" w:cs="標楷體"/>
                <w:b/>
                <w:kern w:val="0"/>
                <w:szCs w:val="24"/>
                <w:shd w:val="clear" w:color="auto" w:fill="D8D8D8"/>
              </w:rPr>
              <w:t>二</w:t>
            </w:r>
            <w:r w:rsidR="00157EA4" w:rsidRPr="00F6337D">
              <w:rPr>
                <w:rFonts w:ascii="Times New Roman" w:eastAsia="標楷體" w:hAnsi="Times New Roman" w:cs="標楷體"/>
                <w:kern w:val="0"/>
                <w:szCs w:val="24"/>
              </w:rPr>
              <w:t>學期</w:t>
            </w:r>
          </w:p>
        </w:tc>
      </w:tr>
      <w:tr w:rsidR="00F6337D" w:rsidRPr="00F6337D" w14:paraId="7378009B" w14:textId="77777777" w:rsidTr="00FB34F1">
        <w:tc>
          <w:tcPr>
            <w:tcW w:w="1985" w:type="dxa"/>
            <w:gridSpan w:val="3"/>
            <w:tcBorders>
              <w:left w:val="single" w:sz="1" w:space="0" w:color="000000"/>
              <w:bottom w:val="single" w:sz="1" w:space="0" w:color="000000"/>
            </w:tcBorders>
            <w:shd w:val="clear" w:color="auto" w:fill="auto"/>
            <w:vAlign w:val="center"/>
          </w:tcPr>
          <w:p w14:paraId="1B4E1D23"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1EC07726"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58A79F74"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319D1D40" w14:textId="77777777" w:rsidR="00157EA4" w:rsidRPr="00F6337D" w:rsidRDefault="00157EA4" w:rsidP="00FB34F1">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教學者</w:t>
            </w:r>
          </w:p>
        </w:tc>
      </w:tr>
      <w:tr w:rsidR="00F6337D" w:rsidRPr="00F6337D" w14:paraId="4FC66D5C" w14:textId="77777777" w:rsidTr="00FB34F1">
        <w:trPr>
          <w:trHeight w:val="541"/>
        </w:trPr>
        <w:tc>
          <w:tcPr>
            <w:tcW w:w="1985" w:type="dxa"/>
            <w:gridSpan w:val="3"/>
            <w:tcBorders>
              <w:left w:val="single" w:sz="1" w:space="0" w:color="000000"/>
              <w:bottom w:val="single" w:sz="1" w:space="0" w:color="000000"/>
            </w:tcBorders>
            <w:shd w:val="clear" w:color="auto" w:fill="auto"/>
          </w:tcPr>
          <w:p w14:paraId="3E417AA7" w14:textId="77777777" w:rsidR="008E14E8" w:rsidRDefault="008E14E8" w:rsidP="008E14E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特殊需求</w:t>
            </w:r>
            <w:r w:rsidR="00434F1E">
              <w:rPr>
                <w:rFonts w:ascii="Times New Roman" w:eastAsia="標楷體" w:hAnsi="Times New Roman" w:cs="標楷體" w:hint="eastAsia"/>
                <w:b/>
                <w:kern w:val="0"/>
                <w:sz w:val="28"/>
                <w:szCs w:val="28"/>
              </w:rPr>
              <w:t>:</w:t>
            </w:r>
          </w:p>
          <w:p w14:paraId="5DBC2AC6" w14:textId="42B9D091" w:rsidR="00434F1E" w:rsidRPr="00F6337D" w:rsidRDefault="00434F1E" w:rsidP="008E14E8">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生活管理、功能性動作訓練</w:t>
            </w:r>
          </w:p>
        </w:tc>
        <w:tc>
          <w:tcPr>
            <w:tcW w:w="1418" w:type="dxa"/>
            <w:gridSpan w:val="2"/>
            <w:tcBorders>
              <w:left w:val="single" w:sz="1" w:space="0" w:color="000000"/>
              <w:bottom w:val="single" w:sz="1" w:space="0" w:color="000000"/>
            </w:tcBorders>
            <w:shd w:val="clear" w:color="auto" w:fill="auto"/>
            <w:vAlign w:val="center"/>
          </w:tcPr>
          <w:p w14:paraId="16C1E07F" w14:textId="7AB2B80F" w:rsidR="008E14E8" w:rsidRPr="00F6337D" w:rsidRDefault="00434F1E" w:rsidP="008E14E8">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5</w:t>
            </w:r>
          </w:p>
        </w:tc>
        <w:tc>
          <w:tcPr>
            <w:tcW w:w="2989" w:type="dxa"/>
            <w:gridSpan w:val="2"/>
            <w:tcBorders>
              <w:left w:val="single" w:sz="1" w:space="0" w:color="000000"/>
              <w:bottom w:val="single" w:sz="1" w:space="0" w:color="000000"/>
            </w:tcBorders>
            <w:shd w:val="clear" w:color="auto" w:fill="auto"/>
          </w:tcPr>
          <w:p w14:paraId="26CE3790" w14:textId="77777777" w:rsidR="008E14E8" w:rsidRPr="00F6337D" w:rsidRDefault="008E14E8" w:rsidP="008E14E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50365778" w14:textId="703420CC" w:rsidR="008E14E8" w:rsidRPr="00F6337D" w:rsidRDefault="00F00036" w:rsidP="00023E41">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r w:rsidR="00434F1E">
              <w:rPr>
                <w:rFonts w:ascii="Times New Roman" w:eastAsia="標楷體" w:hAnsi="Times New Roman" w:cs="標楷體" w:hint="eastAsia"/>
                <w:b/>
                <w:kern w:val="0"/>
                <w:sz w:val="28"/>
                <w:szCs w:val="28"/>
              </w:rPr>
              <w:t>(4</w:t>
            </w:r>
            <w:r w:rsidR="00434F1E">
              <w:rPr>
                <w:rFonts w:ascii="Times New Roman" w:eastAsia="標楷體" w:hAnsi="Times New Roman" w:cs="標楷體" w:hint="eastAsia"/>
                <w:b/>
                <w:kern w:val="0"/>
                <w:sz w:val="28"/>
                <w:szCs w:val="28"/>
              </w:rPr>
              <w:t>節</w:t>
            </w:r>
            <w:r w:rsidR="00434F1E">
              <w:rPr>
                <w:rFonts w:ascii="Times New Roman" w:eastAsia="標楷體" w:hAnsi="Times New Roman" w:cs="標楷體" w:hint="eastAsia"/>
                <w:b/>
                <w:kern w:val="0"/>
                <w:sz w:val="28"/>
                <w:szCs w:val="28"/>
              </w:rPr>
              <w:t>)</w:t>
            </w:r>
            <w:r w:rsidR="008E14E8" w:rsidRPr="00F6337D">
              <w:rPr>
                <w:rFonts w:ascii="Times New Roman" w:eastAsia="標楷體" w:hAnsi="Times New Roman" w:cs="標楷體" w:hint="eastAsia"/>
                <w:b/>
                <w:kern w:val="0"/>
                <w:sz w:val="28"/>
                <w:szCs w:val="28"/>
              </w:rPr>
              <w:t xml:space="preserve">  </w:t>
            </w:r>
            <w:r w:rsidR="00023E41" w:rsidRPr="00F6337D">
              <w:rPr>
                <w:rFonts w:ascii="Times New Roman" w:eastAsia="標楷體" w:hAnsi="Times New Roman" w:cs="標楷體" w:hint="eastAsia"/>
                <w:b/>
                <w:kern w:val="0"/>
                <w:sz w:val="28"/>
                <w:szCs w:val="28"/>
              </w:rPr>
              <w:t>盧淑娟</w:t>
            </w:r>
            <w:r w:rsidR="00434F1E">
              <w:rPr>
                <w:rFonts w:ascii="Times New Roman" w:eastAsia="標楷體" w:hAnsi="Times New Roman" w:cs="標楷體" w:hint="eastAsia"/>
                <w:b/>
                <w:kern w:val="0"/>
                <w:sz w:val="28"/>
                <w:szCs w:val="28"/>
              </w:rPr>
              <w:t>(1</w:t>
            </w:r>
            <w:r w:rsidR="00434F1E">
              <w:rPr>
                <w:rFonts w:ascii="Times New Roman" w:eastAsia="標楷體" w:hAnsi="Times New Roman" w:cs="標楷體" w:hint="eastAsia"/>
                <w:b/>
                <w:kern w:val="0"/>
                <w:sz w:val="28"/>
                <w:szCs w:val="28"/>
              </w:rPr>
              <w:t>節</w:t>
            </w:r>
            <w:r w:rsidR="00434F1E">
              <w:rPr>
                <w:rFonts w:ascii="Times New Roman" w:eastAsia="標楷體" w:hAnsi="Times New Roman" w:cs="標楷體" w:hint="eastAsia"/>
                <w:b/>
                <w:kern w:val="0"/>
                <w:sz w:val="28"/>
                <w:szCs w:val="28"/>
              </w:rPr>
              <w:t>)</w:t>
            </w:r>
          </w:p>
        </w:tc>
      </w:tr>
      <w:tr w:rsidR="00F6337D" w:rsidRPr="00F6337D" w14:paraId="36304431" w14:textId="77777777" w:rsidTr="00FB34F1">
        <w:trPr>
          <w:cantSplit/>
          <w:trHeight w:val="361"/>
        </w:trPr>
        <w:tc>
          <w:tcPr>
            <w:tcW w:w="1985" w:type="dxa"/>
            <w:gridSpan w:val="3"/>
            <w:vMerge w:val="restart"/>
            <w:tcBorders>
              <w:left w:val="single" w:sz="1" w:space="0" w:color="000000"/>
            </w:tcBorders>
            <w:shd w:val="clear" w:color="auto" w:fill="auto"/>
            <w:vAlign w:val="center"/>
          </w:tcPr>
          <w:p w14:paraId="0A5E494D"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5E2ED182"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A</w:t>
            </w:r>
            <w:r w:rsidRPr="00F6337D">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45284D74"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A1.</w:t>
            </w:r>
            <w:r w:rsidRPr="00F6337D">
              <w:rPr>
                <w:rFonts w:ascii="Times New Roman" w:eastAsia="標楷體" w:hAnsi="Times New Roman" w:cs="Times New Roman"/>
                <w:kern w:val="0"/>
                <w:szCs w:val="24"/>
              </w:rPr>
              <w:t>身心素質與自我精進</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□A2.</w:t>
            </w:r>
            <w:r w:rsidRPr="00F6337D">
              <w:rPr>
                <w:rFonts w:ascii="Times New Roman" w:eastAsia="標楷體" w:hAnsi="Times New Roman" w:cs="Times New Roman"/>
                <w:kern w:val="0"/>
                <w:szCs w:val="24"/>
              </w:rPr>
              <w:t>系統思考與問題解決</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□A3.</w:t>
            </w:r>
            <w:r w:rsidRPr="00F6337D">
              <w:rPr>
                <w:rFonts w:ascii="Times New Roman" w:eastAsia="標楷體" w:hAnsi="Times New Roman" w:cs="Times New Roman"/>
                <w:kern w:val="0"/>
                <w:szCs w:val="24"/>
              </w:rPr>
              <w:t>規劃執行與創新應變</w:t>
            </w:r>
          </w:p>
        </w:tc>
      </w:tr>
      <w:tr w:rsidR="00F6337D" w:rsidRPr="00F6337D" w14:paraId="296B5486" w14:textId="77777777" w:rsidTr="00FB34F1">
        <w:trPr>
          <w:cantSplit/>
          <w:trHeight w:val="300"/>
        </w:trPr>
        <w:tc>
          <w:tcPr>
            <w:tcW w:w="1985" w:type="dxa"/>
            <w:gridSpan w:val="3"/>
            <w:vMerge/>
            <w:tcBorders>
              <w:left w:val="single" w:sz="1" w:space="0" w:color="000000"/>
            </w:tcBorders>
            <w:shd w:val="clear" w:color="auto" w:fill="auto"/>
            <w:vAlign w:val="center"/>
          </w:tcPr>
          <w:p w14:paraId="74B4D899" w14:textId="77777777" w:rsidR="008E14E8" w:rsidRPr="00F6337D" w:rsidRDefault="008E14E8"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58E66CC0"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B</w:t>
            </w:r>
            <w:r w:rsidRPr="00F6337D">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1AE6F5AB"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w:t>
            </w:r>
            <w:r w:rsidRPr="00F6337D">
              <w:rPr>
                <w:rFonts w:ascii="Times New Roman" w:eastAsia="標楷體" w:hAnsi="Times New Roman" w:cs="新細明體" w:hint="eastAsia"/>
                <w:kern w:val="0"/>
                <w:szCs w:val="24"/>
              </w:rPr>
              <w:t>■</w:t>
            </w:r>
            <w:r w:rsidRPr="00F6337D">
              <w:rPr>
                <w:rFonts w:ascii="Times New Roman" w:eastAsia="標楷體" w:hAnsi="Times New Roman" w:cs="Times New Roman"/>
                <w:kern w:val="0"/>
                <w:szCs w:val="24"/>
              </w:rPr>
              <w:t>B1.</w:t>
            </w:r>
            <w:r w:rsidRPr="00F6337D">
              <w:rPr>
                <w:rFonts w:ascii="Times New Roman" w:eastAsia="標楷體" w:hAnsi="Times New Roman" w:cs="Times New Roman"/>
                <w:kern w:val="0"/>
                <w:szCs w:val="24"/>
              </w:rPr>
              <w:t>符號運用與溝通表達</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□B2.</w:t>
            </w:r>
            <w:r w:rsidRPr="00F6337D">
              <w:rPr>
                <w:rFonts w:ascii="Times New Roman" w:eastAsia="標楷體" w:hAnsi="Times New Roman" w:cs="Times New Roman"/>
                <w:kern w:val="0"/>
                <w:szCs w:val="24"/>
              </w:rPr>
              <w:t>科技資訊與媒體素養</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□B3.</w:t>
            </w:r>
            <w:r w:rsidRPr="00F6337D">
              <w:rPr>
                <w:rFonts w:ascii="Times New Roman" w:eastAsia="標楷體" w:hAnsi="Times New Roman" w:cs="Times New Roman"/>
                <w:kern w:val="0"/>
                <w:szCs w:val="24"/>
              </w:rPr>
              <w:t>藝術涵養與美感素養</w:t>
            </w:r>
          </w:p>
        </w:tc>
      </w:tr>
      <w:tr w:rsidR="00F6337D" w:rsidRPr="00F6337D" w14:paraId="50FD173D" w14:textId="77777777" w:rsidTr="00FB34F1">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15966363" w14:textId="77777777" w:rsidR="008E14E8" w:rsidRPr="00F6337D" w:rsidRDefault="008E14E8"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456F841D"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Times New Roman"/>
                <w:kern w:val="0"/>
                <w:szCs w:val="24"/>
              </w:rPr>
              <w:t>C</w:t>
            </w:r>
            <w:r w:rsidRPr="00F6337D">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622C1A62"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Times New Roman"/>
                <w:kern w:val="0"/>
                <w:szCs w:val="24"/>
              </w:rPr>
              <w:t>□C1.</w:t>
            </w:r>
            <w:r w:rsidRPr="00F6337D">
              <w:rPr>
                <w:rFonts w:ascii="Times New Roman" w:eastAsia="標楷體" w:hAnsi="Times New Roman" w:cs="Times New Roman"/>
                <w:kern w:val="0"/>
                <w:szCs w:val="24"/>
              </w:rPr>
              <w:t>道德實踐與公民意識</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w:t>
            </w:r>
            <w:r w:rsidRPr="00F6337D">
              <w:rPr>
                <w:rFonts w:ascii="Times New Roman" w:eastAsia="標楷體" w:hAnsi="Times New Roman" w:cs="Times New Roman" w:hint="eastAsia"/>
                <w:kern w:val="0"/>
                <w:szCs w:val="24"/>
              </w:rPr>
              <w:t>■</w:t>
            </w:r>
            <w:r w:rsidRPr="00F6337D">
              <w:rPr>
                <w:rFonts w:ascii="Times New Roman" w:eastAsia="標楷體" w:hAnsi="Times New Roman" w:cs="Times New Roman"/>
                <w:kern w:val="0"/>
                <w:szCs w:val="24"/>
              </w:rPr>
              <w:t>C2.</w:t>
            </w:r>
            <w:r w:rsidRPr="00F6337D">
              <w:rPr>
                <w:rFonts w:ascii="Times New Roman" w:eastAsia="標楷體" w:hAnsi="Times New Roman" w:cs="Times New Roman"/>
                <w:kern w:val="0"/>
                <w:szCs w:val="24"/>
              </w:rPr>
              <w:t>人際關係與團隊合作</w:t>
            </w:r>
            <w:r w:rsidRPr="00F6337D">
              <w:rPr>
                <w:rFonts w:ascii="Times New Roman" w:eastAsia="標楷體" w:hAnsi="Times New Roman" w:cs="Times New Roman"/>
                <w:kern w:val="0"/>
                <w:szCs w:val="24"/>
              </w:rPr>
              <w:t xml:space="preserve"> </w:t>
            </w:r>
            <w:r w:rsidRPr="00F6337D">
              <w:rPr>
                <w:rFonts w:ascii="Times New Roman" w:eastAsia="標楷體" w:hAnsi="Times New Roman" w:cs="Times New Roman"/>
                <w:kern w:val="0"/>
                <w:szCs w:val="24"/>
              </w:rPr>
              <w:t>□C3.</w:t>
            </w:r>
            <w:r w:rsidRPr="00F6337D">
              <w:rPr>
                <w:rFonts w:ascii="Times New Roman" w:eastAsia="標楷體" w:hAnsi="Times New Roman" w:cs="Times New Roman"/>
                <w:kern w:val="0"/>
                <w:szCs w:val="24"/>
              </w:rPr>
              <w:t>多元文化與國際理解</w:t>
            </w:r>
          </w:p>
        </w:tc>
      </w:tr>
      <w:tr w:rsidR="00F6337D" w:rsidRPr="00F6337D" w14:paraId="55129763" w14:textId="77777777" w:rsidTr="00FB34F1">
        <w:trPr>
          <w:cantSplit/>
          <w:trHeight w:val="727"/>
        </w:trPr>
        <w:tc>
          <w:tcPr>
            <w:tcW w:w="525" w:type="dxa"/>
            <w:vMerge w:val="restart"/>
            <w:tcBorders>
              <w:left w:val="single" w:sz="1" w:space="0" w:color="000000"/>
            </w:tcBorders>
            <w:shd w:val="clear" w:color="auto" w:fill="auto"/>
            <w:vAlign w:val="center"/>
          </w:tcPr>
          <w:p w14:paraId="18715FBF"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5072DB08"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149A808" w14:textId="77777777" w:rsidR="008E14E8" w:rsidRPr="00F6337D" w:rsidRDefault="008E14E8" w:rsidP="008E14E8">
            <w:pPr>
              <w:autoSpaceDE w:val="0"/>
              <w:autoSpaceDN w:val="0"/>
              <w:spacing w:before="17" w:line="276" w:lineRule="auto"/>
              <w:ind w:right="193"/>
              <w:rPr>
                <w:rFonts w:ascii="Times New Roman" w:eastAsia="標楷體" w:hAnsi="Times New Roman" w:cs="新細明體"/>
                <w:szCs w:val="24"/>
              </w:rPr>
            </w:pPr>
            <w:r w:rsidRPr="00F6337D">
              <w:rPr>
                <w:rFonts w:ascii="Times New Roman" w:eastAsia="標楷體" w:hAnsi="Times New Roman" w:cs="新細明體"/>
                <w:szCs w:val="24"/>
              </w:rPr>
              <w:t>特生</w:t>
            </w:r>
            <w:r w:rsidRPr="00F6337D">
              <w:rPr>
                <w:rFonts w:ascii="Times New Roman" w:eastAsia="標楷體" w:hAnsi="Times New Roman" w:cs="Times New Roman"/>
                <w:szCs w:val="24"/>
              </w:rPr>
              <w:t>1-P-1</w:t>
            </w:r>
            <w:r w:rsidRPr="00F6337D">
              <w:rPr>
                <w:rFonts w:ascii="Times New Roman" w:eastAsia="標楷體" w:hAnsi="Times New Roman" w:cs="Times New Roman" w:hint="eastAsia"/>
                <w:szCs w:val="24"/>
              </w:rPr>
              <w:t xml:space="preserve"> </w:t>
            </w:r>
            <w:r w:rsidRPr="00F6337D">
              <w:rPr>
                <w:rFonts w:ascii="Times New Roman" w:eastAsia="標楷體" w:hAnsi="Times New Roman" w:cs="新細明體"/>
                <w:szCs w:val="24"/>
              </w:rPr>
              <w:t>覺察及表達飢餓</w:t>
            </w:r>
            <w:proofErr w:type="gramStart"/>
            <w:r w:rsidRPr="00F6337D">
              <w:rPr>
                <w:rFonts w:ascii="Times New Roman" w:eastAsia="標楷體" w:hAnsi="Times New Roman" w:cs="新細明體"/>
                <w:szCs w:val="24"/>
              </w:rPr>
              <w:t>和飽足的</w:t>
            </w:r>
            <w:proofErr w:type="gramEnd"/>
            <w:r w:rsidRPr="00F6337D">
              <w:rPr>
                <w:rFonts w:ascii="Times New Roman" w:eastAsia="標楷體" w:hAnsi="Times New Roman" w:cs="新細明體"/>
                <w:szCs w:val="24"/>
              </w:rPr>
              <w:t>生理反應。</w:t>
            </w:r>
          </w:p>
          <w:p w14:paraId="61C02AD9" w14:textId="77777777" w:rsidR="008E14E8" w:rsidRPr="00F6337D" w:rsidRDefault="008E14E8" w:rsidP="008E14E8">
            <w:pPr>
              <w:autoSpaceDE w:val="0"/>
              <w:autoSpaceDN w:val="0"/>
              <w:spacing w:before="17" w:line="276" w:lineRule="auto"/>
              <w:ind w:right="193"/>
              <w:rPr>
                <w:rFonts w:ascii="Times New Roman" w:eastAsia="標楷體" w:hAnsi="Times New Roman"/>
              </w:rPr>
            </w:pPr>
            <w:r w:rsidRPr="00F6337D">
              <w:rPr>
                <w:rFonts w:ascii="Times New Roman" w:eastAsia="標楷體" w:hAnsi="Times New Roman" w:cs="新細明體"/>
                <w:szCs w:val="24"/>
              </w:rPr>
              <w:t>特生</w:t>
            </w:r>
            <w:r w:rsidRPr="00F6337D">
              <w:rPr>
                <w:rFonts w:ascii="Times New Roman" w:eastAsia="標楷體" w:hAnsi="Times New Roman" w:cs="Times New Roman"/>
                <w:szCs w:val="24"/>
              </w:rPr>
              <w:t>1-P-2</w:t>
            </w:r>
            <w:r w:rsidRPr="00F6337D">
              <w:rPr>
                <w:rFonts w:ascii="Times New Roman" w:eastAsia="標楷體" w:hAnsi="Times New Roman" w:cs="Times New Roman" w:hint="eastAsia"/>
                <w:szCs w:val="24"/>
              </w:rPr>
              <w:t xml:space="preserve"> </w:t>
            </w:r>
            <w:r w:rsidRPr="00F6337D">
              <w:rPr>
                <w:rFonts w:ascii="Times New Roman" w:eastAsia="標楷體" w:hAnsi="Times New Roman" w:cs="新細明體"/>
                <w:szCs w:val="24"/>
              </w:rPr>
              <w:t>使用適當的餐具進食。</w:t>
            </w:r>
          </w:p>
          <w:p w14:paraId="2438AEE9" w14:textId="77777777" w:rsidR="008E14E8" w:rsidRPr="00F6337D" w:rsidRDefault="008E14E8" w:rsidP="008E14E8">
            <w:pPr>
              <w:autoSpaceDE w:val="0"/>
              <w:autoSpaceDN w:val="0"/>
              <w:spacing w:before="3"/>
              <w:rPr>
                <w:rFonts w:ascii="Times New Roman" w:eastAsia="標楷體" w:hAnsi="Times New Roman"/>
              </w:rPr>
            </w:pPr>
            <w:r w:rsidRPr="00F6337D">
              <w:rPr>
                <w:rFonts w:ascii="Times New Roman" w:eastAsia="標楷體" w:hAnsi="Times New Roman" w:cs="新細明體"/>
                <w:spacing w:val="-4"/>
                <w:szCs w:val="24"/>
              </w:rPr>
              <w:t>特生</w:t>
            </w:r>
            <w:r w:rsidRPr="00F6337D">
              <w:rPr>
                <w:rFonts w:ascii="Times New Roman" w:eastAsia="標楷體" w:hAnsi="Times New Roman" w:cs="Times New Roman"/>
                <w:spacing w:val="-3"/>
                <w:szCs w:val="24"/>
              </w:rPr>
              <w:t>1</w:t>
            </w:r>
            <w:r w:rsidRPr="00F6337D">
              <w:rPr>
                <w:rFonts w:ascii="Times New Roman" w:eastAsia="標楷體" w:hAnsi="Times New Roman" w:cs="Times New Roman"/>
                <w:spacing w:val="-1"/>
                <w:szCs w:val="24"/>
              </w:rPr>
              <w:t>-</w:t>
            </w:r>
            <w:r w:rsidRPr="00F6337D">
              <w:rPr>
                <w:rFonts w:ascii="Times New Roman" w:eastAsia="標楷體" w:hAnsi="Times New Roman" w:cs="Times New Roman"/>
                <w:spacing w:val="-3"/>
                <w:szCs w:val="24"/>
              </w:rPr>
              <w:t>P</w:t>
            </w:r>
            <w:r w:rsidRPr="00F6337D">
              <w:rPr>
                <w:rFonts w:ascii="Times New Roman" w:eastAsia="標楷體" w:hAnsi="Times New Roman" w:cs="Times New Roman"/>
                <w:spacing w:val="-1"/>
                <w:szCs w:val="24"/>
              </w:rPr>
              <w:t>-</w:t>
            </w:r>
            <w:r w:rsidRPr="00F6337D">
              <w:rPr>
                <w:rFonts w:ascii="Times New Roman" w:eastAsia="標楷體" w:hAnsi="Times New Roman" w:cs="Times New Roman"/>
                <w:spacing w:val="-2"/>
                <w:szCs w:val="24"/>
              </w:rPr>
              <w:t>3</w:t>
            </w:r>
            <w:r w:rsidRPr="00F6337D">
              <w:rPr>
                <w:rFonts w:ascii="Times New Roman" w:eastAsia="標楷體" w:hAnsi="Times New Roman" w:cs="Times New Roman" w:hint="eastAsia"/>
                <w:spacing w:val="-2"/>
                <w:szCs w:val="24"/>
              </w:rPr>
              <w:t xml:space="preserve"> </w:t>
            </w:r>
            <w:r w:rsidRPr="00F6337D">
              <w:rPr>
                <w:rFonts w:ascii="Times New Roman" w:eastAsia="標楷體" w:hAnsi="Times New Roman" w:cs="新細明體"/>
                <w:spacing w:val="-4"/>
                <w:szCs w:val="24"/>
              </w:rPr>
              <w:t>食用前進行洗滌、剝皮或打開包裝等。</w:t>
            </w:r>
          </w:p>
          <w:p w14:paraId="2D9ADF96" w14:textId="77777777" w:rsidR="008E14E8" w:rsidRPr="00F6337D" w:rsidRDefault="008E14E8" w:rsidP="008E14E8">
            <w:pPr>
              <w:snapToGrid w:val="0"/>
              <w:spacing w:line="240" w:lineRule="atLeast"/>
              <w:jc w:val="both"/>
              <w:rPr>
                <w:rFonts w:ascii="Times New Roman" w:eastAsia="標楷體" w:hAnsi="Times New Roman" w:cs="新細明體"/>
                <w:szCs w:val="24"/>
              </w:rPr>
            </w:pPr>
            <w:r w:rsidRPr="00F6337D">
              <w:rPr>
                <w:rFonts w:ascii="Times New Roman" w:eastAsia="標楷體" w:hAnsi="Times New Roman" w:cs="新細明體"/>
                <w:szCs w:val="24"/>
              </w:rPr>
              <w:t>特生</w:t>
            </w:r>
            <w:r w:rsidRPr="00F6337D">
              <w:rPr>
                <w:rFonts w:ascii="Times New Roman" w:eastAsia="標楷體" w:hAnsi="Times New Roman" w:cs="Times New Roman"/>
                <w:szCs w:val="24"/>
              </w:rPr>
              <w:t>1-P-4</w:t>
            </w:r>
            <w:r w:rsidRPr="00F6337D">
              <w:rPr>
                <w:rFonts w:ascii="Times New Roman" w:eastAsia="標楷體" w:hAnsi="Times New Roman" w:cs="新細明體"/>
                <w:szCs w:val="24"/>
              </w:rPr>
              <w:t>表現合宜的用餐禮儀與安全的飲食行</w:t>
            </w:r>
            <w:r w:rsidRPr="00F6337D">
              <w:rPr>
                <w:rFonts w:ascii="Times New Roman" w:eastAsia="標楷體" w:hAnsi="Times New Roman" w:cs="新細明體" w:hint="eastAsia"/>
                <w:szCs w:val="24"/>
              </w:rPr>
              <w:t>為。</w:t>
            </w:r>
          </w:p>
          <w:p w14:paraId="29804726" w14:textId="77777777" w:rsidR="008E14E8" w:rsidRPr="00F6337D" w:rsidRDefault="008E14E8" w:rsidP="008E14E8">
            <w:pPr>
              <w:autoSpaceDE w:val="0"/>
              <w:autoSpaceDN w:val="0"/>
              <w:spacing w:before="47"/>
              <w:rPr>
                <w:rFonts w:ascii="Times New Roman" w:eastAsia="標楷體" w:hAnsi="Times New Roman" w:cs="新細明體"/>
                <w:spacing w:val="-1"/>
                <w:szCs w:val="24"/>
              </w:rPr>
            </w:pPr>
            <w:r w:rsidRPr="00F6337D">
              <w:rPr>
                <w:rFonts w:ascii="Times New Roman" w:eastAsia="標楷體" w:hAnsi="Times New Roman" w:cs="新細明體"/>
                <w:spacing w:val="-1"/>
                <w:szCs w:val="24"/>
              </w:rPr>
              <w:t>特生</w:t>
            </w:r>
            <w:r w:rsidRPr="00F6337D">
              <w:rPr>
                <w:rFonts w:ascii="Times New Roman" w:eastAsia="標楷體" w:hAnsi="Times New Roman" w:cs="Times New Roman"/>
                <w:spacing w:val="-1"/>
                <w:szCs w:val="24"/>
              </w:rPr>
              <w:t>1</w:t>
            </w:r>
            <w:r w:rsidRPr="00F6337D">
              <w:rPr>
                <w:rFonts w:ascii="Times New Roman" w:eastAsia="標楷體" w:hAnsi="Times New Roman" w:cs="Times New Roman"/>
                <w:spacing w:val="1"/>
                <w:szCs w:val="24"/>
              </w:rPr>
              <w:t>-</w:t>
            </w:r>
            <w:r w:rsidRPr="00F6337D">
              <w:rPr>
                <w:rFonts w:ascii="Times New Roman" w:eastAsia="標楷體" w:hAnsi="Times New Roman" w:cs="Times New Roman"/>
                <w:szCs w:val="24"/>
              </w:rPr>
              <w:t>P-12</w:t>
            </w:r>
            <w:r w:rsidRPr="00F6337D">
              <w:rPr>
                <w:rFonts w:ascii="Times New Roman" w:eastAsia="標楷體" w:hAnsi="Times New Roman" w:cs="Times New Roman" w:hint="eastAsia"/>
                <w:spacing w:val="34"/>
                <w:szCs w:val="24"/>
              </w:rPr>
              <w:t xml:space="preserve"> </w:t>
            </w:r>
            <w:r w:rsidRPr="00F6337D">
              <w:rPr>
                <w:rFonts w:ascii="Times New Roman" w:eastAsia="標楷體" w:hAnsi="Times New Roman" w:cs="新細明體"/>
                <w:spacing w:val="-1"/>
                <w:szCs w:val="24"/>
              </w:rPr>
              <w:t>覺察並表達如廁需求，能自行或由他</w:t>
            </w:r>
            <w:r w:rsidRPr="00F6337D">
              <w:rPr>
                <w:rFonts w:ascii="Times New Roman" w:eastAsia="標楷體" w:hAnsi="Times New Roman" w:cs="新細明體"/>
                <w:spacing w:val="-2"/>
                <w:szCs w:val="24"/>
              </w:rPr>
              <w:t>人協助前</w:t>
            </w:r>
            <w:r w:rsidRPr="00F6337D">
              <w:rPr>
                <w:rFonts w:ascii="Times New Roman" w:eastAsia="標楷體" w:hAnsi="Times New Roman" w:cs="新細明體"/>
                <w:spacing w:val="-1"/>
                <w:szCs w:val="24"/>
              </w:rPr>
              <w:t>往廁所。</w:t>
            </w:r>
          </w:p>
          <w:p w14:paraId="3936457C" w14:textId="77777777" w:rsidR="008E14E8" w:rsidRPr="00F6337D" w:rsidRDefault="008E14E8" w:rsidP="008E14E8">
            <w:pPr>
              <w:autoSpaceDE w:val="0"/>
              <w:autoSpaceDN w:val="0"/>
              <w:spacing w:before="28"/>
              <w:rPr>
                <w:rFonts w:ascii="Times New Roman" w:eastAsia="標楷體" w:hAnsi="Times New Roman" w:cs="新細明體"/>
                <w:spacing w:val="-1"/>
                <w:szCs w:val="24"/>
              </w:rPr>
            </w:pPr>
            <w:r w:rsidRPr="00F6337D">
              <w:rPr>
                <w:rFonts w:ascii="Times New Roman" w:eastAsia="標楷體" w:hAnsi="Times New Roman" w:cs="新細明體"/>
                <w:spacing w:val="-1"/>
                <w:szCs w:val="24"/>
              </w:rPr>
              <w:t>特生</w:t>
            </w:r>
            <w:r w:rsidRPr="00F6337D">
              <w:rPr>
                <w:rFonts w:ascii="Times New Roman" w:eastAsia="標楷體" w:hAnsi="Times New Roman" w:cs="Times New Roman"/>
                <w:spacing w:val="-1"/>
                <w:szCs w:val="24"/>
              </w:rPr>
              <w:t>1</w:t>
            </w:r>
            <w:r w:rsidRPr="00F6337D">
              <w:rPr>
                <w:rFonts w:ascii="Times New Roman" w:eastAsia="標楷體" w:hAnsi="Times New Roman" w:cs="Times New Roman"/>
                <w:spacing w:val="1"/>
                <w:szCs w:val="24"/>
              </w:rPr>
              <w:t>-</w:t>
            </w:r>
            <w:r w:rsidRPr="00F6337D">
              <w:rPr>
                <w:rFonts w:ascii="Times New Roman" w:eastAsia="標楷體" w:hAnsi="Times New Roman" w:cs="Times New Roman"/>
                <w:szCs w:val="24"/>
              </w:rPr>
              <w:t>P-14</w:t>
            </w:r>
            <w:r w:rsidRPr="00F6337D">
              <w:rPr>
                <w:rFonts w:ascii="Times New Roman" w:eastAsia="標楷體" w:hAnsi="Times New Roman" w:cs="Times New Roman"/>
                <w:spacing w:val="34"/>
                <w:szCs w:val="24"/>
              </w:rPr>
              <w:t xml:space="preserve"> </w:t>
            </w:r>
            <w:proofErr w:type="gramStart"/>
            <w:r w:rsidRPr="00F6337D">
              <w:rPr>
                <w:rFonts w:ascii="Times New Roman" w:eastAsia="標楷體" w:hAnsi="Times New Roman" w:cs="新細明體"/>
                <w:spacing w:val="-1"/>
                <w:szCs w:val="24"/>
              </w:rPr>
              <w:t>精熟如廁</w:t>
            </w:r>
            <w:proofErr w:type="gramEnd"/>
            <w:r w:rsidRPr="00F6337D">
              <w:rPr>
                <w:rFonts w:ascii="Times New Roman" w:eastAsia="標楷體" w:hAnsi="Times New Roman" w:cs="新細明體"/>
                <w:spacing w:val="-1"/>
                <w:szCs w:val="24"/>
              </w:rPr>
              <w:t>技巧，如攜帶衛生紙、穿脫</w:t>
            </w:r>
            <w:r w:rsidRPr="00F6337D">
              <w:rPr>
                <w:rFonts w:ascii="Times New Roman" w:eastAsia="標楷體" w:hAnsi="Times New Roman" w:cs="新細明體"/>
                <w:spacing w:val="-2"/>
                <w:szCs w:val="24"/>
              </w:rPr>
              <w:t>褲子</w:t>
            </w:r>
            <w:r w:rsidRPr="00F6337D">
              <w:rPr>
                <w:rFonts w:ascii="Times New Roman" w:eastAsia="標楷體" w:hAnsi="Times New Roman" w:cs="新細明體"/>
                <w:spacing w:val="-1"/>
                <w:szCs w:val="24"/>
              </w:rPr>
              <w:t>、擦拭、沖水等</w:t>
            </w:r>
          </w:p>
          <w:p w14:paraId="4EB0AAFD" w14:textId="5A2E42BA" w:rsidR="008E14E8" w:rsidRPr="00F6337D" w:rsidRDefault="008E14E8" w:rsidP="002719DC">
            <w:pPr>
              <w:autoSpaceDE w:val="0"/>
              <w:autoSpaceDN w:val="0"/>
              <w:spacing w:before="28"/>
              <w:rPr>
                <w:rFonts w:ascii="Times New Roman" w:eastAsia="標楷體" w:hAnsi="Times New Roman" w:cs="新細明體"/>
                <w:spacing w:val="2"/>
                <w:szCs w:val="24"/>
              </w:rPr>
            </w:pPr>
            <w:r w:rsidRPr="00F6337D">
              <w:rPr>
                <w:rFonts w:ascii="Times New Roman" w:eastAsia="標楷體" w:hAnsi="Times New Roman" w:cs="新細明體"/>
                <w:spacing w:val="2"/>
                <w:szCs w:val="24"/>
              </w:rPr>
              <w:t>特生</w:t>
            </w:r>
            <w:r w:rsidRPr="00F6337D">
              <w:rPr>
                <w:rFonts w:ascii="Times New Roman" w:eastAsia="標楷體" w:hAnsi="Times New Roman" w:cs="Times New Roman"/>
                <w:spacing w:val="2"/>
                <w:szCs w:val="24"/>
              </w:rPr>
              <w:t>1</w:t>
            </w:r>
            <w:r w:rsidRPr="00F6337D">
              <w:rPr>
                <w:rFonts w:ascii="Times New Roman" w:eastAsia="標楷體" w:hAnsi="Times New Roman" w:cs="Times New Roman"/>
                <w:spacing w:val="1"/>
                <w:szCs w:val="24"/>
              </w:rPr>
              <w:t>-A-7</w:t>
            </w:r>
            <w:r w:rsidRPr="00F6337D">
              <w:rPr>
                <w:rFonts w:ascii="Times New Roman" w:eastAsia="標楷體" w:hAnsi="Times New Roman" w:cs="Times New Roman"/>
                <w:spacing w:val="3"/>
                <w:szCs w:val="24"/>
              </w:rPr>
              <w:t xml:space="preserve">  </w:t>
            </w:r>
            <w:r w:rsidRPr="00F6337D">
              <w:rPr>
                <w:rFonts w:ascii="Times New Roman" w:eastAsia="標楷體" w:hAnsi="Times New Roman" w:cs="新細明體"/>
                <w:spacing w:val="2"/>
                <w:szCs w:val="24"/>
              </w:rPr>
              <w:t>整理及收納個人衣物。</w:t>
            </w:r>
          </w:p>
          <w:p w14:paraId="6A9C848C" w14:textId="77777777" w:rsidR="008E14E8" w:rsidRPr="00F6337D" w:rsidRDefault="008E14E8" w:rsidP="008E14E8">
            <w:pPr>
              <w:snapToGrid w:val="0"/>
              <w:spacing w:line="240" w:lineRule="atLeast"/>
              <w:jc w:val="both"/>
              <w:rPr>
                <w:rFonts w:ascii="Times New Roman" w:eastAsia="標楷體" w:hAnsi="Times New Roman" w:cs="新細明體"/>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新細明體"/>
              </w:rPr>
              <w:t xml:space="preserve"> </w:t>
            </w:r>
            <w:r w:rsidRPr="00F6337D">
              <w:rPr>
                <w:rFonts w:ascii="Times New Roman" w:eastAsia="標楷體" w:hAnsi="Times New Roman" w:cs="Times New Roman"/>
              </w:rPr>
              <w:t>1-1</w:t>
            </w:r>
            <w:r w:rsidRPr="00F6337D">
              <w:rPr>
                <w:rFonts w:ascii="Times New Roman" w:eastAsia="標楷體" w:hAnsi="Times New Roman" w:cs="Times New Roman"/>
                <w:spacing w:val="-9"/>
              </w:rPr>
              <w:t xml:space="preserve">  </w:t>
            </w:r>
            <w:r w:rsidRPr="00F6337D">
              <w:rPr>
                <w:rFonts w:ascii="Times New Roman" w:eastAsia="標楷體" w:hAnsi="Times New Roman" w:cs="新細明體"/>
              </w:rPr>
              <w:t>具備肢體與軀幹的關節活動度。</w:t>
            </w:r>
          </w:p>
          <w:p w14:paraId="1195EA7F" w14:textId="77777777" w:rsidR="008E14E8" w:rsidRPr="00F6337D" w:rsidRDefault="008E14E8" w:rsidP="008E14E8">
            <w:pPr>
              <w:snapToGrid w:val="0"/>
              <w:spacing w:line="240" w:lineRule="atLeast"/>
              <w:jc w:val="both"/>
              <w:rPr>
                <w:rFonts w:ascii="Times New Roman" w:eastAsia="標楷體" w:hAnsi="Times New Roman" w:cs="新細明體"/>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2-2</w:t>
            </w:r>
            <w:r w:rsidRPr="00F6337D">
              <w:rPr>
                <w:rFonts w:ascii="Times New Roman" w:eastAsia="標楷體" w:hAnsi="Times New Roman" w:cs="Times New Roman"/>
                <w:spacing w:val="10"/>
              </w:rPr>
              <w:t xml:space="preserve">  </w:t>
            </w:r>
            <w:r w:rsidRPr="00F6337D">
              <w:rPr>
                <w:rFonts w:ascii="Times New Roman" w:eastAsia="標楷體" w:hAnsi="Times New Roman" w:cs="新細明體"/>
              </w:rPr>
              <w:t>具備改變身體姿勢技能。</w:t>
            </w:r>
          </w:p>
          <w:p w14:paraId="3F51B260" w14:textId="77777777" w:rsidR="008E14E8" w:rsidRPr="00F6337D" w:rsidRDefault="008E14E8" w:rsidP="008E14E8">
            <w:pPr>
              <w:autoSpaceDE w:val="0"/>
              <w:autoSpaceDN w:val="0"/>
              <w:spacing w:before="4"/>
              <w:rPr>
                <w:rFonts w:ascii="Times New Roman" w:eastAsia="標楷體" w:hAnsi="Times New Roman"/>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2-4</w:t>
            </w:r>
            <w:r w:rsidRPr="00F6337D">
              <w:rPr>
                <w:rFonts w:ascii="Times New Roman" w:eastAsia="標楷體" w:hAnsi="Times New Roman" w:cs="Times New Roman"/>
                <w:spacing w:val="14"/>
              </w:rPr>
              <w:t xml:space="preserve">  </w:t>
            </w:r>
            <w:r w:rsidRPr="00F6337D">
              <w:rPr>
                <w:rFonts w:ascii="Times New Roman" w:eastAsia="標楷體" w:hAnsi="Times New Roman" w:cs="新細明體"/>
              </w:rPr>
              <w:t>具備移動技能。</w:t>
            </w:r>
          </w:p>
          <w:p w14:paraId="3C34D51B" w14:textId="77777777" w:rsidR="008E14E8" w:rsidRPr="00F6337D" w:rsidRDefault="008E14E8" w:rsidP="008E14E8">
            <w:pPr>
              <w:autoSpaceDE w:val="0"/>
              <w:autoSpaceDN w:val="0"/>
              <w:spacing w:before="17"/>
              <w:rPr>
                <w:rFonts w:ascii="Times New Roman" w:eastAsia="標楷體" w:hAnsi="Times New Roman"/>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2-7</w:t>
            </w:r>
            <w:r w:rsidRPr="00F6337D">
              <w:rPr>
                <w:rFonts w:ascii="Times New Roman" w:eastAsia="標楷體" w:hAnsi="Times New Roman" w:cs="Times New Roman"/>
                <w:spacing w:val="14"/>
              </w:rPr>
              <w:t xml:space="preserve">  </w:t>
            </w:r>
            <w:r w:rsidRPr="00F6337D">
              <w:rPr>
                <w:rFonts w:ascii="Times New Roman" w:eastAsia="標楷體" w:hAnsi="Times New Roman" w:cs="新細明體"/>
              </w:rPr>
              <w:t>具備手部精細操作技能。</w:t>
            </w:r>
          </w:p>
          <w:p w14:paraId="51E04A8B" w14:textId="77777777" w:rsidR="008E14E8" w:rsidRPr="00F6337D" w:rsidRDefault="008E14E8" w:rsidP="008E14E8">
            <w:pPr>
              <w:snapToGrid w:val="0"/>
              <w:spacing w:line="240" w:lineRule="atLeast"/>
              <w:jc w:val="both"/>
              <w:rPr>
                <w:rFonts w:ascii="Times New Roman" w:eastAsia="標楷體" w:hAnsi="Times New Roman" w:cs="新細明體"/>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2-8</w:t>
            </w:r>
            <w:r w:rsidRPr="00F6337D">
              <w:rPr>
                <w:rFonts w:ascii="Times New Roman" w:eastAsia="標楷體" w:hAnsi="Times New Roman" w:cs="Times New Roman"/>
                <w:spacing w:val="10"/>
              </w:rPr>
              <w:t xml:space="preserve">  </w:t>
            </w:r>
            <w:proofErr w:type="gramStart"/>
            <w:r w:rsidRPr="00F6337D">
              <w:rPr>
                <w:rFonts w:ascii="Times New Roman" w:eastAsia="標楷體" w:hAnsi="Times New Roman" w:cs="新細明體"/>
              </w:rPr>
              <w:t>具備雙側協調</w:t>
            </w:r>
            <w:proofErr w:type="gramEnd"/>
            <w:r w:rsidRPr="00F6337D">
              <w:rPr>
                <w:rFonts w:ascii="Times New Roman" w:eastAsia="標楷體" w:hAnsi="Times New Roman" w:cs="新細明體"/>
              </w:rPr>
              <w:t>與手眼協調技能。</w:t>
            </w:r>
          </w:p>
          <w:p w14:paraId="24989941" w14:textId="77777777" w:rsidR="008E14E8" w:rsidRPr="00F6337D" w:rsidRDefault="008E14E8" w:rsidP="008E14E8">
            <w:pPr>
              <w:autoSpaceDE w:val="0"/>
              <w:autoSpaceDN w:val="0"/>
              <w:spacing w:before="19" w:line="276" w:lineRule="auto"/>
              <w:ind w:right="2681"/>
              <w:rPr>
                <w:rFonts w:ascii="Times New Roman" w:eastAsia="標楷體" w:hAnsi="Times New Roman"/>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3-1</w:t>
            </w:r>
            <w:r w:rsidRPr="00F6337D">
              <w:rPr>
                <w:rFonts w:ascii="Times New Roman" w:eastAsia="標楷體" w:hAnsi="Times New Roman" w:cs="Times New Roman"/>
                <w:spacing w:val="10"/>
              </w:rPr>
              <w:t xml:space="preserve">  </w:t>
            </w:r>
            <w:r w:rsidRPr="00F6337D">
              <w:rPr>
                <w:rFonts w:ascii="Times New Roman" w:eastAsia="標楷體" w:hAnsi="Times New Roman" w:cs="新細明體"/>
              </w:rPr>
              <w:t>參與生活作息。</w:t>
            </w: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3-2</w:t>
            </w:r>
            <w:r w:rsidRPr="00F6337D">
              <w:rPr>
                <w:rFonts w:ascii="Times New Roman" w:eastAsia="標楷體" w:hAnsi="Times New Roman" w:cs="Times New Roman"/>
                <w:spacing w:val="8"/>
              </w:rPr>
              <w:t xml:space="preserve">  </w:t>
            </w:r>
            <w:r w:rsidRPr="00F6337D">
              <w:rPr>
                <w:rFonts w:ascii="Times New Roman" w:eastAsia="標楷體" w:hAnsi="Times New Roman" w:cs="新細明體"/>
              </w:rPr>
              <w:t>參與學習活動。</w:t>
            </w:r>
          </w:p>
          <w:p w14:paraId="0D3C1587" w14:textId="77777777" w:rsidR="008E14E8" w:rsidRPr="00F6337D" w:rsidRDefault="008E14E8" w:rsidP="008E14E8">
            <w:pPr>
              <w:snapToGrid w:val="0"/>
              <w:spacing w:line="240" w:lineRule="atLeast"/>
              <w:jc w:val="both"/>
              <w:rPr>
                <w:rFonts w:ascii="Times New Roman" w:eastAsia="標楷體" w:hAnsi="Times New Roman"/>
              </w:rPr>
            </w:pPr>
            <w:proofErr w:type="gramStart"/>
            <w:r w:rsidRPr="00F6337D">
              <w:rPr>
                <w:rFonts w:ascii="Times New Roman" w:eastAsia="標楷體" w:hAnsi="Times New Roman" w:cs="新細明體"/>
              </w:rPr>
              <w:t>特功</w:t>
            </w:r>
            <w:proofErr w:type="gramEnd"/>
            <w:r w:rsidRPr="00F6337D">
              <w:rPr>
                <w:rFonts w:ascii="Times New Roman" w:eastAsia="標楷體" w:hAnsi="Times New Roman" w:cs="Times New Roman"/>
              </w:rPr>
              <w:t>3-3</w:t>
            </w:r>
            <w:r w:rsidRPr="00F6337D">
              <w:rPr>
                <w:rFonts w:ascii="Times New Roman" w:eastAsia="標楷體" w:hAnsi="Times New Roman" w:cs="Times New Roman"/>
                <w:spacing w:val="14"/>
              </w:rPr>
              <w:t xml:space="preserve">  </w:t>
            </w:r>
            <w:r w:rsidRPr="00F6337D">
              <w:rPr>
                <w:rFonts w:ascii="Times New Roman" w:eastAsia="標楷體" w:hAnsi="Times New Roman" w:cs="新細明體"/>
              </w:rPr>
              <w:t>參與非經常性活動。</w:t>
            </w:r>
          </w:p>
        </w:tc>
      </w:tr>
      <w:tr w:rsidR="00F6337D" w:rsidRPr="00F6337D" w14:paraId="33D791FB" w14:textId="77777777" w:rsidTr="00FB34F1">
        <w:trPr>
          <w:cantSplit/>
        </w:trPr>
        <w:tc>
          <w:tcPr>
            <w:tcW w:w="525" w:type="dxa"/>
            <w:vMerge/>
            <w:tcBorders>
              <w:left w:val="single" w:sz="1" w:space="0" w:color="000000"/>
              <w:bottom w:val="single" w:sz="1" w:space="0" w:color="000000"/>
            </w:tcBorders>
            <w:shd w:val="clear" w:color="auto" w:fill="auto"/>
            <w:vAlign w:val="center"/>
          </w:tcPr>
          <w:p w14:paraId="45468569" w14:textId="77777777" w:rsidR="008E14E8" w:rsidRPr="00F6337D" w:rsidRDefault="008E14E8" w:rsidP="008E14E8">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D78DBD2"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095D67D" w14:textId="77777777" w:rsidR="008E14E8" w:rsidRPr="00F6337D" w:rsidRDefault="008E14E8" w:rsidP="008E14E8">
            <w:pPr>
              <w:autoSpaceDE w:val="0"/>
              <w:autoSpaceDN w:val="0"/>
              <w:spacing w:before="17" w:line="276" w:lineRule="auto"/>
              <w:ind w:right="121"/>
              <w:rPr>
                <w:rFonts w:ascii="Times New Roman" w:eastAsia="標楷體" w:hAnsi="Times New Roman"/>
              </w:rPr>
            </w:pPr>
            <w:r w:rsidRPr="00F6337D">
              <w:rPr>
                <w:rFonts w:ascii="Times New Roman" w:eastAsia="標楷體" w:hAnsi="Times New Roman" w:cs="SimSun"/>
                <w:spacing w:val="2"/>
              </w:rPr>
              <w:t>特生</w:t>
            </w:r>
            <w:r w:rsidRPr="00F6337D">
              <w:rPr>
                <w:rFonts w:ascii="Times New Roman" w:eastAsia="標楷體" w:hAnsi="Times New Roman" w:cs="Times New Roman"/>
                <w:spacing w:val="1"/>
              </w:rPr>
              <w:t xml:space="preserve">I-P-1  </w:t>
            </w:r>
            <w:r w:rsidRPr="00F6337D">
              <w:rPr>
                <w:rFonts w:ascii="Times New Roman" w:eastAsia="標楷體" w:hAnsi="Times New Roman" w:cs="SimSun"/>
                <w:spacing w:val="2"/>
              </w:rPr>
              <w:t>飲食需求的表達。</w:t>
            </w:r>
            <w:r w:rsidRPr="00F6337D">
              <w:rPr>
                <w:rFonts w:ascii="Times New Roman" w:eastAsia="標楷體" w:hAnsi="Times New Roman" w:cs="Times New Roman"/>
                <w:spacing w:val="3"/>
              </w:rPr>
              <w:t>(</w:t>
            </w:r>
            <w:r w:rsidRPr="00F6337D">
              <w:rPr>
                <w:rFonts w:ascii="Times New Roman" w:eastAsia="標楷體" w:hAnsi="Times New Roman" w:cs="SimSun"/>
                <w:spacing w:val="2"/>
              </w:rPr>
              <w:t>與進食技巧前後互</w:t>
            </w:r>
            <w:r w:rsidRPr="00F6337D">
              <w:rPr>
                <w:rFonts w:ascii="Times New Roman" w:eastAsia="標楷體" w:hAnsi="Times New Roman" w:cs="SimSun"/>
                <w:spacing w:val="-9"/>
              </w:rPr>
              <w:t>調</w:t>
            </w:r>
            <w:r w:rsidRPr="00F6337D">
              <w:rPr>
                <w:rFonts w:ascii="Times New Roman" w:eastAsia="標楷體" w:hAnsi="Times New Roman" w:cs="Times New Roman"/>
                <w:spacing w:val="-3"/>
              </w:rPr>
              <w:t>)</w:t>
            </w:r>
          </w:p>
          <w:p w14:paraId="6F525306" w14:textId="77777777" w:rsidR="008E14E8" w:rsidRPr="00F6337D" w:rsidRDefault="008E14E8" w:rsidP="008E14E8">
            <w:pPr>
              <w:autoSpaceDE w:val="0"/>
              <w:autoSpaceDN w:val="0"/>
              <w:spacing w:before="2"/>
              <w:rPr>
                <w:rFonts w:ascii="Times New Roman" w:eastAsia="標楷體" w:hAnsi="Times New Roman"/>
              </w:rPr>
            </w:pPr>
            <w:r w:rsidRPr="00F6337D">
              <w:rPr>
                <w:rFonts w:ascii="Times New Roman" w:eastAsia="標楷體" w:hAnsi="Times New Roman" w:cs="SimSun"/>
              </w:rPr>
              <w:t>特生</w:t>
            </w:r>
            <w:r w:rsidRPr="00F6337D">
              <w:rPr>
                <w:rFonts w:ascii="Times New Roman" w:eastAsia="標楷體" w:hAnsi="Times New Roman" w:cs="Times New Roman"/>
              </w:rPr>
              <w:t>I-P-2</w:t>
            </w:r>
            <w:r w:rsidRPr="00F6337D">
              <w:rPr>
                <w:rFonts w:ascii="Times New Roman" w:eastAsia="標楷體" w:hAnsi="Times New Roman" w:cs="Times New Roman"/>
                <w:spacing w:val="13"/>
              </w:rPr>
              <w:t xml:space="preserve">  </w:t>
            </w:r>
            <w:r w:rsidRPr="00F6337D">
              <w:rPr>
                <w:rFonts w:ascii="Times New Roman" w:eastAsia="標楷體" w:hAnsi="Times New Roman" w:cs="SimSun"/>
              </w:rPr>
              <w:t>進食技巧。</w:t>
            </w:r>
          </w:p>
          <w:p w14:paraId="4447F04F" w14:textId="77777777" w:rsidR="008E14E8" w:rsidRPr="00F6337D" w:rsidRDefault="008E14E8" w:rsidP="008E14E8">
            <w:pPr>
              <w:autoSpaceDE w:val="0"/>
              <w:autoSpaceDN w:val="0"/>
              <w:spacing w:before="47"/>
              <w:rPr>
                <w:rFonts w:ascii="Times New Roman" w:eastAsia="標楷體" w:hAnsi="Times New Roman"/>
              </w:rPr>
            </w:pPr>
            <w:r w:rsidRPr="00F6337D">
              <w:rPr>
                <w:rFonts w:ascii="Times New Roman" w:eastAsia="標楷體" w:hAnsi="Times New Roman" w:cs="SimSun"/>
              </w:rPr>
              <w:t>特生</w:t>
            </w:r>
            <w:r w:rsidRPr="00F6337D">
              <w:rPr>
                <w:rFonts w:ascii="Times New Roman" w:eastAsia="標楷體" w:hAnsi="Times New Roman" w:cs="Times New Roman"/>
              </w:rPr>
              <w:t>I-P-7</w:t>
            </w:r>
            <w:r w:rsidRPr="00F6337D">
              <w:rPr>
                <w:rFonts w:ascii="Times New Roman" w:eastAsia="標楷體" w:hAnsi="Times New Roman" w:cs="Times New Roman"/>
                <w:spacing w:val="13"/>
              </w:rPr>
              <w:t xml:space="preserve">  </w:t>
            </w:r>
            <w:r w:rsidRPr="00F6337D">
              <w:rPr>
                <w:rFonts w:ascii="Times New Roman" w:eastAsia="標楷體" w:hAnsi="Times New Roman" w:cs="SimSun"/>
              </w:rPr>
              <w:t>餐前準備與餐後收拾的技巧。</w:t>
            </w:r>
          </w:p>
          <w:p w14:paraId="16DAEC88" w14:textId="77777777" w:rsidR="008E14E8" w:rsidRPr="00F6337D" w:rsidRDefault="008E14E8" w:rsidP="008E14E8">
            <w:pPr>
              <w:tabs>
                <w:tab w:val="left" w:pos="1341"/>
              </w:tabs>
              <w:autoSpaceDE w:val="0"/>
              <w:autoSpaceDN w:val="0"/>
              <w:spacing w:before="48"/>
              <w:rPr>
                <w:rFonts w:ascii="Times New Roman" w:eastAsia="標楷體" w:hAnsi="Times New Roman" w:cs="SimSun"/>
                <w:spacing w:val="-2"/>
                <w:szCs w:val="24"/>
              </w:rPr>
            </w:pPr>
            <w:r w:rsidRPr="00F6337D">
              <w:rPr>
                <w:rFonts w:ascii="Times New Roman" w:eastAsia="標楷體" w:hAnsi="Times New Roman" w:cs="SimSun"/>
                <w:spacing w:val="-2"/>
                <w:szCs w:val="24"/>
              </w:rPr>
              <w:t>特生</w:t>
            </w:r>
            <w:r w:rsidRPr="00F6337D">
              <w:rPr>
                <w:rFonts w:ascii="Times New Roman" w:eastAsia="標楷體" w:hAnsi="Times New Roman" w:cs="Times New Roman"/>
                <w:spacing w:val="-1"/>
                <w:szCs w:val="24"/>
              </w:rPr>
              <w:t>II</w:t>
            </w:r>
            <w:r w:rsidRPr="00F6337D">
              <w:rPr>
                <w:rFonts w:ascii="Times New Roman" w:eastAsia="標楷體" w:hAnsi="Times New Roman" w:cs="Times New Roman"/>
                <w:szCs w:val="24"/>
              </w:rPr>
              <w:t>-</w:t>
            </w:r>
            <w:r w:rsidRPr="00F6337D">
              <w:rPr>
                <w:rFonts w:ascii="Times New Roman" w:eastAsia="標楷體" w:hAnsi="Times New Roman" w:cs="Times New Roman"/>
                <w:spacing w:val="-1"/>
                <w:szCs w:val="24"/>
              </w:rPr>
              <w:t>P</w:t>
            </w:r>
            <w:r w:rsidRPr="00F6337D">
              <w:rPr>
                <w:rFonts w:ascii="Times New Roman" w:eastAsia="標楷體" w:hAnsi="Times New Roman" w:cs="Times New Roman"/>
                <w:szCs w:val="24"/>
              </w:rPr>
              <w:t>-</w:t>
            </w:r>
            <w:r w:rsidRPr="00F6337D">
              <w:rPr>
                <w:rFonts w:ascii="Times New Roman" w:eastAsia="標楷體" w:hAnsi="Times New Roman" w:cs="Times New Roman"/>
                <w:spacing w:val="-1"/>
                <w:szCs w:val="24"/>
              </w:rPr>
              <w:t>1</w:t>
            </w:r>
            <w:r w:rsidRPr="00F6337D">
              <w:rPr>
                <w:rFonts w:ascii="Times New Roman" w:eastAsia="標楷體" w:hAnsi="Times New Roman" w:cs="Times New Roman"/>
                <w:spacing w:val="24"/>
                <w:szCs w:val="24"/>
              </w:rPr>
              <w:t xml:space="preserve"> </w:t>
            </w:r>
            <w:r w:rsidRPr="00F6337D">
              <w:rPr>
                <w:rFonts w:ascii="Times New Roman" w:eastAsia="標楷體" w:hAnsi="Times New Roman" w:cs="SimSun"/>
                <w:spacing w:val="-2"/>
                <w:szCs w:val="24"/>
              </w:rPr>
              <w:t>衣物穿脫技巧。</w:t>
            </w:r>
          </w:p>
          <w:p w14:paraId="67B0CB1C" w14:textId="77777777" w:rsidR="008E14E8" w:rsidRPr="00F6337D" w:rsidRDefault="008E14E8" w:rsidP="008E14E8">
            <w:pPr>
              <w:tabs>
                <w:tab w:val="left" w:pos="1536"/>
              </w:tabs>
              <w:autoSpaceDE w:val="0"/>
              <w:autoSpaceDN w:val="0"/>
              <w:spacing w:before="17"/>
              <w:rPr>
                <w:rFonts w:ascii="Times New Roman" w:eastAsia="標楷體" w:hAnsi="Times New Roman" w:cs="SimSun"/>
                <w:spacing w:val="-2"/>
              </w:rPr>
            </w:pPr>
            <w:r w:rsidRPr="00F6337D">
              <w:rPr>
                <w:rFonts w:ascii="Times New Roman" w:eastAsia="標楷體" w:hAnsi="Times New Roman" w:cs="SimSun"/>
              </w:rPr>
              <w:t>特生</w:t>
            </w:r>
            <w:r w:rsidRPr="00F6337D">
              <w:rPr>
                <w:rFonts w:ascii="Times New Roman" w:eastAsia="標楷體" w:hAnsi="Times New Roman" w:cs="Times New Roman"/>
              </w:rPr>
              <w:t>III</w:t>
            </w:r>
            <w:r w:rsidRPr="00F6337D">
              <w:rPr>
                <w:rFonts w:ascii="Times New Roman" w:eastAsia="標楷體" w:hAnsi="Times New Roman" w:cs="Times New Roman"/>
                <w:spacing w:val="-1"/>
              </w:rPr>
              <w:t>-P</w:t>
            </w:r>
            <w:r w:rsidRPr="00F6337D">
              <w:rPr>
                <w:rFonts w:ascii="Times New Roman" w:eastAsia="標楷體" w:hAnsi="Times New Roman" w:cs="Times New Roman"/>
              </w:rPr>
              <w:t>-</w:t>
            </w:r>
            <w:r w:rsidRPr="00F6337D">
              <w:rPr>
                <w:rFonts w:ascii="Times New Roman" w:eastAsia="標楷體" w:hAnsi="Times New Roman" w:cs="Times New Roman"/>
                <w:spacing w:val="-1"/>
              </w:rPr>
              <w:t>1</w:t>
            </w:r>
            <w:r w:rsidRPr="00F6337D">
              <w:rPr>
                <w:rFonts w:ascii="Times New Roman" w:eastAsia="標楷體" w:hAnsi="Times New Roman"/>
              </w:rPr>
              <w:tab/>
            </w:r>
            <w:r w:rsidRPr="00F6337D">
              <w:rPr>
                <w:rFonts w:ascii="Times New Roman" w:eastAsia="標楷體" w:hAnsi="Times New Roman" w:cs="SimSun"/>
                <w:spacing w:val="-2"/>
              </w:rPr>
              <w:t>如廁技巧。</w:t>
            </w:r>
          </w:p>
          <w:p w14:paraId="77940291" w14:textId="34937C01" w:rsidR="008E14E8" w:rsidRPr="00F6337D" w:rsidRDefault="008E14E8" w:rsidP="002719DC">
            <w:pPr>
              <w:tabs>
                <w:tab w:val="left" w:pos="1536"/>
              </w:tabs>
              <w:autoSpaceDE w:val="0"/>
              <w:autoSpaceDN w:val="0"/>
              <w:spacing w:before="17"/>
              <w:rPr>
                <w:rFonts w:ascii="Times New Roman" w:eastAsia="標楷體" w:hAnsi="Times New Roman"/>
              </w:rPr>
            </w:pPr>
            <w:r w:rsidRPr="00F6337D">
              <w:rPr>
                <w:rFonts w:ascii="Times New Roman" w:eastAsia="標楷體" w:hAnsi="Times New Roman" w:cs="SimSun"/>
              </w:rPr>
              <w:t>特生</w:t>
            </w:r>
            <w:r w:rsidRPr="00F6337D">
              <w:rPr>
                <w:rFonts w:ascii="Times New Roman" w:eastAsia="標楷體" w:hAnsi="Times New Roman" w:cs="Times New Roman"/>
              </w:rPr>
              <w:t>VI-P-2</w:t>
            </w:r>
            <w:r w:rsidRPr="00F6337D">
              <w:rPr>
                <w:rFonts w:ascii="Times New Roman" w:eastAsia="標楷體" w:hAnsi="Times New Roman" w:cs="Times New Roman"/>
                <w:spacing w:val="-3"/>
              </w:rPr>
              <w:t xml:space="preserve">   </w:t>
            </w:r>
            <w:r w:rsidRPr="00F6337D">
              <w:rPr>
                <w:rFonts w:ascii="Times New Roman" w:eastAsia="標楷體" w:hAnsi="Times New Roman" w:cs="SimSun"/>
              </w:rPr>
              <w:t>清潔用品的認識與使用</w:t>
            </w:r>
          </w:p>
          <w:p w14:paraId="043377E1" w14:textId="77777777" w:rsidR="008E14E8" w:rsidRPr="00F6337D" w:rsidRDefault="008E14E8" w:rsidP="008E14E8">
            <w:pPr>
              <w:snapToGrid w:val="0"/>
              <w:spacing w:line="240" w:lineRule="atLeast"/>
              <w:jc w:val="both"/>
              <w:rPr>
                <w:rFonts w:ascii="Times New Roman" w:eastAsia="標楷體" w:hAnsi="Times New Roman" w:cs="SimSun"/>
              </w:rPr>
            </w:pPr>
            <w:proofErr w:type="gramStart"/>
            <w:r w:rsidRPr="00F6337D">
              <w:rPr>
                <w:rFonts w:ascii="Times New Roman" w:eastAsia="標楷體" w:hAnsi="Times New Roman" w:cs="SimSun"/>
              </w:rPr>
              <w:t>特功</w:t>
            </w:r>
            <w:proofErr w:type="gramEnd"/>
            <w:r w:rsidRPr="00F6337D">
              <w:rPr>
                <w:rFonts w:ascii="Times New Roman" w:eastAsia="標楷體" w:hAnsi="Times New Roman" w:cs="Times New Roman"/>
              </w:rPr>
              <w:t>V-10</w:t>
            </w:r>
            <w:r w:rsidRPr="00F6337D">
              <w:rPr>
                <w:rFonts w:ascii="Times New Roman" w:eastAsia="標楷體" w:hAnsi="Times New Roman" w:cs="Times New Roman"/>
                <w:spacing w:val="-4"/>
              </w:rPr>
              <w:t xml:space="preserve">   </w:t>
            </w:r>
            <w:r w:rsidRPr="00F6337D">
              <w:rPr>
                <w:rFonts w:ascii="Times New Roman" w:eastAsia="標楷體" w:hAnsi="Times New Roman" w:cs="SimSun"/>
              </w:rPr>
              <w:t>兩腳一階或一腳一階的上下樓梯。</w:t>
            </w:r>
          </w:p>
          <w:p w14:paraId="458AA850" w14:textId="77777777" w:rsidR="008E14E8" w:rsidRPr="00F6337D" w:rsidRDefault="008E14E8" w:rsidP="008E14E8">
            <w:pPr>
              <w:snapToGrid w:val="0"/>
              <w:spacing w:line="240" w:lineRule="atLeast"/>
              <w:jc w:val="both"/>
              <w:rPr>
                <w:rFonts w:ascii="Times New Roman" w:eastAsia="標楷體" w:hAnsi="Times New Roman" w:cs="SimSun"/>
              </w:rPr>
            </w:pPr>
            <w:proofErr w:type="gramStart"/>
            <w:r w:rsidRPr="00F6337D">
              <w:rPr>
                <w:rFonts w:ascii="Times New Roman" w:eastAsia="標楷體" w:hAnsi="Times New Roman" w:cs="SimSun"/>
              </w:rPr>
              <w:t>特功</w:t>
            </w:r>
            <w:proofErr w:type="gramEnd"/>
            <w:r w:rsidRPr="00F6337D">
              <w:rPr>
                <w:rFonts w:ascii="Times New Roman" w:eastAsia="標楷體" w:hAnsi="Times New Roman" w:cs="Times New Roman"/>
              </w:rPr>
              <w:t xml:space="preserve">V-11   </w:t>
            </w:r>
            <w:r w:rsidRPr="00F6337D">
              <w:rPr>
                <w:rFonts w:ascii="Times New Roman" w:eastAsia="標楷體" w:hAnsi="Times New Roman" w:cs="SimSun"/>
              </w:rPr>
              <w:t>跑步</w:t>
            </w:r>
          </w:p>
          <w:p w14:paraId="7367DA07" w14:textId="77777777" w:rsidR="008E14E8" w:rsidRPr="00F6337D" w:rsidRDefault="008E14E8" w:rsidP="008E14E8">
            <w:pPr>
              <w:snapToGrid w:val="0"/>
              <w:spacing w:line="240" w:lineRule="atLeast"/>
              <w:jc w:val="both"/>
              <w:rPr>
                <w:rFonts w:ascii="Times New Roman" w:eastAsia="標楷體" w:hAnsi="Times New Roman" w:cs="SimSun"/>
              </w:rPr>
            </w:pPr>
            <w:proofErr w:type="gramStart"/>
            <w:r w:rsidRPr="00F6337D">
              <w:rPr>
                <w:rFonts w:ascii="Times New Roman" w:eastAsia="標楷體" w:hAnsi="Times New Roman" w:cs="SimSun"/>
              </w:rPr>
              <w:t>特功</w:t>
            </w:r>
            <w:proofErr w:type="gramEnd"/>
            <w:r w:rsidRPr="00F6337D">
              <w:rPr>
                <w:rFonts w:ascii="Times New Roman" w:eastAsia="標楷體" w:hAnsi="Times New Roman" w:cs="Times New Roman"/>
              </w:rPr>
              <w:t>VII-5</w:t>
            </w:r>
            <w:r w:rsidRPr="00F6337D">
              <w:rPr>
                <w:rFonts w:ascii="Times New Roman" w:eastAsia="標楷體" w:hAnsi="Times New Roman" w:cs="Times New Roman"/>
                <w:spacing w:val="10"/>
              </w:rPr>
              <w:t xml:space="preserve">  </w:t>
            </w:r>
            <w:r w:rsidRPr="00F6337D">
              <w:rPr>
                <w:rFonts w:ascii="Times New Roman" w:eastAsia="標楷體" w:hAnsi="Times New Roman" w:cs="SimSun"/>
              </w:rPr>
              <w:t>物品</w:t>
            </w:r>
            <w:proofErr w:type="gramStart"/>
            <w:r w:rsidRPr="00F6337D">
              <w:rPr>
                <w:rFonts w:ascii="Times New Roman" w:eastAsia="標楷體" w:hAnsi="Times New Roman" w:cs="SimSun"/>
              </w:rPr>
              <w:t>的拋丟或</w:t>
            </w:r>
            <w:proofErr w:type="gramEnd"/>
            <w:r w:rsidRPr="00F6337D">
              <w:rPr>
                <w:rFonts w:ascii="Times New Roman" w:eastAsia="標楷體" w:hAnsi="Times New Roman" w:cs="SimSun"/>
              </w:rPr>
              <w:t>接住。</w:t>
            </w:r>
          </w:p>
          <w:p w14:paraId="72243DFE" w14:textId="77777777" w:rsidR="008E14E8" w:rsidRPr="00F6337D" w:rsidRDefault="008E14E8" w:rsidP="008E14E8">
            <w:pPr>
              <w:snapToGrid w:val="0"/>
              <w:spacing w:line="240" w:lineRule="atLeast"/>
              <w:jc w:val="both"/>
              <w:rPr>
                <w:rFonts w:ascii="Times New Roman" w:eastAsia="標楷體" w:hAnsi="Times New Roman" w:cs="SimSun"/>
              </w:rPr>
            </w:pPr>
            <w:proofErr w:type="gramStart"/>
            <w:r w:rsidRPr="00F6337D">
              <w:rPr>
                <w:rFonts w:ascii="Times New Roman" w:eastAsia="標楷體" w:hAnsi="Times New Roman" w:cs="SimSun"/>
              </w:rPr>
              <w:t>特功</w:t>
            </w:r>
            <w:proofErr w:type="gramEnd"/>
            <w:r w:rsidRPr="00F6337D">
              <w:rPr>
                <w:rFonts w:ascii="Times New Roman" w:eastAsia="標楷體" w:hAnsi="Times New Roman" w:cs="Times New Roman"/>
              </w:rPr>
              <w:t>VIII-9</w:t>
            </w:r>
            <w:r w:rsidRPr="00F6337D">
              <w:rPr>
                <w:rFonts w:ascii="Times New Roman" w:eastAsia="標楷體" w:hAnsi="Times New Roman" w:cs="Times New Roman"/>
                <w:spacing w:val="-3"/>
              </w:rPr>
              <w:t xml:space="preserve">   </w:t>
            </w:r>
            <w:r w:rsidRPr="00F6337D">
              <w:rPr>
                <w:rFonts w:ascii="Times New Roman" w:eastAsia="標楷體" w:hAnsi="Times New Roman" w:cs="SimSun"/>
              </w:rPr>
              <w:t>單手連續撿起小物並移至掌心。</w:t>
            </w:r>
          </w:p>
          <w:p w14:paraId="736B386D" w14:textId="77777777" w:rsidR="008E14E8" w:rsidRPr="00F6337D" w:rsidRDefault="008E14E8" w:rsidP="008E14E8">
            <w:pPr>
              <w:snapToGrid w:val="0"/>
              <w:spacing w:line="240" w:lineRule="atLeast"/>
              <w:jc w:val="both"/>
              <w:rPr>
                <w:rFonts w:ascii="Times New Roman" w:eastAsia="標楷體" w:hAnsi="Times New Roman" w:cs="SimSun"/>
              </w:rPr>
            </w:pPr>
            <w:r w:rsidRPr="00F6337D">
              <w:rPr>
                <w:rFonts w:ascii="Times New Roman" w:eastAsia="標楷體" w:hAnsi="Times New Roman" w:cs="SimSun"/>
              </w:rPr>
              <w:t>特功</w:t>
            </w:r>
            <w:proofErr w:type="gramStart"/>
            <w:r w:rsidRPr="00F6337D">
              <w:rPr>
                <w:rFonts w:ascii="Times New Roman" w:eastAsia="標楷體" w:hAnsi="Times New Roman" w:cs="SimSun" w:hint="eastAsia"/>
              </w:rPr>
              <w:t>特</w:t>
            </w:r>
            <w:proofErr w:type="gramEnd"/>
            <w:r w:rsidRPr="00F6337D">
              <w:rPr>
                <w:rFonts w:ascii="Times New Roman" w:eastAsia="標楷體" w:hAnsi="Times New Roman" w:cs="SimSun" w:hint="eastAsia"/>
              </w:rPr>
              <w:t>功</w:t>
            </w:r>
            <w:r w:rsidRPr="00F6337D">
              <w:rPr>
                <w:rFonts w:ascii="Times New Roman" w:eastAsia="標楷體" w:hAnsi="Times New Roman" w:cs="SimSun" w:hint="eastAsia"/>
              </w:rPr>
              <w:t>IX-11</w:t>
            </w:r>
            <w:r w:rsidRPr="00F6337D">
              <w:rPr>
                <w:rFonts w:ascii="Times New Roman" w:eastAsia="標楷體" w:hAnsi="Times New Roman" w:cs="SimSun" w:hint="eastAsia"/>
              </w:rPr>
              <w:tab/>
            </w:r>
            <w:r w:rsidRPr="00F6337D">
              <w:rPr>
                <w:rFonts w:ascii="Times New Roman" w:eastAsia="標楷體" w:hAnsi="Times New Roman" w:cs="SimSun" w:hint="eastAsia"/>
              </w:rPr>
              <w:t>剪直線或曲線。</w:t>
            </w:r>
          </w:p>
          <w:p w14:paraId="5AA2D523" w14:textId="4C0CD341" w:rsidR="008E14E8" w:rsidRPr="00F6337D" w:rsidRDefault="008E14E8" w:rsidP="008E14E8">
            <w:pPr>
              <w:snapToGrid w:val="0"/>
              <w:spacing w:line="240" w:lineRule="atLeast"/>
              <w:jc w:val="both"/>
              <w:rPr>
                <w:rFonts w:ascii="Times New Roman" w:eastAsia="標楷體" w:hAnsi="Times New Roman"/>
              </w:rPr>
            </w:pPr>
            <w:proofErr w:type="gramStart"/>
            <w:r w:rsidRPr="00F6337D">
              <w:rPr>
                <w:rFonts w:ascii="Times New Roman" w:eastAsia="標楷體" w:hAnsi="Times New Roman" w:hint="eastAsia"/>
              </w:rPr>
              <w:t>特功</w:t>
            </w:r>
            <w:proofErr w:type="gramEnd"/>
            <w:r w:rsidRPr="00F6337D">
              <w:rPr>
                <w:rFonts w:ascii="Times New Roman" w:eastAsia="標楷體" w:hAnsi="Times New Roman" w:hint="eastAsia"/>
              </w:rPr>
              <w:t>X-2</w:t>
            </w:r>
            <w:r w:rsidRPr="00F6337D">
              <w:rPr>
                <w:rFonts w:ascii="Times New Roman" w:eastAsia="標楷體" w:hAnsi="Times New Roman" w:hint="eastAsia"/>
              </w:rPr>
              <w:tab/>
            </w:r>
            <w:r w:rsidRPr="00F6337D">
              <w:rPr>
                <w:rFonts w:ascii="Times New Roman" w:eastAsia="標楷體" w:hAnsi="Times New Roman" w:hint="eastAsia"/>
              </w:rPr>
              <w:t>複雜或連續二個以上動作的模仿。</w:t>
            </w:r>
          </w:p>
        </w:tc>
      </w:tr>
      <w:tr w:rsidR="00F6337D" w:rsidRPr="00F6337D" w14:paraId="66ABE236" w14:textId="77777777" w:rsidTr="00FB34F1">
        <w:tc>
          <w:tcPr>
            <w:tcW w:w="1985" w:type="dxa"/>
            <w:gridSpan w:val="3"/>
            <w:tcBorders>
              <w:left w:val="single" w:sz="1" w:space="0" w:color="000000"/>
              <w:bottom w:val="single" w:sz="1" w:space="0" w:color="000000"/>
            </w:tcBorders>
            <w:shd w:val="clear" w:color="auto" w:fill="auto"/>
            <w:vAlign w:val="center"/>
          </w:tcPr>
          <w:p w14:paraId="70082418"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學習目標</w:t>
            </w:r>
          </w:p>
          <w:p w14:paraId="035DABBA"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w:t>
            </w:r>
            <w:r w:rsidRPr="00F6337D">
              <w:rPr>
                <w:rFonts w:ascii="Times New Roman" w:eastAsia="標楷體" w:hAnsi="Times New Roman" w:cs="標楷體" w:hint="eastAsia"/>
                <w:b/>
                <w:kern w:val="0"/>
                <w:sz w:val="28"/>
                <w:szCs w:val="28"/>
              </w:rPr>
              <w:t>能力指標</w:t>
            </w:r>
            <w:r w:rsidRPr="00F6337D">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07FBDAE" w14:textId="77777777" w:rsidR="00B93B4C" w:rsidRPr="00F6337D" w:rsidRDefault="00B93B4C" w:rsidP="00B93B4C">
            <w:pPr>
              <w:autoSpaceDE w:val="0"/>
              <w:autoSpaceDN w:val="0"/>
              <w:jc w:val="both"/>
              <w:rPr>
                <w:rFonts w:ascii="Times New Roman" w:eastAsia="標楷體" w:hAnsi="Times New Roman" w:cs="標楷體"/>
                <w:b/>
                <w:bCs/>
                <w:szCs w:val="21"/>
              </w:rPr>
            </w:pPr>
            <w:r w:rsidRPr="00F6337D">
              <w:rPr>
                <w:rFonts w:ascii="Times New Roman" w:eastAsia="標楷體" w:hAnsi="Times New Roman" w:cs="標楷體" w:hint="eastAsia"/>
                <w:b/>
                <w:bCs/>
                <w:szCs w:val="21"/>
              </w:rPr>
              <w:t>生活管理</w:t>
            </w:r>
          </w:p>
          <w:p w14:paraId="3F9C7708" w14:textId="77777777" w:rsidR="00B93B4C" w:rsidRPr="00F6337D" w:rsidRDefault="00B93B4C" w:rsidP="00B93B4C">
            <w:pPr>
              <w:autoSpaceDE w:val="0"/>
              <w:autoSpaceDN w:val="0"/>
              <w:jc w:val="both"/>
              <w:rPr>
                <w:rFonts w:ascii="Times New Roman" w:eastAsia="標楷體" w:hAnsi="Times New Roman"/>
                <w:sz w:val="23"/>
                <w:szCs w:val="23"/>
              </w:rPr>
            </w:pPr>
            <w:r w:rsidRPr="00F6337D">
              <w:rPr>
                <w:rFonts w:ascii="Times New Roman" w:eastAsia="標楷體" w:hAnsi="Times New Roman" w:hint="eastAsia"/>
                <w:sz w:val="23"/>
                <w:szCs w:val="23"/>
              </w:rPr>
              <w:t>能辨識水果種類後剝除外皮食用</w:t>
            </w:r>
          </w:p>
          <w:p w14:paraId="708F37EF" w14:textId="77777777" w:rsidR="00B93B4C" w:rsidRPr="00F6337D" w:rsidRDefault="00B93B4C" w:rsidP="00B93B4C">
            <w:pPr>
              <w:autoSpaceDE w:val="0"/>
              <w:autoSpaceDN w:val="0"/>
              <w:rPr>
                <w:rFonts w:ascii="Times New Roman" w:eastAsia="標楷體" w:hAnsi="Times New Roman"/>
                <w:sz w:val="23"/>
                <w:szCs w:val="23"/>
              </w:rPr>
            </w:pPr>
            <w:r w:rsidRPr="00F6337D">
              <w:rPr>
                <w:rFonts w:ascii="Times New Roman" w:eastAsia="標楷體" w:hAnsi="Times New Roman" w:hint="eastAsia"/>
                <w:sz w:val="23"/>
                <w:szCs w:val="23"/>
              </w:rPr>
              <w:t>能打開包裝食品食用</w:t>
            </w:r>
          </w:p>
          <w:p w14:paraId="4161C2D0" w14:textId="77777777" w:rsidR="00B93B4C" w:rsidRPr="00F6337D" w:rsidRDefault="00B93B4C" w:rsidP="00B93B4C">
            <w:pPr>
              <w:autoSpaceDE w:val="0"/>
              <w:autoSpaceDN w:val="0"/>
              <w:rPr>
                <w:rFonts w:ascii="Times New Roman" w:eastAsia="標楷體" w:hAnsi="Times New Roman"/>
                <w:sz w:val="23"/>
                <w:szCs w:val="23"/>
              </w:rPr>
            </w:pPr>
            <w:r w:rsidRPr="00F6337D">
              <w:rPr>
                <w:rFonts w:ascii="Times New Roman" w:eastAsia="標楷體" w:hAnsi="Times New Roman" w:hint="eastAsia"/>
                <w:sz w:val="23"/>
                <w:szCs w:val="23"/>
              </w:rPr>
              <w:t>能協助完成用餐後的處理</w:t>
            </w:r>
          </w:p>
          <w:p w14:paraId="5E7B6A1F" w14:textId="77777777" w:rsidR="00B93B4C" w:rsidRPr="00F6337D" w:rsidRDefault="00B93B4C" w:rsidP="00B93B4C">
            <w:pPr>
              <w:widowControl/>
              <w:suppressAutoHyphens/>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在教師提示下，可以模仿</w:t>
            </w:r>
            <w:proofErr w:type="gramStart"/>
            <w:r w:rsidRPr="00F6337D">
              <w:rPr>
                <w:rFonts w:ascii="Times New Roman" w:eastAsia="標楷體" w:hAnsi="Times New Roman" w:cs="標楷體" w:hint="eastAsia"/>
                <w:kern w:val="0"/>
                <w:szCs w:val="24"/>
              </w:rPr>
              <w:t>老師做鋪棉被</w:t>
            </w:r>
            <w:proofErr w:type="gramEnd"/>
            <w:r w:rsidRPr="00F6337D">
              <w:rPr>
                <w:rFonts w:ascii="Times New Roman" w:eastAsia="標楷體" w:hAnsi="Times New Roman" w:cs="標楷體" w:hint="eastAsia"/>
                <w:kern w:val="0"/>
                <w:szCs w:val="24"/>
              </w:rPr>
              <w:t>的動作</w:t>
            </w:r>
          </w:p>
          <w:p w14:paraId="3FA308D2" w14:textId="77777777" w:rsidR="00B93B4C" w:rsidRPr="00F6337D" w:rsidRDefault="00B93B4C" w:rsidP="00B93B4C">
            <w:pPr>
              <w:widowControl/>
              <w:suppressAutoHyphens/>
              <w:snapToGrid w:val="0"/>
              <w:spacing w:line="280" w:lineRule="atLeast"/>
              <w:jc w:val="both"/>
              <w:rPr>
                <w:rFonts w:ascii="Times New Roman" w:eastAsia="標楷體" w:hAnsi="Times New Roman" w:cs="標楷體"/>
                <w:kern w:val="0"/>
                <w:szCs w:val="24"/>
              </w:rPr>
            </w:pPr>
            <w:r w:rsidRPr="00F6337D">
              <w:rPr>
                <w:rFonts w:ascii="Times New Roman" w:eastAsia="標楷體" w:hAnsi="Times New Roman" w:cs="標楷體" w:hint="eastAsia"/>
                <w:kern w:val="0"/>
                <w:szCs w:val="24"/>
              </w:rPr>
              <w:t>在教師提示下，可以模仿老師做</w:t>
            </w:r>
            <w:proofErr w:type="gramStart"/>
            <w:r w:rsidRPr="00F6337D">
              <w:rPr>
                <w:rFonts w:ascii="Times New Roman" w:eastAsia="標楷體" w:hAnsi="Times New Roman" w:cs="標楷體" w:hint="eastAsia"/>
                <w:kern w:val="0"/>
                <w:szCs w:val="24"/>
              </w:rPr>
              <w:t>摺</w:t>
            </w:r>
            <w:proofErr w:type="gramEnd"/>
            <w:r w:rsidRPr="00F6337D">
              <w:rPr>
                <w:rFonts w:ascii="Times New Roman" w:eastAsia="標楷體" w:hAnsi="Times New Roman" w:cs="標楷體" w:hint="eastAsia"/>
                <w:kern w:val="0"/>
                <w:szCs w:val="24"/>
              </w:rPr>
              <w:t>棉被的動作</w:t>
            </w:r>
          </w:p>
          <w:p w14:paraId="3B91AD8D" w14:textId="661BDABE" w:rsidR="008E14E8" w:rsidRPr="00F6337D" w:rsidRDefault="008E14E8" w:rsidP="008E14E8">
            <w:pPr>
              <w:autoSpaceDE w:val="0"/>
              <w:autoSpaceDN w:val="0"/>
              <w:jc w:val="both"/>
              <w:rPr>
                <w:rFonts w:ascii="Times New Roman" w:eastAsia="標楷體" w:hAnsi="Times New Roman" w:cs="標楷體"/>
                <w:b/>
              </w:rPr>
            </w:pPr>
            <w:r w:rsidRPr="00F6337D">
              <w:rPr>
                <w:rFonts w:ascii="Times New Roman" w:eastAsia="標楷體" w:hAnsi="Times New Roman" w:cs="標楷體"/>
                <w:b/>
              </w:rPr>
              <w:t>動作機能</w:t>
            </w:r>
            <w:r w:rsidRPr="00F6337D">
              <w:rPr>
                <w:rFonts w:ascii="Times New Roman" w:eastAsia="標楷體" w:hAnsi="Times New Roman" w:cs="標楷體" w:hint="eastAsia"/>
                <w:b/>
              </w:rPr>
              <w:t>-</w:t>
            </w:r>
            <w:r w:rsidRPr="00F6337D">
              <w:rPr>
                <w:rFonts w:ascii="Times New Roman" w:eastAsia="標楷體" w:hAnsi="Times New Roman" w:cs="標楷體" w:hint="eastAsia"/>
                <w:b/>
                <w:bCs/>
                <w:szCs w:val="21"/>
              </w:rPr>
              <w:t>粗大</w:t>
            </w:r>
          </w:p>
          <w:p w14:paraId="5EBBCFCA" w14:textId="77777777" w:rsidR="008E14E8" w:rsidRPr="00F6337D" w:rsidRDefault="008E14E8" w:rsidP="008E14E8">
            <w:pPr>
              <w:autoSpaceDE w:val="0"/>
              <w:autoSpaceDN w:val="0"/>
              <w:adjustRightInd w:val="0"/>
              <w:snapToGrid w:val="0"/>
              <w:spacing w:line="360" w:lineRule="exact"/>
              <w:ind w:left="23"/>
              <w:rPr>
                <w:rFonts w:ascii="Times New Roman" w:eastAsia="標楷體" w:hAnsi="Times New Roman" w:cs="微軟正黑體"/>
                <w:szCs w:val="24"/>
              </w:rPr>
            </w:pPr>
            <w:r w:rsidRPr="00F6337D">
              <w:rPr>
                <w:rFonts w:ascii="Times New Roman" w:eastAsia="標楷體" w:hAnsi="Times New Roman" w:cs="微軟正黑體" w:hint="eastAsia"/>
                <w:szCs w:val="24"/>
              </w:rPr>
              <w:t>能連續爬二層樓梯（約</w:t>
            </w:r>
            <w:r w:rsidRPr="00F6337D">
              <w:rPr>
                <w:rFonts w:ascii="Times New Roman" w:eastAsia="標楷體" w:hAnsi="Times New Roman" w:cs="微軟正黑體" w:hint="eastAsia"/>
                <w:szCs w:val="24"/>
              </w:rPr>
              <w:t>48</w:t>
            </w:r>
            <w:r w:rsidRPr="00F6337D">
              <w:rPr>
                <w:rFonts w:ascii="Times New Roman" w:eastAsia="標楷體" w:hAnsi="Times New Roman" w:cs="微軟正黑體" w:hint="eastAsia"/>
                <w:szCs w:val="24"/>
              </w:rPr>
              <w:t>階）不會有嚴重喘氣的情形</w:t>
            </w:r>
          </w:p>
          <w:p w14:paraId="661F62DB" w14:textId="77777777" w:rsidR="008E14E8" w:rsidRPr="00F6337D" w:rsidRDefault="008E14E8" w:rsidP="008E14E8">
            <w:pPr>
              <w:autoSpaceDE w:val="0"/>
              <w:autoSpaceDN w:val="0"/>
              <w:rPr>
                <w:rFonts w:ascii="Times New Roman" w:eastAsia="標楷體" w:hAnsi="Times New Roman" w:cs="標楷體"/>
                <w:sz w:val="23"/>
                <w:szCs w:val="23"/>
              </w:rPr>
            </w:pPr>
            <w:r w:rsidRPr="00F6337D">
              <w:rPr>
                <w:rFonts w:ascii="Times New Roman" w:eastAsia="標楷體" w:hAnsi="Times New Roman" w:cs="標楷體" w:hint="eastAsia"/>
                <w:sz w:val="23"/>
                <w:szCs w:val="23"/>
              </w:rPr>
              <w:t>能視需要</w:t>
            </w:r>
            <w:proofErr w:type="gramStart"/>
            <w:r w:rsidRPr="00F6337D">
              <w:rPr>
                <w:rFonts w:ascii="Times New Roman" w:eastAsia="標楷體" w:hAnsi="Times New Roman" w:cs="標楷體" w:hint="eastAsia"/>
                <w:sz w:val="23"/>
                <w:szCs w:val="23"/>
              </w:rPr>
              <w:t>維持蹲姿從事</w:t>
            </w:r>
            <w:proofErr w:type="gramEnd"/>
            <w:r w:rsidRPr="00F6337D">
              <w:rPr>
                <w:rFonts w:ascii="Times New Roman" w:eastAsia="標楷體" w:hAnsi="Times New Roman" w:cs="標楷體" w:hint="eastAsia"/>
                <w:sz w:val="23"/>
                <w:szCs w:val="23"/>
              </w:rPr>
              <w:t>活動</w:t>
            </w:r>
          </w:p>
          <w:p w14:paraId="5D2049AB" w14:textId="77777777" w:rsidR="008E14E8" w:rsidRPr="00F6337D" w:rsidRDefault="008E14E8" w:rsidP="008E14E8">
            <w:pPr>
              <w:autoSpaceDE w:val="0"/>
              <w:autoSpaceDN w:val="0"/>
              <w:rPr>
                <w:rFonts w:ascii="Times New Roman" w:eastAsia="標楷體" w:hAnsi="Times New Roman" w:cs="標楷體"/>
                <w:sz w:val="23"/>
                <w:szCs w:val="23"/>
              </w:rPr>
            </w:pPr>
            <w:r w:rsidRPr="00F6337D">
              <w:rPr>
                <w:rFonts w:ascii="Times New Roman" w:eastAsia="標楷體" w:hAnsi="Times New Roman" w:cs="標楷體" w:hint="eastAsia"/>
                <w:sz w:val="23"/>
                <w:szCs w:val="23"/>
              </w:rPr>
              <w:t>能順暢的跑步，並轉彎與避開障礙物</w:t>
            </w:r>
          </w:p>
          <w:p w14:paraId="3AB7045B" w14:textId="77777777" w:rsidR="008E14E8" w:rsidRPr="00F6337D" w:rsidRDefault="008E14E8" w:rsidP="008E14E8">
            <w:pPr>
              <w:autoSpaceDE w:val="0"/>
              <w:autoSpaceDN w:val="0"/>
              <w:rPr>
                <w:rFonts w:ascii="Times New Roman" w:eastAsia="標楷體" w:hAnsi="Times New Roman" w:cs="標楷體"/>
                <w:sz w:val="23"/>
                <w:szCs w:val="23"/>
              </w:rPr>
            </w:pPr>
            <w:r w:rsidRPr="00F6337D">
              <w:rPr>
                <w:rFonts w:ascii="Times New Roman" w:eastAsia="標楷體" w:hAnsi="Times New Roman" w:cs="標楷體" w:hint="eastAsia"/>
                <w:sz w:val="23"/>
                <w:szCs w:val="23"/>
              </w:rPr>
              <w:t>坐在地板或座椅上，能用手臂接住對面丟過來的球</w:t>
            </w:r>
          </w:p>
          <w:p w14:paraId="1A2EEBBB" w14:textId="77777777" w:rsidR="008E14E8" w:rsidRPr="00F6337D" w:rsidRDefault="008E14E8" w:rsidP="008E14E8">
            <w:pPr>
              <w:autoSpaceDE w:val="0"/>
              <w:autoSpaceDN w:val="0"/>
              <w:rPr>
                <w:rFonts w:ascii="Times New Roman" w:eastAsia="標楷體" w:hAnsi="Times New Roman" w:cs="標楷體"/>
                <w:b/>
                <w:szCs w:val="23"/>
              </w:rPr>
            </w:pPr>
            <w:r w:rsidRPr="00F6337D">
              <w:rPr>
                <w:rFonts w:ascii="Times New Roman" w:eastAsia="標楷體" w:hAnsi="Times New Roman" w:cs="標楷體"/>
                <w:b/>
              </w:rPr>
              <w:t>動作機能</w:t>
            </w:r>
            <w:r w:rsidRPr="00F6337D">
              <w:rPr>
                <w:rFonts w:ascii="Times New Roman" w:eastAsia="標楷體" w:hAnsi="Times New Roman" w:cs="標楷體" w:hint="eastAsia"/>
                <w:b/>
              </w:rPr>
              <w:t>-</w:t>
            </w:r>
            <w:r w:rsidRPr="00F6337D">
              <w:rPr>
                <w:rFonts w:ascii="Times New Roman" w:eastAsia="標楷體" w:hAnsi="Times New Roman" w:cs="標楷體" w:hint="eastAsia"/>
                <w:b/>
                <w:szCs w:val="23"/>
              </w:rPr>
              <w:t>精細</w:t>
            </w:r>
          </w:p>
          <w:p w14:paraId="15162227" w14:textId="77777777" w:rsidR="008E14E8" w:rsidRPr="00F6337D" w:rsidRDefault="008E14E8" w:rsidP="008E14E8">
            <w:pPr>
              <w:autoSpaceDE w:val="0"/>
              <w:autoSpaceDN w:val="0"/>
              <w:rPr>
                <w:rFonts w:ascii="Times New Roman" w:eastAsia="標楷體" w:hAnsi="Times New Roman" w:cs="標楷體"/>
                <w:sz w:val="23"/>
                <w:szCs w:val="23"/>
              </w:rPr>
            </w:pPr>
            <w:r w:rsidRPr="00F6337D">
              <w:rPr>
                <w:rFonts w:ascii="Times New Roman" w:eastAsia="標楷體" w:hAnsi="Times New Roman" w:cs="標楷體" w:hint="eastAsia"/>
                <w:sz w:val="23"/>
                <w:szCs w:val="23"/>
              </w:rPr>
              <w:t>能用拇指及食指側抓起小東西</w:t>
            </w:r>
          </w:p>
          <w:p w14:paraId="0D28F502" w14:textId="77777777" w:rsidR="008E14E8" w:rsidRPr="00F6337D" w:rsidRDefault="008E14E8" w:rsidP="008E14E8">
            <w:pPr>
              <w:autoSpaceDE w:val="0"/>
              <w:autoSpaceDN w:val="0"/>
              <w:adjustRightInd w:val="0"/>
              <w:rPr>
                <w:rFonts w:ascii="Times New Roman" w:eastAsia="標楷體" w:hAnsi="Times New Roman" w:cs="標楷體"/>
                <w:sz w:val="23"/>
                <w:szCs w:val="23"/>
              </w:rPr>
            </w:pPr>
            <w:proofErr w:type="gramStart"/>
            <w:r w:rsidRPr="00F6337D">
              <w:rPr>
                <w:rFonts w:ascii="Times New Roman" w:eastAsia="標楷體" w:hAnsi="Times New Roman" w:cs="標楷體" w:hint="eastAsia"/>
                <w:sz w:val="23"/>
                <w:szCs w:val="23"/>
              </w:rPr>
              <w:t>能扭擠</w:t>
            </w:r>
            <w:proofErr w:type="gramEnd"/>
            <w:r w:rsidRPr="00F6337D">
              <w:rPr>
                <w:rFonts w:ascii="Times New Roman" w:eastAsia="標楷體" w:hAnsi="Times New Roman" w:cs="標楷體" w:hint="eastAsia"/>
                <w:sz w:val="23"/>
                <w:szCs w:val="23"/>
              </w:rPr>
              <w:t>東西</w:t>
            </w:r>
          </w:p>
          <w:p w14:paraId="774C0219" w14:textId="77777777" w:rsidR="008E14E8" w:rsidRPr="00F6337D" w:rsidRDefault="008E14E8" w:rsidP="008E14E8">
            <w:pPr>
              <w:autoSpaceDE w:val="0"/>
              <w:autoSpaceDN w:val="0"/>
              <w:adjustRightInd w:val="0"/>
              <w:rPr>
                <w:rFonts w:ascii="Times New Roman" w:eastAsia="標楷體" w:hAnsi="Times New Roman" w:cs="標楷體"/>
                <w:sz w:val="23"/>
                <w:szCs w:val="23"/>
              </w:rPr>
            </w:pPr>
            <w:r w:rsidRPr="00F6337D">
              <w:rPr>
                <w:rFonts w:ascii="Times New Roman" w:eastAsia="標楷體" w:hAnsi="Times New Roman" w:cs="標楷體" w:hint="eastAsia"/>
                <w:sz w:val="23"/>
                <w:szCs w:val="23"/>
              </w:rPr>
              <w:t>能用剪刀沿著直線剪</w:t>
            </w:r>
          </w:p>
          <w:p w14:paraId="68A8F042" w14:textId="77777777" w:rsidR="008E14E8" w:rsidRPr="00F6337D" w:rsidRDefault="008E14E8" w:rsidP="008E14E8">
            <w:pPr>
              <w:widowControl/>
              <w:suppressAutoHyphens/>
              <w:snapToGrid w:val="0"/>
              <w:spacing w:line="280" w:lineRule="atLeast"/>
              <w:jc w:val="both"/>
              <w:rPr>
                <w:rFonts w:ascii="Times New Roman" w:eastAsia="標楷體" w:hAnsi="Times New Roman" w:cs="標楷體"/>
                <w:b/>
                <w:kern w:val="0"/>
                <w:szCs w:val="24"/>
              </w:rPr>
            </w:pPr>
            <w:r w:rsidRPr="00F6337D">
              <w:rPr>
                <w:rFonts w:ascii="Times New Roman" w:eastAsia="標楷體" w:hAnsi="Times New Roman" w:cs="標楷體" w:hint="eastAsia"/>
                <w:b/>
                <w:kern w:val="0"/>
                <w:szCs w:val="24"/>
              </w:rPr>
              <w:t>學習態度</w:t>
            </w:r>
          </w:p>
          <w:p w14:paraId="3415F157" w14:textId="77777777" w:rsidR="008E14E8" w:rsidRPr="00F6337D" w:rsidRDefault="008E14E8" w:rsidP="008E14E8">
            <w:pPr>
              <w:spacing w:line="0" w:lineRule="atLeast"/>
              <w:rPr>
                <w:rFonts w:ascii="Times New Roman" w:eastAsia="標楷體" w:hAnsi="Times New Roman"/>
              </w:rPr>
            </w:pPr>
            <w:r w:rsidRPr="00F6337D">
              <w:rPr>
                <w:rFonts w:ascii="Times New Roman" w:eastAsia="標楷體" w:hAnsi="Times New Roman" w:hint="eastAsia"/>
              </w:rPr>
              <w:t>在教學情境中，願意與同儕分享自己的想法。</w:t>
            </w:r>
          </w:p>
          <w:p w14:paraId="48D85685" w14:textId="77777777" w:rsidR="008E14E8" w:rsidRPr="00F6337D" w:rsidRDefault="008E14E8" w:rsidP="008E14E8">
            <w:pPr>
              <w:spacing w:line="0" w:lineRule="atLeast"/>
              <w:rPr>
                <w:rFonts w:ascii="Times New Roman" w:eastAsia="標楷體" w:hAnsi="Times New Roman"/>
              </w:rPr>
            </w:pPr>
            <w:r w:rsidRPr="00F6337D">
              <w:rPr>
                <w:rFonts w:ascii="Times New Roman" w:eastAsia="標楷體" w:hAnsi="Times New Roman" w:hint="eastAsia"/>
              </w:rPr>
              <w:t>尊重並欣賞同儕發表的論點，並給予建議。</w:t>
            </w:r>
          </w:p>
          <w:p w14:paraId="2E7C03D6" w14:textId="77777777" w:rsidR="008E14E8" w:rsidRPr="00F6337D" w:rsidRDefault="008E14E8" w:rsidP="008E14E8">
            <w:pPr>
              <w:widowControl/>
              <w:suppressAutoHyphens/>
              <w:snapToGrid w:val="0"/>
              <w:spacing w:line="280" w:lineRule="atLeast"/>
              <w:jc w:val="both"/>
              <w:rPr>
                <w:rFonts w:ascii="Times New Roman" w:eastAsia="標楷體" w:hAnsi="Times New Roman" w:cs="標楷體"/>
                <w:b/>
                <w:kern w:val="0"/>
                <w:sz w:val="28"/>
                <w:szCs w:val="28"/>
              </w:rPr>
            </w:pPr>
            <w:r w:rsidRPr="00F6337D">
              <w:rPr>
                <w:rFonts w:ascii="Times New Roman" w:eastAsia="標楷體" w:hAnsi="Times New Roman" w:hint="eastAsia"/>
              </w:rPr>
              <w:t>在教學情境中，</w:t>
            </w:r>
            <w:r w:rsidRPr="00F6337D">
              <w:rPr>
                <w:rFonts w:ascii="Times New Roman" w:eastAsia="標楷體" w:hAnsi="Times New Roman" w:cs="標楷體" w:hint="eastAsia"/>
                <w:szCs w:val="28"/>
              </w:rPr>
              <w:t>專注聆聽教師講解及積極參與小組討論。</w:t>
            </w:r>
          </w:p>
        </w:tc>
      </w:tr>
      <w:tr w:rsidR="00F6337D" w:rsidRPr="00F6337D" w14:paraId="0D83CDCF" w14:textId="77777777" w:rsidTr="00FB34F1">
        <w:tc>
          <w:tcPr>
            <w:tcW w:w="1985" w:type="dxa"/>
            <w:gridSpan w:val="3"/>
            <w:tcBorders>
              <w:left w:val="single" w:sz="1" w:space="0" w:color="000000"/>
              <w:bottom w:val="single" w:sz="1" w:space="0" w:color="000000"/>
            </w:tcBorders>
            <w:shd w:val="clear" w:color="auto" w:fill="auto"/>
            <w:vAlign w:val="center"/>
          </w:tcPr>
          <w:p w14:paraId="6B1217AB"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022E419"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■性平</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■人權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■環境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□海洋</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■品德</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□生命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□法治</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□科技</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□資訊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□能源</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■安全</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□防災</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■家庭教育</w:t>
            </w:r>
          </w:p>
          <w:p w14:paraId="459558FD"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■生涯規劃</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□多元文化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□閱讀素養</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□戶外教育□國際教育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□原住民族教育</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02058C52" w14:textId="77777777" w:rsidTr="00FB34F1">
        <w:tc>
          <w:tcPr>
            <w:tcW w:w="1985" w:type="dxa"/>
            <w:gridSpan w:val="3"/>
            <w:tcBorders>
              <w:left w:val="single" w:sz="1" w:space="0" w:color="000000"/>
              <w:bottom w:val="single" w:sz="1" w:space="0" w:color="000000"/>
            </w:tcBorders>
            <w:shd w:val="clear" w:color="auto" w:fill="auto"/>
            <w:vAlign w:val="center"/>
          </w:tcPr>
          <w:p w14:paraId="147B4742"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教學與</w:t>
            </w:r>
          </w:p>
          <w:p w14:paraId="58696646"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E856737"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1.</w:t>
            </w:r>
            <w:r w:rsidRPr="00F6337D">
              <w:rPr>
                <w:rFonts w:ascii="Times New Roman" w:eastAsia="標楷體" w:hAnsi="Times New Roman" w:cs="標楷體" w:hint="eastAsia"/>
                <w:b/>
                <w:bCs/>
                <w:kern w:val="0"/>
                <w:szCs w:val="24"/>
              </w:rPr>
              <w:t>學習內容：</w:t>
            </w:r>
          </w:p>
          <w:p w14:paraId="3ED59660"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■簡化</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■減量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■分解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■替代</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□重整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22F6C235" w14:textId="77777777" w:rsidR="008E14E8" w:rsidRPr="00F6337D" w:rsidRDefault="008E14E8" w:rsidP="008E14E8">
            <w:pPr>
              <w:widowControl/>
              <w:suppressAutoHyphens/>
              <w:snapToGrid w:val="0"/>
              <w:spacing w:line="280" w:lineRule="atLeast"/>
              <w:jc w:val="both"/>
              <w:rPr>
                <w:rFonts w:ascii="Times New Roman" w:eastAsia="標楷體" w:hAnsi="Times New Roman" w:cs="標楷體"/>
                <w:kern w:val="0"/>
                <w:szCs w:val="24"/>
              </w:rPr>
            </w:pPr>
          </w:p>
          <w:p w14:paraId="6F854338"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2.</w:t>
            </w:r>
            <w:r w:rsidRPr="00F6337D">
              <w:rPr>
                <w:rFonts w:ascii="Times New Roman" w:eastAsia="標楷體" w:hAnsi="Times New Roman" w:cs="Arial"/>
                <w:b/>
                <w:bCs/>
                <w:kern w:val="0"/>
                <w:szCs w:val="24"/>
              </w:rPr>
              <w:t>學習歷程：</w:t>
            </w:r>
          </w:p>
          <w:p w14:paraId="66709E9F"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■協助學生</w:t>
            </w:r>
            <w:r w:rsidRPr="00F6337D">
              <w:rPr>
                <w:rFonts w:ascii="Times New Roman" w:eastAsia="標楷體" w:hAnsi="Times New Roman" w:cs="夹发砰" w:hint="eastAsia"/>
                <w:kern w:val="0"/>
                <w:szCs w:val="24"/>
              </w:rPr>
              <w:t>畫重點、關鍵字、提供閱讀指引、組織圖</w:t>
            </w:r>
          </w:p>
          <w:p w14:paraId="09822D88"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多元感官</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直接教學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合作學習</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合作教學</w:t>
            </w:r>
            <w:r w:rsidRPr="00F6337D">
              <w:rPr>
                <w:rFonts w:ascii="Times New Roman" w:eastAsia="標楷體" w:hAnsi="Times New Roman" w:cs="夹发砰" w:hint="eastAsia"/>
                <w:kern w:val="0"/>
                <w:szCs w:val="24"/>
              </w:rPr>
              <w:t xml:space="preserve"> </w:t>
            </w:r>
          </w:p>
          <w:p w14:paraId="62195FDE"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多層次教學或區分性教學（差異化教學）</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027FC0F6"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p>
          <w:p w14:paraId="7A1A53C3"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b/>
                <w:bCs/>
                <w:kern w:val="0"/>
                <w:szCs w:val="24"/>
              </w:rPr>
              <w:t>3.</w:t>
            </w:r>
            <w:r w:rsidRPr="00F6337D">
              <w:rPr>
                <w:rFonts w:ascii="Times New Roman" w:eastAsia="標楷體" w:hAnsi="Times New Roman" w:cs="Arial"/>
                <w:b/>
                <w:bCs/>
                <w:kern w:val="0"/>
                <w:szCs w:val="24"/>
              </w:rPr>
              <w:t>學習環境：</w:t>
            </w:r>
          </w:p>
          <w:p w14:paraId="5F0C5B19" w14:textId="77777777" w:rsidR="008E14E8" w:rsidRPr="00F6337D" w:rsidRDefault="008E14E8" w:rsidP="008E14E8">
            <w:pPr>
              <w:widowControl/>
              <w:suppressAutoHyphens/>
              <w:snapToGrid w:val="0"/>
              <w:spacing w:line="280" w:lineRule="atLeast"/>
              <w:contextualSpacing/>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物理環境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人力協助</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□行政支援</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w:t>
            </w:r>
            <w:r w:rsidRPr="00F6337D">
              <w:rPr>
                <w:rFonts w:ascii="Times New Roman" w:eastAsia="標楷體" w:hAnsi="Times New Roman" w:cs="夹发砰" w:hint="eastAsia"/>
                <w:kern w:val="0"/>
                <w:szCs w:val="24"/>
              </w:rPr>
              <w:t>心理與社會環境</w:t>
            </w:r>
            <w:r w:rsidRPr="00F6337D">
              <w:rPr>
                <w:rFonts w:ascii="Times New Roman" w:eastAsia="標楷體" w:hAnsi="Times New Roman" w:cs="夹发砰" w:hint="eastAsia"/>
                <w:kern w:val="0"/>
                <w:szCs w:val="24"/>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p w14:paraId="780FB734"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p>
          <w:p w14:paraId="0DF44007" w14:textId="77777777" w:rsidR="008E14E8" w:rsidRPr="00F6337D" w:rsidRDefault="008E14E8" w:rsidP="008E14E8">
            <w:pPr>
              <w:widowControl/>
              <w:suppressAutoHyphens/>
              <w:snapToGrid w:val="0"/>
              <w:spacing w:line="280" w:lineRule="atLeast"/>
              <w:jc w:val="both"/>
              <w:rPr>
                <w:rFonts w:ascii="Times New Roman" w:eastAsia="標楷體" w:hAnsi="Times New Roman" w:cs="新細明體"/>
                <w:kern w:val="0"/>
                <w:szCs w:val="24"/>
              </w:rPr>
            </w:pPr>
            <w:r w:rsidRPr="00F6337D">
              <w:rPr>
                <w:rFonts w:ascii="Times New Roman" w:eastAsia="標楷體" w:hAnsi="Times New Roman" w:cs="標楷體" w:hint="eastAsia"/>
                <w:b/>
                <w:bCs/>
                <w:kern w:val="0"/>
                <w:szCs w:val="24"/>
              </w:rPr>
              <w:t>4.</w:t>
            </w:r>
            <w:r w:rsidRPr="00F6337D">
              <w:rPr>
                <w:rFonts w:ascii="Times New Roman" w:eastAsia="標楷體" w:hAnsi="Times New Roman" w:cs="標楷體" w:hint="eastAsia"/>
                <w:b/>
                <w:bCs/>
                <w:kern w:val="0"/>
                <w:szCs w:val="24"/>
              </w:rPr>
              <w:t>學習評量：</w:t>
            </w:r>
          </w:p>
          <w:p w14:paraId="6E490303" w14:textId="77777777" w:rsidR="008E14E8" w:rsidRPr="00F6337D" w:rsidRDefault="008E14E8" w:rsidP="008E14E8">
            <w:pPr>
              <w:widowControl/>
              <w:suppressAutoHyphens/>
              <w:snapToGrid w:val="0"/>
              <w:spacing w:line="320" w:lineRule="exact"/>
              <w:jc w:val="both"/>
              <w:rPr>
                <w:rFonts w:ascii="Times New Roman" w:eastAsia="標楷體" w:hAnsi="Times New Roman" w:cs="新細明體"/>
                <w:kern w:val="0"/>
                <w:szCs w:val="24"/>
              </w:rPr>
            </w:pPr>
            <w:r w:rsidRPr="00F6337D">
              <w:rPr>
                <w:rFonts w:ascii="Times New Roman" w:eastAsia="標楷體" w:hAnsi="Times New Roman" w:cs="標楷體" w:hint="eastAsia"/>
                <w:kern w:val="0"/>
                <w:szCs w:val="24"/>
              </w:rPr>
              <w:t>□紙筆測驗</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■口語評量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■實作評量</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■觀察</w:t>
            </w:r>
            <w:r w:rsidRPr="00F6337D">
              <w:rPr>
                <w:rFonts w:ascii="Times New Roman" w:eastAsia="標楷體" w:hAnsi="Times New Roman" w:cs="標楷體" w:hint="eastAsia"/>
                <w:kern w:val="0"/>
                <w:szCs w:val="24"/>
              </w:rPr>
              <w:t xml:space="preserve"> </w:t>
            </w:r>
            <w:r w:rsidRPr="00F6337D">
              <w:rPr>
                <w:rFonts w:ascii="Times New Roman" w:eastAsia="標楷體" w:hAnsi="Times New Roman" w:cs="標楷體" w:hint="eastAsia"/>
                <w:kern w:val="0"/>
                <w:szCs w:val="24"/>
              </w:rPr>
              <w:t>□自編評量</w:t>
            </w:r>
            <w:r w:rsidRPr="00F6337D">
              <w:rPr>
                <w:rFonts w:ascii="Times New Roman" w:eastAsia="標楷體" w:hAnsi="Times New Roman" w:cs="標楷體" w:hint="eastAsia"/>
                <w:kern w:val="0"/>
                <w:szCs w:val="24"/>
                <w:u w:val="single"/>
              </w:rPr>
              <w:t xml:space="preserve">  </w:t>
            </w:r>
            <w:r w:rsidRPr="00F6337D">
              <w:rPr>
                <w:rFonts w:ascii="Times New Roman" w:eastAsia="標楷體" w:hAnsi="Times New Roman" w:cs="標楷體" w:hint="eastAsia"/>
                <w:kern w:val="0"/>
                <w:szCs w:val="24"/>
              </w:rPr>
              <w:t>□其他：</w:t>
            </w:r>
            <w:r w:rsidRPr="00F6337D">
              <w:rPr>
                <w:rFonts w:ascii="Times New Roman" w:eastAsia="標楷體" w:hAnsi="Times New Roman" w:cs="標楷體" w:hint="eastAsia"/>
                <w:kern w:val="0"/>
                <w:szCs w:val="24"/>
                <w:u w:val="single"/>
              </w:rPr>
              <w:t xml:space="preserve">      </w:t>
            </w:r>
          </w:p>
        </w:tc>
      </w:tr>
      <w:tr w:rsidR="00F6337D" w:rsidRPr="00F6337D" w14:paraId="35603298" w14:textId="77777777" w:rsidTr="00FB34F1">
        <w:tc>
          <w:tcPr>
            <w:tcW w:w="889" w:type="dxa"/>
            <w:gridSpan w:val="2"/>
            <w:tcBorders>
              <w:left w:val="single" w:sz="1" w:space="0" w:color="000000"/>
              <w:bottom w:val="single" w:sz="1" w:space="0" w:color="000000"/>
            </w:tcBorders>
            <w:shd w:val="clear" w:color="auto" w:fill="auto"/>
            <w:vAlign w:val="center"/>
          </w:tcPr>
          <w:p w14:paraId="29E4CD94"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proofErr w:type="gramStart"/>
            <w:r w:rsidRPr="00F6337D">
              <w:rPr>
                <w:rFonts w:ascii="Times New Roman" w:eastAsia="標楷體" w:hAnsi="Times New Roman" w:cs="標楷體" w:hint="eastAsia"/>
                <w:b/>
                <w:kern w:val="0"/>
                <w:sz w:val="28"/>
                <w:szCs w:val="28"/>
              </w:rPr>
              <w:t>週</w:t>
            </w:r>
            <w:proofErr w:type="gramEnd"/>
            <w:r w:rsidRPr="00F6337D">
              <w:rPr>
                <w:rFonts w:ascii="Times New Roman" w:eastAsia="標楷體" w:hAnsi="Times New Roman" w:cs="標楷體" w:hint="eastAsia"/>
                <w:b/>
                <w:kern w:val="0"/>
                <w:sz w:val="28"/>
                <w:szCs w:val="28"/>
              </w:rPr>
              <w:t>次</w:t>
            </w:r>
          </w:p>
        </w:tc>
        <w:tc>
          <w:tcPr>
            <w:tcW w:w="2291" w:type="dxa"/>
            <w:gridSpan w:val="2"/>
            <w:tcBorders>
              <w:left w:val="single" w:sz="1" w:space="0" w:color="000000"/>
              <w:bottom w:val="single" w:sz="1" w:space="0" w:color="000000"/>
            </w:tcBorders>
            <w:shd w:val="clear" w:color="auto" w:fill="auto"/>
            <w:vAlign w:val="center"/>
          </w:tcPr>
          <w:p w14:paraId="49AF6B8D"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9BDE752" w14:textId="77777777" w:rsidR="008E14E8" w:rsidRPr="00F6337D" w:rsidRDefault="008E14E8"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內容</w:t>
            </w:r>
          </w:p>
        </w:tc>
      </w:tr>
      <w:tr w:rsidR="0050797A" w:rsidRPr="00F6337D" w14:paraId="28CED844" w14:textId="77777777" w:rsidTr="00AA5597">
        <w:trPr>
          <w:trHeight w:val="510"/>
        </w:trPr>
        <w:tc>
          <w:tcPr>
            <w:tcW w:w="889" w:type="dxa"/>
            <w:gridSpan w:val="2"/>
            <w:tcBorders>
              <w:left w:val="single" w:sz="1" w:space="0" w:color="000000"/>
              <w:bottom w:val="single" w:sz="1" w:space="0" w:color="000000"/>
            </w:tcBorders>
            <w:shd w:val="clear" w:color="auto" w:fill="auto"/>
            <w:vAlign w:val="center"/>
          </w:tcPr>
          <w:p w14:paraId="4681CA15"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tcPr>
          <w:p w14:paraId="5B0B258F" w14:textId="62AE9B3C" w:rsidR="0050797A" w:rsidRPr="00F6337D" w:rsidRDefault="0050797A" w:rsidP="008E14E8">
            <w:pPr>
              <w:jc w:val="center"/>
              <w:rPr>
                <w:rFonts w:ascii="Times New Roman" w:eastAsia="標楷體" w:hAnsi="Times New Roman"/>
                <w:b/>
                <w:sz w:val="28"/>
                <w:szCs w:val="28"/>
              </w:rPr>
            </w:pPr>
          </w:p>
          <w:p w14:paraId="55ACBBC9" w14:textId="7DC88C6B" w:rsidR="0050797A" w:rsidRPr="00F6337D" w:rsidRDefault="0050797A" w:rsidP="008E14E8">
            <w:pPr>
              <w:jc w:val="center"/>
              <w:rPr>
                <w:rFonts w:ascii="Times New Roman" w:eastAsia="標楷體" w:hAnsi="Times New Roman"/>
                <w:b/>
                <w:sz w:val="28"/>
                <w:szCs w:val="28"/>
              </w:rPr>
            </w:pPr>
          </w:p>
          <w:p w14:paraId="5EACE9E1" w14:textId="16302444" w:rsidR="0050797A" w:rsidRPr="00F6337D" w:rsidRDefault="0050797A" w:rsidP="008E14E8">
            <w:pPr>
              <w:jc w:val="center"/>
              <w:rPr>
                <w:rFonts w:ascii="Times New Roman" w:eastAsia="標楷體" w:hAnsi="Times New Roman"/>
                <w:b/>
                <w:sz w:val="28"/>
                <w:szCs w:val="28"/>
              </w:rPr>
            </w:pPr>
          </w:p>
          <w:p w14:paraId="2A95511B" w14:textId="62FCA018" w:rsidR="0050797A" w:rsidRPr="00F6337D" w:rsidRDefault="0050797A" w:rsidP="008E14E8">
            <w:pPr>
              <w:jc w:val="center"/>
              <w:rPr>
                <w:rFonts w:ascii="Times New Roman" w:eastAsia="標楷體" w:hAnsi="Times New Roman"/>
                <w:b/>
                <w:sz w:val="28"/>
                <w:szCs w:val="28"/>
              </w:rPr>
            </w:pPr>
          </w:p>
          <w:p w14:paraId="7C3271CD" w14:textId="08121860" w:rsidR="0050797A" w:rsidRPr="00F6337D" w:rsidRDefault="0050797A" w:rsidP="008E14E8">
            <w:pPr>
              <w:jc w:val="center"/>
              <w:rPr>
                <w:rFonts w:ascii="Times New Roman" w:eastAsia="標楷體" w:hAnsi="Times New Roman"/>
                <w:b/>
                <w:sz w:val="28"/>
                <w:szCs w:val="28"/>
              </w:rPr>
            </w:pPr>
            <w:proofErr w:type="gramStart"/>
            <w:r w:rsidRPr="00F6337D">
              <w:rPr>
                <w:rFonts w:ascii="Times New Roman" w:eastAsia="標楷體" w:hAnsi="Times New Roman" w:cs="標楷體" w:hint="eastAsia"/>
                <w:b/>
                <w:sz w:val="28"/>
                <w:szCs w:val="28"/>
              </w:rPr>
              <w:t>生活小達人</w:t>
            </w:r>
            <w:proofErr w:type="gramEnd"/>
          </w:p>
        </w:tc>
        <w:tc>
          <w:tcPr>
            <w:tcW w:w="11281" w:type="dxa"/>
            <w:gridSpan w:val="4"/>
            <w:vMerge w:val="restart"/>
            <w:tcBorders>
              <w:left w:val="single" w:sz="1" w:space="0" w:color="000000"/>
              <w:right w:val="single" w:sz="1" w:space="0" w:color="000000"/>
            </w:tcBorders>
            <w:shd w:val="clear" w:color="auto" w:fill="auto"/>
            <w:vAlign w:val="center"/>
          </w:tcPr>
          <w:p w14:paraId="67746619" w14:textId="77777777" w:rsidR="0050797A" w:rsidRPr="00181E71" w:rsidRDefault="0050797A" w:rsidP="0050797A">
            <w:pPr>
              <w:snapToGrid w:val="0"/>
              <w:spacing w:line="280" w:lineRule="atLeast"/>
              <w:rPr>
                <w:rFonts w:ascii="Times New Roman" w:eastAsia="標楷體" w:hAnsi="Times New Roman" w:cs="標楷體"/>
                <w:b/>
                <w:bCs/>
              </w:rPr>
            </w:pPr>
            <w:r>
              <w:rPr>
                <w:rFonts w:ascii="Times New Roman" w:eastAsia="標楷體" w:hAnsi="Times New Roman" w:cs="標楷體" w:hint="eastAsia"/>
                <w:b/>
                <w:bCs/>
              </w:rPr>
              <w:t>1-1</w:t>
            </w:r>
            <w:r w:rsidRPr="00181E71">
              <w:rPr>
                <w:rFonts w:ascii="Times New Roman" w:eastAsia="標楷體" w:hAnsi="Times New Roman" w:cs="標楷體" w:hint="eastAsia"/>
                <w:b/>
                <w:bCs/>
              </w:rPr>
              <w:t>生活管理</w:t>
            </w:r>
          </w:p>
          <w:p w14:paraId="03D6D843"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1.</w:t>
            </w:r>
            <w:r w:rsidRPr="00F6337D">
              <w:rPr>
                <w:rFonts w:ascii="Times New Roman" w:eastAsia="標楷體" w:hAnsi="Times New Roman" w:hint="eastAsia"/>
                <w:kern w:val="0"/>
              </w:rPr>
              <w:t>認識水果並分辨水果之外皮是否需削除</w:t>
            </w:r>
          </w:p>
          <w:p w14:paraId="64332F25"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2.</w:t>
            </w:r>
            <w:r w:rsidRPr="00F6337D">
              <w:rPr>
                <w:rFonts w:ascii="Times New Roman" w:eastAsia="標楷體" w:hAnsi="Times New Roman" w:hint="eastAsia"/>
                <w:kern w:val="0"/>
              </w:rPr>
              <w:t>打開各式塑膠包裝之食物</w:t>
            </w:r>
          </w:p>
          <w:p w14:paraId="1AA4901C"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3.</w:t>
            </w:r>
            <w:r w:rsidRPr="00F6337D">
              <w:rPr>
                <w:rFonts w:ascii="Times New Roman" w:eastAsia="標楷體" w:hAnsi="Times New Roman" w:hint="eastAsia"/>
                <w:kern w:val="0"/>
              </w:rPr>
              <w:t>吃完飯後之收拾工作</w:t>
            </w:r>
            <w:r w:rsidRPr="00F6337D">
              <w:rPr>
                <w:rFonts w:ascii="Times New Roman" w:eastAsia="標楷體" w:hAnsi="Times New Roman" w:hint="eastAsia"/>
                <w:kern w:val="0"/>
              </w:rPr>
              <w:t>(</w:t>
            </w:r>
            <w:proofErr w:type="gramStart"/>
            <w:r w:rsidRPr="00F6337D">
              <w:rPr>
                <w:rFonts w:ascii="Times New Roman" w:eastAsia="標楷體" w:hAnsi="Times New Roman" w:hint="eastAsia"/>
                <w:kern w:val="0"/>
              </w:rPr>
              <w:t>擦碗</w:t>
            </w:r>
            <w:proofErr w:type="gramEnd"/>
            <w:r w:rsidRPr="00F6337D">
              <w:rPr>
                <w:rFonts w:ascii="Times New Roman" w:eastAsia="標楷體" w:hAnsi="Times New Roman" w:hint="eastAsia"/>
                <w:kern w:val="0"/>
              </w:rPr>
              <w:t>)</w:t>
            </w:r>
          </w:p>
          <w:p w14:paraId="36394AB4"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4.</w:t>
            </w:r>
            <w:r w:rsidRPr="00F6337D">
              <w:rPr>
                <w:rFonts w:ascii="Times New Roman" w:eastAsia="標楷體" w:hAnsi="Times New Roman" w:hint="eastAsia"/>
                <w:kern w:val="0"/>
              </w:rPr>
              <w:t>吃完飯後之收拾工作</w:t>
            </w:r>
            <w:r w:rsidRPr="00F6337D">
              <w:rPr>
                <w:rFonts w:ascii="Times New Roman" w:eastAsia="標楷體" w:hAnsi="Times New Roman" w:hint="eastAsia"/>
                <w:kern w:val="0"/>
              </w:rPr>
              <w:t>(</w:t>
            </w:r>
            <w:r w:rsidRPr="00F6337D">
              <w:rPr>
                <w:rFonts w:ascii="Times New Roman" w:eastAsia="標楷體" w:hAnsi="Times New Roman" w:hint="eastAsia"/>
                <w:kern w:val="0"/>
              </w:rPr>
              <w:t>洗碗</w:t>
            </w:r>
            <w:r w:rsidRPr="00F6337D">
              <w:rPr>
                <w:rFonts w:ascii="Times New Roman" w:eastAsia="標楷體" w:hAnsi="Times New Roman" w:hint="eastAsia"/>
                <w:kern w:val="0"/>
              </w:rPr>
              <w:t>)</w:t>
            </w:r>
          </w:p>
          <w:p w14:paraId="4EF3AEA3"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5.</w:t>
            </w:r>
            <w:r w:rsidRPr="00F6337D">
              <w:rPr>
                <w:rFonts w:ascii="Times New Roman" w:eastAsia="標楷體" w:hAnsi="Times New Roman" w:hint="eastAsia"/>
                <w:kern w:val="0"/>
              </w:rPr>
              <w:t>吃完飯後之收拾工作</w:t>
            </w:r>
            <w:r w:rsidRPr="00F6337D">
              <w:rPr>
                <w:rFonts w:ascii="Times New Roman" w:eastAsia="標楷體" w:hAnsi="Times New Roman" w:hint="eastAsia"/>
                <w:kern w:val="0"/>
              </w:rPr>
              <w:t>(</w:t>
            </w:r>
            <w:r w:rsidRPr="00F6337D">
              <w:rPr>
                <w:rFonts w:ascii="Times New Roman" w:eastAsia="標楷體" w:hAnsi="Times New Roman" w:hint="eastAsia"/>
                <w:kern w:val="0"/>
              </w:rPr>
              <w:t>擦桌子</w:t>
            </w:r>
            <w:r w:rsidRPr="00F6337D">
              <w:rPr>
                <w:rFonts w:ascii="Times New Roman" w:eastAsia="標楷體" w:hAnsi="Times New Roman" w:hint="eastAsia"/>
                <w:kern w:val="0"/>
              </w:rPr>
              <w:t>)</w:t>
            </w:r>
          </w:p>
          <w:p w14:paraId="757F757C"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6.</w:t>
            </w:r>
            <w:r w:rsidRPr="00F6337D">
              <w:rPr>
                <w:rFonts w:ascii="Times New Roman" w:eastAsia="標楷體" w:hAnsi="Times New Roman" w:hint="eastAsia"/>
                <w:kern w:val="0"/>
              </w:rPr>
              <w:t>能夠在協助下進行獨立如廁的動作</w:t>
            </w:r>
          </w:p>
          <w:p w14:paraId="35CB00D2"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7.</w:t>
            </w:r>
            <w:r w:rsidRPr="00F6337D">
              <w:rPr>
                <w:rFonts w:ascii="Times New Roman" w:eastAsia="標楷體" w:hAnsi="Times New Roman" w:hint="eastAsia"/>
                <w:kern w:val="0"/>
              </w:rPr>
              <w:t>能夠在協助下進行</w:t>
            </w:r>
            <w:proofErr w:type="gramStart"/>
            <w:r w:rsidRPr="00F6337D">
              <w:rPr>
                <w:rFonts w:ascii="Times New Roman" w:eastAsia="標楷體" w:hAnsi="Times New Roman" w:hint="eastAsia"/>
                <w:kern w:val="0"/>
              </w:rPr>
              <w:t>舖</w:t>
            </w:r>
            <w:proofErr w:type="gramEnd"/>
            <w:r w:rsidRPr="00F6337D">
              <w:rPr>
                <w:rFonts w:ascii="Times New Roman" w:eastAsia="標楷體" w:hAnsi="Times New Roman" w:hint="eastAsia"/>
                <w:kern w:val="0"/>
              </w:rPr>
              <w:t>棉被的動作</w:t>
            </w:r>
          </w:p>
          <w:p w14:paraId="47EB4BFC" w14:textId="77777777" w:rsidR="0050797A" w:rsidRPr="00F6337D" w:rsidRDefault="0050797A" w:rsidP="008E14E8">
            <w:pPr>
              <w:spacing w:line="240" w:lineRule="atLeast"/>
              <w:jc w:val="both"/>
              <w:rPr>
                <w:rFonts w:ascii="Times New Roman" w:eastAsia="標楷體" w:hAnsi="Times New Roman"/>
                <w:kern w:val="0"/>
              </w:rPr>
            </w:pPr>
            <w:r w:rsidRPr="00F6337D">
              <w:rPr>
                <w:rFonts w:ascii="Times New Roman" w:eastAsia="標楷體" w:hAnsi="Times New Roman" w:hint="eastAsia"/>
                <w:kern w:val="0"/>
              </w:rPr>
              <w:t>8.</w:t>
            </w:r>
            <w:r w:rsidRPr="00F6337D">
              <w:rPr>
                <w:rFonts w:ascii="Times New Roman" w:eastAsia="標楷體" w:hAnsi="Times New Roman" w:hint="eastAsia"/>
                <w:kern w:val="0"/>
              </w:rPr>
              <w:t>能夠在協助下進行</w:t>
            </w:r>
            <w:proofErr w:type="gramStart"/>
            <w:r w:rsidRPr="00F6337D">
              <w:rPr>
                <w:rFonts w:ascii="Times New Roman" w:eastAsia="標楷體" w:hAnsi="Times New Roman" w:hint="eastAsia"/>
                <w:kern w:val="0"/>
              </w:rPr>
              <w:t>摺</w:t>
            </w:r>
            <w:proofErr w:type="gramEnd"/>
            <w:r w:rsidRPr="00F6337D">
              <w:rPr>
                <w:rFonts w:ascii="Times New Roman" w:eastAsia="標楷體" w:hAnsi="Times New Roman" w:hint="eastAsia"/>
                <w:kern w:val="0"/>
              </w:rPr>
              <w:t>棉被的動作</w:t>
            </w:r>
          </w:p>
        </w:tc>
      </w:tr>
      <w:tr w:rsidR="0050797A" w:rsidRPr="00F6337D" w14:paraId="4533CB3A" w14:textId="77777777" w:rsidTr="00AA5597">
        <w:trPr>
          <w:trHeight w:val="510"/>
        </w:trPr>
        <w:tc>
          <w:tcPr>
            <w:tcW w:w="889" w:type="dxa"/>
            <w:gridSpan w:val="2"/>
            <w:tcBorders>
              <w:left w:val="single" w:sz="1" w:space="0" w:color="000000"/>
              <w:bottom w:val="single" w:sz="1" w:space="0" w:color="000000"/>
            </w:tcBorders>
            <w:shd w:val="clear" w:color="auto" w:fill="auto"/>
            <w:vAlign w:val="center"/>
          </w:tcPr>
          <w:p w14:paraId="224B7AC0"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tcPr>
          <w:p w14:paraId="44B0ED9E" w14:textId="71DD8A2F"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298A661"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0192478D" w14:textId="77777777" w:rsidTr="00AA5597">
        <w:trPr>
          <w:trHeight w:val="510"/>
        </w:trPr>
        <w:tc>
          <w:tcPr>
            <w:tcW w:w="889" w:type="dxa"/>
            <w:gridSpan w:val="2"/>
            <w:tcBorders>
              <w:left w:val="single" w:sz="1" w:space="0" w:color="000000"/>
              <w:bottom w:val="single" w:sz="1" w:space="0" w:color="000000"/>
            </w:tcBorders>
            <w:shd w:val="clear" w:color="auto" w:fill="auto"/>
            <w:vAlign w:val="center"/>
          </w:tcPr>
          <w:p w14:paraId="6F0850CD"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tcPr>
          <w:p w14:paraId="2D10B56B" w14:textId="7AFB0D19"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50CA7E7"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5CAC3BE0" w14:textId="77777777" w:rsidTr="00AA5597">
        <w:trPr>
          <w:trHeight w:val="510"/>
        </w:trPr>
        <w:tc>
          <w:tcPr>
            <w:tcW w:w="889" w:type="dxa"/>
            <w:gridSpan w:val="2"/>
            <w:tcBorders>
              <w:left w:val="single" w:sz="1" w:space="0" w:color="000000"/>
              <w:bottom w:val="single" w:sz="1" w:space="0" w:color="000000"/>
            </w:tcBorders>
            <w:shd w:val="clear" w:color="auto" w:fill="auto"/>
            <w:vAlign w:val="center"/>
          </w:tcPr>
          <w:p w14:paraId="63CF9ECC"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tcPr>
          <w:p w14:paraId="2F0BE941" w14:textId="40676A5A"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7002C31"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646EB5E6" w14:textId="77777777" w:rsidTr="00AA5597">
        <w:trPr>
          <w:trHeight w:val="510"/>
        </w:trPr>
        <w:tc>
          <w:tcPr>
            <w:tcW w:w="889" w:type="dxa"/>
            <w:gridSpan w:val="2"/>
            <w:tcBorders>
              <w:left w:val="single" w:sz="1" w:space="0" w:color="000000"/>
              <w:bottom w:val="single" w:sz="1" w:space="0" w:color="000000"/>
            </w:tcBorders>
            <w:shd w:val="clear" w:color="auto" w:fill="auto"/>
            <w:vAlign w:val="center"/>
          </w:tcPr>
          <w:p w14:paraId="5681E5C0"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5</w:t>
            </w:r>
          </w:p>
        </w:tc>
        <w:tc>
          <w:tcPr>
            <w:tcW w:w="2291" w:type="dxa"/>
            <w:gridSpan w:val="2"/>
            <w:vMerge/>
            <w:tcBorders>
              <w:left w:val="single" w:sz="1" w:space="0" w:color="000000"/>
            </w:tcBorders>
            <w:shd w:val="clear" w:color="auto" w:fill="auto"/>
          </w:tcPr>
          <w:p w14:paraId="5057EDBC" w14:textId="0DCA5731"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8483038"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16DC1314"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0645256E"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6</w:t>
            </w:r>
          </w:p>
        </w:tc>
        <w:tc>
          <w:tcPr>
            <w:tcW w:w="2291" w:type="dxa"/>
            <w:gridSpan w:val="2"/>
            <w:vMerge/>
            <w:tcBorders>
              <w:left w:val="single" w:sz="1" w:space="0" w:color="000000"/>
              <w:bottom w:val="single" w:sz="1" w:space="0" w:color="000000"/>
            </w:tcBorders>
            <w:shd w:val="clear" w:color="auto" w:fill="auto"/>
          </w:tcPr>
          <w:p w14:paraId="25B99D84" w14:textId="2E2DCDFE"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5CDC9F67" w14:textId="77777777" w:rsidR="0050797A" w:rsidRPr="00F6337D" w:rsidRDefault="0050797A" w:rsidP="008E14E8">
            <w:pPr>
              <w:spacing w:line="240" w:lineRule="atLeast"/>
              <w:jc w:val="both"/>
              <w:rPr>
                <w:rFonts w:ascii="Times New Roman" w:eastAsia="標楷體" w:hAnsi="Times New Roman"/>
                <w:kern w:val="0"/>
              </w:rPr>
            </w:pPr>
          </w:p>
        </w:tc>
      </w:tr>
      <w:tr w:rsidR="0050797A" w:rsidRPr="00F6337D" w14:paraId="6F7059C9" w14:textId="77777777" w:rsidTr="00710239">
        <w:trPr>
          <w:trHeight w:val="510"/>
        </w:trPr>
        <w:tc>
          <w:tcPr>
            <w:tcW w:w="889" w:type="dxa"/>
            <w:gridSpan w:val="2"/>
            <w:tcBorders>
              <w:left w:val="single" w:sz="1" w:space="0" w:color="000000"/>
              <w:bottom w:val="single" w:sz="1" w:space="0" w:color="000000"/>
            </w:tcBorders>
            <w:shd w:val="clear" w:color="auto" w:fill="auto"/>
            <w:vAlign w:val="center"/>
          </w:tcPr>
          <w:p w14:paraId="13D4A5E2"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7</w:t>
            </w:r>
          </w:p>
        </w:tc>
        <w:tc>
          <w:tcPr>
            <w:tcW w:w="2291" w:type="dxa"/>
            <w:gridSpan w:val="2"/>
            <w:vMerge w:val="restart"/>
            <w:tcBorders>
              <w:left w:val="single" w:sz="1" w:space="0" w:color="000000"/>
            </w:tcBorders>
            <w:shd w:val="clear" w:color="auto" w:fill="auto"/>
          </w:tcPr>
          <w:p w14:paraId="08BAFADE" w14:textId="77777777" w:rsidR="0050797A" w:rsidRPr="00F6337D" w:rsidRDefault="0050797A" w:rsidP="008E14E8">
            <w:pPr>
              <w:jc w:val="center"/>
              <w:rPr>
                <w:rFonts w:ascii="Times New Roman" w:eastAsia="標楷體" w:hAnsi="Times New Roman"/>
                <w:b/>
                <w:sz w:val="28"/>
                <w:szCs w:val="28"/>
              </w:rPr>
            </w:pPr>
            <w:r w:rsidRPr="00F6337D">
              <w:rPr>
                <w:rFonts w:ascii="Times New Roman" w:eastAsia="標楷體" w:hAnsi="Times New Roman" w:hint="eastAsia"/>
                <w:b/>
                <w:sz w:val="28"/>
                <w:szCs w:val="28"/>
              </w:rPr>
              <w:t>小小體操選手</w:t>
            </w:r>
          </w:p>
          <w:p w14:paraId="5FEC8ABE" w14:textId="047F8225" w:rsidR="0050797A" w:rsidRPr="00F6337D" w:rsidRDefault="0050797A" w:rsidP="008E14E8">
            <w:pPr>
              <w:jc w:val="center"/>
              <w:rPr>
                <w:rFonts w:ascii="Times New Roman" w:eastAsia="標楷體" w:hAnsi="Times New Roman"/>
                <w:b/>
                <w:sz w:val="28"/>
                <w:szCs w:val="28"/>
              </w:rPr>
            </w:pP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78F6FD10" w14:textId="77777777" w:rsidR="0050797A" w:rsidRPr="00181E71" w:rsidRDefault="0050797A" w:rsidP="0050797A">
            <w:pPr>
              <w:spacing w:line="240" w:lineRule="atLeast"/>
              <w:jc w:val="both"/>
              <w:rPr>
                <w:rFonts w:ascii="Times New Roman" w:eastAsia="標楷體" w:hAnsi="Times New Roman"/>
                <w:b/>
                <w:bCs/>
                <w:kern w:val="0"/>
              </w:rPr>
            </w:pPr>
            <w:r w:rsidRPr="00181E71">
              <w:rPr>
                <w:rFonts w:ascii="Times New Roman" w:eastAsia="標楷體" w:hAnsi="Times New Roman" w:hint="eastAsia"/>
                <w:b/>
                <w:bCs/>
                <w:kern w:val="0"/>
              </w:rPr>
              <w:t>2-1</w:t>
            </w:r>
            <w:r w:rsidRPr="00181E71">
              <w:rPr>
                <w:rFonts w:ascii="Times New Roman" w:eastAsia="標楷體" w:hAnsi="Times New Roman" w:hint="eastAsia"/>
                <w:b/>
                <w:bCs/>
                <w:kern w:val="0"/>
              </w:rPr>
              <w:t>功能性動作</w:t>
            </w:r>
            <w:r w:rsidRPr="00181E71">
              <w:rPr>
                <w:rFonts w:ascii="Times New Roman" w:eastAsia="標楷體" w:hAnsi="Times New Roman" w:hint="eastAsia"/>
                <w:b/>
                <w:bCs/>
                <w:kern w:val="0"/>
              </w:rPr>
              <w:t>-</w:t>
            </w:r>
            <w:r w:rsidRPr="00181E71">
              <w:rPr>
                <w:rFonts w:ascii="Times New Roman" w:eastAsia="標楷體" w:hAnsi="Times New Roman" w:hint="eastAsia"/>
                <w:b/>
                <w:bCs/>
                <w:kern w:val="0"/>
              </w:rPr>
              <w:t>粗大</w:t>
            </w:r>
          </w:p>
          <w:p w14:paraId="07556D2A" w14:textId="6138F668" w:rsidR="0050797A" w:rsidRPr="00F6337D" w:rsidRDefault="0050797A" w:rsidP="008E14E8">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1.</w:t>
            </w:r>
            <w:r w:rsidRPr="00F6337D">
              <w:rPr>
                <w:rFonts w:ascii="Times New Roman" w:eastAsia="標楷體" w:hAnsi="Times New Roman" w:hint="eastAsia"/>
                <w:szCs w:val="24"/>
              </w:rPr>
              <w:t>練習手掌支撐下俯臥維持動作</w:t>
            </w:r>
          </w:p>
          <w:p w14:paraId="73498E97" w14:textId="4B69B59C" w:rsidR="0050797A" w:rsidRPr="00F6337D" w:rsidRDefault="0050797A" w:rsidP="008E14E8">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2.</w:t>
            </w:r>
            <w:r w:rsidRPr="00F6337D">
              <w:rPr>
                <w:rFonts w:ascii="Times New Roman" w:eastAsia="標楷體" w:hAnsi="Times New Roman" w:hint="eastAsia"/>
                <w:szCs w:val="24"/>
              </w:rPr>
              <w:t>練習四足跪姿維持動作</w:t>
            </w:r>
          </w:p>
          <w:p w14:paraId="67F028BF" w14:textId="026A5483" w:rsidR="0050797A" w:rsidRPr="00F6337D" w:rsidRDefault="0050797A" w:rsidP="008E14E8">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3.</w:t>
            </w:r>
            <w:proofErr w:type="gramStart"/>
            <w:r w:rsidRPr="00F6337D">
              <w:rPr>
                <w:rFonts w:ascii="Times New Roman" w:eastAsia="標楷體" w:hAnsi="Times New Roman" w:hint="eastAsia"/>
                <w:szCs w:val="24"/>
              </w:rPr>
              <w:t>練習高跪姿</w:t>
            </w:r>
            <w:proofErr w:type="gramEnd"/>
            <w:r w:rsidRPr="00F6337D">
              <w:rPr>
                <w:rFonts w:ascii="Times New Roman" w:eastAsia="標楷體" w:hAnsi="Times New Roman" w:hint="eastAsia"/>
                <w:szCs w:val="24"/>
              </w:rPr>
              <w:t>維持動作</w:t>
            </w:r>
          </w:p>
          <w:p w14:paraId="035804D4" w14:textId="0496DB20" w:rsidR="0050797A" w:rsidRPr="00F6337D" w:rsidRDefault="0050797A" w:rsidP="008E14E8">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4.</w:t>
            </w:r>
            <w:r w:rsidRPr="00F6337D">
              <w:rPr>
                <w:rFonts w:ascii="Times New Roman" w:eastAsia="標楷體" w:hAnsi="Times New Roman" w:cs="標楷體" w:hint="eastAsia"/>
                <w:szCs w:val="24"/>
              </w:rPr>
              <w:t>平衡木訓練</w:t>
            </w:r>
          </w:p>
          <w:p w14:paraId="284F302B" w14:textId="79E5B83C" w:rsidR="0050797A" w:rsidRPr="00F6337D" w:rsidRDefault="0050797A" w:rsidP="00023E41">
            <w:pPr>
              <w:snapToGrid w:val="0"/>
              <w:spacing w:line="280" w:lineRule="atLeast"/>
              <w:rPr>
                <w:rFonts w:ascii="Times New Roman" w:eastAsia="標楷體" w:hAnsi="Times New Roman" w:cs="標楷體"/>
                <w:szCs w:val="24"/>
              </w:rPr>
            </w:pPr>
            <w:r w:rsidRPr="00F6337D">
              <w:rPr>
                <w:rFonts w:ascii="Times New Roman" w:eastAsia="標楷體" w:hAnsi="Times New Roman" w:cs="標楷體" w:hint="eastAsia"/>
                <w:szCs w:val="24"/>
              </w:rPr>
              <w:t>5.</w:t>
            </w:r>
            <w:r w:rsidRPr="00F6337D">
              <w:rPr>
                <w:rFonts w:ascii="Times New Roman" w:eastAsia="標楷體" w:hAnsi="Times New Roman" w:cs="標楷體" w:hint="eastAsia"/>
                <w:szCs w:val="24"/>
              </w:rPr>
              <w:t>單腳平衡練習</w:t>
            </w:r>
          </w:p>
          <w:p w14:paraId="00F79B78" w14:textId="5E7B1913" w:rsidR="0050797A" w:rsidRPr="00F6337D" w:rsidRDefault="0050797A" w:rsidP="008E14E8">
            <w:pPr>
              <w:spacing w:line="0" w:lineRule="atLeast"/>
              <w:rPr>
                <w:rFonts w:ascii="Times New Roman" w:eastAsia="標楷體" w:hAnsi="Times New Roman"/>
              </w:rPr>
            </w:pPr>
            <w:r w:rsidRPr="00F6337D">
              <w:rPr>
                <w:rFonts w:ascii="Times New Roman" w:eastAsia="標楷體" w:hAnsi="Times New Roman" w:cs="標楷體" w:hint="eastAsia"/>
                <w:szCs w:val="24"/>
              </w:rPr>
              <w:t>6.</w:t>
            </w:r>
            <w:r w:rsidRPr="00F6337D">
              <w:rPr>
                <w:rFonts w:ascii="Times New Roman" w:eastAsia="標楷體" w:hAnsi="Times New Roman" w:hint="eastAsia"/>
              </w:rPr>
              <w:t>地上滾翻訓練</w:t>
            </w:r>
          </w:p>
          <w:p w14:paraId="39543B36" w14:textId="383B01F7" w:rsidR="0050797A" w:rsidRPr="00F6337D" w:rsidRDefault="0050797A" w:rsidP="002719DC">
            <w:pPr>
              <w:spacing w:line="0" w:lineRule="atLeast"/>
              <w:rPr>
                <w:rFonts w:ascii="Times New Roman" w:eastAsia="標楷體" w:hAnsi="Times New Roman" w:cs="標楷體"/>
                <w:b/>
                <w:kern w:val="0"/>
                <w:sz w:val="28"/>
                <w:szCs w:val="28"/>
              </w:rPr>
            </w:pPr>
            <w:r w:rsidRPr="00F6337D">
              <w:rPr>
                <w:rFonts w:ascii="Times New Roman" w:eastAsia="標楷體" w:hAnsi="Times New Roman" w:hint="eastAsia"/>
              </w:rPr>
              <w:t>7.</w:t>
            </w:r>
            <w:r w:rsidRPr="00F6337D">
              <w:rPr>
                <w:rFonts w:ascii="Times New Roman" w:eastAsia="標楷體" w:hAnsi="Times New Roman" w:hint="eastAsia"/>
              </w:rPr>
              <w:t>前滾翻體驗</w:t>
            </w:r>
            <w:r w:rsidRPr="00F6337D">
              <w:rPr>
                <w:rFonts w:ascii="Times New Roman" w:eastAsia="標楷體" w:hAnsi="Times New Roman" w:cs="標楷體" w:hint="eastAsia"/>
                <w:b/>
                <w:kern w:val="0"/>
                <w:sz w:val="28"/>
                <w:szCs w:val="28"/>
              </w:rPr>
              <w:t xml:space="preserve"> </w:t>
            </w:r>
          </w:p>
        </w:tc>
      </w:tr>
      <w:tr w:rsidR="0050797A" w:rsidRPr="00F6337D" w14:paraId="335DAB45" w14:textId="77777777" w:rsidTr="00710239">
        <w:trPr>
          <w:trHeight w:val="510"/>
        </w:trPr>
        <w:tc>
          <w:tcPr>
            <w:tcW w:w="889" w:type="dxa"/>
            <w:gridSpan w:val="2"/>
            <w:tcBorders>
              <w:left w:val="single" w:sz="1" w:space="0" w:color="000000"/>
              <w:bottom w:val="single" w:sz="1" w:space="0" w:color="000000"/>
            </w:tcBorders>
            <w:shd w:val="clear" w:color="auto" w:fill="auto"/>
            <w:vAlign w:val="center"/>
          </w:tcPr>
          <w:p w14:paraId="443165B0"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tcPr>
          <w:p w14:paraId="3616D98B" w14:textId="65C31931"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5A483B6"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0B900228" w14:textId="77777777" w:rsidTr="00710239">
        <w:trPr>
          <w:trHeight w:val="510"/>
        </w:trPr>
        <w:tc>
          <w:tcPr>
            <w:tcW w:w="889" w:type="dxa"/>
            <w:gridSpan w:val="2"/>
            <w:tcBorders>
              <w:left w:val="single" w:sz="1" w:space="0" w:color="000000"/>
              <w:bottom w:val="single" w:sz="1" w:space="0" w:color="000000"/>
            </w:tcBorders>
            <w:shd w:val="clear" w:color="auto" w:fill="auto"/>
            <w:vAlign w:val="center"/>
          </w:tcPr>
          <w:p w14:paraId="2B803ADA"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tcPr>
          <w:p w14:paraId="715E8D4A" w14:textId="27468584"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35F56C1"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3BEA840C" w14:textId="77777777" w:rsidTr="00710239">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2EAF7C6B"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10</w:t>
            </w:r>
          </w:p>
        </w:tc>
        <w:tc>
          <w:tcPr>
            <w:tcW w:w="2291" w:type="dxa"/>
            <w:gridSpan w:val="2"/>
            <w:vMerge/>
            <w:tcBorders>
              <w:left w:val="single" w:sz="1" w:space="0" w:color="000000"/>
            </w:tcBorders>
            <w:shd w:val="clear" w:color="auto" w:fill="auto"/>
          </w:tcPr>
          <w:p w14:paraId="1D44DE14" w14:textId="1888082F"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6086A7F"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5D5DE5EE" w14:textId="77777777" w:rsidTr="00FB34F1">
        <w:trPr>
          <w:trHeight w:val="510"/>
        </w:trPr>
        <w:tc>
          <w:tcPr>
            <w:tcW w:w="889" w:type="dxa"/>
            <w:gridSpan w:val="2"/>
            <w:tcBorders>
              <w:left w:val="single" w:sz="1" w:space="0" w:color="000000"/>
              <w:bottom w:val="single" w:sz="1" w:space="0" w:color="000000"/>
            </w:tcBorders>
            <w:shd w:val="clear" w:color="auto" w:fill="auto"/>
            <w:vAlign w:val="center"/>
          </w:tcPr>
          <w:p w14:paraId="2ED88838"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11</w:t>
            </w:r>
          </w:p>
        </w:tc>
        <w:tc>
          <w:tcPr>
            <w:tcW w:w="2291" w:type="dxa"/>
            <w:gridSpan w:val="2"/>
            <w:vMerge/>
            <w:tcBorders>
              <w:left w:val="single" w:sz="1" w:space="0" w:color="000000"/>
              <w:bottom w:val="single" w:sz="1" w:space="0" w:color="000000"/>
            </w:tcBorders>
            <w:shd w:val="clear" w:color="auto" w:fill="auto"/>
          </w:tcPr>
          <w:p w14:paraId="43EE873D" w14:textId="5FA6E6FC" w:rsidR="0050797A" w:rsidRPr="00F6337D" w:rsidRDefault="0050797A" w:rsidP="008E14E8">
            <w:pPr>
              <w:jc w:val="center"/>
              <w:rPr>
                <w:rFonts w:ascii="Times New Roman" w:eastAsia="標楷體" w:hAnsi="Times New Roman"/>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0C70029" w14:textId="77777777" w:rsidR="0050797A" w:rsidRPr="00F6337D" w:rsidRDefault="0050797A" w:rsidP="008E14E8">
            <w:pPr>
              <w:spacing w:line="240" w:lineRule="atLeast"/>
              <w:jc w:val="both"/>
              <w:rPr>
                <w:rFonts w:ascii="Times New Roman" w:eastAsia="標楷體" w:hAnsi="Times New Roman"/>
                <w:kern w:val="0"/>
              </w:rPr>
            </w:pPr>
          </w:p>
        </w:tc>
      </w:tr>
      <w:tr w:rsidR="0050797A" w:rsidRPr="00F6337D" w14:paraId="176E4A2E" w14:textId="77777777" w:rsidTr="00573361">
        <w:trPr>
          <w:trHeight w:val="510"/>
        </w:trPr>
        <w:tc>
          <w:tcPr>
            <w:tcW w:w="889" w:type="dxa"/>
            <w:gridSpan w:val="2"/>
            <w:tcBorders>
              <w:left w:val="single" w:sz="1" w:space="0" w:color="000000"/>
              <w:bottom w:val="single" w:sz="1" w:space="0" w:color="000000"/>
            </w:tcBorders>
            <w:shd w:val="clear" w:color="auto" w:fill="auto"/>
            <w:vAlign w:val="center"/>
          </w:tcPr>
          <w:p w14:paraId="764ACEC6"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12</w:t>
            </w:r>
          </w:p>
        </w:tc>
        <w:tc>
          <w:tcPr>
            <w:tcW w:w="2291" w:type="dxa"/>
            <w:gridSpan w:val="2"/>
            <w:vMerge w:val="restart"/>
            <w:tcBorders>
              <w:left w:val="single" w:sz="1" w:space="0" w:color="000000"/>
            </w:tcBorders>
            <w:shd w:val="clear" w:color="auto" w:fill="auto"/>
          </w:tcPr>
          <w:p w14:paraId="2DC5CFFB" w14:textId="585D9962" w:rsidR="0050797A" w:rsidRPr="00F6337D" w:rsidRDefault="0050797A" w:rsidP="008E14E8">
            <w:pPr>
              <w:jc w:val="center"/>
              <w:rPr>
                <w:rFonts w:ascii="Times New Roman" w:eastAsia="標楷體" w:hAnsi="Times New Roman"/>
              </w:rPr>
            </w:pPr>
          </w:p>
          <w:p w14:paraId="18C899EA" w14:textId="6F2056AA" w:rsidR="0050797A" w:rsidRDefault="0050797A" w:rsidP="008E14E8">
            <w:pPr>
              <w:jc w:val="center"/>
              <w:rPr>
                <w:rFonts w:ascii="Times New Roman" w:eastAsia="標楷體" w:hAnsi="Times New Roman"/>
              </w:rPr>
            </w:pPr>
          </w:p>
          <w:p w14:paraId="46A9B710" w14:textId="77777777" w:rsidR="0050797A" w:rsidRPr="00F6337D" w:rsidRDefault="0050797A" w:rsidP="008E14E8">
            <w:pPr>
              <w:jc w:val="center"/>
              <w:rPr>
                <w:rFonts w:ascii="Times New Roman" w:eastAsia="標楷體" w:hAnsi="Times New Roman"/>
              </w:rPr>
            </w:pPr>
          </w:p>
          <w:p w14:paraId="2EEB70AD" w14:textId="62C575A8" w:rsidR="0050797A" w:rsidRPr="00F6337D" w:rsidRDefault="0050797A" w:rsidP="008E14E8">
            <w:pPr>
              <w:jc w:val="center"/>
              <w:rPr>
                <w:rFonts w:ascii="Times New Roman" w:eastAsia="標楷體" w:hAnsi="Times New Roman"/>
              </w:rPr>
            </w:pPr>
            <w:r w:rsidRPr="00F6337D">
              <w:rPr>
                <w:rFonts w:ascii="Times New Roman" w:eastAsia="標楷體" w:hAnsi="Times New Roman" w:cs="標楷體" w:hint="eastAsia"/>
                <w:b/>
                <w:sz w:val="28"/>
                <w:szCs w:val="28"/>
              </w:rPr>
              <w:t>動動星球</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030382D2" w14:textId="77777777" w:rsidR="0050797A" w:rsidRPr="00181E71" w:rsidRDefault="0050797A" w:rsidP="0050797A">
            <w:pPr>
              <w:spacing w:line="240" w:lineRule="atLeast"/>
              <w:jc w:val="both"/>
              <w:rPr>
                <w:rFonts w:ascii="Times New Roman" w:eastAsia="標楷體" w:hAnsi="Times New Roman"/>
                <w:b/>
                <w:bCs/>
                <w:kern w:val="0"/>
              </w:rPr>
            </w:pPr>
            <w:r w:rsidRPr="00181E71">
              <w:rPr>
                <w:rFonts w:ascii="Times New Roman" w:eastAsia="標楷體" w:hAnsi="Times New Roman" w:hint="eastAsia"/>
                <w:b/>
                <w:bCs/>
                <w:kern w:val="0"/>
              </w:rPr>
              <w:t>2-2</w:t>
            </w:r>
            <w:r w:rsidRPr="00181E71">
              <w:rPr>
                <w:rFonts w:ascii="Times New Roman" w:eastAsia="標楷體" w:hAnsi="Times New Roman" w:hint="eastAsia"/>
                <w:b/>
                <w:bCs/>
                <w:kern w:val="0"/>
              </w:rPr>
              <w:t>功能性動作</w:t>
            </w:r>
            <w:r w:rsidRPr="00181E71">
              <w:rPr>
                <w:rFonts w:ascii="Times New Roman" w:eastAsia="標楷體" w:hAnsi="Times New Roman" w:hint="eastAsia"/>
                <w:b/>
                <w:bCs/>
                <w:kern w:val="0"/>
              </w:rPr>
              <w:t>-</w:t>
            </w:r>
            <w:r w:rsidRPr="00181E71">
              <w:rPr>
                <w:rFonts w:ascii="Times New Roman" w:eastAsia="標楷體" w:hAnsi="Times New Roman" w:hint="eastAsia"/>
                <w:b/>
                <w:bCs/>
                <w:kern w:val="0"/>
              </w:rPr>
              <w:t>粗大</w:t>
            </w:r>
          </w:p>
          <w:p w14:paraId="6F1E32C9"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1.</w:t>
            </w:r>
            <w:r w:rsidRPr="00F6337D">
              <w:rPr>
                <w:rFonts w:ascii="Times New Roman" w:eastAsia="標楷體" w:hAnsi="Times New Roman" w:cs="標楷體" w:hint="eastAsia"/>
              </w:rPr>
              <w:t>能獨立或在部分協助下連續爬兩層樓梯</w:t>
            </w:r>
          </w:p>
          <w:p w14:paraId="748F2ACC"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2.</w:t>
            </w:r>
            <w:r w:rsidRPr="00F6337D">
              <w:rPr>
                <w:rFonts w:ascii="Times New Roman" w:eastAsia="標楷體" w:hAnsi="Times New Roman" w:cs="標楷體" w:hint="eastAsia"/>
              </w:rPr>
              <w:t>能獨立或在部分協助下走跑步機</w:t>
            </w:r>
            <w:r w:rsidRPr="00F6337D">
              <w:rPr>
                <w:rFonts w:ascii="Times New Roman" w:eastAsia="標楷體" w:hAnsi="Times New Roman" w:cs="標楷體" w:hint="eastAsia"/>
              </w:rPr>
              <w:t>20~30</w:t>
            </w:r>
            <w:r w:rsidRPr="00F6337D">
              <w:rPr>
                <w:rFonts w:ascii="Times New Roman" w:eastAsia="標楷體" w:hAnsi="Times New Roman" w:cs="標楷體" w:hint="eastAsia"/>
              </w:rPr>
              <w:t>分鐘</w:t>
            </w:r>
          </w:p>
          <w:p w14:paraId="3369D5F6"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3.</w:t>
            </w:r>
            <w:r w:rsidRPr="00F6337D">
              <w:rPr>
                <w:rFonts w:ascii="Times New Roman" w:eastAsia="標楷體" w:hAnsi="Times New Roman" w:cs="標楷體" w:hint="eastAsia"/>
              </w:rPr>
              <w:t>能</w:t>
            </w:r>
            <w:proofErr w:type="gramStart"/>
            <w:r w:rsidRPr="00F6337D">
              <w:rPr>
                <w:rFonts w:ascii="Times New Roman" w:eastAsia="標楷體" w:hAnsi="Times New Roman" w:cs="標楷體" w:hint="eastAsia"/>
              </w:rPr>
              <w:t>以蹲姿撿</w:t>
            </w:r>
            <w:proofErr w:type="gramEnd"/>
            <w:r w:rsidRPr="00F6337D">
              <w:rPr>
                <w:rFonts w:ascii="Times New Roman" w:eastAsia="標楷體" w:hAnsi="Times New Roman" w:cs="標楷體" w:hint="eastAsia"/>
              </w:rPr>
              <w:t>拾地上物品</w:t>
            </w:r>
          </w:p>
          <w:p w14:paraId="7E420FF6"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4</w:t>
            </w:r>
            <w:r w:rsidRPr="00F6337D">
              <w:rPr>
                <w:rFonts w:ascii="Times New Roman" w:eastAsia="標楷體" w:hAnsi="Times New Roman" w:cs="標楷體" w:hint="eastAsia"/>
              </w:rPr>
              <w:t>.</w:t>
            </w:r>
            <w:proofErr w:type="gramStart"/>
            <w:r w:rsidRPr="00F6337D">
              <w:rPr>
                <w:rFonts w:ascii="Times New Roman" w:eastAsia="標楷體" w:hAnsi="Times New Roman" w:cs="標楷體" w:hint="eastAsia"/>
              </w:rPr>
              <w:t>以蹲姿</w:t>
            </w:r>
            <w:proofErr w:type="gramEnd"/>
            <w:r w:rsidRPr="00F6337D">
              <w:rPr>
                <w:rFonts w:ascii="Times New Roman" w:eastAsia="標楷體" w:hAnsi="Times New Roman" w:cs="標楷體" w:hint="eastAsia"/>
              </w:rPr>
              <w:t>玩遊戲維持</w:t>
            </w:r>
            <w:r w:rsidRPr="00F6337D">
              <w:rPr>
                <w:rFonts w:ascii="Times New Roman" w:eastAsia="標楷體" w:hAnsi="Times New Roman" w:cs="標楷體" w:hint="eastAsia"/>
              </w:rPr>
              <w:t>5</w:t>
            </w:r>
            <w:r w:rsidRPr="00F6337D">
              <w:rPr>
                <w:rFonts w:ascii="Times New Roman" w:eastAsia="標楷體" w:hAnsi="Times New Roman" w:cs="標楷體" w:hint="eastAsia"/>
              </w:rPr>
              <w:t>分鐘以上。</w:t>
            </w:r>
          </w:p>
          <w:p w14:paraId="476B4927"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5</w:t>
            </w:r>
            <w:r w:rsidRPr="00F6337D">
              <w:rPr>
                <w:rFonts w:ascii="Times New Roman" w:eastAsia="標楷體" w:hAnsi="Times New Roman" w:cs="標楷體" w:hint="eastAsia"/>
              </w:rPr>
              <w:t>.s</w:t>
            </w:r>
            <w:r w:rsidRPr="00F6337D">
              <w:rPr>
                <w:rFonts w:ascii="Times New Roman" w:eastAsia="標楷體" w:hAnsi="Times New Roman" w:cs="標楷體" w:hint="eastAsia"/>
              </w:rPr>
              <w:t>行跑步，避開</w:t>
            </w:r>
            <w:r w:rsidRPr="00F6337D">
              <w:rPr>
                <w:rFonts w:ascii="Times New Roman" w:eastAsia="標楷體" w:hAnsi="Times New Roman" w:cs="標楷體" w:hint="eastAsia"/>
              </w:rPr>
              <w:t>3</w:t>
            </w:r>
            <w:r w:rsidRPr="00F6337D">
              <w:rPr>
                <w:rFonts w:ascii="Times New Roman" w:eastAsia="標楷體" w:hAnsi="Times New Roman" w:cs="標楷體" w:hint="eastAsia"/>
              </w:rPr>
              <w:t>個以上障礙物</w:t>
            </w:r>
          </w:p>
          <w:p w14:paraId="79E22F83"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6</w:t>
            </w:r>
            <w:r w:rsidRPr="00F6337D">
              <w:rPr>
                <w:rFonts w:ascii="Times New Roman" w:eastAsia="標楷體" w:hAnsi="Times New Roman" w:cs="標楷體" w:hint="eastAsia"/>
              </w:rPr>
              <w:t>.</w:t>
            </w:r>
            <w:r w:rsidRPr="00F6337D">
              <w:rPr>
                <w:rFonts w:ascii="Times New Roman" w:eastAsia="標楷體" w:hAnsi="Times New Roman" w:cs="標楷體" w:hint="eastAsia"/>
              </w:rPr>
              <w:t>丟接約</w:t>
            </w:r>
            <w:r w:rsidRPr="00F6337D">
              <w:rPr>
                <w:rFonts w:ascii="Times New Roman" w:eastAsia="標楷體" w:hAnsi="Times New Roman" w:cs="標楷體" w:hint="eastAsia"/>
              </w:rPr>
              <w:t>2</w:t>
            </w:r>
            <w:r w:rsidRPr="00F6337D">
              <w:rPr>
                <w:rFonts w:ascii="Times New Roman" w:eastAsia="標楷體" w:hAnsi="Times New Roman" w:cs="標楷體" w:hint="eastAsia"/>
              </w:rPr>
              <w:t>公尺遠的籃球</w:t>
            </w:r>
          </w:p>
          <w:p w14:paraId="7545A654"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7.</w:t>
            </w:r>
            <w:r w:rsidRPr="00F6337D">
              <w:rPr>
                <w:rFonts w:ascii="Times New Roman" w:eastAsia="標楷體" w:hAnsi="Times New Roman" w:cs="標楷體" w:hint="eastAsia"/>
              </w:rPr>
              <w:t>能獨立爬過拱橋來回</w:t>
            </w:r>
            <w:r w:rsidRPr="00F6337D">
              <w:rPr>
                <w:rFonts w:ascii="Times New Roman" w:eastAsia="標楷體" w:hAnsi="Times New Roman" w:cs="標楷體" w:hint="eastAsia"/>
              </w:rPr>
              <w:t>20</w:t>
            </w:r>
            <w:r w:rsidRPr="00F6337D">
              <w:rPr>
                <w:rFonts w:ascii="Times New Roman" w:eastAsia="標楷體" w:hAnsi="Times New Roman" w:cs="標楷體" w:hint="eastAsia"/>
              </w:rPr>
              <w:t>次</w:t>
            </w:r>
          </w:p>
          <w:p w14:paraId="0C0ADA88" w14:textId="77777777" w:rsidR="0050797A" w:rsidRPr="00F6337D" w:rsidRDefault="0050797A" w:rsidP="008E14E8">
            <w:pPr>
              <w:widowControl/>
              <w:suppressAutoHyphens/>
              <w:snapToGrid w:val="0"/>
              <w:spacing w:line="280" w:lineRule="atLeast"/>
              <w:rPr>
                <w:rFonts w:ascii="Times New Roman" w:eastAsia="標楷體" w:hAnsi="Times New Roman" w:cs="標楷體"/>
                <w:b/>
                <w:kern w:val="0"/>
                <w:sz w:val="28"/>
                <w:szCs w:val="28"/>
              </w:rPr>
            </w:pPr>
            <w:r w:rsidRPr="00F6337D">
              <w:rPr>
                <w:rFonts w:ascii="Times New Roman" w:eastAsia="標楷體" w:hAnsi="Times New Roman" w:cs="標楷體" w:hint="eastAsia"/>
              </w:rPr>
              <w:t>8.</w:t>
            </w:r>
            <w:r w:rsidRPr="00F6337D">
              <w:rPr>
                <w:rFonts w:ascii="Times New Roman" w:eastAsia="標楷體" w:hAnsi="Times New Roman" w:cs="標楷體" w:hint="eastAsia"/>
              </w:rPr>
              <w:t>能獨立走平衡木來回</w:t>
            </w:r>
            <w:r w:rsidRPr="00F6337D">
              <w:rPr>
                <w:rFonts w:ascii="Times New Roman" w:eastAsia="標楷體" w:hAnsi="Times New Roman" w:cs="標楷體" w:hint="eastAsia"/>
              </w:rPr>
              <w:t>20</w:t>
            </w:r>
            <w:r w:rsidRPr="00F6337D">
              <w:rPr>
                <w:rFonts w:ascii="Times New Roman" w:eastAsia="標楷體" w:hAnsi="Times New Roman" w:cs="標楷體" w:hint="eastAsia"/>
              </w:rPr>
              <w:t>次</w:t>
            </w:r>
          </w:p>
        </w:tc>
      </w:tr>
      <w:tr w:rsidR="0050797A" w:rsidRPr="00F6337D" w14:paraId="40C8FF50" w14:textId="77777777" w:rsidTr="00573361">
        <w:trPr>
          <w:trHeight w:val="510"/>
        </w:trPr>
        <w:tc>
          <w:tcPr>
            <w:tcW w:w="889" w:type="dxa"/>
            <w:gridSpan w:val="2"/>
            <w:tcBorders>
              <w:left w:val="single" w:sz="1" w:space="0" w:color="000000"/>
              <w:bottom w:val="single" w:sz="1" w:space="0" w:color="000000"/>
            </w:tcBorders>
            <w:shd w:val="clear" w:color="auto" w:fill="auto"/>
            <w:vAlign w:val="center"/>
          </w:tcPr>
          <w:p w14:paraId="7D209814"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tcPr>
          <w:p w14:paraId="66774182" w14:textId="114E740D" w:rsidR="0050797A" w:rsidRPr="00F6337D" w:rsidRDefault="0050797A" w:rsidP="008E14E8">
            <w:pPr>
              <w:jc w:val="center"/>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0818F704"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31298A50" w14:textId="77777777" w:rsidTr="00573361">
        <w:trPr>
          <w:trHeight w:val="510"/>
        </w:trPr>
        <w:tc>
          <w:tcPr>
            <w:tcW w:w="889" w:type="dxa"/>
            <w:gridSpan w:val="2"/>
            <w:tcBorders>
              <w:left w:val="single" w:sz="1" w:space="0" w:color="000000"/>
              <w:bottom w:val="single" w:sz="1" w:space="0" w:color="000000"/>
            </w:tcBorders>
            <w:shd w:val="clear" w:color="auto" w:fill="auto"/>
            <w:vAlign w:val="center"/>
          </w:tcPr>
          <w:p w14:paraId="79F77601"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tcPr>
          <w:p w14:paraId="2576EB51" w14:textId="6B779D75" w:rsidR="0050797A" w:rsidRPr="00F6337D" w:rsidRDefault="0050797A" w:rsidP="008E14E8">
            <w:pPr>
              <w:jc w:val="center"/>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5E2E4C14"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b/>
                <w:kern w:val="0"/>
                <w:sz w:val="28"/>
                <w:szCs w:val="28"/>
              </w:rPr>
            </w:pPr>
          </w:p>
        </w:tc>
      </w:tr>
      <w:tr w:rsidR="0050797A" w:rsidRPr="00F6337D" w14:paraId="7DF8DC2A" w14:textId="77777777" w:rsidTr="00573361">
        <w:trPr>
          <w:trHeight w:val="510"/>
        </w:trPr>
        <w:tc>
          <w:tcPr>
            <w:tcW w:w="889" w:type="dxa"/>
            <w:gridSpan w:val="2"/>
            <w:tcBorders>
              <w:left w:val="single" w:sz="1" w:space="0" w:color="000000"/>
              <w:bottom w:val="single" w:sz="1" w:space="0" w:color="000000"/>
            </w:tcBorders>
            <w:shd w:val="clear" w:color="auto" w:fill="auto"/>
            <w:vAlign w:val="center"/>
          </w:tcPr>
          <w:p w14:paraId="21ABD9E2"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15</w:t>
            </w:r>
          </w:p>
        </w:tc>
        <w:tc>
          <w:tcPr>
            <w:tcW w:w="2291" w:type="dxa"/>
            <w:gridSpan w:val="2"/>
            <w:vMerge/>
            <w:tcBorders>
              <w:left w:val="single" w:sz="1" w:space="0" w:color="000000"/>
            </w:tcBorders>
            <w:shd w:val="clear" w:color="auto" w:fill="auto"/>
          </w:tcPr>
          <w:p w14:paraId="58D27D21" w14:textId="4736C091" w:rsidR="0050797A" w:rsidRPr="00F6337D" w:rsidRDefault="0050797A" w:rsidP="008E14E8">
            <w:pPr>
              <w:jc w:val="center"/>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1E174683" w14:textId="77777777" w:rsidR="0050797A" w:rsidRPr="00F6337D" w:rsidRDefault="0050797A" w:rsidP="008E14E8">
            <w:pPr>
              <w:widowControl/>
              <w:snapToGrid w:val="0"/>
              <w:spacing w:line="280" w:lineRule="atLeast"/>
              <w:rPr>
                <w:rFonts w:ascii="Times New Roman" w:eastAsia="標楷體" w:hAnsi="Times New Roman" w:cs="標楷體"/>
                <w:kern w:val="0"/>
                <w:szCs w:val="24"/>
              </w:rPr>
            </w:pPr>
          </w:p>
        </w:tc>
      </w:tr>
      <w:tr w:rsidR="0050797A" w:rsidRPr="00F6337D" w14:paraId="2C47A515" w14:textId="77777777" w:rsidTr="00023E41">
        <w:trPr>
          <w:trHeight w:val="510"/>
        </w:trPr>
        <w:tc>
          <w:tcPr>
            <w:tcW w:w="889" w:type="dxa"/>
            <w:gridSpan w:val="2"/>
            <w:tcBorders>
              <w:left w:val="single" w:sz="1" w:space="0" w:color="000000"/>
              <w:bottom w:val="single" w:sz="1" w:space="0" w:color="000000"/>
            </w:tcBorders>
            <w:shd w:val="clear" w:color="auto" w:fill="auto"/>
            <w:vAlign w:val="center"/>
          </w:tcPr>
          <w:p w14:paraId="4F232986"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16</w:t>
            </w:r>
          </w:p>
        </w:tc>
        <w:tc>
          <w:tcPr>
            <w:tcW w:w="2291" w:type="dxa"/>
            <w:gridSpan w:val="2"/>
            <w:vMerge/>
            <w:tcBorders>
              <w:left w:val="single" w:sz="1" w:space="0" w:color="000000"/>
              <w:bottom w:val="single" w:sz="1" w:space="0" w:color="000000"/>
            </w:tcBorders>
            <w:shd w:val="clear" w:color="auto" w:fill="auto"/>
          </w:tcPr>
          <w:p w14:paraId="12FCD3AC" w14:textId="797E9F15" w:rsidR="0050797A" w:rsidRPr="00F6337D" w:rsidRDefault="0050797A" w:rsidP="008E14E8">
            <w:pPr>
              <w:jc w:val="center"/>
              <w:rPr>
                <w:rFonts w:ascii="Times New Roman" w:eastAsia="標楷體" w:hAnsi="Times New Roman"/>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085126BC" w14:textId="77777777" w:rsidR="0050797A" w:rsidRPr="00F6337D" w:rsidRDefault="0050797A" w:rsidP="008E14E8">
            <w:pPr>
              <w:widowControl/>
              <w:suppressAutoHyphens/>
              <w:snapToGrid w:val="0"/>
              <w:spacing w:line="280" w:lineRule="atLeast"/>
              <w:rPr>
                <w:rFonts w:ascii="Times New Roman" w:eastAsia="標楷體" w:hAnsi="Times New Roman" w:cs="標楷體"/>
                <w:kern w:val="0"/>
                <w:szCs w:val="24"/>
              </w:rPr>
            </w:pPr>
          </w:p>
        </w:tc>
      </w:tr>
      <w:tr w:rsidR="0050797A" w:rsidRPr="00F6337D" w14:paraId="04482E57" w14:textId="77777777" w:rsidTr="00AA576E">
        <w:trPr>
          <w:trHeight w:val="510"/>
        </w:trPr>
        <w:tc>
          <w:tcPr>
            <w:tcW w:w="889" w:type="dxa"/>
            <w:gridSpan w:val="2"/>
            <w:tcBorders>
              <w:left w:val="single" w:sz="1" w:space="0" w:color="000000"/>
              <w:bottom w:val="single" w:sz="1" w:space="0" w:color="000000"/>
            </w:tcBorders>
            <w:shd w:val="clear" w:color="auto" w:fill="auto"/>
            <w:vAlign w:val="center"/>
          </w:tcPr>
          <w:p w14:paraId="5394E59A"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17</w:t>
            </w:r>
          </w:p>
        </w:tc>
        <w:tc>
          <w:tcPr>
            <w:tcW w:w="2291" w:type="dxa"/>
            <w:gridSpan w:val="2"/>
            <w:vMerge w:val="restart"/>
            <w:tcBorders>
              <w:left w:val="single" w:sz="1" w:space="0" w:color="000000"/>
              <w:right w:val="single" w:sz="2" w:space="0" w:color="000000"/>
            </w:tcBorders>
            <w:shd w:val="clear" w:color="auto" w:fill="auto"/>
          </w:tcPr>
          <w:p w14:paraId="42054EF7" w14:textId="464651DB" w:rsidR="0050797A" w:rsidRPr="00F6337D" w:rsidRDefault="0050797A" w:rsidP="008E14E8">
            <w:pPr>
              <w:jc w:val="center"/>
              <w:rPr>
                <w:rFonts w:ascii="Times New Roman" w:eastAsia="標楷體" w:hAnsi="Times New Roman"/>
              </w:rPr>
            </w:pPr>
          </w:p>
          <w:p w14:paraId="60B3245B" w14:textId="45DFAA6A" w:rsidR="0050797A" w:rsidRPr="00F6337D" w:rsidRDefault="0050797A" w:rsidP="008E14E8">
            <w:pPr>
              <w:jc w:val="center"/>
              <w:rPr>
                <w:rFonts w:ascii="Times New Roman" w:eastAsia="標楷體" w:hAnsi="Times New Roman"/>
              </w:rPr>
            </w:pPr>
          </w:p>
          <w:p w14:paraId="5386B3F7" w14:textId="63F7EE1E" w:rsidR="0050797A" w:rsidRPr="00F6337D" w:rsidRDefault="0050797A" w:rsidP="008E14E8">
            <w:pPr>
              <w:jc w:val="center"/>
              <w:rPr>
                <w:rFonts w:ascii="Times New Roman" w:eastAsia="標楷體" w:hAnsi="Times New Roman"/>
              </w:rPr>
            </w:pPr>
          </w:p>
          <w:p w14:paraId="12393005" w14:textId="71B2DCB3" w:rsidR="0050797A" w:rsidRPr="00F6337D" w:rsidRDefault="0050797A" w:rsidP="008E14E8">
            <w:pPr>
              <w:jc w:val="center"/>
              <w:rPr>
                <w:rFonts w:ascii="Times New Roman" w:eastAsia="標楷體" w:hAnsi="Times New Roman"/>
              </w:rPr>
            </w:pPr>
            <w:r w:rsidRPr="00F6337D">
              <w:rPr>
                <w:rFonts w:ascii="Times New Roman" w:eastAsia="標楷體" w:hAnsi="Times New Roman" w:cs="標楷體" w:hint="eastAsia"/>
                <w:b/>
                <w:sz w:val="28"/>
                <w:szCs w:val="28"/>
              </w:rPr>
              <w:t>小手動</w:t>
            </w:r>
            <w:proofErr w:type="gramStart"/>
            <w:r w:rsidRPr="00F6337D">
              <w:rPr>
                <w:rFonts w:ascii="Times New Roman" w:eastAsia="標楷體" w:hAnsi="Times New Roman" w:cs="標楷體" w:hint="eastAsia"/>
                <w:b/>
                <w:sz w:val="28"/>
                <w:szCs w:val="28"/>
              </w:rPr>
              <w:t>一</w:t>
            </w:r>
            <w:proofErr w:type="gramEnd"/>
            <w:r w:rsidRPr="00F6337D">
              <w:rPr>
                <w:rFonts w:ascii="Times New Roman" w:eastAsia="標楷體" w:hAnsi="Times New Roman" w:cs="標楷體" w:hint="eastAsia"/>
                <w:b/>
                <w:sz w:val="28"/>
                <w:szCs w:val="28"/>
              </w:rPr>
              <w:t>動</w:t>
            </w:r>
          </w:p>
        </w:tc>
        <w:tc>
          <w:tcPr>
            <w:tcW w:w="11281" w:type="dxa"/>
            <w:gridSpan w:val="4"/>
            <w:vMerge w:val="restart"/>
            <w:tcBorders>
              <w:top w:val="single" w:sz="4" w:space="0" w:color="auto"/>
              <w:left w:val="single" w:sz="2" w:space="0" w:color="000000"/>
              <w:bottom w:val="single" w:sz="4" w:space="0" w:color="auto"/>
              <w:right w:val="single" w:sz="2" w:space="0" w:color="000000"/>
            </w:tcBorders>
            <w:shd w:val="clear" w:color="auto" w:fill="auto"/>
            <w:vAlign w:val="center"/>
          </w:tcPr>
          <w:p w14:paraId="4885E857" w14:textId="77777777" w:rsidR="0050797A" w:rsidRPr="00181E71" w:rsidRDefault="0050797A" w:rsidP="0050797A">
            <w:pPr>
              <w:snapToGrid w:val="0"/>
              <w:spacing w:line="280" w:lineRule="atLeast"/>
              <w:rPr>
                <w:rFonts w:ascii="Times New Roman" w:eastAsia="標楷體" w:hAnsi="Times New Roman" w:cs="標楷體"/>
                <w:b/>
                <w:bCs/>
                <w:szCs w:val="24"/>
              </w:rPr>
            </w:pPr>
            <w:r w:rsidRPr="00181E71">
              <w:rPr>
                <w:rFonts w:ascii="Times New Roman" w:eastAsia="標楷體" w:hAnsi="Times New Roman" w:cs="標楷體" w:hint="eastAsia"/>
                <w:b/>
                <w:bCs/>
                <w:szCs w:val="24"/>
              </w:rPr>
              <w:t>3-1</w:t>
            </w:r>
            <w:r w:rsidRPr="00181E71">
              <w:rPr>
                <w:rFonts w:ascii="Times New Roman" w:eastAsia="標楷體" w:hAnsi="Times New Roman" w:cs="標楷體" w:hint="eastAsia"/>
                <w:b/>
                <w:bCs/>
                <w:szCs w:val="24"/>
              </w:rPr>
              <w:t>功能性動作機能訓練</w:t>
            </w:r>
            <w:r w:rsidRPr="00181E71">
              <w:rPr>
                <w:rFonts w:ascii="Times New Roman" w:eastAsia="標楷體" w:hAnsi="Times New Roman" w:cs="標楷體" w:hint="eastAsia"/>
                <w:b/>
                <w:bCs/>
                <w:szCs w:val="24"/>
              </w:rPr>
              <w:t>-</w:t>
            </w:r>
            <w:r w:rsidRPr="00181E71">
              <w:rPr>
                <w:rFonts w:ascii="Times New Roman" w:eastAsia="標楷體" w:hAnsi="Times New Roman" w:cs="標楷體" w:hint="eastAsia"/>
                <w:b/>
                <w:bCs/>
                <w:szCs w:val="24"/>
              </w:rPr>
              <w:t>精細</w:t>
            </w:r>
          </w:p>
          <w:p w14:paraId="48A2408B"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1.</w:t>
            </w:r>
            <w:r w:rsidRPr="00F6337D">
              <w:rPr>
                <w:rFonts w:ascii="Times New Roman" w:eastAsia="標楷體" w:hAnsi="Times New Roman" w:cs="標楷體" w:hint="eastAsia"/>
              </w:rPr>
              <w:t>能獨立或在部分協助下完成串珠</w:t>
            </w:r>
            <w:r w:rsidRPr="00F6337D">
              <w:rPr>
                <w:rFonts w:ascii="Times New Roman" w:eastAsia="標楷體" w:hAnsi="Times New Roman" w:cs="標楷體" w:hint="eastAsia"/>
              </w:rPr>
              <w:t>(</w:t>
            </w:r>
            <w:r w:rsidRPr="00F6337D">
              <w:rPr>
                <w:rFonts w:ascii="Times New Roman" w:eastAsia="標楷體" w:hAnsi="Times New Roman" w:cs="標楷體" w:hint="eastAsia"/>
              </w:rPr>
              <w:t>約</w:t>
            </w:r>
            <w:r w:rsidRPr="00F6337D">
              <w:rPr>
                <w:rFonts w:ascii="Times New Roman" w:eastAsia="標楷體" w:hAnsi="Times New Roman" w:cs="標楷體" w:hint="eastAsia"/>
              </w:rPr>
              <w:t>2</w:t>
            </w:r>
            <w:r w:rsidRPr="00F6337D">
              <w:rPr>
                <w:rFonts w:ascii="Times New Roman" w:eastAsia="標楷體" w:hAnsi="Times New Roman" w:cs="標楷體" w:hint="eastAsia"/>
              </w:rPr>
              <w:t>公分大小</w:t>
            </w:r>
            <w:r w:rsidRPr="00F6337D">
              <w:rPr>
                <w:rFonts w:ascii="Times New Roman" w:eastAsia="標楷體" w:hAnsi="Times New Roman" w:cs="標楷體" w:hint="eastAsia"/>
              </w:rPr>
              <w:t>)</w:t>
            </w:r>
          </w:p>
          <w:p w14:paraId="1392EC2A"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2.</w:t>
            </w:r>
            <w:r w:rsidRPr="00F6337D">
              <w:rPr>
                <w:rFonts w:ascii="Times New Roman" w:eastAsia="標楷體" w:hAnsi="Times New Roman" w:cs="標楷體" w:hint="eastAsia"/>
              </w:rPr>
              <w:t>能獨立或在部分協助下完成</w:t>
            </w:r>
            <w:proofErr w:type="gramStart"/>
            <w:r w:rsidRPr="00F6337D">
              <w:rPr>
                <w:rFonts w:ascii="Times New Roman" w:eastAsia="標楷體" w:hAnsi="Times New Roman" w:cs="標楷體" w:hint="eastAsia"/>
              </w:rPr>
              <w:t>夾</w:t>
            </w:r>
            <w:proofErr w:type="gramEnd"/>
            <w:r w:rsidRPr="00F6337D">
              <w:rPr>
                <w:rFonts w:ascii="Times New Roman" w:eastAsia="標楷體" w:hAnsi="Times New Roman" w:cs="標楷體" w:hint="eastAsia"/>
              </w:rPr>
              <w:t>夾子</w:t>
            </w:r>
          </w:p>
          <w:p w14:paraId="067ACEAB"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3.</w:t>
            </w:r>
            <w:r w:rsidRPr="00F6337D">
              <w:rPr>
                <w:rFonts w:ascii="Times New Roman" w:eastAsia="標楷體" w:hAnsi="Times New Roman" w:cs="標楷體" w:hint="eastAsia"/>
              </w:rPr>
              <w:t>能獨立或在部分協助下完成投硬幣</w:t>
            </w:r>
          </w:p>
          <w:p w14:paraId="30572D92"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hint="eastAsia"/>
              </w:rPr>
              <w:t>4</w:t>
            </w:r>
            <w:r w:rsidRPr="00F6337D">
              <w:rPr>
                <w:rFonts w:ascii="Times New Roman" w:eastAsia="標楷體" w:hAnsi="Times New Roman" w:cs="標楷體"/>
              </w:rPr>
              <w:t>.</w:t>
            </w:r>
            <w:r w:rsidRPr="00F6337D">
              <w:rPr>
                <w:rFonts w:ascii="Times New Roman" w:eastAsia="標楷體" w:hAnsi="Times New Roman" w:cs="標楷體" w:hint="eastAsia"/>
              </w:rPr>
              <w:t>能獨立或在部分協助下完成貼圓點貼</w:t>
            </w:r>
          </w:p>
          <w:p w14:paraId="1B7BFD67" w14:textId="77777777" w:rsidR="0050797A" w:rsidRPr="00F6337D" w:rsidRDefault="0050797A" w:rsidP="008E14E8">
            <w:pPr>
              <w:snapToGrid w:val="0"/>
              <w:spacing w:line="280" w:lineRule="atLeast"/>
              <w:rPr>
                <w:rFonts w:ascii="Times New Roman" w:eastAsia="標楷體" w:hAnsi="Times New Roman" w:cs="標楷體"/>
              </w:rPr>
            </w:pPr>
            <w:r w:rsidRPr="00F6337D">
              <w:rPr>
                <w:rFonts w:ascii="Times New Roman" w:eastAsia="標楷體" w:hAnsi="Times New Roman" w:cs="標楷體"/>
              </w:rPr>
              <w:t>5.</w:t>
            </w:r>
            <w:r w:rsidRPr="00F6337D">
              <w:rPr>
                <w:rFonts w:ascii="Times New Roman" w:eastAsia="標楷體" w:hAnsi="Times New Roman" w:cs="標楷體" w:hint="eastAsia"/>
              </w:rPr>
              <w:t>能獨立或在部分協助下完成雙手扭抹布至抹布不滴水</w:t>
            </w:r>
          </w:p>
          <w:p w14:paraId="7EB51734" w14:textId="77777777" w:rsidR="0050797A" w:rsidRPr="00F6337D" w:rsidRDefault="0050797A" w:rsidP="008E14E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cs="標楷體"/>
              </w:rPr>
              <w:t>6.</w:t>
            </w:r>
            <w:r w:rsidRPr="00F6337D">
              <w:rPr>
                <w:rFonts w:ascii="Times New Roman" w:eastAsia="標楷體" w:hAnsi="Times New Roman" w:cs="標楷體" w:hint="eastAsia"/>
              </w:rPr>
              <w:t>能獨立或在部分協助下使用</w:t>
            </w:r>
            <w:proofErr w:type="gramStart"/>
            <w:r w:rsidRPr="00F6337D">
              <w:rPr>
                <w:rFonts w:ascii="Times New Roman" w:eastAsia="標楷體" w:hAnsi="Times New Roman" w:cs="標楷體" w:hint="eastAsia"/>
              </w:rPr>
              <w:t>剪刀剪約</w:t>
            </w:r>
            <w:proofErr w:type="gramEnd"/>
            <w:r w:rsidRPr="00F6337D">
              <w:rPr>
                <w:rFonts w:ascii="Times New Roman" w:eastAsia="標楷體" w:hAnsi="Times New Roman" w:cs="標楷體" w:hint="eastAsia"/>
              </w:rPr>
              <w:t>0.5~1</w:t>
            </w:r>
            <w:r w:rsidRPr="00F6337D">
              <w:rPr>
                <w:rFonts w:ascii="Times New Roman" w:eastAsia="標楷體" w:hAnsi="Times New Roman" w:cs="標楷體" w:hint="eastAsia"/>
              </w:rPr>
              <w:t>公分之直線與曲線</w:t>
            </w:r>
          </w:p>
        </w:tc>
      </w:tr>
      <w:tr w:rsidR="0050797A" w:rsidRPr="00F6337D" w14:paraId="11F7EB16" w14:textId="77777777" w:rsidTr="00AA576E">
        <w:trPr>
          <w:trHeight w:val="510"/>
        </w:trPr>
        <w:tc>
          <w:tcPr>
            <w:tcW w:w="889" w:type="dxa"/>
            <w:gridSpan w:val="2"/>
            <w:tcBorders>
              <w:left w:val="single" w:sz="1" w:space="0" w:color="000000"/>
              <w:bottom w:val="single" w:sz="1" w:space="0" w:color="000000"/>
            </w:tcBorders>
            <w:shd w:val="clear" w:color="auto" w:fill="auto"/>
            <w:vAlign w:val="center"/>
          </w:tcPr>
          <w:p w14:paraId="60266A3D"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18</w:t>
            </w:r>
          </w:p>
        </w:tc>
        <w:tc>
          <w:tcPr>
            <w:tcW w:w="2291" w:type="dxa"/>
            <w:gridSpan w:val="2"/>
            <w:vMerge/>
            <w:tcBorders>
              <w:left w:val="single" w:sz="1" w:space="0" w:color="000000"/>
              <w:right w:val="single" w:sz="2" w:space="0" w:color="000000"/>
            </w:tcBorders>
            <w:shd w:val="clear" w:color="auto" w:fill="auto"/>
          </w:tcPr>
          <w:p w14:paraId="3CC68D90" w14:textId="309E3FE0" w:rsidR="0050797A" w:rsidRPr="00F6337D" w:rsidRDefault="0050797A" w:rsidP="008E14E8">
            <w:pPr>
              <w:jc w:val="center"/>
              <w:rPr>
                <w:rFonts w:ascii="Times New Roman" w:eastAsia="標楷體" w:hAnsi="Times New Roman"/>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28319A44" w14:textId="77777777" w:rsidR="0050797A" w:rsidRPr="00F6337D" w:rsidRDefault="0050797A" w:rsidP="008E14E8">
            <w:pPr>
              <w:widowControl/>
              <w:snapToGrid w:val="0"/>
              <w:spacing w:line="280" w:lineRule="atLeast"/>
              <w:rPr>
                <w:rFonts w:ascii="Times New Roman" w:eastAsia="標楷體" w:hAnsi="Times New Roman" w:cs="標楷體"/>
                <w:kern w:val="0"/>
                <w:szCs w:val="24"/>
              </w:rPr>
            </w:pPr>
          </w:p>
        </w:tc>
      </w:tr>
      <w:tr w:rsidR="0050797A" w:rsidRPr="00F6337D" w14:paraId="68E16433" w14:textId="77777777" w:rsidTr="00AA576E">
        <w:trPr>
          <w:trHeight w:val="510"/>
        </w:trPr>
        <w:tc>
          <w:tcPr>
            <w:tcW w:w="889" w:type="dxa"/>
            <w:gridSpan w:val="2"/>
            <w:tcBorders>
              <w:left w:val="single" w:sz="1" w:space="0" w:color="000000"/>
              <w:bottom w:val="single" w:sz="2" w:space="0" w:color="000000"/>
            </w:tcBorders>
            <w:shd w:val="clear" w:color="auto" w:fill="auto"/>
            <w:vAlign w:val="center"/>
          </w:tcPr>
          <w:p w14:paraId="6F02704C"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19</w:t>
            </w:r>
          </w:p>
        </w:tc>
        <w:tc>
          <w:tcPr>
            <w:tcW w:w="2291" w:type="dxa"/>
            <w:gridSpan w:val="2"/>
            <w:vMerge/>
            <w:tcBorders>
              <w:left w:val="single" w:sz="1" w:space="0" w:color="000000"/>
              <w:right w:val="single" w:sz="2" w:space="0" w:color="000000"/>
            </w:tcBorders>
            <w:shd w:val="clear" w:color="auto" w:fill="auto"/>
          </w:tcPr>
          <w:p w14:paraId="4B9B147C" w14:textId="5FFDB92C" w:rsidR="0050797A" w:rsidRPr="00F6337D" w:rsidRDefault="0050797A" w:rsidP="008E14E8">
            <w:pPr>
              <w:jc w:val="center"/>
              <w:rPr>
                <w:rFonts w:ascii="Times New Roman" w:eastAsia="標楷體" w:hAnsi="Times New Roman"/>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176DC313"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kern w:val="0"/>
                <w:szCs w:val="24"/>
              </w:rPr>
            </w:pPr>
          </w:p>
        </w:tc>
      </w:tr>
      <w:tr w:rsidR="0050797A" w:rsidRPr="00F6337D" w14:paraId="6CDBB8F2" w14:textId="77777777" w:rsidTr="00AA576E">
        <w:trPr>
          <w:trHeight w:val="1020"/>
        </w:trPr>
        <w:tc>
          <w:tcPr>
            <w:tcW w:w="889" w:type="dxa"/>
            <w:gridSpan w:val="2"/>
            <w:tcBorders>
              <w:top w:val="single" w:sz="2" w:space="0" w:color="000000"/>
              <w:left w:val="single" w:sz="2" w:space="0" w:color="000000"/>
              <w:bottom w:val="single" w:sz="4" w:space="0" w:color="auto"/>
              <w:right w:val="single" w:sz="1" w:space="0" w:color="000000"/>
            </w:tcBorders>
            <w:shd w:val="clear" w:color="auto" w:fill="auto"/>
            <w:vAlign w:val="center"/>
          </w:tcPr>
          <w:p w14:paraId="29CDF07D" w14:textId="77777777" w:rsidR="0050797A" w:rsidRPr="00F6337D" w:rsidRDefault="0050797A" w:rsidP="008E14E8">
            <w:pPr>
              <w:widowControl/>
              <w:suppressAutoHyphens/>
              <w:snapToGrid w:val="0"/>
              <w:spacing w:line="280" w:lineRule="atLeast"/>
              <w:jc w:val="center"/>
              <w:rPr>
                <w:rFonts w:ascii="Times New Roman" w:eastAsia="標楷體" w:hAnsi="Times New Roman" w:cs="新細明體"/>
                <w:kern w:val="0"/>
                <w:szCs w:val="24"/>
              </w:rPr>
            </w:pPr>
            <w:r w:rsidRPr="00F6337D">
              <w:rPr>
                <w:rFonts w:ascii="Times New Roman" w:eastAsia="標楷體" w:hAnsi="Times New Roman" w:cs="標楷體" w:hint="eastAsia"/>
                <w:b/>
                <w:kern w:val="0"/>
                <w:sz w:val="28"/>
                <w:szCs w:val="28"/>
              </w:rPr>
              <w:t>20</w:t>
            </w:r>
          </w:p>
        </w:tc>
        <w:tc>
          <w:tcPr>
            <w:tcW w:w="2291" w:type="dxa"/>
            <w:gridSpan w:val="2"/>
            <w:vMerge/>
            <w:tcBorders>
              <w:left w:val="single" w:sz="1" w:space="0" w:color="000000"/>
              <w:bottom w:val="single" w:sz="4" w:space="0" w:color="auto"/>
              <w:right w:val="single" w:sz="2" w:space="0" w:color="000000"/>
            </w:tcBorders>
            <w:shd w:val="clear" w:color="auto" w:fill="auto"/>
          </w:tcPr>
          <w:p w14:paraId="5C8FBDD4" w14:textId="1E698CF1" w:rsidR="0050797A" w:rsidRPr="00F6337D" w:rsidRDefault="0050797A" w:rsidP="008E14E8">
            <w:pPr>
              <w:jc w:val="center"/>
              <w:rPr>
                <w:rFonts w:ascii="Times New Roman" w:eastAsia="標楷體" w:hAnsi="Times New Roman"/>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117266BA" w14:textId="77777777" w:rsidR="0050797A" w:rsidRPr="00F6337D" w:rsidRDefault="0050797A" w:rsidP="008E14E8">
            <w:pPr>
              <w:widowControl/>
              <w:suppressAutoHyphens/>
              <w:snapToGrid w:val="0"/>
              <w:spacing w:line="280" w:lineRule="atLeast"/>
              <w:jc w:val="center"/>
              <w:rPr>
                <w:rFonts w:ascii="Times New Roman" w:eastAsia="標楷體" w:hAnsi="Times New Roman" w:cs="標楷體"/>
                <w:kern w:val="0"/>
                <w:szCs w:val="24"/>
              </w:rPr>
            </w:pPr>
          </w:p>
        </w:tc>
      </w:tr>
      <w:tr w:rsidR="00F6337D" w:rsidRPr="00F6337D" w14:paraId="3C016E0F" w14:textId="77777777" w:rsidTr="00023E41">
        <w:trPr>
          <w:trHeight w:val="460"/>
        </w:trPr>
        <w:tc>
          <w:tcPr>
            <w:tcW w:w="889" w:type="dxa"/>
            <w:gridSpan w:val="2"/>
            <w:tcBorders>
              <w:top w:val="single" w:sz="4" w:space="0" w:color="auto"/>
              <w:left w:val="single" w:sz="2" w:space="0" w:color="000000"/>
              <w:bottom w:val="single" w:sz="4" w:space="0" w:color="auto"/>
              <w:right w:val="single" w:sz="2" w:space="0" w:color="000000"/>
            </w:tcBorders>
            <w:shd w:val="clear" w:color="auto" w:fill="auto"/>
            <w:vAlign w:val="center"/>
          </w:tcPr>
          <w:p w14:paraId="17A51434" w14:textId="5AF95E99" w:rsidR="00417C08" w:rsidRPr="00F6337D" w:rsidRDefault="00417C08" w:rsidP="00417C08">
            <w:pPr>
              <w:widowControl/>
              <w:suppressAutoHyphens/>
              <w:snapToGrid w:val="0"/>
              <w:spacing w:line="280" w:lineRule="atLeast"/>
              <w:jc w:val="center"/>
              <w:rPr>
                <w:rFonts w:ascii="Times New Roman" w:eastAsia="標楷體" w:hAnsi="Times New Roman" w:cs="標楷體"/>
                <w:b/>
                <w:kern w:val="0"/>
                <w:sz w:val="28"/>
                <w:szCs w:val="28"/>
              </w:rPr>
            </w:pPr>
            <w:r w:rsidRPr="00F6337D">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2" w:space="0" w:color="000000"/>
              <w:bottom w:val="single" w:sz="4" w:space="0" w:color="auto"/>
              <w:right w:val="single" w:sz="2" w:space="0" w:color="000000"/>
            </w:tcBorders>
            <w:shd w:val="clear" w:color="auto" w:fill="auto"/>
            <w:vAlign w:val="center"/>
          </w:tcPr>
          <w:p w14:paraId="3304CDC2" w14:textId="2BAEF60A" w:rsidR="00417C08" w:rsidRPr="00F6337D" w:rsidRDefault="00417C08" w:rsidP="00417C08">
            <w:pPr>
              <w:jc w:val="center"/>
              <w:rPr>
                <w:rFonts w:ascii="Times New Roman" w:eastAsia="標楷體" w:hAnsi="Times New Roman" w:cs="標楷體"/>
                <w:b/>
                <w:sz w:val="28"/>
                <w:szCs w:val="28"/>
              </w:rPr>
            </w:pPr>
            <w:r w:rsidRPr="00F6337D">
              <w:rPr>
                <w:rFonts w:ascii="Times New Roman" w:eastAsia="標楷體" w:hAnsi="Times New Roman" w:cs="標楷體" w:hint="eastAsia"/>
                <w:b/>
                <w:sz w:val="28"/>
                <w:szCs w:val="28"/>
              </w:rPr>
              <w:t>回憶過去</w:t>
            </w:r>
          </w:p>
        </w:tc>
        <w:tc>
          <w:tcPr>
            <w:tcW w:w="11281" w:type="dxa"/>
            <w:gridSpan w:val="4"/>
            <w:tcBorders>
              <w:top w:val="single" w:sz="4" w:space="0" w:color="auto"/>
              <w:left w:val="single" w:sz="2" w:space="0" w:color="000000"/>
              <w:bottom w:val="single" w:sz="4" w:space="0" w:color="auto"/>
              <w:right w:val="single" w:sz="2" w:space="0" w:color="000000"/>
            </w:tcBorders>
            <w:shd w:val="clear" w:color="auto" w:fill="auto"/>
            <w:vAlign w:val="center"/>
          </w:tcPr>
          <w:p w14:paraId="5A564E29" w14:textId="7221AB08" w:rsidR="00417C08" w:rsidRPr="00F6337D" w:rsidRDefault="00417C08" w:rsidP="00417C08">
            <w:pPr>
              <w:widowControl/>
              <w:suppressAutoHyphens/>
              <w:snapToGrid w:val="0"/>
              <w:spacing w:line="280" w:lineRule="atLeast"/>
              <w:rPr>
                <w:rFonts w:ascii="Times New Roman" w:eastAsia="標楷體" w:hAnsi="Times New Roman" w:cs="標楷體"/>
                <w:kern w:val="0"/>
                <w:szCs w:val="24"/>
              </w:rPr>
            </w:pPr>
            <w:r w:rsidRPr="00F6337D">
              <w:rPr>
                <w:rFonts w:ascii="Times New Roman" w:eastAsia="標楷體" w:hAnsi="Times New Roman" w:hint="eastAsia"/>
              </w:rPr>
              <w:t>課程總複習</w:t>
            </w:r>
          </w:p>
        </w:tc>
      </w:tr>
    </w:tbl>
    <w:p w14:paraId="2BD68C8C" w14:textId="77777777" w:rsidR="00157EA4" w:rsidRPr="00F6337D" w:rsidRDefault="00157EA4" w:rsidP="00157EA4">
      <w:pPr>
        <w:widowControl/>
        <w:suppressAutoHyphens/>
        <w:rPr>
          <w:rFonts w:ascii="Times New Roman" w:eastAsia="標楷體" w:hAnsi="Times New Roman" w:cs="標楷體"/>
          <w:b/>
          <w:kern w:val="0"/>
          <w:sz w:val="32"/>
          <w:szCs w:val="32"/>
        </w:rPr>
      </w:pPr>
    </w:p>
    <w:p w14:paraId="60DAAAED" w14:textId="77777777" w:rsidR="00157EA4" w:rsidRPr="00F6337D" w:rsidRDefault="00157EA4" w:rsidP="00390353">
      <w:pPr>
        <w:widowControl/>
        <w:suppressAutoHyphens/>
        <w:rPr>
          <w:rFonts w:ascii="Times New Roman" w:eastAsia="標楷體" w:hAnsi="Times New Roman" w:cs="標楷體"/>
          <w:b/>
          <w:kern w:val="0"/>
          <w:sz w:val="32"/>
          <w:szCs w:val="32"/>
        </w:rPr>
      </w:pPr>
    </w:p>
    <w:sectPr w:rsidR="00157EA4" w:rsidRPr="00F6337D" w:rsidSect="00C55F78">
      <w:footerReference w:type="default" r:id="rId8"/>
      <w:pgSz w:w="16838" w:h="11906" w:orient="landscape"/>
      <w:pgMar w:top="1134" w:right="1134" w:bottom="1134" w:left="1134"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8506" w14:textId="77777777" w:rsidR="00EC237A" w:rsidRDefault="00EC237A">
      <w:r>
        <w:separator/>
      </w:r>
    </w:p>
  </w:endnote>
  <w:endnote w:type="continuationSeparator" w:id="0">
    <w:p w14:paraId="25641056" w14:textId="77777777" w:rsidR="00EC237A" w:rsidRDefault="00EC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Microsoft YaHei"/>
    <w:charset w:val="88"/>
    <w:family w:val="auto"/>
    <w:pitch w:val="default"/>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華康仿宋體W4">
    <w:charset w:val="88"/>
    <w:family w:val="modern"/>
    <w:pitch w:val="fixed"/>
    <w:sig w:usb0="80000001" w:usb1="28091800" w:usb2="00000016" w:usb3="00000000" w:csb0="00100000" w:csb1="00000000"/>
  </w:font>
  <w:font w:name="Noto Sans Mono CJK JP Regular">
    <w:altName w:val="Arial"/>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NewRomanPS-BoldMT">
    <w:altName w:val="SetoFont"/>
    <w:charset w:val="00"/>
    <w:family w:val="roman"/>
    <w:pitch w:val="default"/>
  </w:font>
  <w:font w:name="Tahoma">
    <w:panose1 w:val="020B0604030504040204"/>
    <w:charset w:val="00"/>
    <w:family w:val="swiss"/>
    <w:pitch w:val="variable"/>
    <w:sig w:usb0="E1002EFF" w:usb1="C000605B" w:usb2="00000029" w:usb3="00000000" w:csb0="000101FF" w:csb1="00000000"/>
  </w:font>
  <w:font w:name="T4">
    <w:panose1 w:val="00000000000000000000"/>
    <w:charset w:val="00"/>
    <w:family w:val="roman"/>
    <w:notTrueType/>
    <w:pitch w:val="default"/>
  </w:font>
  <w:font w:name="夹发砰">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BA661" w14:textId="56FAB392" w:rsidR="00EC237A" w:rsidRDefault="00EC237A">
    <w:pPr>
      <w:pStyle w:val="afb"/>
      <w:jc w:val="center"/>
    </w:pPr>
    <w:r>
      <w:fldChar w:fldCharType="begin"/>
    </w:r>
    <w:r>
      <w:instrText>PAGE   \* MERGEFORMAT</w:instrText>
    </w:r>
    <w:r>
      <w:fldChar w:fldCharType="separate"/>
    </w:r>
    <w:r w:rsidRPr="00434F1E">
      <w:rPr>
        <w:noProof/>
        <w:lang w:val="zh-TW"/>
      </w:rPr>
      <w:t>42</w:t>
    </w:r>
    <w:r>
      <w:fldChar w:fldCharType="end"/>
    </w:r>
  </w:p>
  <w:p w14:paraId="3BFAA7F0" w14:textId="77777777" w:rsidR="00EC237A" w:rsidRDefault="00EC237A">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76D7" w14:textId="77777777" w:rsidR="00EC237A" w:rsidRDefault="00EC237A">
      <w:r>
        <w:separator/>
      </w:r>
    </w:p>
  </w:footnote>
  <w:footnote w:type="continuationSeparator" w:id="0">
    <w:p w14:paraId="14DEB6D1" w14:textId="77777777" w:rsidR="00EC237A" w:rsidRDefault="00EC2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pStyle w:val="5"/>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2" w15:restartNumberingAfterBreak="0">
    <w:nsid w:val="00000003"/>
    <w:multiLevelType w:val="singleLevel"/>
    <w:tmpl w:val="00000003"/>
    <w:name w:val="WW8Num3"/>
    <w:lvl w:ilvl="0">
      <w:start w:val="1"/>
      <w:numFmt w:val="taiwaneseCountingThousand"/>
      <w:pStyle w:val="a"/>
      <w:lvlText w:val="(%1)"/>
      <w:lvlJc w:val="left"/>
      <w:pPr>
        <w:tabs>
          <w:tab w:val="num" w:pos="510"/>
        </w:tabs>
        <w:ind w:left="510" w:hanging="510"/>
      </w:pPr>
      <w:rPr>
        <w:rFonts w:eastAsia="標楷體" w:cs="標楷體" w:hint="default"/>
      </w:rPr>
    </w:lvl>
  </w:abstractNum>
  <w:abstractNum w:abstractNumId="3" w15:restartNumberingAfterBreak="0">
    <w:nsid w:val="00000004"/>
    <w:multiLevelType w:val="multilevel"/>
    <w:tmpl w:val="00000004"/>
    <w:name w:val="WW8Num4"/>
    <w:lvl w:ilvl="0">
      <w:start w:val="2"/>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41"/>
        </w:tabs>
        <w:ind w:left="41" w:hanging="360"/>
      </w:pPr>
      <w:rPr>
        <w:rFonts w:ascii="Times New Roman" w:eastAsia="標楷體" w:hAnsi="Times New Roman" w:cs="標楷體" w:hint="default"/>
        <w:w w:val="95"/>
        <w:sz w:val="20"/>
      </w:rPr>
    </w:lvl>
    <w:lvl w:ilvl="2">
      <w:start w:val="1"/>
      <w:numFmt w:val="decimal"/>
      <w:lvlText w:val="%1.%2.%3"/>
      <w:lvlJc w:val="left"/>
      <w:pPr>
        <w:tabs>
          <w:tab w:val="num" w:pos="82"/>
        </w:tabs>
        <w:ind w:left="82" w:hanging="720"/>
      </w:pPr>
      <w:rPr>
        <w:rFonts w:ascii="Times New Roman" w:eastAsia="標楷體" w:hAnsi="Times New Roman" w:cs="標楷體" w:hint="default"/>
        <w:w w:val="95"/>
        <w:sz w:val="20"/>
      </w:rPr>
    </w:lvl>
    <w:lvl w:ilvl="3">
      <w:start w:val="1"/>
      <w:numFmt w:val="decimal"/>
      <w:lvlText w:val="%1.%2.%3.%4"/>
      <w:lvlJc w:val="left"/>
      <w:pPr>
        <w:tabs>
          <w:tab w:val="num" w:pos="-237"/>
        </w:tabs>
        <w:ind w:left="237" w:hanging="720"/>
      </w:pPr>
      <w:rPr>
        <w:rFonts w:ascii="Times New Roman" w:eastAsia="標楷體" w:hAnsi="Times New Roman" w:cs="標楷體" w:hint="default"/>
        <w:w w:val="95"/>
        <w:sz w:val="20"/>
      </w:rPr>
    </w:lvl>
    <w:lvl w:ilvl="4">
      <w:start w:val="1"/>
      <w:numFmt w:val="decimal"/>
      <w:lvlText w:val="%1.%2.%3.%4.%5"/>
      <w:lvlJc w:val="left"/>
      <w:pPr>
        <w:tabs>
          <w:tab w:val="num" w:pos="-556"/>
        </w:tabs>
        <w:ind w:left="556" w:hanging="720"/>
      </w:pPr>
      <w:rPr>
        <w:rFonts w:ascii="Times New Roman" w:eastAsia="標楷體" w:hAnsi="Times New Roman" w:cs="標楷體" w:hint="default"/>
        <w:w w:val="95"/>
        <w:sz w:val="20"/>
      </w:rPr>
    </w:lvl>
    <w:lvl w:ilvl="5">
      <w:start w:val="1"/>
      <w:numFmt w:val="decimal"/>
      <w:lvlText w:val="%1.%2.%3.%4.%5.%6"/>
      <w:lvlJc w:val="left"/>
      <w:pPr>
        <w:tabs>
          <w:tab w:val="num" w:pos="-515"/>
        </w:tabs>
        <w:ind w:left="515" w:hanging="1080"/>
      </w:pPr>
      <w:rPr>
        <w:rFonts w:ascii="Times New Roman" w:eastAsia="標楷體" w:hAnsi="Times New Roman" w:cs="標楷體" w:hint="default"/>
        <w:w w:val="95"/>
        <w:sz w:val="20"/>
      </w:rPr>
    </w:lvl>
    <w:lvl w:ilvl="6">
      <w:start w:val="1"/>
      <w:numFmt w:val="decimal"/>
      <w:lvlText w:val="%1.%2.%3.%4.%5.%6.%7"/>
      <w:lvlJc w:val="left"/>
      <w:pPr>
        <w:tabs>
          <w:tab w:val="num" w:pos="-834"/>
        </w:tabs>
        <w:ind w:left="834" w:hanging="1080"/>
      </w:pPr>
      <w:rPr>
        <w:rFonts w:ascii="Times New Roman" w:eastAsia="標楷體" w:hAnsi="Times New Roman" w:cs="標楷體" w:hint="default"/>
        <w:w w:val="95"/>
        <w:sz w:val="20"/>
      </w:rPr>
    </w:lvl>
    <w:lvl w:ilvl="7">
      <w:start w:val="1"/>
      <w:numFmt w:val="decimal"/>
      <w:lvlText w:val="%1.%2.%3.%4.%5.%6.%7.%8"/>
      <w:lvlJc w:val="left"/>
      <w:pPr>
        <w:tabs>
          <w:tab w:val="num" w:pos="-793"/>
        </w:tabs>
        <w:ind w:left="793" w:hanging="1440"/>
      </w:pPr>
      <w:rPr>
        <w:rFonts w:ascii="Times New Roman" w:eastAsia="標楷體" w:hAnsi="Times New Roman" w:cs="標楷體" w:hint="default"/>
        <w:w w:val="95"/>
        <w:sz w:val="20"/>
      </w:rPr>
    </w:lvl>
    <w:lvl w:ilvl="8">
      <w:start w:val="1"/>
      <w:numFmt w:val="decimal"/>
      <w:lvlText w:val="%1.%2.%3.%4.%5.%6.%7.%8.%9"/>
      <w:lvlJc w:val="left"/>
      <w:pPr>
        <w:tabs>
          <w:tab w:val="num" w:pos="-1112"/>
        </w:tabs>
        <w:ind w:left="1112" w:hanging="1440"/>
      </w:pPr>
      <w:rPr>
        <w:rFonts w:ascii="Times New Roman" w:eastAsia="標楷體" w:hAnsi="Times New Roman" w:cs="標楷體" w:hint="default"/>
        <w:w w:val="95"/>
        <w:sz w:val="20"/>
      </w:rPr>
    </w:lvl>
  </w:abstractNum>
  <w:abstractNum w:abstractNumId="4" w15:restartNumberingAfterBreak="0">
    <w:nsid w:val="00000005"/>
    <w:multiLevelType w:val="singleLevel"/>
    <w:tmpl w:val="00000005"/>
    <w:name w:val="WW8Num5"/>
    <w:lvl w:ilvl="0">
      <w:start w:val="1"/>
      <w:numFmt w:val="ideographLegalTraditional"/>
      <w:lvlText w:val="%1、"/>
      <w:lvlJc w:val="left"/>
      <w:pPr>
        <w:tabs>
          <w:tab w:val="num" w:pos="0"/>
        </w:tabs>
        <w:ind w:left="480" w:hanging="480"/>
      </w:pPr>
      <w:rPr>
        <w:rFonts w:ascii="標楷體" w:eastAsia="標楷體" w:hAnsi="標楷體" w:cs="Times New Roman" w:hint="default"/>
        <w:sz w:val="28"/>
        <w:szCs w:val="28"/>
      </w:rPr>
    </w:lvl>
  </w:abstractNum>
  <w:abstractNum w:abstractNumId="5" w15:restartNumberingAfterBreak="0">
    <w:nsid w:val="00000007"/>
    <w:multiLevelType w:val="multilevel"/>
    <w:tmpl w:val="00000007"/>
    <w:name w:val="WW8Num7"/>
    <w:lvl w:ilvl="0">
      <w:start w:val="4"/>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6" w15:restartNumberingAfterBreak="0">
    <w:nsid w:val="00000008"/>
    <w:multiLevelType w:val="multilevel"/>
    <w:tmpl w:val="00000008"/>
    <w:name w:val="WW8Num8"/>
    <w:lvl w:ilvl="0">
      <w:start w:val="21"/>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7" w15:restartNumberingAfterBreak="0">
    <w:nsid w:val="00000009"/>
    <w:multiLevelType w:val="multilevel"/>
    <w:tmpl w:val="00000009"/>
    <w:name w:val="WW8Num9"/>
    <w:lvl w:ilvl="0">
      <w:start w:val="8"/>
      <w:numFmt w:val="decimal"/>
      <w:lvlText w:val="%1"/>
      <w:lvlJc w:val="left"/>
      <w:pPr>
        <w:tabs>
          <w:tab w:val="num" w:pos="360"/>
        </w:tabs>
        <w:ind w:left="360" w:hanging="360"/>
      </w:pPr>
      <w:rPr>
        <w:rFonts w:ascii="Times New Roman" w:eastAsia="標楷體" w:hAnsi="Times New Roman" w:cs="標楷體" w:hint="default"/>
        <w:w w:val="95"/>
        <w:sz w:val="20"/>
        <w:szCs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szCs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szCs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szCs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szCs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szCs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szCs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szCs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szCs w:val="20"/>
      </w:rPr>
    </w:lvl>
  </w:abstractNum>
  <w:abstractNum w:abstractNumId="8" w15:restartNumberingAfterBreak="0">
    <w:nsid w:val="0000000B"/>
    <w:multiLevelType w:val="singleLevel"/>
    <w:tmpl w:val="0000000B"/>
    <w:name w:val="WW8Num11"/>
    <w:lvl w:ilvl="0">
      <w:start w:val="1"/>
      <w:numFmt w:val="decimal"/>
      <w:lvlText w:val="%1."/>
      <w:lvlJc w:val="left"/>
      <w:pPr>
        <w:tabs>
          <w:tab w:val="num" w:pos="990"/>
        </w:tabs>
        <w:ind w:left="990" w:hanging="510"/>
      </w:pPr>
      <w:rPr>
        <w:rFonts w:ascii="Times New Roman" w:eastAsia="Times New Roman" w:hAnsi="Times New Roman" w:cs="Times New Roman" w:hint="eastAsia"/>
        <w:sz w:val="26"/>
        <w:szCs w:val="26"/>
      </w:rPr>
    </w:lvl>
  </w:abstractNum>
  <w:abstractNum w:abstractNumId="9" w15:restartNumberingAfterBreak="0">
    <w:nsid w:val="0000000C"/>
    <w:multiLevelType w:val="singleLevel"/>
    <w:tmpl w:val="0000000C"/>
    <w:name w:val="WW8Num12"/>
    <w:lvl w:ilvl="0">
      <w:start w:val="2"/>
      <w:numFmt w:val="bullet"/>
      <w:lvlText w:val="□"/>
      <w:lvlJc w:val="left"/>
      <w:pPr>
        <w:tabs>
          <w:tab w:val="num" w:pos="360"/>
        </w:tabs>
        <w:ind w:left="360" w:hanging="360"/>
      </w:pPr>
      <w:rPr>
        <w:rFonts w:ascii="標楷體" w:hAnsi="標楷體" w:cs="標楷體" w:hint="eastAsia"/>
        <w:color w:val="auto"/>
      </w:rPr>
    </w:lvl>
  </w:abstractNum>
  <w:abstractNum w:abstractNumId="10" w15:restartNumberingAfterBreak="0">
    <w:nsid w:val="0000000D"/>
    <w:multiLevelType w:val="multilevel"/>
    <w:tmpl w:val="0000000D"/>
    <w:name w:val="WW8Num13"/>
    <w:lvl w:ilvl="0">
      <w:start w:val="18"/>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1" w15:restartNumberingAfterBreak="0">
    <w:nsid w:val="0000000E"/>
    <w:multiLevelType w:val="multilevel"/>
    <w:tmpl w:val="0000000E"/>
    <w:name w:val="WW8Num14"/>
    <w:lvl w:ilvl="0">
      <w:start w:val="7"/>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2" w15:restartNumberingAfterBreak="0">
    <w:nsid w:val="00000011"/>
    <w:multiLevelType w:val="multilevel"/>
    <w:tmpl w:val="00000011"/>
    <w:name w:val="WW8Num17"/>
    <w:lvl w:ilvl="0">
      <w:start w:val="10"/>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3" w15:restartNumberingAfterBreak="0">
    <w:nsid w:val="00000012"/>
    <w:multiLevelType w:val="multilevel"/>
    <w:tmpl w:val="76F62130"/>
    <w:name w:val="WW8Num18"/>
    <w:lvl w:ilvl="0">
      <w:start w:val="5"/>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szCs w:val="24"/>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4" w15:restartNumberingAfterBreak="0">
    <w:nsid w:val="00000013"/>
    <w:multiLevelType w:val="multilevel"/>
    <w:tmpl w:val="00000013"/>
    <w:name w:val="WW8Num19"/>
    <w:lvl w:ilvl="0">
      <w:start w:val="17"/>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5" w15:restartNumberingAfterBreak="0">
    <w:nsid w:val="00000014"/>
    <w:multiLevelType w:val="multilevel"/>
    <w:tmpl w:val="00000014"/>
    <w:name w:val="WW8Num20"/>
    <w:lvl w:ilvl="0">
      <w:start w:val="19"/>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6" w15:restartNumberingAfterBreak="0">
    <w:nsid w:val="00000015"/>
    <w:multiLevelType w:val="multilevel"/>
    <w:tmpl w:val="00000015"/>
    <w:name w:val="WW8Num21"/>
    <w:lvl w:ilvl="0">
      <w:start w:val="12"/>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7" w15:restartNumberingAfterBreak="0">
    <w:nsid w:val="00000016"/>
    <w:multiLevelType w:val="singleLevel"/>
    <w:tmpl w:val="00000016"/>
    <w:name w:val="WW8Num22"/>
    <w:lvl w:ilvl="0">
      <w:start w:val="2"/>
      <w:numFmt w:val="bullet"/>
      <w:lvlText w:val="□"/>
      <w:lvlJc w:val="left"/>
      <w:pPr>
        <w:tabs>
          <w:tab w:val="num" w:pos="360"/>
        </w:tabs>
        <w:ind w:left="360" w:hanging="360"/>
      </w:pPr>
      <w:rPr>
        <w:rFonts w:ascii="標楷體" w:hAnsi="標楷體" w:cs="標楷體" w:hint="eastAsia"/>
        <w:color w:val="auto"/>
        <w:sz w:val="22"/>
      </w:rPr>
    </w:lvl>
  </w:abstractNum>
  <w:abstractNum w:abstractNumId="18" w15:restartNumberingAfterBreak="0">
    <w:nsid w:val="00000018"/>
    <w:multiLevelType w:val="multilevel"/>
    <w:tmpl w:val="00000018"/>
    <w:name w:val="WW8Num24"/>
    <w:lvl w:ilvl="0">
      <w:start w:val="15"/>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9" w15:restartNumberingAfterBreak="0">
    <w:nsid w:val="00000019"/>
    <w:multiLevelType w:val="multilevel"/>
    <w:tmpl w:val="00000019"/>
    <w:name w:val="WW8Num25"/>
    <w:lvl w:ilvl="0">
      <w:start w:val="9"/>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20" w15:restartNumberingAfterBreak="0">
    <w:nsid w:val="0000001A"/>
    <w:multiLevelType w:val="multilevel"/>
    <w:tmpl w:val="0000001A"/>
    <w:name w:val="WW8Num26"/>
    <w:lvl w:ilvl="0">
      <w:start w:val="11"/>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21" w15:restartNumberingAfterBreak="0">
    <w:nsid w:val="0000001B"/>
    <w:multiLevelType w:val="multilevel"/>
    <w:tmpl w:val="0000001B"/>
    <w:name w:val="WW8Num27"/>
    <w:lvl w:ilvl="0">
      <w:start w:val="13"/>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22" w15:restartNumberingAfterBreak="0">
    <w:nsid w:val="02D9795A"/>
    <w:multiLevelType w:val="hybridMultilevel"/>
    <w:tmpl w:val="484E67C4"/>
    <w:lvl w:ilvl="0" w:tplc="B8A2B2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031D1320"/>
    <w:multiLevelType w:val="hybridMultilevel"/>
    <w:tmpl w:val="F48EAD02"/>
    <w:lvl w:ilvl="0" w:tplc="510815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06093223"/>
    <w:multiLevelType w:val="hybridMultilevel"/>
    <w:tmpl w:val="45C2A0F2"/>
    <w:lvl w:ilvl="0" w:tplc="C32CE8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075048C2"/>
    <w:multiLevelType w:val="hybridMultilevel"/>
    <w:tmpl w:val="87205520"/>
    <w:lvl w:ilvl="0" w:tplc="61A6B9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09924931"/>
    <w:multiLevelType w:val="hybridMultilevel"/>
    <w:tmpl w:val="E8629E4C"/>
    <w:lvl w:ilvl="0" w:tplc="AFD06AFC">
      <w:start w:val="1"/>
      <w:numFmt w:val="decimal"/>
      <w:lvlText w:val="%1."/>
      <w:lvlJc w:val="left"/>
      <w:pPr>
        <w:ind w:left="360" w:hanging="360"/>
      </w:pPr>
      <w:rPr>
        <w:rFonts w:ascii="Times New Roman" w:hAnsi="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0B433990"/>
    <w:multiLevelType w:val="hybridMultilevel"/>
    <w:tmpl w:val="CFAA32FE"/>
    <w:lvl w:ilvl="0" w:tplc="7102C4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0C8B6EA9"/>
    <w:multiLevelType w:val="hybridMultilevel"/>
    <w:tmpl w:val="ED42B416"/>
    <w:lvl w:ilvl="0" w:tplc="254E64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0F322DBF"/>
    <w:multiLevelType w:val="hybridMultilevel"/>
    <w:tmpl w:val="75C45AE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0135145"/>
    <w:multiLevelType w:val="hybridMultilevel"/>
    <w:tmpl w:val="99003AA0"/>
    <w:lvl w:ilvl="0" w:tplc="8AF43F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2A74ABC"/>
    <w:multiLevelType w:val="hybridMultilevel"/>
    <w:tmpl w:val="107A91F4"/>
    <w:lvl w:ilvl="0" w:tplc="8B4E93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46922BF"/>
    <w:multiLevelType w:val="hybridMultilevel"/>
    <w:tmpl w:val="F782E73E"/>
    <w:lvl w:ilvl="0" w:tplc="A35C86C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15E11C02"/>
    <w:multiLevelType w:val="hybridMultilevel"/>
    <w:tmpl w:val="9EDE5C6A"/>
    <w:lvl w:ilvl="0" w:tplc="70F4A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BC62F2F"/>
    <w:multiLevelType w:val="hybridMultilevel"/>
    <w:tmpl w:val="B1EEAEB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DAF6CEE"/>
    <w:multiLevelType w:val="hybridMultilevel"/>
    <w:tmpl w:val="773825F2"/>
    <w:lvl w:ilvl="0" w:tplc="D35AB7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1834610"/>
    <w:multiLevelType w:val="hybridMultilevel"/>
    <w:tmpl w:val="868E8148"/>
    <w:lvl w:ilvl="0" w:tplc="432200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1877B81"/>
    <w:multiLevelType w:val="hybridMultilevel"/>
    <w:tmpl w:val="A5183752"/>
    <w:lvl w:ilvl="0" w:tplc="8A6A85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2555BF0"/>
    <w:multiLevelType w:val="hybridMultilevel"/>
    <w:tmpl w:val="E926E18C"/>
    <w:lvl w:ilvl="0" w:tplc="340ACB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7D601A2"/>
    <w:multiLevelType w:val="hybridMultilevel"/>
    <w:tmpl w:val="5A502C1A"/>
    <w:lvl w:ilvl="0" w:tplc="375C17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C5A32A9"/>
    <w:multiLevelType w:val="hybridMultilevel"/>
    <w:tmpl w:val="75C45AE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DD2164C"/>
    <w:multiLevelType w:val="hybridMultilevel"/>
    <w:tmpl w:val="46CC7F6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FB7467D"/>
    <w:multiLevelType w:val="hybridMultilevel"/>
    <w:tmpl w:val="702A91AC"/>
    <w:lvl w:ilvl="0" w:tplc="9DCC3BA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07246E4"/>
    <w:multiLevelType w:val="hybridMultilevel"/>
    <w:tmpl w:val="19785CE6"/>
    <w:lvl w:ilvl="0" w:tplc="828485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465536B"/>
    <w:multiLevelType w:val="hybridMultilevel"/>
    <w:tmpl w:val="7D1C41E0"/>
    <w:lvl w:ilvl="0" w:tplc="32566F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5484E84"/>
    <w:multiLevelType w:val="hybridMultilevel"/>
    <w:tmpl w:val="33A84024"/>
    <w:lvl w:ilvl="0" w:tplc="B19A12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6481B8D"/>
    <w:multiLevelType w:val="hybridMultilevel"/>
    <w:tmpl w:val="370C0F0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8460EC5"/>
    <w:multiLevelType w:val="hybridMultilevel"/>
    <w:tmpl w:val="7B7490C2"/>
    <w:lvl w:ilvl="0" w:tplc="B0F674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F085CC1"/>
    <w:multiLevelType w:val="hybridMultilevel"/>
    <w:tmpl w:val="C8CA9350"/>
    <w:lvl w:ilvl="0" w:tplc="11BCC4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12D20AD"/>
    <w:multiLevelType w:val="hybridMultilevel"/>
    <w:tmpl w:val="BC1E4CF4"/>
    <w:lvl w:ilvl="0" w:tplc="91B40C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4A543AF"/>
    <w:multiLevelType w:val="hybridMultilevel"/>
    <w:tmpl w:val="28F4885A"/>
    <w:lvl w:ilvl="0" w:tplc="C7EAD9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5406235"/>
    <w:multiLevelType w:val="hybridMultilevel"/>
    <w:tmpl w:val="2FCAE778"/>
    <w:lvl w:ilvl="0" w:tplc="D226AB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67402A1"/>
    <w:multiLevelType w:val="hybridMultilevel"/>
    <w:tmpl w:val="86E6C6F2"/>
    <w:lvl w:ilvl="0" w:tplc="FF90F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6A72C53"/>
    <w:multiLevelType w:val="hybridMultilevel"/>
    <w:tmpl w:val="9D6E27A8"/>
    <w:lvl w:ilvl="0" w:tplc="4EE05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9EC2631"/>
    <w:multiLevelType w:val="hybridMultilevel"/>
    <w:tmpl w:val="40B4A808"/>
    <w:lvl w:ilvl="0" w:tplc="A32074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9FC7E0F"/>
    <w:multiLevelType w:val="hybridMultilevel"/>
    <w:tmpl w:val="8B501D7C"/>
    <w:lvl w:ilvl="0" w:tplc="EA8A59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A9615B8"/>
    <w:multiLevelType w:val="hybridMultilevel"/>
    <w:tmpl w:val="EE803706"/>
    <w:lvl w:ilvl="0" w:tplc="2CA2B8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BA542F1"/>
    <w:multiLevelType w:val="hybridMultilevel"/>
    <w:tmpl w:val="57B06CB0"/>
    <w:lvl w:ilvl="0" w:tplc="0E645B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C215C53"/>
    <w:multiLevelType w:val="hybridMultilevel"/>
    <w:tmpl w:val="D414B5FE"/>
    <w:lvl w:ilvl="0" w:tplc="F77860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ED766CE"/>
    <w:multiLevelType w:val="hybridMultilevel"/>
    <w:tmpl w:val="A5183752"/>
    <w:lvl w:ilvl="0" w:tplc="8A6A85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7616F1C"/>
    <w:multiLevelType w:val="hybridMultilevel"/>
    <w:tmpl w:val="9856A23A"/>
    <w:lvl w:ilvl="0" w:tplc="E0A0D8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B290283"/>
    <w:multiLevelType w:val="hybridMultilevel"/>
    <w:tmpl w:val="20442B60"/>
    <w:lvl w:ilvl="0" w:tplc="BED455E6">
      <w:start w:val="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B632288"/>
    <w:multiLevelType w:val="hybridMultilevel"/>
    <w:tmpl w:val="1C508EFE"/>
    <w:lvl w:ilvl="0" w:tplc="C2DE46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F980E6F"/>
    <w:multiLevelType w:val="hybridMultilevel"/>
    <w:tmpl w:val="05DE5B6A"/>
    <w:lvl w:ilvl="0" w:tplc="5262E5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0B715EE"/>
    <w:multiLevelType w:val="hybridMultilevel"/>
    <w:tmpl w:val="01A2E772"/>
    <w:lvl w:ilvl="0" w:tplc="711A65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1D44A41"/>
    <w:multiLevelType w:val="hybridMultilevel"/>
    <w:tmpl w:val="57B06CB0"/>
    <w:lvl w:ilvl="0" w:tplc="0E645B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53B4943"/>
    <w:multiLevelType w:val="hybridMultilevel"/>
    <w:tmpl w:val="B80C3C96"/>
    <w:lvl w:ilvl="0" w:tplc="1070D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8137FB9"/>
    <w:multiLevelType w:val="hybridMultilevel"/>
    <w:tmpl w:val="F5B26FFE"/>
    <w:lvl w:ilvl="0" w:tplc="11F65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68CB0BFA"/>
    <w:multiLevelType w:val="hybridMultilevel"/>
    <w:tmpl w:val="6BA881B8"/>
    <w:lvl w:ilvl="0" w:tplc="37E228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69FB0835"/>
    <w:multiLevelType w:val="hybridMultilevel"/>
    <w:tmpl w:val="9C668070"/>
    <w:lvl w:ilvl="0" w:tplc="1B0CF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70850156"/>
    <w:multiLevelType w:val="hybridMultilevel"/>
    <w:tmpl w:val="BBBED860"/>
    <w:lvl w:ilvl="0" w:tplc="8182BF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50C12D2"/>
    <w:multiLevelType w:val="hybridMultilevel"/>
    <w:tmpl w:val="FC0285C6"/>
    <w:lvl w:ilvl="0" w:tplc="333AC2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8DA17BF"/>
    <w:multiLevelType w:val="hybridMultilevel"/>
    <w:tmpl w:val="B1EEAEB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7A8E79C7"/>
    <w:multiLevelType w:val="hybridMultilevel"/>
    <w:tmpl w:val="DC58CDF0"/>
    <w:lvl w:ilvl="0" w:tplc="5D2243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F0D6BA9"/>
    <w:multiLevelType w:val="hybridMultilevel"/>
    <w:tmpl w:val="7552358A"/>
    <w:lvl w:ilvl="0" w:tplc="38D0E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7F790664"/>
    <w:multiLevelType w:val="hybridMultilevel"/>
    <w:tmpl w:val="232255B6"/>
    <w:lvl w:ilvl="0" w:tplc="B8985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24"/>
  </w:num>
  <w:num w:numId="5">
    <w:abstractNumId w:val="56"/>
  </w:num>
  <w:num w:numId="6">
    <w:abstractNumId w:val="47"/>
  </w:num>
  <w:num w:numId="7">
    <w:abstractNumId w:val="64"/>
  </w:num>
  <w:num w:numId="8">
    <w:abstractNumId w:val="44"/>
  </w:num>
  <w:num w:numId="9">
    <w:abstractNumId w:val="31"/>
  </w:num>
  <w:num w:numId="10">
    <w:abstractNumId w:val="60"/>
  </w:num>
  <w:num w:numId="11">
    <w:abstractNumId w:val="58"/>
  </w:num>
  <w:num w:numId="12">
    <w:abstractNumId w:val="66"/>
  </w:num>
  <w:num w:numId="13">
    <w:abstractNumId w:val="35"/>
  </w:num>
  <w:num w:numId="14">
    <w:abstractNumId w:val="49"/>
  </w:num>
  <w:num w:numId="15">
    <w:abstractNumId w:val="51"/>
  </w:num>
  <w:num w:numId="16">
    <w:abstractNumId w:val="73"/>
  </w:num>
  <w:num w:numId="17">
    <w:abstractNumId w:val="33"/>
  </w:num>
  <w:num w:numId="18">
    <w:abstractNumId w:val="74"/>
  </w:num>
  <w:num w:numId="19">
    <w:abstractNumId w:val="28"/>
  </w:num>
  <w:num w:numId="20">
    <w:abstractNumId w:val="36"/>
  </w:num>
  <w:num w:numId="21">
    <w:abstractNumId w:val="54"/>
  </w:num>
  <w:num w:numId="22">
    <w:abstractNumId w:val="52"/>
  </w:num>
  <w:num w:numId="23">
    <w:abstractNumId w:val="23"/>
  </w:num>
  <w:num w:numId="24">
    <w:abstractNumId w:val="45"/>
  </w:num>
  <w:num w:numId="25">
    <w:abstractNumId w:val="70"/>
  </w:num>
  <w:num w:numId="26">
    <w:abstractNumId w:val="68"/>
  </w:num>
  <w:num w:numId="27">
    <w:abstractNumId w:val="75"/>
  </w:num>
  <w:num w:numId="28">
    <w:abstractNumId w:val="39"/>
  </w:num>
  <w:num w:numId="29">
    <w:abstractNumId w:val="69"/>
  </w:num>
  <w:num w:numId="30">
    <w:abstractNumId w:val="30"/>
  </w:num>
  <w:num w:numId="31">
    <w:abstractNumId w:val="65"/>
  </w:num>
  <w:num w:numId="32">
    <w:abstractNumId w:val="57"/>
  </w:num>
  <w:num w:numId="33">
    <w:abstractNumId w:val="59"/>
  </w:num>
  <w:num w:numId="34">
    <w:abstractNumId w:val="27"/>
  </w:num>
  <w:num w:numId="35">
    <w:abstractNumId w:val="71"/>
  </w:num>
  <w:num w:numId="36">
    <w:abstractNumId w:val="53"/>
  </w:num>
  <w:num w:numId="37">
    <w:abstractNumId w:val="63"/>
  </w:num>
  <w:num w:numId="38">
    <w:abstractNumId w:val="22"/>
  </w:num>
  <w:num w:numId="39">
    <w:abstractNumId w:val="50"/>
  </w:num>
  <w:num w:numId="40">
    <w:abstractNumId w:val="67"/>
  </w:num>
  <w:num w:numId="41">
    <w:abstractNumId w:val="34"/>
  </w:num>
  <w:num w:numId="42">
    <w:abstractNumId w:val="29"/>
  </w:num>
  <w:num w:numId="43">
    <w:abstractNumId w:val="41"/>
  </w:num>
  <w:num w:numId="44">
    <w:abstractNumId w:val="46"/>
  </w:num>
  <w:num w:numId="45">
    <w:abstractNumId w:val="55"/>
  </w:num>
  <w:num w:numId="46">
    <w:abstractNumId w:val="72"/>
  </w:num>
  <w:num w:numId="47">
    <w:abstractNumId w:val="40"/>
  </w:num>
  <w:num w:numId="48">
    <w:abstractNumId w:val="37"/>
  </w:num>
  <w:num w:numId="49">
    <w:abstractNumId w:val="25"/>
  </w:num>
  <w:num w:numId="50">
    <w:abstractNumId w:val="61"/>
  </w:num>
  <w:num w:numId="51">
    <w:abstractNumId w:val="38"/>
  </w:num>
  <w:num w:numId="52">
    <w:abstractNumId w:val="48"/>
  </w:num>
  <w:num w:numId="53">
    <w:abstractNumId w:val="43"/>
  </w:num>
  <w:num w:numId="54">
    <w:abstractNumId w:val="26"/>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53"/>
    <w:rsid w:val="00007BF5"/>
    <w:rsid w:val="00023E41"/>
    <w:rsid w:val="00034F6F"/>
    <w:rsid w:val="00045F92"/>
    <w:rsid w:val="00075A90"/>
    <w:rsid w:val="000939EB"/>
    <w:rsid w:val="000965B2"/>
    <w:rsid w:val="000C6DDB"/>
    <w:rsid w:val="000C6FDB"/>
    <w:rsid w:val="000D69C8"/>
    <w:rsid w:val="000D7214"/>
    <w:rsid w:val="000E65E9"/>
    <w:rsid w:val="00103174"/>
    <w:rsid w:val="00116077"/>
    <w:rsid w:val="00157EA4"/>
    <w:rsid w:val="001605F0"/>
    <w:rsid w:val="00166C00"/>
    <w:rsid w:val="00182B7D"/>
    <w:rsid w:val="001C07AB"/>
    <w:rsid w:val="001C5914"/>
    <w:rsid w:val="001F0CE7"/>
    <w:rsid w:val="00215192"/>
    <w:rsid w:val="0022171E"/>
    <w:rsid w:val="00224B95"/>
    <w:rsid w:val="00232763"/>
    <w:rsid w:val="00232ED8"/>
    <w:rsid w:val="00241149"/>
    <w:rsid w:val="002466EC"/>
    <w:rsid w:val="00246BDB"/>
    <w:rsid w:val="002719DC"/>
    <w:rsid w:val="00295C3C"/>
    <w:rsid w:val="002A21CF"/>
    <w:rsid w:val="002A2D1F"/>
    <w:rsid w:val="002A3C27"/>
    <w:rsid w:val="002A3FED"/>
    <w:rsid w:val="002B5948"/>
    <w:rsid w:val="002C5A12"/>
    <w:rsid w:val="002C64EA"/>
    <w:rsid w:val="002D27D7"/>
    <w:rsid w:val="002D6E85"/>
    <w:rsid w:val="002E0644"/>
    <w:rsid w:val="002E1A90"/>
    <w:rsid w:val="002F46CA"/>
    <w:rsid w:val="002F4835"/>
    <w:rsid w:val="00311345"/>
    <w:rsid w:val="003237BF"/>
    <w:rsid w:val="00325A32"/>
    <w:rsid w:val="00337526"/>
    <w:rsid w:val="003424A6"/>
    <w:rsid w:val="00343237"/>
    <w:rsid w:val="003450C4"/>
    <w:rsid w:val="00355086"/>
    <w:rsid w:val="003742D7"/>
    <w:rsid w:val="00385ABF"/>
    <w:rsid w:val="00387DC4"/>
    <w:rsid w:val="00390353"/>
    <w:rsid w:val="003D7C65"/>
    <w:rsid w:val="003E0B13"/>
    <w:rsid w:val="003F4060"/>
    <w:rsid w:val="00404125"/>
    <w:rsid w:val="00407356"/>
    <w:rsid w:val="00417C08"/>
    <w:rsid w:val="00425AB8"/>
    <w:rsid w:val="0043069C"/>
    <w:rsid w:val="00434F1E"/>
    <w:rsid w:val="00436AE2"/>
    <w:rsid w:val="00447377"/>
    <w:rsid w:val="00467F89"/>
    <w:rsid w:val="00480BD7"/>
    <w:rsid w:val="00480E83"/>
    <w:rsid w:val="0048546F"/>
    <w:rsid w:val="00494986"/>
    <w:rsid w:val="004A7D55"/>
    <w:rsid w:val="004C6258"/>
    <w:rsid w:val="004D55AF"/>
    <w:rsid w:val="004D68F2"/>
    <w:rsid w:val="004D6BFB"/>
    <w:rsid w:val="004E3A61"/>
    <w:rsid w:val="004F7268"/>
    <w:rsid w:val="0050797A"/>
    <w:rsid w:val="00525191"/>
    <w:rsid w:val="0054297A"/>
    <w:rsid w:val="00546C87"/>
    <w:rsid w:val="00557110"/>
    <w:rsid w:val="005577EA"/>
    <w:rsid w:val="005632F9"/>
    <w:rsid w:val="00564AC9"/>
    <w:rsid w:val="00573251"/>
    <w:rsid w:val="00594906"/>
    <w:rsid w:val="005C5851"/>
    <w:rsid w:val="005C5DA4"/>
    <w:rsid w:val="005F1D23"/>
    <w:rsid w:val="0061330D"/>
    <w:rsid w:val="00614598"/>
    <w:rsid w:val="006239B9"/>
    <w:rsid w:val="00647042"/>
    <w:rsid w:val="00667C28"/>
    <w:rsid w:val="00671768"/>
    <w:rsid w:val="00672308"/>
    <w:rsid w:val="00675219"/>
    <w:rsid w:val="006850D5"/>
    <w:rsid w:val="0069678D"/>
    <w:rsid w:val="006A04B5"/>
    <w:rsid w:val="006A57C0"/>
    <w:rsid w:val="006B3EF6"/>
    <w:rsid w:val="006C3C93"/>
    <w:rsid w:val="006E1785"/>
    <w:rsid w:val="006F3FDC"/>
    <w:rsid w:val="00700CD5"/>
    <w:rsid w:val="00711EB0"/>
    <w:rsid w:val="00715AEB"/>
    <w:rsid w:val="00724CA2"/>
    <w:rsid w:val="00757AC9"/>
    <w:rsid w:val="00761DBF"/>
    <w:rsid w:val="007B0C82"/>
    <w:rsid w:val="007C3077"/>
    <w:rsid w:val="007D5E44"/>
    <w:rsid w:val="007E6937"/>
    <w:rsid w:val="007E7660"/>
    <w:rsid w:val="007F0AB8"/>
    <w:rsid w:val="00802BBC"/>
    <w:rsid w:val="00805305"/>
    <w:rsid w:val="00805F10"/>
    <w:rsid w:val="0080754A"/>
    <w:rsid w:val="008212FC"/>
    <w:rsid w:val="00824D44"/>
    <w:rsid w:val="0083392A"/>
    <w:rsid w:val="008377E2"/>
    <w:rsid w:val="0084699E"/>
    <w:rsid w:val="00852688"/>
    <w:rsid w:val="00854EEB"/>
    <w:rsid w:val="008554FA"/>
    <w:rsid w:val="008734C6"/>
    <w:rsid w:val="00874D9E"/>
    <w:rsid w:val="00877DEC"/>
    <w:rsid w:val="00882930"/>
    <w:rsid w:val="00886AF1"/>
    <w:rsid w:val="00895088"/>
    <w:rsid w:val="008A7571"/>
    <w:rsid w:val="008B156E"/>
    <w:rsid w:val="008C30E5"/>
    <w:rsid w:val="008D5118"/>
    <w:rsid w:val="008E14E8"/>
    <w:rsid w:val="008E1D3A"/>
    <w:rsid w:val="00900B51"/>
    <w:rsid w:val="00930BAB"/>
    <w:rsid w:val="009403B6"/>
    <w:rsid w:val="0094283D"/>
    <w:rsid w:val="009738CB"/>
    <w:rsid w:val="00973E92"/>
    <w:rsid w:val="00987D4A"/>
    <w:rsid w:val="009906C8"/>
    <w:rsid w:val="009B5336"/>
    <w:rsid w:val="009C250E"/>
    <w:rsid w:val="009C663F"/>
    <w:rsid w:val="009C712B"/>
    <w:rsid w:val="009D3DE8"/>
    <w:rsid w:val="009E14D8"/>
    <w:rsid w:val="00A04AC1"/>
    <w:rsid w:val="00A0718D"/>
    <w:rsid w:val="00A101AC"/>
    <w:rsid w:val="00A16445"/>
    <w:rsid w:val="00A23D59"/>
    <w:rsid w:val="00A322AF"/>
    <w:rsid w:val="00A5628E"/>
    <w:rsid w:val="00A6247A"/>
    <w:rsid w:val="00A94645"/>
    <w:rsid w:val="00AA0F3D"/>
    <w:rsid w:val="00AA676D"/>
    <w:rsid w:val="00AA7CCC"/>
    <w:rsid w:val="00AF412E"/>
    <w:rsid w:val="00B1118B"/>
    <w:rsid w:val="00B22240"/>
    <w:rsid w:val="00B337E6"/>
    <w:rsid w:val="00B35E6E"/>
    <w:rsid w:val="00B36FDB"/>
    <w:rsid w:val="00B42BD3"/>
    <w:rsid w:val="00B43F02"/>
    <w:rsid w:val="00B60E53"/>
    <w:rsid w:val="00B6304B"/>
    <w:rsid w:val="00B93B4C"/>
    <w:rsid w:val="00B9668A"/>
    <w:rsid w:val="00BB29A2"/>
    <w:rsid w:val="00BC0FBA"/>
    <w:rsid w:val="00BC4EEB"/>
    <w:rsid w:val="00BC57EC"/>
    <w:rsid w:val="00BD6350"/>
    <w:rsid w:val="00BE5172"/>
    <w:rsid w:val="00BF15A0"/>
    <w:rsid w:val="00BF3334"/>
    <w:rsid w:val="00BF425A"/>
    <w:rsid w:val="00C01518"/>
    <w:rsid w:val="00C10AB9"/>
    <w:rsid w:val="00C235AD"/>
    <w:rsid w:val="00C24BC5"/>
    <w:rsid w:val="00C2623B"/>
    <w:rsid w:val="00C31D1B"/>
    <w:rsid w:val="00C31EBA"/>
    <w:rsid w:val="00C40600"/>
    <w:rsid w:val="00C47E32"/>
    <w:rsid w:val="00C55F78"/>
    <w:rsid w:val="00C77ED2"/>
    <w:rsid w:val="00C86414"/>
    <w:rsid w:val="00C90F09"/>
    <w:rsid w:val="00CD5049"/>
    <w:rsid w:val="00D06967"/>
    <w:rsid w:val="00D135F2"/>
    <w:rsid w:val="00D142E9"/>
    <w:rsid w:val="00D146B4"/>
    <w:rsid w:val="00D30E9E"/>
    <w:rsid w:val="00D33593"/>
    <w:rsid w:val="00D338F8"/>
    <w:rsid w:val="00D4715A"/>
    <w:rsid w:val="00D640CB"/>
    <w:rsid w:val="00D70A1A"/>
    <w:rsid w:val="00D9023B"/>
    <w:rsid w:val="00D95C6E"/>
    <w:rsid w:val="00DA1755"/>
    <w:rsid w:val="00DB4F4C"/>
    <w:rsid w:val="00DC368B"/>
    <w:rsid w:val="00DC66DB"/>
    <w:rsid w:val="00DC72C1"/>
    <w:rsid w:val="00E11417"/>
    <w:rsid w:val="00E16D24"/>
    <w:rsid w:val="00E329EF"/>
    <w:rsid w:val="00E33FF7"/>
    <w:rsid w:val="00E51F68"/>
    <w:rsid w:val="00E61142"/>
    <w:rsid w:val="00E7126D"/>
    <w:rsid w:val="00E72511"/>
    <w:rsid w:val="00E72678"/>
    <w:rsid w:val="00E8229C"/>
    <w:rsid w:val="00E9331D"/>
    <w:rsid w:val="00E95058"/>
    <w:rsid w:val="00EA4E6F"/>
    <w:rsid w:val="00EC1C15"/>
    <w:rsid w:val="00EC237A"/>
    <w:rsid w:val="00EC4668"/>
    <w:rsid w:val="00EC7EEE"/>
    <w:rsid w:val="00EE08BB"/>
    <w:rsid w:val="00EE18A7"/>
    <w:rsid w:val="00EE6F0D"/>
    <w:rsid w:val="00F00036"/>
    <w:rsid w:val="00F20A81"/>
    <w:rsid w:val="00F23418"/>
    <w:rsid w:val="00F24039"/>
    <w:rsid w:val="00F309EC"/>
    <w:rsid w:val="00F33680"/>
    <w:rsid w:val="00F3439A"/>
    <w:rsid w:val="00F415F2"/>
    <w:rsid w:val="00F454B9"/>
    <w:rsid w:val="00F46AB2"/>
    <w:rsid w:val="00F56732"/>
    <w:rsid w:val="00F6337D"/>
    <w:rsid w:val="00F82FEE"/>
    <w:rsid w:val="00FB34F1"/>
    <w:rsid w:val="00FB42D1"/>
    <w:rsid w:val="00FB7F6A"/>
    <w:rsid w:val="00FC06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9174928"/>
  <w15:docId w15:val="{9BFF78E6-44A5-4648-ADF9-5A14EDB1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1">
    <w:name w:val="heading 1"/>
    <w:basedOn w:val="a0"/>
    <w:next w:val="a0"/>
    <w:link w:val="10"/>
    <w:qFormat/>
    <w:rsid w:val="00390353"/>
    <w:pPr>
      <w:keepNext/>
      <w:suppressAutoHyphens/>
      <w:spacing w:before="180" w:after="180" w:line="480" w:lineRule="auto"/>
      <w:textAlignment w:val="baseline"/>
      <w:outlineLvl w:val="0"/>
    </w:pPr>
    <w:rPr>
      <w:rFonts w:ascii="Arial" w:eastAsia="新細明體" w:hAnsi="Arial" w:cs="Arial"/>
      <w:b/>
      <w:bCs/>
      <w:kern w:val="1"/>
      <w:sz w:val="52"/>
      <w:szCs w:val="52"/>
    </w:rPr>
  </w:style>
  <w:style w:type="paragraph" w:styleId="2">
    <w:name w:val="heading 2"/>
    <w:basedOn w:val="a0"/>
    <w:next w:val="a1"/>
    <w:link w:val="20"/>
    <w:qFormat/>
    <w:rsid w:val="00390353"/>
    <w:pPr>
      <w:widowControl/>
      <w:numPr>
        <w:ilvl w:val="1"/>
        <w:numId w:val="1"/>
      </w:numPr>
      <w:suppressAutoHyphens/>
      <w:spacing w:before="280" w:after="280"/>
      <w:outlineLvl w:val="1"/>
    </w:pPr>
    <w:rPr>
      <w:rFonts w:ascii="新細明體" w:eastAsia="新細明體" w:hAnsi="新細明體" w:cs="新細明體"/>
      <w:b/>
      <w:bCs/>
      <w:kern w:val="1"/>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basedOn w:val="a2"/>
    <w:link w:val="1"/>
    <w:rsid w:val="00390353"/>
    <w:rPr>
      <w:rFonts w:ascii="Arial" w:eastAsia="新細明體" w:hAnsi="Arial" w:cs="Arial"/>
      <w:b/>
      <w:bCs/>
      <w:kern w:val="1"/>
      <w:sz w:val="52"/>
      <w:szCs w:val="52"/>
    </w:rPr>
  </w:style>
  <w:style w:type="character" w:customStyle="1" w:styleId="20">
    <w:name w:val="標題 2 字元"/>
    <w:basedOn w:val="a2"/>
    <w:link w:val="2"/>
    <w:rsid w:val="00390353"/>
    <w:rPr>
      <w:rFonts w:ascii="新細明體" w:eastAsia="新細明體" w:hAnsi="新細明體" w:cs="新細明體"/>
      <w:b/>
      <w:bCs/>
      <w:kern w:val="1"/>
      <w:sz w:val="36"/>
      <w:szCs w:val="36"/>
    </w:rPr>
  </w:style>
  <w:style w:type="numbering" w:customStyle="1" w:styleId="11">
    <w:name w:val="無清單1"/>
    <w:next w:val="a4"/>
    <w:uiPriority w:val="99"/>
    <w:semiHidden/>
    <w:unhideWhenUsed/>
    <w:rsid w:val="00390353"/>
  </w:style>
  <w:style w:type="numbering" w:customStyle="1" w:styleId="110">
    <w:name w:val="無清單11"/>
    <w:next w:val="a4"/>
    <w:uiPriority w:val="99"/>
    <w:semiHidden/>
    <w:unhideWhenUsed/>
    <w:rsid w:val="00390353"/>
  </w:style>
  <w:style w:type="character" w:customStyle="1" w:styleId="WW8Num1z0">
    <w:name w:val="WW8Num1z0"/>
    <w:rsid w:val="00390353"/>
  </w:style>
  <w:style w:type="character" w:customStyle="1" w:styleId="WW8Num1z1">
    <w:name w:val="WW8Num1z1"/>
    <w:rsid w:val="00390353"/>
  </w:style>
  <w:style w:type="character" w:customStyle="1" w:styleId="WW8Num1z2">
    <w:name w:val="WW8Num1z2"/>
    <w:rsid w:val="00390353"/>
  </w:style>
  <w:style w:type="character" w:customStyle="1" w:styleId="WW8Num1z3">
    <w:name w:val="WW8Num1z3"/>
    <w:rsid w:val="00390353"/>
  </w:style>
  <w:style w:type="character" w:customStyle="1" w:styleId="WW8Num1z4">
    <w:name w:val="WW8Num1z4"/>
    <w:rsid w:val="00390353"/>
  </w:style>
  <w:style w:type="character" w:customStyle="1" w:styleId="WW8Num1z5">
    <w:name w:val="WW8Num1z5"/>
    <w:rsid w:val="00390353"/>
  </w:style>
  <w:style w:type="character" w:customStyle="1" w:styleId="WW8Num1z6">
    <w:name w:val="WW8Num1z6"/>
    <w:rsid w:val="00390353"/>
  </w:style>
  <w:style w:type="character" w:customStyle="1" w:styleId="WW8Num1z7">
    <w:name w:val="WW8Num1z7"/>
    <w:rsid w:val="00390353"/>
  </w:style>
  <w:style w:type="character" w:customStyle="1" w:styleId="WW8Num1z8">
    <w:name w:val="WW8Num1z8"/>
    <w:rsid w:val="00390353"/>
  </w:style>
  <w:style w:type="character" w:customStyle="1" w:styleId="WW8Num2z0">
    <w:name w:val="WW8Num2z0"/>
    <w:rsid w:val="00390353"/>
    <w:rPr>
      <w:rFonts w:ascii="Times New Roman" w:eastAsia="標楷體" w:hAnsi="Times New Roman" w:cs="標楷體" w:hint="default"/>
      <w:sz w:val="20"/>
    </w:rPr>
  </w:style>
  <w:style w:type="character" w:customStyle="1" w:styleId="WW8Num3z0">
    <w:name w:val="WW8Num3z0"/>
    <w:rsid w:val="00390353"/>
    <w:rPr>
      <w:rFonts w:eastAsia="標楷體" w:cs="標楷體" w:hint="default"/>
    </w:rPr>
  </w:style>
  <w:style w:type="character" w:customStyle="1" w:styleId="WW8Num4z0">
    <w:name w:val="WW8Num4z0"/>
    <w:rsid w:val="00390353"/>
    <w:rPr>
      <w:rFonts w:ascii="Times New Roman" w:eastAsia="標楷體" w:hAnsi="Times New Roman" w:cs="標楷體" w:hint="default"/>
      <w:w w:val="95"/>
      <w:sz w:val="20"/>
    </w:rPr>
  </w:style>
  <w:style w:type="character" w:customStyle="1" w:styleId="WW8Num5z0">
    <w:name w:val="WW8Num5z0"/>
    <w:rsid w:val="00390353"/>
    <w:rPr>
      <w:rFonts w:ascii="標楷體" w:eastAsia="標楷體" w:hAnsi="標楷體" w:cs="Times New Roman" w:hint="default"/>
      <w:sz w:val="28"/>
      <w:szCs w:val="28"/>
    </w:rPr>
  </w:style>
  <w:style w:type="character" w:customStyle="1" w:styleId="WW8Num6z0">
    <w:name w:val="WW8Num6z0"/>
    <w:rsid w:val="00390353"/>
    <w:rPr>
      <w:rFonts w:ascii="Times New Roman" w:eastAsia="Times New Roman" w:hAnsi="Times New Roman" w:cs="Times New Roman" w:hint="eastAsia"/>
      <w:sz w:val="22"/>
    </w:rPr>
  </w:style>
  <w:style w:type="character" w:customStyle="1" w:styleId="WW8Num7z0">
    <w:name w:val="WW8Num7z0"/>
    <w:rsid w:val="00390353"/>
    <w:rPr>
      <w:rFonts w:cs="標楷體" w:hint="default"/>
    </w:rPr>
  </w:style>
  <w:style w:type="character" w:customStyle="1" w:styleId="WW8Num8z0">
    <w:name w:val="WW8Num8z0"/>
    <w:rsid w:val="00390353"/>
    <w:rPr>
      <w:rFonts w:cs="標楷體" w:hint="default"/>
    </w:rPr>
  </w:style>
  <w:style w:type="character" w:customStyle="1" w:styleId="WW8Num9z0">
    <w:name w:val="WW8Num9z0"/>
    <w:rsid w:val="00390353"/>
    <w:rPr>
      <w:rFonts w:ascii="Times New Roman" w:eastAsia="標楷體" w:hAnsi="Times New Roman" w:cs="標楷體" w:hint="default"/>
      <w:w w:val="95"/>
      <w:sz w:val="20"/>
      <w:szCs w:val="20"/>
    </w:rPr>
  </w:style>
  <w:style w:type="character" w:customStyle="1" w:styleId="WW8Num10z0">
    <w:name w:val="WW8Num10z0"/>
    <w:rsid w:val="00390353"/>
    <w:rPr>
      <w:rFonts w:eastAsia="標楷體" w:cs="Times New Roman" w:hint="default"/>
      <w:sz w:val="22"/>
    </w:rPr>
  </w:style>
  <w:style w:type="character" w:customStyle="1" w:styleId="WW8Num11z0">
    <w:name w:val="WW8Num11z0"/>
    <w:rsid w:val="00390353"/>
    <w:rPr>
      <w:rFonts w:ascii="Times New Roman" w:eastAsia="Times New Roman" w:hAnsi="Times New Roman" w:cs="Times New Roman" w:hint="eastAsia"/>
      <w:sz w:val="26"/>
      <w:szCs w:val="26"/>
    </w:rPr>
  </w:style>
  <w:style w:type="character" w:customStyle="1" w:styleId="WW8Num12z0">
    <w:name w:val="WW8Num12z0"/>
    <w:rsid w:val="00390353"/>
    <w:rPr>
      <w:rFonts w:ascii="標楷體" w:hAnsi="標楷體" w:cs="標楷體" w:hint="eastAsia"/>
      <w:color w:val="auto"/>
    </w:rPr>
  </w:style>
  <w:style w:type="character" w:customStyle="1" w:styleId="WW8Num13z0">
    <w:name w:val="WW8Num13z0"/>
    <w:rsid w:val="00390353"/>
    <w:rPr>
      <w:rFonts w:ascii="Times New Roman" w:eastAsia="標楷體" w:hAnsi="Times New Roman" w:cs="標楷體" w:hint="default"/>
      <w:w w:val="95"/>
      <w:sz w:val="20"/>
    </w:rPr>
  </w:style>
  <w:style w:type="character" w:customStyle="1" w:styleId="WW8Num14z0">
    <w:name w:val="WW8Num14z0"/>
    <w:rsid w:val="00390353"/>
    <w:rPr>
      <w:rFonts w:ascii="Times New Roman" w:eastAsia="標楷體" w:hAnsi="Times New Roman" w:cs="標楷體" w:hint="default"/>
      <w:w w:val="95"/>
      <w:sz w:val="20"/>
    </w:rPr>
  </w:style>
  <w:style w:type="character" w:customStyle="1" w:styleId="WW8Num15z0">
    <w:name w:val="WW8Num15z0"/>
    <w:rsid w:val="00390353"/>
    <w:rPr>
      <w:rFonts w:ascii="Times New Roman" w:eastAsia="標楷體" w:hAnsi="Times New Roman" w:cs="標楷體" w:hint="default"/>
      <w:spacing w:val="-12"/>
      <w:sz w:val="24"/>
    </w:rPr>
  </w:style>
  <w:style w:type="character" w:customStyle="1" w:styleId="WW8Num16z0">
    <w:name w:val="WW8Num16z0"/>
    <w:rsid w:val="00390353"/>
    <w:rPr>
      <w:rFonts w:ascii="Times New Roman" w:eastAsia="標楷體" w:hAnsi="Times New Roman" w:cs="標楷體" w:hint="default"/>
      <w:spacing w:val="-12"/>
      <w:sz w:val="24"/>
    </w:rPr>
  </w:style>
  <w:style w:type="character" w:customStyle="1" w:styleId="WW8Num17z0">
    <w:name w:val="WW8Num17z0"/>
    <w:rsid w:val="00390353"/>
    <w:rPr>
      <w:rFonts w:ascii="Times New Roman" w:eastAsia="標楷體" w:hAnsi="Times New Roman" w:cs="標楷體" w:hint="default"/>
      <w:sz w:val="20"/>
    </w:rPr>
  </w:style>
  <w:style w:type="character" w:customStyle="1" w:styleId="WW8Num18z0">
    <w:name w:val="WW8Num18z0"/>
    <w:rsid w:val="00390353"/>
    <w:rPr>
      <w:rFonts w:ascii="Times New Roman" w:eastAsia="標楷體" w:hAnsi="Times New Roman" w:cs="標楷體" w:hint="default"/>
      <w:w w:val="95"/>
      <w:sz w:val="20"/>
    </w:rPr>
  </w:style>
  <w:style w:type="character" w:customStyle="1" w:styleId="WW8Num19z0">
    <w:name w:val="WW8Num19z0"/>
    <w:rsid w:val="00390353"/>
    <w:rPr>
      <w:rFonts w:ascii="Times New Roman" w:eastAsia="標楷體" w:hAnsi="Times New Roman" w:cs="標楷體" w:hint="default"/>
      <w:sz w:val="20"/>
    </w:rPr>
  </w:style>
  <w:style w:type="character" w:customStyle="1" w:styleId="WW8Num20z0">
    <w:name w:val="WW8Num20z0"/>
    <w:rsid w:val="00390353"/>
    <w:rPr>
      <w:rFonts w:ascii="Times New Roman" w:eastAsia="標楷體" w:hAnsi="Times New Roman" w:cs="標楷體" w:hint="default"/>
      <w:w w:val="95"/>
      <w:sz w:val="20"/>
    </w:rPr>
  </w:style>
  <w:style w:type="character" w:customStyle="1" w:styleId="WW8Num21z0">
    <w:name w:val="WW8Num21z0"/>
    <w:rsid w:val="00390353"/>
    <w:rPr>
      <w:rFonts w:ascii="Times New Roman" w:eastAsia="標楷體" w:hAnsi="Times New Roman" w:cs="標楷體" w:hint="default"/>
      <w:sz w:val="20"/>
    </w:rPr>
  </w:style>
  <w:style w:type="character" w:customStyle="1" w:styleId="WW8Num22z0">
    <w:name w:val="WW8Num22z0"/>
    <w:rsid w:val="00390353"/>
    <w:rPr>
      <w:rFonts w:ascii="標楷體" w:eastAsia="標楷體" w:hAnsi="標楷體" w:cs="標楷體" w:hint="eastAsia"/>
      <w:color w:val="auto"/>
      <w:sz w:val="22"/>
    </w:rPr>
  </w:style>
  <w:style w:type="character" w:customStyle="1" w:styleId="WW8Num23z0">
    <w:name w:val="WW8Num23z0"/>
    <w:rsid w:val="00390353"/>
    <w:rPr>
      <w:rFonts w:ascii="Times New Roman" w:eastAsia="標楷體" w:hAnsi="Times New Roman" w:cs="標楷體" w:hint="default"/>
      <w:sz w:val="24"/>
    </w:rPr>
  </w:style>
  <w:style w:type="character" w:customStyle="1" w:styleId="WW8Num24z0">
    <w:name w:val="WW8Num24z0"/>
    <w:rsid w:val="00390353"/>
    <w:rPr>
      <w:rFonts w:ascii="Times New Roman" w:eastAsia="標楷體" w:hAnsi="Times New Roman" w:cs="標楷體" w:hint="default"/>
      <w:w w:val="95"/>
      <w:sz w:val="20"/>
    </w:rPr>
  </w:style>
  <w:style w:type="character" w:customStyle="1" w:styleId="WW8Num25z0">
    <w:name w:val="WW8Num25z0"/>
    <w:rsid w:val="00390353"/>
    <w:rPr>
      <w:rFonts w:ascii="Times New Roman" w:eastAsia="標楷體" w:hAnsi="Times New Roman" w:cs="標楷體" w:hint="default"/>
      <w:w w:val="95"/>
      <w:sz w:val="20"/>
    </w:rPr>
  </w:style>
  <w:style w:type="character" w:customStyle="1" w:styleId="WW8Num26z0">
    <w:name w:val="WW8Num26z0"/>
    <w:rsid w:val="00390353"/>
    <w:rPr>
      <w:rFonts w:cs="標楷體" w:hint="default"/>
    </w:rPr>
  </w:style>
  <w:style w:type="character" w:customStyle="1" w:styleId="WW8Num27z0">
    <w:name w:val="WW8Num27z0"/>
    <w:rsid w:val="00390353"/>
    <w:rPr>
      <w:rFonts w:ascii="Times New Roman" w:eastAsia="標楷體" w:hAnsi="Times New Roman" w:cs="標楷體" w:hint="default"/>
      <w:w w:val="95"/>
      <w:sz w:val="20"/>
    </w:rPr>
  </w:style>
  <w:style w:type="character" w:customStyle="1" w:styleId="WW8Num28z0">
    <w:name w:val="WW8Num28z0"/>
    <w:rsid w:val="00390353"/>
    <w:rPr>
      <w:rFonts w:eastAsia="標楷體" w:cs="標楷體" w:hint="default"/>
      <w:kern w:val="1"/>
      <w:szCs w:val="22"/>
    </w:rPr>
  </w:style>
  <w:style w:type="character" w:customStyle="1" w:styleId="WW8Num29z0">
    <w:name w:val="WW8Num29z0"/>
    <w:rsid w:val="00390353"/>
    <w:rPr>
      <w:rFonts w:hint="default"/>
    </w:rPr>
  </w:style>
  <w:style w:type="character" w:customStyle="1" w:styleId="WW8Num30z0">
    <w:name w:val="WW8Num30z0"/>
    <w:rsid w:val="00390353"/>
    <w:rPr>
      <w:rFonts w:eastAsia="標楷體" w:hint="default"/>
      <w:kern w:val="1"/>
      <w:sz w:val="26"/>
      <w:szCs w:val="26"/>
    </w:rPr>
  </w:style>
  <w:style w:type="character" w:customStyle="1" w:styleId="WW8Num31z0">
    <w:name w:val="WW8Num31z0"/>
    <w:rsid w:val="00390353"/>
    <w:rPr>
      <w:rFonts w:ascii="標楷體" w:eastAsia="標楷體" w:hAnsi="標楷體" w:cs="DFKaiShu-SB-Estd-BF" w:hint="default"/>
      <w:kern w:val="1"/>
      <w:sz w:val="26"/>
      <w:szCs w:val="26"/>
    </w:rPr>
  </w:style>
  <w:style w:type="character" w:customStyle="1" w:styleId="WW8Num32z0">
    <w:name w:val="WW8Num32z0"/>
    <w:rsid w:val="00390353"/>
    <w:rPr>
      <w:rFonts w:ascii="標楷體" w:eastAsia="標楷體" w:hAnsi="標楷體" w:cs="標楷體"/>
      <w:bCs/>
      <w:sz w:val="24"/>
      <w:szCs w:val="24"/>
    </w:rPr>
  </w:style>
  <w:style w:type="character" w:customStyle="1" w:styleId="WW8Num32z1">
    <w:name w:val="WW8Num32z1"/>
    <w:rsid w:val="00390353"/>
  </w:style>
  <w:style w:type="character" w:customStyle="1" w:styleId="WW8Num32z2">
    <w:name w:val="WW8Num32z2"/>
    <w:rsid w:val="00390353"/>
  </w:style>
  <w:style w:type="character" w:customStyle="1" w:styleId="WW8Num32z3">
    <w:name w:val="WW8Num32z3"/>
    <w:rsid w:val="00390353"/>
  </w:style>
  <w:style w:type="character" w:customStyle="1" w:styleId="WW8Num32z4">
    <w:name w:val="WW8Num32z4"/>
    <w:rsid w:val="00390353"/>
  </w:style>
  <w:style w:type="character" w:customStyle="1" w:styleId="WW8Num32z5">
    <w:name w:val="WW8Num32z5"/>
    <w:rsid w:val="00390353"/>
  </w:style>
  <w:style w:type="character" w:customStyle="1" w:styleId="WW8Num32z6">
    <w:name w:val="WW8Num32z6"/>
    <w:rsid w:val="00390353"/>
  </w:style>
  <w:style w:type="character" w:customStyle="1" w:styleId="WW8Num32z7">
    <w:name w:val="WW8Num32z7"/>
    <w:rsid w:val="00390353"/>
  </w:style>
  <w:style w:type="character" w:customStyle="1" w:styleId="WW8Num32z8">
    <w:name w:val="WW8Num32z8"/>
    <w:rsid w:val="00390353"/>
  </w:style>
  <w:style w:type="character" w:customStyle="1" w:styleId="WW8Num33z0">
    <w:name w:val="WW8Num33z0"/>
    <w:rsid w:val="00390353"/>
    <w:rPr>
      <w:rFonts w:ascii="標楷體" w:eastAsia="標楷體" w:hAnsi="標楷體" w:cs="標楷體" w:hint="default"/>
      <w:kern w:val="1"/>
      <w:sz w:val="28"/>
      <w:szCs w:val="28"/>
    </w:rPr>
  </w:style>
  <w:style w:type="character" w:customStyle="1" w:styleId="WW8Num34z0">
    <w:name w:val="WW8Num34z0"/>
    <w:rsid w:val="00390353"/>
    <w:rPr>
      <w:rFonts w:ascii="標楷體" w:eastAsia="標楷體" w:hAnsi="標楷體" w:cs="標楷體" w:hint="eastAsia"/>
      <w:b w:val="0"/>
      <w:bCs/>
      <w:sz w:val="24"/>
      <w:szCs w:val="28"/>
    </w:rPr>
  </w:style>
  <w:style w:type="character" w:customStyle="1" w:styleId="WW8Num35z0">
    <w:name w:val="WW8Num35z0"/>
    <w:rsid w:val="00390353"/>
  </w:style>
  <w:style w:type="character" w:customStyle="1" w:styleId="WW8Num36z0">
    <w:name w:val="WW8Num36z0"/>
    <w:rsid w:val="00390353"/>
    <w:rPr>
      <w:rFonts w:ascii="標楷體" w:eastAsia="標楷體" w:hAnsi="標楷體" w:cs="標楷體" w:hint="eastAsia"/>
      <w:b w:val="0"/>
      <w:sz w:val="24"/>
      <w:szCs w:val="28"/>
      <w:lang w:val="en-US"/>
    </w:rPr>
  </w:style>
  <w:style w:type="character" w:customStyle="1" w:styleId="WW8Num37z0">
    <w:name w:val="WW8Num37z0"/>
    <w:rsid w:val="00390353"/>
    <w:rPr>
      <w:rFonts w:ascii="標楷體" w:eastAsia="標楷體" w:hAnsi="標楷體" w:cs="標楷體" w:hint="eastAsia"/>
      <w:b w:val="0"/>
      <w:bCs/>
      <w:sz w:val="24"/>
      <w:szCs w:val="28"/>
    </w:rPr>
  </w:style>
  <w:style w:type="character" w:customStyle="1" w:styleId="WW8Num38z0">
    <w:name w:val="WW8Num38z0"/>
    <w:rsid w:val="00390353"/>
    <w:rPr>
      <w:rFonts w:ascii="標楷體" w:eastAsia="標楷體" w:hAnsi="標楷體" w:cs="標楷體" w:hint="default"/>
      <w:b w:val="0"/>
      <w:sz w:val="24"/>
      <w:szCs w:val="28"/>
    </w:rPr>
  </w:style>
  <w:style w:type="character" w:customStyle="1" w:styleId="WW8Num39z0">
    <w:name w:val="WW8Num39z0"/>
    <w:rsid w:val="00390353"/>
    <w:rPr>
      <w:rFonts w:ascii="標楷體" w:eastAsia="標楷體" w:hAnsi="標楷體" w:cs="標楷體" w:hint="eastAsia"/>
    </w:rPr>
  </w:style>
  <w:style w:type="character" w:customStyle="1" w:styleId="WW8Num40z0">
    <w:name w:val="WW8Num40z0"/>
    <w:rsid w:val="00390353"/>
    <w:rPr>
      <w:rFonts w:ascii="標楷體" w:eastAsia="標楷體" w:hAnsi="標楷體" w:cs="標楷體" w:hint="default"/>
      <w:bCs/>
    </w:rPr>
  </w:style>
  <w:style w:type="character" w:customStyle="1" w:styleId="WW8Num41z0">
    <w:name w:val="WW8Num41z0"/>
    <w:rsid w:val="00390353"/>
  </w:style>
  <w:style w:type="character" w:customStyle="1" w:styleId="WW8Num41z1">
    <w:name w:val="WW8Num41z1"/>
    <w:rsid w:val="00390353"/>
    <w:rPr>
      <w:rFonts w:eastAsia="標楷體" w:hint="eastAsia"/>
      <w:b w:val="0"/>
      <w:sz w:val="24"/>
      <w:szCs w:val="28"/>
    </w:rPr>
  </w:style>
  <w:style w:type="character" w:customStyle="1" w:styleId="WW8Num41z2">
    <w:name w:val="WW8Num41z2"/>
    <w:rsid w:val="00390353"/>
    <w:rPr>
      <w:rFonts w:ascii="標楷體" w:eastAsia="標楷體" w:hAnsi="標楷體" w:cs="標楷體" w:hint="eastAsia"/>
    </w:rPr>
  </w:style>
  <w:style w:type="character" w:customStyle="1" w:styleId="WW8Num41z5">
    <w:name w:val="WW8Num41z5"/>
    <w:rsid w:val="00390353"/>
  </w:style>
  <w:style w:type="character" w:customStyle="1" w:styleId="WW8Num41z6">
    <w:name w:val="WW8Num41z6"/>
    <w:rsid w:val="00390353"/>
  </w:style>
  <w:style w:type="character" w:customStyle="1" w:styleId="WW8Num41z7">
    <w:name w:val="WW8Num41z7"/>
    <w:rsid w:val="00390353"/>
  </w:style>
  <w:style w:type="character" w:customStyle="1" w:styleId="WW8Num41z8">
    <w:name w:val="WW8Num41z8"/>
    <w:rsid w:val="00390353"/>
  </w:style>
  <w:style w:type="character" w:customStyle="1" w:styleId="WW8Num42z0">
    <w:name w:val="WW8Num42z0"/>
    <w:rsid w:val="00390353"/>
    <w:rPr>
      <w:rFonts w:ascii="標楷體" w:eastAsia="標楷體" w:hAnsi="標楷體" w:cs="標楷體" w:hint="eastAsia"/>
      <w:bCs/>
    </w:rPr>
  </w:style>
  <w:style w:type="character" w:customStyle="1" w:styleId="WW8Num43z0">
    <w:name w:val="WW8Num43z0"/>
    <w:rsid w:val="00390353"/>
    <w:rPr>
      <w:rFonts w:ascii="標楷體" w:eastAsia="標楷體" w:hAnsi="標楷體" w:cs="標楷體" w:hint="eastAsia"/>
      <w:b w:val="0"/>
      <w:sz w:val="24"/>
      <w:szCs w:val="28"/>
    </w:rPr>
  </w:style>
  <w:style w:type="character" w:customStyle="1" w:styleId="WW8Num44z0">
    <w:name w:val="WW8Num44z0"/>
    <w:rsid w:val="00390353"/>
    <w:rPr>
      <w:rFonts w:ascii="標楷體" w:eastAsia="標楷體" w:hAnsi="標楷體" w:cs="標楷體" w:hint="eastAsia"/>
    </w:rPr>
  </w:style>
  <w:style w:type="character" w:customStyle="1" w:styleId="WW8Num45z0">
    <w:name w:val="WW8Num45z0"/>
    <w:rsid w:val="00390353"/>
    <w:rPr>
      <w:rFonts w:ascii="標楷體" w:eastAsia="標楷體" w:hAnsi="標楷體" w:cs="標楷體" w:hint="eastAsia"/>
    </w:rPr>
  </w:style>
  <w:style w:type="character" w:customStyle="1" w:styleId="WW8Num46z0">
    <w:name w:val="WW8Num46z0"/>
    <w:rsid w:val="00390353"/>
    <w:rPr>
      <w:rFonts w:ascii="標楷體" w:eastAsia="標楷體" w:hAnsi="標楷體" w:cs="標楷體" w:hint="eastAsia"/>
    </w:rPr>
  </w:style>
  <w:style w:type="character" w:customStyle="1" w:styleId="WW8Num47z0">
    <w:name w:val="WW8Num47z0"/>
    <w:rsid w:val="00390353"/>
    <w:rPr>
      <w:rFonts w:ascii="標楷體" w:eastAsia="標楷體" w:hAnsi="標楷體" w:cs="標楷體" w:hint="eastAsia"/>
      <w:b w:val="0"/>
      <w:bCs/>
      <w:sz w:val="24"/>
      <w:szCs w:val="28"/>
    </w:rPr>
  </w:style>
  <w:style w:type="character" w:customStyle="1" w:styleId="WW8Num48z0">
    <w:name w:val="WW8Num48z0"/>
    <w:rsid w:val="00390353"/>
    <w:rPr>
      <w:rFonts w:ascii="標楷體" w:eastAsia="標楷體" w:hAnsi="標楷體" w:cs="標楷體" w:hint="eastAsia"/>
    </w:rPr>
  </w:style>
  <w:style w:type="character" w:customStyle="1" w:styleId="WW8Num48z1">
    <w:name w:val="WW8Num48z1"/>
    <w:rsid w:val="00390353"/>
    <w:rPr>
      <w:rFonts w:ascii="標楷體" w:eastAsia="標楷體" w:hAnsi="標楷體" w:cs="標楷體" w:hint="eastAsia"/>
      <w:b w:val="0"/>
      <w:sz w:val="24"/>
      <w:szCs w:val="28"/>
    </w:rPr>
  </w:style>
  <w:style w:type="character" w:customStyle="1" w:styleId="WW8Num48z2">
    <w:name w:val="WW8Num48z2"/>
    <w:rsid w:val="00390353"/>
    <w:rPr>
      <w:rFonts w:ascii="標楷體" w:eastAsia="標楷體" w:hAnsi="標楷體" w:cs="標楷體" w:hint="eastAsia"/>
      <w:bCs/>
      <w:sz w:val="24"/>
      <w:szCs w:val="44"/>
    </w:rPr>
  </w:style>
  <w:style w:type="character" w:customStyle="1" w:styleId="WW8Num48z3">
    <w:name w:val="WW8Num48z3"/>
    <w:rsid w:val="00390353"/>
    <w:rPr>
      <w:rFonts w:eastAsia="標楷體" w:hint="default"/>
      <w:bCs/>
    </w:rPr>
  </w:style>
  <w:style w:type="character" w:customStyle="1" w:styleId="WW8Num48z4">
    <w:name w:val="WW8Num48z4"/>
    <w:rsid w:val="00390353"/>
  </w:style>
  <w:style w:type="character" w:customStyle="1" w:styleId="WW8Num48z5">
    <w:name w:val="WW8Num48z5"/>
    <w:rsid w:val="00390353"/>
  </w:style>
  <w:style w:type="character" w:customStyle="1" w:styleId="WW8Num48z6">
    <w:name w:val="WW8Num48z6"/>
    <w:rsid w:val="00390353"/>
  </w:style>
  <w:style w:type="character" w:customStyle="1" w:styleId="WW8Num48z7">
    <w:name w:val="WW8Num48z7"/>
    <w:rsid w:val="00390353"/>
  </w:style>
  <w:style w:type="character" w:customStyle="1" w:styleId="WW8Num48z8">
    <w:name w:val="WW8Num48z8"/>
    <w:rsid w:val="00390353"/>
  </w:style>
  <w:style w:type="character" w:customStyle="1" w:styleId="WW8Num49z0">
    <w:name w:val="WW8Num49z0"/>
    <w:rsid w:val="00390353"/>
    <w:rPr>
      <w:rFonts w:ascii="標楷體" w:eastAsia="標楷體" w:hAnsi="標楷體" w:cs="標楷體" w:hint="eastAsia"/>
      <w:b w:val="0"/>
      <w:bCs/>
      <w:sz w:val="24"/>
      <w:szCs w:val="28"/>
    </w:rPr>
  </w:style>
  <w:style w:type="character" w:customStyle="1" w:styleId="WW8Num50z0">
    <w:name w:val="WW8Num50z0"/>
    <w:rsid w:val="00390353"/>
  </w:style>
  <w:style w:type="character" w:customStyle="1" w:styleId="WW8Num51z0">
    <w:name w:val="WW8Num51z0"/>
    <w:rsid w:val="00390353"/>
    <w:rPr>
      <w:rFonts w:eastAsia="標楷體" w:hint="eastAsia"/>
      <w:b w:val="0"/>
      <w:sz w:val="24"/>
      <w:szCs w:val="28"/>
    </w:rPr>
  </w:style>
  <w:style w:type="character" w:customStyle="1" w:styleId="WW8Num52z0">
    <w:name w:val="WW8Num52z0"/>
    <w:rsid w:val="00390353"/>
  </w:style>
  <w:style w:type="character" w:customStyle="1" w:styleId="WW8Num52z1">
    <w:name w:val="WW8Num52z1"/>
    <w:rsid w:val="00390353"/>
    <w:rPr>
      <w:rFonts w:eastAsia="標楷體" w:hint="eastAsia"/>
      <w:b w:val="0"/>
      <w:sz w:val="24"/>
      <w:szCs w:val="28"/>
    </w:rPr>
  </w:style>
  <w:style w:type="character" w:customStyle="1" w:styleId="WW8Num52z2">
    <w:name w:val="WW8Num52z2"/>
    <w:rsid w:val="00390353"/>
    <w:rPr>
      <w:rFonts w:ascii="標楷體" w:eastAsia="標楷體" w:hAnsi="標楷體" w:cs="標楷體" w:hint="eastAsia"/>
    </w:rPr>
  </w:style>
  <w:style w:type="character" w:customStyle="1" w:styleId="WW8Num52z4">
    <w:name w:val="WW8Num52z4"/>
    <w:rsid w:val="00390353"/>
  </w:style>
  <w:style w:type="character" w:customStyle="1" w:styleId="WW8Num52z5">
    <w:name w:val="WW8Num52z5"/>
    <w:rsid w:val="00390353"/>
  </w:style>
  <w:style w:type="character" w:customStyle="1" w:styleId="WW8Num52z6">
    <w:name w:val="WW8Num52z6"/>
    <w:rsid w:val="00390353"/>
  </w:style>
  <w:style w:type="character" w:customStyle="1" w:styleId="WW8Num52z7">
    <w:name w:val="WW8Num52z7"/>
    <w:rsid w:val="00390353"/>
  </w:style>
  <w:style w:type="character" w:customStyle="1" w:styleId="WW8Num52z8">
    <w:name w:val="WW8Num52z8"/>
    <w:rsid w:val="00390353"/>
  </w:style>
  <w:style w:type="character" w:customStyle="1" w:styleId="WW8Num53z0">
    <w:name w:val="WW8Num53z0"/>
    <w:rsid w:val="00390353"/>
    <w:rPr>
      <w:rFonts w:ascii="標楷體" w:eastAsia="標楷體" w:hAnsi="標楷體" w:cs="標楷體" w:hint="eastAsia"/>
      <w:bCs/>
    </w:rPr>
  </w:style>
  <w:style w:type="character" w:customStyle="1" w:styleId="WW8Num54z0">
    <w:name w:val="WW8Num54z0"/>
    <w:rsid w:val="00390353"/>
    <w:rPr>
      <w:rFonts w:ascii="標楷體" w:eastAsia="標楷體" w:hAnsi="標楷體" w:cs="標楷體" w:hint="eastAsia"/>
      <w:bCs/>
    </w:rPr>
  </w:style>
  <w:style w:type="character" w:customStyle="1" w:styleId="WW8Num37z1">
    <w:name w:val="WW8Num37z1"/>
    <w:rsid w:val="00390353"/>
  </w:style>
  <w:style w:type="character" w:customStyle="1" w:styleId="WW8Num37z2">
    <w:name w:val="WW8Num37z2"/>
    <w:rsid w:val="00390353"/>
  </w:style>
  <w:style w:type="character" w:customStyle="1" w:styleId="WW8Num37z3">
    <w:name w:val="WW8Num37z3"/>
    <w:rsid w:val="00390353"/>
  </w:style>
  <w:style w:type="character" w:customStyle="1" w:styleId="WW8Num37z4">
    <w:name w:val="WW8Num37z4"/>
    <w:rsid w:val="00390353"/>
  </w:style>
  <w:style w:type="character" w:customStyle="1" w:styleId="WW8Num37z5">
    <w:name w:val="WW8Num37z5"/>
    <w:rsid w:val="00390353"/>
  </w:style>
  <w:style w:type="character" w:customStyle="1" w:styleId="WW8Num37z6">
    <w:name w:val="WW8Num37z6"/>
    <w:rsid w:val="00390353"/>
  </w:style>
  <w:style w:type="character" w:customStyle="1" w:styleId="WW8Num37z7">
    <w:name w:val="WW8Num37z7"/>
    <w:rsid w:val="00390353"/>
  </w:style>
  <w:style w:type="character" w:customStyle="1" w:styleId="WW8Num37z8">
    <w:name w:val="WW8Num37z8"/>
    <w:rsid w:val="00390353"/>
  </w:style>
  <w:style w:type="character" w:customStyle="1" w:styleId="WW8Num46z1">
    <w:name w:val="WW8Num46z1"/>
    <w:rsid w:val="00390353"/>
    <w:rPr>
      <w:rFonts w:eastAsia="標楷體" w:hint="eastAsia"/>
      <w:b w:val="0"/>
      <w:sz w:val="24"/>
      <w:szCs w:val="28"/>
    </w:rPr>
  </w:style>
  <w:style w:type="character" w:customStyle="1" w:styleId="WW8Num46z2">
    <w:name w:val="WW8Num46z2"/>
    <w:rsid w:val="00390353"/>
    <w:rPr>
      <w:rFonts w:ascii="標楷體" w:eastAsia="標楷體" w:hAnsi="標楷體" w:cs="標楷體" w:hint="eastAsia"/>
    </w:rPr>
  </w:style>
  <w:style w:type="character" w:customStyle="1" w:styleId="WW8Num46z5">
    <w:name w:val="WW8Num46z5"/>
    <w:rsid w:val="00390353"/>
  </w:style>
  <w:style w:type="character" w:customStyle="1" w:styleId="WW8Num46z6">
    <w:name w:val="WW8Num46z6"/>
    <w:rsid w:val="00390353"/>
  </w:style>
  <w:style w:type="character" w:customStyle="1" w:styleId="WW8Num46z7">
    <w:name w:val="WW8Num46z7"/>
    <w:rsid w:val="00390353"/>
  </w:style>
  <w:style w:type="character" w:customStyle="1" w:styleId="WW8Num46z8">
    <w:name w:val="WW8Num46z8"/>
    <w:rsid w:val="00390353"/>
  </w:style>
  <w:style w:type="character" w:customStyle="1" w:styleId="WW8Num53z1">
    <w:name w:val="WW8Num53z1"/>
    <w:rsid w:val="00390353"/>
    <w:rPr>
      <w:rFonts w:ascii="標楷體" w:eastAsia="標楷體" w:hAnsi="標楷體" w:cs="標楷體" w:hint="eastAsia"/>
      <w:b w:val="0"/>
      <w:sz w:val="24"/>
      <w:szCs w:val="28"/>
    </w:rPr>
  </w:style>
  <w:style w:type="character" w:customStyle="1" w:styleId="WW8Num53z2">
    <w:name w:val="WW8Num53z2"/>
    <w:rsid w:val="00390353"/>
    <w:rPr>
      <w:rFonts w:ascii="標楷體" w:eastAsia="標楷體" w:hAnsi="標楷體" w:cs="標楷體" w:hint="eastAsia"/>
      <w:bCs/>
      <w:sz w:val="24"/>
      <w:szCs w:val="44"/>
    </w:rPr>
  </w:style>
  <w:style w:type="character" w:customStyle="1" w:styleId="WW8Num53z3">
    <w:name w:val="WW8Num53z3"/>
    <w:rsid w:val="00390353"/>
    <w:rPr>
      <w:rFonts w:eastAsia="標楷體" w:hint="default"/>
      <w:bCs/>
    </w:rPr>
  </w:style>
  <w:style w:type="character" w:customStyle="1" w:styleId="WW8Num53z4">
    <w:name w:val="WW8Num53z4"/>
    <w:rsid w:val="00390353"/>
  </w:style>
  <w:style w:type="character" w:customStyle="1" w:styleId="WW8Num53z5">
    <w:name w:val="WW8Num53z5"/>
    <w:rsid w:val="00390353"/>
  </w:style>
  <w:style w:type="character" w:customStyle="1" w:styleId="WW8Num53z6">
    <w:name w:val="WW8Num53z6"/>
    <w:rsid w:val="00390353"/>
  </w:style>
  <w:style w:type="character" w:customStyle="1" w:styleId="WW8Num53z7">
    <w:name w:val="WW8Num53z7"/>
    <w:rsid w:val="00390353"/>
  </w:style>
  <w:style w:type="character" w:customStyle="1" w:styleId="WW8Num53z8">
    <w:name w:val="WW8Num53z8"/>
    <w:rsid w:val="00390353"/>
  </w:style>
  <w:style w:type="character" w:customStyle="1" w:styleId="WW8Num55z0">
    <w:name w:val="WW8Num55z0"/>
    <w:rsid w:val="00390353"/>
  </w:style>
  <w:style w:type="character" w:customStyle="1" w:styleId="WW8Num56z0">
    <w:name w:val="WW8Num56z0"/>
    <w:rsid w:val="00390353"/>
    <w:rPr>
      <w:rFonts w:eastAsia="標楷體" w:hint="eastAsia"/>
      <w:b w:val="0"/>
      <w:sz w:val="24"/>
      <w:szCs w:val="28"/>
    </w:rPr>
  </w:style>
  <w:style w:type="character" w:customStyle="1" w:styleId="WW8Num57z0">
    <w:name w:val="WW8Num57z0"/>
    <w:rsid w:val="00390353"/>
  </w:style>
  <w:style w:type="character" w:customStyle="1" w:styleId="WW8Num57z1">
    <w:name w:val="WW8Num57z1"/>
    <w:rsid w:val="00390353"/>
    <w:rPr>
      <w:rFonts w:eastAsia="標楷體" w:hint="eastAsia"/>
      <w:b w:val="0"/>
      <w:sz w:val="24"/>
      <w:szCs w:val="28"/>
    </w:rPr>
  </w:style>
  <w:style w:type="character" w:customStyle="1" w:styleId="WW8Num57z2">
    <w:name w:val="WW8Num57z2"/>
    <w:rsid w:val="00390353"/>
    <w:rPr>
      <w:rFonts w:ascii="標楷體" w:eastAsia="標楷體" w:hAnsi="標楷體" w:cs="標楷體" w:hint="eastAsia"/>
    </w:rPr>
  </w:style>
  <w:style w:type="character" w:customStyle="1" w:styleId="WW8Num57z4">
    <w:name w:val="WW8Num57z4"/>
    <w:rsid w:val="00390353"/>
  </w:style>
  <w:style w:type="character" w:customStyle="1" w:styleId="WW8Num57z5">
    <w:name w:val="WW8Num57z5"/>
    <w:rsid w:val="00390353"/>
  </w:style>
  <w:style w:type="character" w:customStyle="1" w:styleId="WW8Num57z6">
    <w:name w:val="WW8Num57z6"/>
    <w:rsid w:val="00390353"/>
  </w:style>
  <w:style w:type="character" w:customStyle="1" w:styleId="WW8Num57z7">
    <w:name w:val="WW8Num57z7"/>
    <w:rsid w:val="00390353"/>
  </w:style>
  <w:style w:type="character" w:customStyle="1" w:styleId="WW8Num57z8">
    <w:name w:val="WW8Num57z8"/>
    <w:rsid w:val="00390353"/>
  </w:style>
  <w:style w:type="character" w:customStyle="1" w:styleId="WW8Num58z0">
    <w:name w:val="WW8Num58z0"/>
    <w:rsid w:val="00390353"/>
    <w:rPr>
      <w:rFonts w:ascii="標楷體" w:eastAsia="標楷體" w:hAnsi="標楷體" w:cs="標楷體" w:hint="eastAsia"/>
      <w:bCs/>
    </w:rPr>
  </w:style>
  <w:style w:type="character" w:customStyle="1" w:styleId="WW8Num59z0">
    <w:name w:val="WW8Num59z0"/>
    <w:rsid w:val="00390353"/>
    <w:rPr>
      <w:rFonts w:ascii="標楷體" w:eastAsia="標楷體" w:hAnsi="標楷體" w:cs="標楷體" w:hint="eastAsia"/>
      <w:bCs/>
    </w:rPr>
  </w:style>
  <w:style w:type="character" w:customStyle="1" w:styleId="WW8Num6z1">
    <w:name w:val="WW8Num6z1"/>
    <w:rsid w:val="00390353"/>
    <w:rPr>
      <w:rFonts w:ascii="新細明體" w:eastAsia="標楷體" w:hAnsi="新細明體" w:cs="新細明體" w:hint="eastAsia"/>
      <w:sz w:val="22"/>
      <w:szCs w:val="23"/>
    </w:rPr>
  </w:style>
  <w:style w:type="character" w:customStyle="1" w:styleId="WW8Num6z2">
    <w:name w:val="WW8Num6z2"/>
    <w:rsid w:val="00390353"/>
    <w:rPr>
      <w:rFonts w:ascii="Wingdings" w:hAnsi="Wingdings" w:cs="Wingdings" w:hint="default"/>
    </w:rPr>
  </w:style>
  <w:style w:type="character" w:customStyle="1" w:styleId="WW8Num39z1">
    <w:name w:val="WW8Num39z1"/>
    <w:rsid w:val="00390353"/>
  </w:style>
  <w:style w:type="character" w:customStyle="1" w:styleId="WW8Num39z2">
    <w:name w:val="WW8Num39z2"/>
    <w:rsid w:val="00390353"/>
  </w:style>
  <w:style w:type="character" w:customStyle="1" w:styleId="WW8Num39z3">
    <w:name w:val="WW8Num39z3"/>
    <w:rsid w:val="00390353"/>
  </w:style>
  <w:style w:type="character" w:customStyle="1" w:styleId="WW8Num39z4">
    <w:name w:val="WW8Num39z4"/>
    <w:rsid w:val="00390353"/>
  </w:style>
  <w:style w:type="character" w:customStyle="1" w:styleId="WW8Num39z5">
    <w:name w:val="WW8Num39z5"/>
    <w:rsid w:val="00390353"/>
  </w:style>
  <w:style w:type="character" w:customStyle="1" w:styleId="WW8Num39z6">
    <w:name w:val="WW8Num39z6"/>
    <w:rsid w:val="00390353"/>
  </w:style>
  <w:style w:type="character" w:customStyle="1" w:styleId="WW8Num39z7">
    <w:name w:val="WW8Num39z7"/>
    <w:rsid w:val="00390353"/>
  </w:style>
  <w:style w:type="character" w:customStyle="1" w:styleId="WW8Num39z8">
    <w:name w:val="WW8Num39z8"/>
    <w:rsid w:val="00390353"/>
  </w:style>
  <w:style w:type="character" w:customStyle="1" w:styleId="WW8Num55z1">
    <w:name w:val="WW8Num55z1"/>
    <w:rsid w:val="00390353"/>
    <w:rPr>
      <w:rFonts w:ascii="標楷體" w:eastAsia="標楷體" w:hAnsi="標楷體" w:cs="標楷體" w:hint="eastAsia"/>
      <w:b w:val="0"/>
      <w:sz w:val="24"/>
      <w:szCs w:val="28"/>
    </w:rPr>
  </w:style>
  <w:style w:type="character" w:customStyle="1" w:styleId="WW8Num55z2">
    <w:name w:val="WW8Num55z2"/>
    <w:rsid w:val="00390353"/>
    <w:rPr>
      <w:rFonts w:ascii="標楷體" w:eastAsia="標楷體" w:hAnsi="標楷體" w:cs="標楷體" w:hint="eastAsia"/>
      <w:bCs/>
      <w:sz w:val="24"/>
      <w:szCs w:val="44"/>
    </w:rPr>
  </w:style>
  <w:style w:type="character" w:customStyle="1" w:styleId="WW8Num55z3">
    <w:name w:val="WW8Num55z3"/>
    <w:rsid w:val="00390353"/>
    <w:rPr>
      <w:rFonts w:eastAsia="標楷體" w:hint="default"/>
      <w:bCs/>
    </w:rPr>
  </w:style>
  <w:style w:type="character" w:customStyle="1" w:styleId="WW8Num55z4">
    <w:name w:val="WW8Num55z4"/>
    <w:rsid w:val="00390353"/>
  </w:style>
  <w:style w:type="character" w:customStyle="1" w:styleId="WW8Num55z5">
    <w:name w:val="WW8Num55z5"/>
    <w:rsid w:val="00390353"/>
  </w:style>
  <w:style w:type="character" w:customStyle="1" w:styleId="WW8Num55z6">
    <w:name w:val="WW8Num55z6"/>
    <w:rsid w:val="00390353"/>
  </w:style>
  <w:style w:type="character" w:customStyle="1" w:styleId="WW8Num55z7">
    <w:name w:val="WW8Num55z7"/>
    <w:rsid w:val="00390353"/>
  </w:style>
  <w:style w:type="character" w:customStyle="1" w:styleId="WW8Num55z8">
    <w:name w:val="WW8Num55z8"/>
    <w:rsid w:val="00390353"/>
  </w:style>
  <w:style w:type="character" w:customStyle="1" w:styleId="WW8Num59z1">
    <w:name w:val="WW8Num59z1"/>
    <w:rsid w:val="00390353"/>
    <w:rPr>
      <w:rFonts w:eastAsia="標楷體" w:hint="eastAsia"/>
      <w:b w:val="0"/>
      <w:sz w:val="24"/>
      <w:szCs w:val="28"/>
    </w:rPr>
  </w:style>
  <w:style w:type="character" w:customStyle="1" w:styleId="WW8Num59z2">
    <w:name w:val="WW8Num59z2"/>
    <w:rsid w:val="00390353"/>
    <w:rPr>
      <w:rFonts w:ascii="標楷體" w:eastAsia="標楷體" w:hAnsi="標楷體" w:cs="標楷體" w:hint="eastAsia"/>
    </w:rPr>
  </w:style>
  <w:style w:type="character" w:customStyle="1" w:styleId="WW8Num59z4">
    <w:name w:val="WW8Num59z4"/>
    <w:rsid w:val="00390353"/>
  </w:style>
  <w:style w:type="character" w:customStyle="1" w:styleId="WW8Num59z5">
    <w:name w:val="WW8Num59z5"/>
    <w:rsid w:val="00390353"/>
  </w:style>
  <w:style w:type="character" w:customStyle="1" w:styleId="WW8Num59z6">
    <w:name w:val="WW8Num59z6"/>
    <w:rsid w:val="00390353"/>
  </w:style>
  <w:style w:type="character" w:customStyle="1" w:styleId="WW8Num59z7">
    <w:name w:val="WW8Num59z7"/>
    <w:rsid w:val="00390353"/>
  </w:style>
  <w:style w:type="character" w:customStyle="1" w:styleId="WW8Num59z8">
    <w:name w:val="WW8Num59z8"/>
    <w:rsid w:val="00390353"/>
  </w:style>
  <w:style w:type="character" w:customStyle="1" w:styleId="WW8Num60z0">
    <w:name w:val="WW8Num60z0"/>
    <w:rsid w:val="00390353"/>
    <w:rPr>
      <w:rFonts w:ascii="標楷體" w:eastAsia="標楷體" w:hAnsi="標楷體" w:cs="標楷體" w:hint="eastAsia"/>
      <w:bCs/>
    </w:rPr>
  </w:style>
  <w:style w:type="character" w:customStyle="1" w:styleId="WW8Num61z0">
    <w:name w:val="WW8Num61z0"/>
    <w:rsid w:val="00390353"/>
    <w:rPr>
      <w:rFonts w:ascii="標楷體" w:eastAsia="標楷體" w:hAnsi="標楷體" w:cs="標楷體" w:hint="eastAsia"/>
      <w:bCs/>
    </w:rPr>
  </w:style>
  <w:style w:type="character" w:customStyle="1" w:styleId="WW8Num44z1">
    <w:name w:val="WW8Num44z1"/>
    <w:rsid w:val="00390353"/>
    <w:rPr>
      <w:rFonts w:eastAsia="標楷體" w:hint="eastAsia"/>
      <w:b w:val="0"/>
      <w:sz w:val="24"/>
      <w:szCs w:val="28"/>
    </w:rPr>
  </w:style>
  <w:style w:type="character" w:customStyle="1" w:styleId="WW8Num44z2">
    <w:name w:val="WW8Num44z2"/>
    <w:rsid w:val="00390353"/>
    <w:rPr>
      <w:rFonts w:ascii="標楷體" w:eastAsia="標楷體" w:hAnsi="標楷體" w:cs="標楷體" w:hint="eastAsia"/>
      <w:kern w:val="1"/>
    </w:rPr>
  </w:style>
  <w:style w:type="character" w:customStyle="1" w:styleId="WW8Num44z5">
    <w:name w:val="WW8Num44z5"/>
    <w:rsid w:val="00390353"/>
  </w:style>
  <w:style w:type="character" w:customStyle="1" w:styleId="WW8Num44z6">
    <w:name w:val="WW8Num44z6"/>
    <w:rsid w:val="00390353"/>
  </w:style>
  <w:style w:type="character" w:customStyle="1" w:styleId="WW8Num44z7">
    <w:name w:val="WW8Num44z7"/>
    <w:rsid w:val="00390353"/>
  </w:style>
  <w:style w:type="character" w:customStyle="1" w:styleId="WW8Num44z8">
    <w:name w:val="WW8Num44z8"/>
    <w:rsid w:val="00390353"/>
  </w:style>
  <w:style w:type="character" w:customStyle="1" w:styleId="WW8Num51z1">
    <w:name w:val="WW8Num51z1"/>
    <w:rsid w:val="00390353"/>
    <w:rPr>
      <w:rFonts w:ascii="標楷體" w:eastAsia="標楷體" w:hAnsi="標楷體" w:cs="標楷體" w:hint="eastAsia"/>
      <w:b w:val="0"/>
      <w:kern w:val="1"/>
      <w:sz w:val="24"/>
      <w:szCs w:val="28"/>
    </w:rPr>
  </w:style>
  <w:style w:type="character" w:customStyle="1" w:styleId="WW8Num51z2">
    <w:name w:val="WW8Num51z2"/>
    <w:rsid w:val="00390353"/>
    <w:rPr>
      <w:rFonts w:ascii="標楷體" w:eastAsia="標楷體" w:hAnsi="標楷體" w:cs="標楷體" w:hint="eastAsia"/>
      <w:bCs/>
      <w:kern w:val="1"/>
      <w:sz w:val="24"/>
      <w:szCs w:val="44"/>
    </w:rPr>
  </w:style>
  <w:style w:type="character" w:customStyle="1" w:styleId="WW8Num51z3">
    <w:name w:val="WW8Num51z3"/>
    <w:rsid w:val="00390353"/>
    <w:rPr>
      <w:rFonts w:eastAsia="標楷體" w:hint="default"/>
      <w:bCs/>
      <w:kern w:val="1"/>
    </w:rPr>
  </w:style>
  <w:style w:type="character" w:customStyle="1" w:styleId="WW8Num51z4">
    <w:name w:val="WW8Num51z4"/>
    <w:rsid w:val="00390353"/>
  </w:style>
  <w:style w:type="character" w:customStyle="1" w:styleId="WW8Num51z5">
    <w:name w:val="WW8Num51z5"/>
    <w:rsid w:val="00390353"/>
  </w:style>
  <w:style w:type="character" w:customStyle="1" w:styleId="WW8Num51z6">
    <w:name w:val="WW8Num51z6"/>
    <w:rsid w:val="00390353"/>
  </w:style>
  <w:style w:type="character" w:customStyle="1" w:styleId="WW8Num51z7">
    <w:name w:val="WW8Num51z7"/>
    <w:rsid w:val="00390353"/>
  </w:style>
  <w:style w:type="character" w:customStyle="1" w:styleId="WW8Num51z8">
    <w:name w:val="WW8Num51z8"/>
    <w:rsid w:val="00390353"/>
  </w:style>
  <w:style w:type="character" w:customStyle="1" w:styleId="WW8Num58z1">
    <w:name w:val="WW8Num58z1"/>
    <w:rsid w:val="00390353"/>
  </w:style>
  <w:style w:type="character" w:customStyle="1" w:styleId="WW8Num58z2">
    <w:name w:val="WW8Num58z2"/>
    <w:rsid w:val="00390353"/>
  </w:style>
  <w:style w:type="character" w:customStyle="1" w:styleId="WW8Num58z3">
    <w:name w:val="WW8Num58z3"/>
    <w:rsid w:val="00390353"/>
  </w:style>
  <w:style w:type="character" w:customStyle="1" w:styleId="WW8Num58z4">
    <w:name w:val="WW8Num58z4"/>
    <w:rsid w:val="00390353"/>
  </w:style>
  <w:style w:type="character" w:customStyle="1" w:styleId="WW8Num58z5">
    <w:name w:val="WW8Num58z5"/>
    <w:rsid w:val="00390353"/>
  </w:style>
  <w:style w:type="character" w:customStyle="1" w:styleId="WW8Num58z6">
    <w:name w:val="WW8Num58z6"/>
    <w:rsid w:val="00390353"/>
  </w:style>
  <w:style w:type="character" w:customStyle="1" w:styleId="WW8Num58z7">
    <w:name w:val="WW8Num58z7"/>
    <w:rsid w:val="00390353"/>
  </w:style>
  <w:style w:type="character" w:customStyle="1" w:styleId="WW8Num58z8">
    <w:name w:val="WW8Num58z8"/>
    <w:rsid w:val="00390353"/>
  </w:style>
  <w:style w:type="character" w:customStyle="1" w:styleId="WW8Num59z3">
    <w:name w:val="WW8Num59z3"/>
    <w:rsid w:val="00390353"/>
  </w:style>
  <w:style w:type="character" w:customStyle="1" w:styleId="WW8Num60z1">
    <w:name w:val="WW8Num60z1"/>
    <w:rsid w:val="00390353"/>
  </w:style>
  <w:style w:type="character" w:customStyle="1" w:styleId="WW8Num60z2">
    <w:name w:val="WW8Num60z2"/>
    <w:rsid w:val="00390353"/>
  </w:style>
  <w:style w:type="character" w:customStyle="1" w:styleId="WW8Num60z3">
    <w:name w:val="WW8Num60z3"/>
    <w:rsid w:val="00390353"/>
  </w:style>
  <w:style w:type="character" w:customStyle="1" w:styleId="WW8Num60z4">
    <w:name w:val="WW8Num60z4"/>
    <w:rsid w:val="00390353"/>
  </w:style>
  <w:style w:type="character" w:customStyle="1" w:styleId="WW8Num60z5">
    <w:name w:val="WW8Num60z5"/>
    <w:rsid w:val="00390353"/>
  </w:style>
  <w:style w:type="character" w:customStyle="1" w:styleId="WW8Num60z6">
    <w:name w:val="WW8Num60z6"/>
    <w:rsid w:val="00390353"/>
  </w:style>
  <w:style w:type="character" w:customStyle="1" w:styleId="WW8Num60z7">
    <w:name w:val="WW8Num60z7"/>
    <w:rsid w:val="00390353"/>
  </w:style>
  <w:style w:type="character" w:customStyle="1" w:styleId="WW8Num60z8">
    <w:name w:val="WW8Num60z8"/>
    <w:rsid w:val="00390353"/>
  </w:style>
  <w:style w:type="character" w:customStyle="1" w:styleId="WW8Num61z1">
    <w:name w:val="WW8Num61z1"/>
    <w:rsid w:val="00390353"/>
  </w:style>
  <w:style w:type="character" w:customStyle="1" w:styleId="WW8Num61z2">
    <w:name w:val="WW8Num61z2"/>
    <w:rsid w:val="00390353"/>
  </w:style>
  <w:style w:type="character" w:customStyle="1" w:styleId="WW8Num61z3">
    <w:name w:val="WW8Num61z3"/>
    <w:rsid w:val="00390353"/>
  </w:style>
  <w:style w:type="character" w:customStyle="1" w:styleId="WW8Num61z4">
    <w:name w:val="WW8Num61z4"/>
    <w:rsid w:val="00390353"/>
  </w:style>
  <w:style w:type="character" w:customStyle="1" w:styleId="WW8Num61z5">
    <w:name w:val="WW8Num61z5"/>
    <w:rsid w:val="00390353"/>
  </w:style>
  <w:style w:type="character" w:customStyle="1" w:styleId="WW8Num61z6">
    <w:name w:val="WW8Num61z6"/>
    <w:rsid w:val="00390353"/>
  </w:style>
  <w:style w:type="character" w:customStyle="1" w:styleId="WW8Num61z7">
    <w:name w:val="WW8Num61z7"/>
    <w:rsid w:val="00390353"/>
  </w:style>
  <w:style w:type="character" w:customStyle="1" w:styleId="WW8Num61z8">
    <w:name w:val="WW8Num61z8"/>
    <w:rsid w:val="00390353"/>
  </w:style>
  <w:style w:type="character" w:customStyle="1" w:styleId="WW8Num62z0">
    <w:name w:val="WW8Num62z0"/>
    <w:rsid w:val="00390353"/>
  </w:style>
  <w:style w:type="character" w:customStyle="1" w:styleId="WW8Num62z1">
    <w:name w:val="WW8Num62z1"/>
    <w:rsid w:val="00390353"/>
  </w:style>
  <w:style w:type="character" w:customStyle="1" w:styleId="WW8Num62z2">
    <w:name w:val="WW8Num62z2"/>
    <w:rsid w:val="00390353"/>
  </w:style>
  <w:style w:type="character" w:customStyle="1" w:styleId="WW8Num62z3">
    <w:name w:val="WW8Num62z3"/>
    <w:rsid w:val="00390353"/>
  </w:style>
  <w:style w:type="character" w:customStyle="1" w:styleId="WW8Num62z4">
    <w:name w:val="WW8Num62z4"/>
    <w:rsid w:val="00390353"/>
  </w:style>
  <w:style w:type="character" w:customStyle="1" w:styleId="WW8Num62z5">
    <w:name w:val="WW8Num62z5"/>
    <w:rsid w:val="00390353"/>
  </w:style>
  <w:style w:type="character" w:customStyle="1" w:styleId="WW8Num62z6">
    <w:name w:val="WW8Num62z6"/>
    <w:rsid w:val="00390353"/>
  </w:style>
  <w:style w:type="character" w:customStyle="1" w:styleId="WW8Num62z7">
    <w:name w:val="WW8Num62z7"/>
    <w:rsid w:val="00390353"/>
  </w:style>
  <w:style w:type="character" w:customStyle="1" w:styleId="WW8Num62z8">
    <w:name w:val="WW8Num62z8"/>
    <w:rsid w:val="00390353"/>
  </w:style>
  <w:style w:type="character" w:customStyle="1" w:styleId="WW8Num63z0">
    <w:name w:val="WW8Num63z0"/>
    <w:rsid w:val="00390353"/>
    <w:rPr>
      <w:rFonts w:eastAsia="標楷體" w:hint="eastAsia"/>
      <w:b w:val="0"/>
      <w:sz w:val="24"/>
      <w:szCs w:val="28"/>
      <w:lang w:val="en-US"/>
    </w:rPr>
  </w:style>
  <w:style w:type="character" w:customStyle="1" w:styleId="WW8Num63z1">
    <w:name w:val="WW8Num63z1"/>
    <w:rsid w:val="00390353"/>
  </w:style>
  <w:style w:type="character" w:customStyle="1" w:styleId="WW8Num63z2">
    <w:name w:val="WW8Num63z2"/>
    <w:rsid w:val="00390353"/>
  </w:style>
  <w:style w:type="character" w:customStyle="1" w:styleId="WW8Num63z3">
    <w:name w:val="WW8Num63z3"/>
    <w:rsid w:val="00390353"/>
  </w:style>
  <w:style w:type="character" w:customStyle="1" w:styleId="WW8Num63z4">
    <w:name w:val="WW8Num63z4"/>
    <w:rsid w:val="00390353"/>
  </w:style>
  <w:style w:type="character" w:customStyle="1" w:styleId="WW8Num63z5">
    <w:name w:val="WW8Num63z5"/>
    <w:rsid w:val="00390353"/>
  </w:style>
  <w:style w:type="character" w:customStyle="1" w:styleId="WW8Num63z6">
    <w:name w:val="WW8Num63z6"/>
    <w:rsid w:val="00390353"/>
  </w:style>
  <w:style w:type="character" w:customStyle="1" w:styleId="WW8Num63z7">
    <w:name w:val="WW8Num63z7"/>
    <w:rsid w:val="00390353"/>
  </w:style>
  <w:style w:type="character" w:customStyle="1" w:styleId="WW8Num63z8">
    <w:name w:val="WW8Num63z8"/>
    <w:rsid w:val="00390353"/>
  </w:style>
  <w:style w:type="character" w:customStyle="1" w:styleId="WW8Num64z0">
    <w:name w:val="WW8Num64z0"/>
    <w:rsid w:val="00390353"/>
    <w:rPr>
      <w:rFonts w:ascii="標楷體" w:eastAsia="標楷體" w:hAnsi="標楷體" w:cs="標楷體" w:hint="eastAsia"/>
      <w:b w:val="0"/>
      <w:bCs/>
      <w:sz w:val="24"/>
      <w:szCs w:val="28"/>
    </w:rPr>
  </w:style>
  <w:style w:type="character" w:customStyle="1" w:styleId="WW8Num64z1">
    <w:name w:val="WW8Num64z1"/>
    <w:rsid w:val="00390353"/>
  </w:style>
  <w:style w:type="character" w:customStyle="1" w:styleId="WW8Num64z2">
    <w:name w:val="WW8Num64z2"/>
    <w:rsid w:val="00390353"/>
  </w:style>
  <w:style w:type="character" w:customStyle="1" w:styleId="WW8Num64z3">
    <w:name w:val="WW8Num64z3"/>
    <w:rsid w:val="00390353"/>
  </w:style>
  <w:style w:type="character" w:customStyle="1" w:styleId="WW8Num64z4">
    <w:name w:val="WW8Num64z4"/>
    <w:rsid w:val="00390353"/>
  </w:style>
  <w:style w:type="character" w:customStyle="1" w:styleId="WW8Num64z5">
    <w:name w:val="WW8Num64z5"/>
    <w:rsid w:val="00390353"/>
  </w:style>
  <w:style w:type="character" w:customStyle="1" w:styleId="WW8Num64z6">
    <w:name w:val="WW8Num64z6"/>
    <w:rsid w:val="00390353"/>
  </w:style>
  <w:style w:type="character" w:customStyle="1" w:styleId="WW8Num64z7">
    <w:name w:val="WW8Num64z7"/>
    <w:rsid w:val="00390353"/>
  </w:style>
  <w:style w:type="character" w:customStyle="1" w:styleId="WW8Num64z8">
    <w:name w:val="WW8Num64z8"/>
    <w:rsid w:val="00390353"/>
  </w:style>
  <w:style w:type="character" w:customStyle="1" w:styleId="WW8Num65z0">
    <w:name w:val="WW8Num65z0"/>
    <w:rsid w:val="00390353"/>
    <w:rPr>
      <w:rFonts w:hint="default"/>
      <w:b w:val="0"/>
      <w:sz w:val="24"/>
      <w:szCs w:val="28"/>
    </w:rPr>
  </w:style>
  <w:style w:type="character" w:customStyle="1" w:styleId="WW8Num65z1">
    <w:name w:val="WW8Num65z1"/>
    <w:rsid w:val="00390353"/>
  </w:style>
  <w:style w:type="character" w:customStyle="1" w:styleId="WW8Num65z2">
    <w:name w:val="WW8Num65z2"/>
    <w:rsid w:val="00390353"/>
  </w:style>
  <w:style w:type="character" w:customStyle="1" w:styleId="WW8Num65z3">
    <w:name w:val="WW8Num65z3"/>
    <w:rsid w:val="00390353"/>
  </w:style>
  <w:style w:type="character" w:customStyle="1" w:styleId="WW8Num65z4">
    <w:name w:val="WW8Num65z4"/>
    <w:rsid w:val="00390353"/>
  </w:style>
  <w:style w:type="character" w:customStyle="1" w:styleId="WW8Num65z5">
    <w:name w:val="WW8Num65z5"/>
    <w:rsid w:val="00390353"/>
  </w:style>
  <w:style w:type="character" w:customStyle="1" w:styleId="WW8Num65z6">
    <w:name w:val="WW8Num65z6"/>
    <w:rsid w:val="00390353"/>
  </w:style>
  <w:style w:type="character" w:customStyle="1" w:styleId="WW8Num65z7">
    <w:name w:val="WW8Num65z7"/>
    <w:rsid w:val="00390353"/>
  </w:style>
  <w:style w:type="character" w:customStyle="1" w:styleId="WW8Num65z8">
    <w:name w:val="WW8Num65z8"/>
    <w:rsid w:val="00390353"/>
  </w:style>
  <w:style w:type="character" w:customStyle="1" w:styleId="WW8Num66z0">
    <w:name w:val="WW8Num66z0"/>
    <w:rsid w:val="00390353"/>
    <w:rPr>
      <w:rFonts w:ascii="標楷體" w:eastAsia="標楷體" w:hAnsi="標楷體" w:cs="標楷體" w:hint="eastAsia"/>
    </w:rPr>
  </w:style>
  <w:style w:type="character" w:customStyle="1" w:styleId="WW8Num66z1">
    <w:name w:val="WW8Num66z1"/>
    <w:rsid w:val="00390353"/>
  </w:style>
  <w:style w:type="character" w:customStyle="1" w:styleId="WW8Num66z2">
    <w:name w:val="WW8Num66z2"/>
    <w:rsid w:val="00390353"/>
  </w:style>
  <w:style w:type="character" w:customStyle="1" w:styleId="WW8Num66z3">
    <w:name w:val="WW8Num66z3"/>
    <w:rsid w:val="00390353"/>
  </w:style>
  <w:style w:type="character" w:customStyle="1" w:styleId="WW8Num66z4">
    <w:name w:val="WW8Num66z4"/>
    <w:rsid w:val="00390353"/>
  </w:style>
  <w:style w:type="character" w:customStyle="1" w:styleId="WW8Num66z5">
    <w:name w:val="WW8Num66z5"/>
    <w:rsid w:val="00390353"/>
  </w:style>
  <w:style w:type="character" w:customStyle="1" w:styleId="WW8Num66z6">
    <w:name w:val="WW8Num66z6"/>
    <w:rsid w:val="00390353"/>
  </w:style>
  <w:style w:type="character" w:customStyle="1" w:styleId="WW8Num66z7">
    <w:name w:val="WW8Num66z7"/>
    <w:rsid w:val="00390353"/>
  </w:style>
  <w:style w:type="character" w:customStyle="1" w:styleId="WW8Num66z8">
    <w:name w:val="WW8Num66z8"/>
    <w:rsid w:val="00390353"/>
  </w:style>
  <w:style w:type="character" w:customStyle="1" w:styleId="WW8Num67z0">
    <w:name w:val="WW8Num67z0"/>
    <w:rsid w:val="00390353"/>
    <w:rPr>
      <w:rFonts w:ascii="標楷體" w:eastAsia="標楷體" w:hAnsi="標楷體" w:cs="標楷體" w:hint="default"/>
      <w:bCs/>
    </w:rPr>
  </w:style>
  <w:style w:type="character" w:customStyle="1" w:styleId="WW8Num67z1">
    <w:name w:val="WW8Num67z1"/>
    <w:rsid w:val="00390353"/>
  </w:style>
  <w:style w:type="character" w:customStyle="1" w:styleId="WW8Num67z2">
    <w:name w:val="WW8Num67z2"/>
    <w:rsid w:val="00390353"/>
  </w:style>
  <w:style w:type="character" w:customStyle="1" w:styleId="WW8Num67z3">
    <w:name w:val="WW8Num67z3"/>
    <w:rsid w:val="00390353"/>
  </w:style>
  <w:style w:type="character" w:customStyle="1" w:styleId="WW8Num67z4">
    <w:name w:val="WW8Num67z4"/>
    <w:rsid w:val="00390353"/>
  </w:style>
  <w:style w:type="character" w:customStyle="1" w:styleId="WW8Num67z5">
    <w:name w:val="WW8Num67z5"/>
    <w:rsid w:val="00390353"/>
  </w:style>
  <w:style w:type="character" w:customStyle="1" w:styleId="WW8Num67z6">
    <w:name w:val="WW8Num67z6"/>
    <w:rsid w:val="00390353"/>
  </w:style>
  <w:style w:type="character" w:customStyle="1" w:styleId="WW8Num67z7">
    <w:name w:val="WW8Num67z7"/>
    <w:rsid w:val="00390353"/>
  </w:style>
  <w:style w:type="character" w:customStyle="1" w:styleId="WW8Num67z8">
    <w:name w:val="WW8Num67z8"/>
    <w:rsid w:val="00390353"/>
  </w:style>
  <w:style w:type="character" w:customStyle="1" w:styleId="WW8Num68z0">
    <w:name w:val="WW8Num68z0"/>
    <w:rsid w:val="00390353"/>
  </w:style>
  <w:style w:type="character" w:customStyle="1" w:styleId="WW8Num68z1">
    <w:name w:val="WW8Num68z1"/>
    <w:rsid w:val="00390353"/>
    <w:rPr>
      <w:rFonts w:eastAsia="標楷體" w:hint="eastAsia"/>
      <w:b w:val="0"/>
      <w:sz w:val="24"/>
      <w:szCs w:val="28"/>
    </w:rPr>
  </w:style>
  <w:style w:type="character" w:customStyle="1" w:styleId="WW8Num68z2">
    <w:name w:val="WW8Num68z2"/>
    <w:rsid w:val="00390353"/>
    <w:rPr>
      <w:rFonts w:ascii="標楷體" w:eastAsia="標楷體" w:hAnsi="標楷體" w:cs="標楷體" w:hint="eastAsia"/>
    </w:rPr>
  </w:style>
  <w:style w:type="character" w:customStyle="1" w:styleId="WW8Num68z5">
    <w:name w:val="WW8Num68z5"/>
    <w:rsid w:val="00390353"/>
  </w:style>
  <w:style w:type="character" w:customStyle="1" w:styleId="WW8Num68z6">
    <w:name w:val="WW8Num68z6"/>
    <w:rsid w:val="00390353"/>
  </w:style>
  <w:style w:type="character" w:customStyle="1" w:styleId="WW8Num68z7">
    <w:name w:val="WW8Num68z7"/>
    <w:rsid w:val="00390353"/>
  </w:style>
  <w:style w:type="character" w:customStyle="1" w:styleId="WW8Num68z8">
    <w:name w:val="WW8Num68z8"/>
    <w:rsid w:val="00390353"/>
  </w:style>
  <w:style w:type="character" w:customStyle="1" w:styleId="WW8Num69z0">
    <w:name w:val="WW8Num69z0"/>
    <w:rsid w:val="00390353"/>
    <w:rPr>
      <w:rFonts w:ascii="標楷體" w:eastAsia="標楷體" w:hAnsi="標楷體" w:cs="標楷體" w:hint="eastAsia"/>
      <w:bCs/>
    </w:rPr>
  </w:style>
  <w:style w:type="character" w:customStyle="1" w:styleId="WW8Num69z1">
    <w:name w:val="WW8Num69z1"/>
    <w:rsid w:val="00390353"/>
  </w:style>
  <w:style w:type="character" w:customStyle="1" w:styleId="WW8Num69z2">
    <w:name w:val="WW8Num69z2"/>
    <w:rsid w:val="00390353"/>
  </w:style>
  <w:style w:type="character" w:customStyle="1" w:styleId="WW8Num69z3">
    <w:name w:val="WW8Num69z3"/>
    <w:rsid w:val="00390353"/>
  </w:style>
  <w:style w:type="character" w:customStyle="1" w:styleId="WW8Num69z4">
    <w:name w:val="WW8Num69z4"/>
    <w:rsid w:val="00390353"/>
  </w:style>
  <w:style w:type="character" w:customStyle="1" w:styleId="WW8Num69z5">
    <w:name w:val="WW8Num69z5"/>
    <w:rsid w:val="00390353"/>
  </w:style>
  <w:style w:type="character" w:customStyle="1" w:styleId="WW8Num69z6">
    <w:name w:val="WW8Num69z6"/>
    <w:rsid w:val="00390353"/>
  </w:style>
  <w:style w:type="character" w:customStyle="1" w:styleId="WW8Num69z7">
    <w:name w:val="WW8Num69z7"/>
    <w:rsid w:val="00390353"/>
  </w:style>
  <w:style w:type="character" w:customStyle="1" w:styleId="WW8Num69z8">
    <w:name w:val="WW8Num69z8"/>
    <w:rsid w:val="00390353"/>
  </w:style>
  <w:style w:type="character" w:customStyle="1" w:styleId="WW8Num70z0">
    <w:name w:val="WW8Num70z0"/>
    <w:rsid w:val="00390353"/>
    <w:rPr>
      <w:rFonts w:ascii="標楷體" w:eastAsia="標楷體" w:hAnsi="標楷體" w:cs="標楷體" w:hint="eastAsia"/>
      <w:b w:val="0"/>
      <w:sz w:val="24"/>
      <w:szCs w:val="28"/>
    </w:rPr>
  </w:style>
  <w:style w:type="character" w:customStyle="1" w:styleId="WW8Num70z1">
    <w:name w:val="WW8Num70z1"/>
    <w:rsid w:val="00390353"/>
  </w:style>
  <w:style w:type="character" w:customStyle="1" w:styleId="WW8Num70z2">
    <w:name w:val="WW8Num70z2"/>
    <w:rsid w:val="00390353"/>
  </w:style>
  <w:style w:type="character" w:customStyle="1" w:styleId="WW8Num70z3">
    <w:name w:val="WW8Num70z3"/>
    <w:rsid w:val="00390353"/>
  </w:style>
  <w:style w:type="character" w:customStyle="1" w:styleId="WW8Num70z4">
    <w:name w:val="WW8Num70z4"/>
    <w:rsid w:val="00390353"/>
  </w:style>
  <w:style w:type="character" w:customStyle="1" w:styleId="WW8Num70z5">
    <w:name w:val="WW8Num70z5"/>
    <w:rsid w:val="00390353"/>
  </w:style>
  <w:style w:type="character" w:customStyle="1" w:styleId="WW8Num70z6">
    <w:name w:val="WW8Num70z6"/>
    <w:rsid w:val="00390353"/>
  </w:style>
  <w:style w:type="character" w:customStyle="1" w:styleId="WW8Num70z7">
    <w:name w:val="WW8Num70z7"/>
    <w:rsid w:val="00390353"/>
  </w:style>
  <w:style w:type="character" w:customStyle="1" w:styleId="WW8Num70z8">
    <w:name w:val="WW8Num70z8"/>
    <w:rsid w:val="00390353"/>
  </w:style>
  <w:style w:type="character" w:customStyle="1" w:styleId="WW8Num71z0">
    <w:name w:val="WW8Num71z0"/>
    <w:rsid w:val="00390353"/>
    <w:rPr>
      <w:rFonts w:ascii="標楷體" w:eastAsia="標楷體" w:hAnsi="標楷體" w:cs="標楷體" w:hint="eastAsia"/>
    </w:rPr>
  </w:style>
  <w:style w:type="character" w:customStyle="1" w:styleId="WW8Num71z1">
    <w:name w:val="WW8Num71z1"/>
    <w:rsid w:val="00390353"/>
  </w:style>
  <w:style w:type="character" w:customStyle="1" w:styleId="WW8Num71z2">
    <w:name w:val="WW8Num71z2"/>
    <w:rsid w:val="00390353"/>
  </w:style>
  <w:style w:type="character" w:customStyle="1" w:styleId="WW8Num71z3">
    <w:name w:val="WW8Num71z3"/>
    <w:rsid w:val="00390353"/>
  </w:style>
  <w:style w:type="character" w:customStyle="1" w:styleId="WW8Num71z4">
    <w:name w:val="WW8Num71z4"/>
    <w:rsid w:val="00390353"/>
  </w:style>
  <w:style w:type="character" w:customStyle="1" w:styleId="WW8Num71z5">
    <w:name w:val="WW8Num71z5"/>
    <w:rsid w:val="00390353"/>
  </w:style>
  <w:style w:type="character" w:customStyle="1" w:styleId="WW8Num71z6">
    <w:name w:val="WW8Num71z6"/>
    <w:rsid w:val="00390353"/>
  </w:style>
  <w:style w:type="character" w:customStyle="1" w:styleId="WW8Num71z7">
    <w:name w:val="WW8Num71z7"/>
    <w:rsid w:val="00390353"/>
  </w:style>
  <w:style w:type="character" w:customStyle="1" w:styleId="WW8Num71z8">
    <w:name w:val="WW8Num71z8"/>
    <w:rsid w:val="00390353"/>
  </w:style>
  <w:style w:type="character" w:customStyle="1" w:styleId="WW8Num72z0">
    <w:name w:val="WW8Num72z0"/>
    <w:rsid w:val="00390353"/>
    <w:rPr>
      <w:rFonts w:hint="eastAsia"/>
    </w:rPr>
  </w:style>
  <w:style w:type="character" w:customStyle="1" w:styleId="WW8Num72z1">
    <w:name w:val="WW8Num72z1"/>
    <w:rsid w:val="00390353"/>
  </w:style>
  <w:style w:type="character" w:customStyle="1" w:styleId="WW8Num72z2">
    <w:name w:val="WW8Num72z2"/>
    <w:rsid w:val="00390353"/>
  </w:style>
  <w:style w:type="character" w:customStyle="1" w:styleId="WW8Num72z3">
    <w:name w:val="WW8Num72z3"/>
    <w:rsid w:val="00390353"/>
  </w:style>
  <w:style w:type="character" w:customStyle="1" w:styleId="WW8Num72z4">
    <w:name w:val="WW8Num72z4"/>
    <w:rsid w:val="00390353"/>
  </w:style>
  <w:style w:type="character" w:customStyle="1" w:styleId="WW8Num72z5">
    <w:name w:val="WW8Num72z5"/>
    <w:rsid w:val="00390353"/>
  </w:style>
  <w:style w:type="character" w:customStyle="1" w:styleId="WW8Num72z6">
    <w:name w:val="WW8Num72z6"/>
    <w:rsid w:val="00390353"/>
  </w:style>
  <w:style w:type="character" w:customStyle="1" w:styleId="WW8Num72z7">
    <w:name w:val="WW8Num72z7"/>
    <w:rsid w:val="00390353"/>
  </w:style>
  <w:style w:type="character" w:customStyle="1" w:styleId="WW8Num72z8">
    <w:name w:val="WW8Num72z8"/>
    <w:rsid w:val="00390353"/>
  </w:style>
  <w:style w:type="character" w:customStyle="1" w:styleId="WW8Num73z0">
    <w:name w:val="WW8Num73z0"/>
    <w:rsid w:val="00390353"/>
    <w:rPr>
      <w:rFonts w:ascii="標楷體" w:eastAsia="標楷體" w:hAnsi="標楷體" w:cs="標楷體" w:hint="eastAsia"/>
    </w:rPr>
  </w:style>
  <w:style w:type="character" w:customStyle="1" w:styleId="WW8Num73z1">
    <w:name w:val="WW8Num73z1"/>
    <w:rsid w:val="00390353"/>
  </w:style>
  <w:style w:type="character" w:customStyle="1" w:styleId="WW8Num73z2">
    <w:name w:val="WW8Num73z2"/>
    <w:rsid w:val="00390353"/>
  </w:style>
  <w:style w:type="character" w:customStyle="1" w:styleId="WW8Num73z3">
    <w:name w:val="WW8Num73z3"/>
    <w:rsid w:val="00390353"/>
  </w:style>
  <w:style w:type="character" w:customStyle="1" w:styleId="WW8Num73z4">
    <w:name w:val="WW8Num73z4"/>
    <w:rsid w:val="00390353"/>
  </w:style>
  <w:style w:type="character" w:customStyle="1" w:styleId="WW8Num73z5">
    <w:name w:val="WW8Num73z5"/>
    <w:rsid w:val="00390353"/>
  </w:style>
  <w:style w:type="character" w:customStyle="1" w:styleId="WW8Num73z6">
    <w:name w:val="WW8Num73z6"/>
    <w:rsid w:val="00390353"/>
  </w:style>
  <w:style w:type="character" w:customStyle="1" w:styleId="WW8Num73z7">
    <w:name w:val="WW8Num73z7"/>
    <w:rsid w:val="00390353"/>
  </w:style>
  <w:style w:type="character" w:customStyle="1" w:styleId="WW8Num73z8">
    <w:name w:val="WW8Num73z8"/>
    <w:rsid w:val="00390353"/>
  </w:style>
  <w:style w:type="character" w:customStyle="1" w:styleId="WW8Num74z0">
    <w:name w:val="WW8Num74z0"/>
    <w:rsid w:val="00390353"/>
    <w:rPr>
      <w:rFonts w:ascii="標楷體" w:eastAsia="標楷體" w:hAnsi="標楷體" w:cs="標楷體" w:hint="eastAsia"/>
      <w:b w:val="0"/>
      <w:bCs/>
      <w:sz w:val="24"/>
      <w:szCs w:val="28"/>
    </w:rPr>
  </w:style>
  <w:style w:type="character" w:customStyle="1" w:styleId="WW8Num74z1">
    <w:name w:val="WW8Num74z1"/>
    <w:rsid w:val="00390353"/>
  </w:style>
  <w:style w:type="character" w:customStyle="1" w:styleId="WW8Num74z2">
    <w:name w:val="WW8Num74z2"/>
    <w:rsid w:val="00390353"/>
  </w:style>
  <w:style w:type="character" w:customStyle="1" w:styleId="WW8Num74z3">
    <w:name w:val="WW8Num74z3"/>
    <w:rsid w:val="00390353"/>
  </w:style>
  <w:style w:type="character" w:customStyle="1" w:styleId="WW8Num74z4">
    <w:name w:val="WW8Num74z4"/>
    <w:rsid w:val="00390353"/>
  </w:style>
  <w:style w:type="character" w:customStyle="1" w:styleId="WW8Num74z5">
    <w:name w:val="WW8Num74z5"/>
    <w:rsid w:val="00390353"/>
  </w:style>
  <w:style w:type="character" w:customStyle="1" w:styleId="WW8Num74z6">
    <w:name w:val="WW8Num74z6"/>
    <w:rsid w:val="00390353"/>
  </w:style>
  <w:style w:type="character" w:customStyle="1" w:styleId="WW8Num74z7">
    <w:name w:val="WW8Num74z7"/>
    <w:rsid w:val="00390353"/>
  </w:style>
  <w:style w:type="character" w:customStyle="1" w:styleId="WW8Num74z8">
    <w:name w:val="WW8Num74z8"/>
    <w:rsid w:val="00390353"/>
  </w:style>
  <w:style w:type="character" w:customStyle="1" w:styleId="WW8Num75z0">
    <w:name w:val="WW8Num75z0"/>
    <w:rsid w:val="00390353"/>
    <w:rPr>
      <w:rFonts w:ascii="標楷體" w:eastAsia="標楷體" w:hAnsi="標楷體" w:cs="標楷體" w:hint="eastAsia"/>
    </w:rPr>
  </w:style>
  <w:style w:type="character" w:customStyle="1" w:styleId="WW8Num75z1">
    <w:name w:val="WW8Num75z1"/>
    <w:rsid w:val="00390353"/>
    <w:rPr>
      <w:rFonts w:ascii="標楷體" w:eastAsia="標楷體" w:hAnsi="標楷體" w:cs="標楷體" w:hint="eastAsia"/>
      <w:b w:val="0"/>
      <w:sz w:val="24"/>
      <w:szCs w:val="28"/>
    </w:rPr>
  </w:style>
  <w:style w:type="character" w:customStyle="1" w:styleId="WW8Num75z2">
    <w:name w:val="WW8Num75z2"/>
    <w:rsid w:val="00390353"/>
    <w:rPr>
      <w:rFonts w:ascii="標楷體" w:eastAsia="標楷體" w:hAnsi="標楷體" w:cs="標楷體" w:hint="eastAsia"/>
      <w:sz w:val="24"/>
      <w:szCs w:val="44"/>
    </w:rPr>
  </w:style>
  <w:style w:type="character" w:customStyle="1" w:styleId="WW8Num75z3">
    <w:name w:val="WW8Num75z3"/>
    <w:rsid w:val="00390353"/>
    <w:rPr>
      <w:rFonts w:eastAsia="標楷體" w:hint="default"/>
      <w:bCs/>
    </w:rPr>
  </w:style>
  <w:style w:type="character" w:customStyle="1" w:styleId="WW8Num75z4">
    <w:name w:val="WW8Num75z4"/>
    <w:rsid w:val="00390353"/>
  </w:style>
  <w:style w:type="character" w:customStyle="1" w:styleId="WW8Num75z5">
    <w:name w:val="WW8Num75z5"/>
    <w:rsid w:val="00390353"/>
  </w:style>
  <w:style w:type="character" w:customStyle="1" w:styleId="WW8Num75z6">
    <w:name w:val="WW8Num75z6"/>
    <w:rsid w:val="00390353"/>
  </w:style>
  <w:style w:type="character" w:customStyle="1" w:styleId="WW8Num75z7">
    <w:name w:val="WW8Num75z7"/>
    <w:rsid w:val="00390353"/>
  </w:style>
  <w:style w:type="character" w:customStyle="1" w:styleId="WW8Num75z8">
    <w:name w:val="WW8Num75z8"/>
    <w:rsid w:val="00390353"/>
  </w:style>
  <w:style w:type="character" w:customStyle="1" w:styleId="WW8Num76z0">
    <w:name w:val="WW8Num76z0"/>
    <w:rsid w:val="00390353"/>
    <w:rPr>
      <w:rFonts w:ascii="標楷體" w:eastAsia="標楷體" w:hAnsi="標楷體" w:cs="標楷體" w:hint="eastAsia"/>
      <w:b w:val="0"/>
      <w:bCs/>
      <w:sz w:val="24"/>
      <w:szCs w:val="28"/>
    </w:rPr>
  </w:style>
  <w:style w:type="character" w:customStyle="1" w:styleId="WW8Num76z1">
    <w:name w:val="WW8Num76z1"/>
    <w:rsid w:val="00390353"/>
  </w:style>
  <w:style w:type="character" w:customStyle="1" w:styleId="WW8Num76z2">
    <w:name w:val="WW8Num76z2"/>
    <w:rsid w:val="00390353"/>
  </w:style>
  <w:style w:type="character" w:customStyle="1" w:styleId="WW8Num76z3">
    <w:name w:val="WW8Num76z3"/>
    <w:rsid w:val="00390353"/>
  </w:style>
  <w:style w:type="character" w:customStyle="1" w:styleId="WW8Num76z4">
    <w:name w:val="WW8Num76z4"/>
    <w:rsid w:val="00390353"/>
  </w:style>
  <w:style w:type="character" w:customStyle="1" w:styleId="WW8Num76z5">
    <w:name w:val="WW8Num76z5"/>
    <w:rsid w:val="00390353"/>
  </w:style>
  <w:style w:type="character" w:customStyle="1" w:styleId="WW8Num76z6">
    <w:name w:val="WW8Num76z6"/>
    <w:rsid w:val="00390353"/>
  </w:style>
  <w:style w:type="character" w:customStyle="1" w:styleId="WW8Num76z7">
    <w:name w:val="WW8Num76z7"/>
    <w:rsid w:val="00390353"/>
  </w:style>
  <w:style w:type="character" w:customStyle="1" w:styleId="WW8Num76z8">
    <w:name w:val="WW8Num76z8"/>
    <w:rsid w:val="00390353"/>
  </w:style>
  <w:style w:type="character" w:customStyle="1" w:styleId="WW8Num77z0">
    <w:name w:val="WW8Num77z0"/>
    <w:rsid w:val="00390353"/>
  </w:style>
  <w:style w:type="character" w:customStyle="1" w:styleId="WW8Num77z1">
    <w:name w:val="WW8Num77z1"/>
    <w:rsid w:val="00390353"/>
  </w:style>
  <w:style w:type="character" w:customStyle="1" w:styleId="WW8Num77z2">
    <w:name w:val="WW8Num77z2"/>
    <w:rsid w:val="00390353"/>
  </w:style>
  <w:style w:type="character" w:customStyle="1" w:styleId="WW8Num77z3">
    <w:name w:val="WW8Num77z3"/>
    <w:rsid w:val="00390353"/>
  </w:style>
  <w:style w:type="character" w:customStyle="1" w:styleId="WW8Num77z4">
    <w:name w:val="WW8Num77z4"/>
    <w:rsid w:val="00390353"/>
  </w:style>
  <w:style w:type="character" w:customStyle="1" w:styleId="WW8Num77z5">
    <w:name w:val="WW8Num77z5"/>
    <w:rsid w:val="00390353"/>
  </w:style>
  <w:style w:type="character" w:customStyle="1" w:styleId="WW8Num77z6">
    <w:name w:val="WW8Num77z6"/>
    <w:rsid w:val="00390353"/>
  </w:style>
  <w:style w:type="character" w:customStyle="1" w:styleId="WW8Num77z7">
    <w:name w:val="WW8Num77z7"/>
    <w:rsid w:val="00390353"/>
  </w:style>
  <w:style w:type="character" w:customStyle="1" w:styleId="WW8Num77z8">
    <w:name w:val="WW8Num77z8"/>
    <w:rsid w:val="00390353"/>
  </w:style>
  <w:style w:type="character" w:customStyle="1" w:styleId="WW8Num78z0">
    <w:name w:val="WW8Num78z0"/>
    <w:rsid w:val="00390353"/>
    <w:rPr>
      <w:rFonts w:eastAsia="標楷體" w:hint="eastAsia"/>
      <w:b w:val="0"/>
      <w:sz w:val="24"/>
      <w:szCs w:val="28"/>
    </w:rPr>
  </w:style>
  <w:style w:type="character" w:customStyle="1" w:styleId="WW8Num78z1">
    <w:name w:val="WW8Num78z1"/>
    <w:rsid w:val="00390353"/>
  </w:style>
  <w:style w:type="character" w:customStyle="1" w:styleId="WW8Num78z2">
    <w:name w:val="WW8Num78z2"/>
    <w:rsid w:val="00390353"/>
  </w:style>
  <w:style w:type="character" w:customStyle="1" w:styleId="WW8Num78z3">
    <w:name w:val="WW8Num78z3"/>
    <w:rsid w:val="00390353"/>
  </w:style>
  <w:style w:type="character" w:customStyle="1" w:styleId="WW8Num78z4">
    <w:name w:val="WW8Num78z4"/>
    <w:rsid w:val="00390353"/>
  </w:style>
  <w:style w:type="character" w:customStyle="1" w:styleId="WW8Num78z5">
    <w:name w:val="WW8Num78z5"/>
    <w:rsid w:val="00390353"/>
  </w:style>
  <w:style w:type="character" w:customStyle="1" w:styleId="WW8Num78z6">
    <w:name w:val="WW8Num78z6"/>
    <w:rsid w:val="00390353"/>
  </w:style>
  <w:style w:type="character" w:customStyle="1" w:styleId="WW8Num78z7">
    <w:name w:val="WW8Num78z7"/>
    <w:rsid w:val="00390353"/>
  </w:style>
  <w:style w:type="character" w:customStyle="1" w:styleId="WW8Num78z8">
    <w:name w:val="WW8Num78z8"/>
    <w:rsid w:val="00390353"/>
  </w:style>
  <w:style w:type="character" w:customStyle="1" w:styleId="WW8Num79z0">
    <w:name w:val="WW8Num79z0"/>
    <w:rsid w:val="00390353"/>
  </w:style>
  <w:style w:type="character" w:customStyle="1" w:styleId="WW8Num79z1">
    <w:name w:val="WW8Num79z1"/>
    <w:rsid w:val="00390353"/>
    <w:rPr>
      <w:rFonts w:eastAsia="標楷體" w:hint="eastAsia"/>
      <w:b w:val="0"/>
      <w:sz w:val="24"/>
      <w:szCs w:val="28"/>
    </w:rPr>
  </w:style>
  <w:style w:type="character" w:customStyle="1" w:styleId="WW8Num79z2">
    <w:name w:val="WW8Num79z2"/>
    <w:rsid w:val="00390353"/>
    <w:rPr>
      <w:rFonts w:ascii="標楷體" w:eastAsia="標楷體" w:hAnsi="標楷體" w:cs="標楷體" w:hint="eastAsia"/>
    </w:rPr>
  </w:style>
  <w:style w:type="character" w:customStyle="1" w:styleId="WW8Num79z3">
    <w:name w:val="WW8Num79z3"/>
    <w:rsid w:val="00390353"/>
    <w:rPr>
      <w:rFonts w:ascii="標楷體" w:eastAsia="標楷體" w:hAnsi="標楷體" w:cs="標楷體" w:hint="eastAsia"/>
    </w:rPr>
  </w:style>
  <w:style w:type="character" w:customStyle="1" w:styleId="WW8Num79z4">
    <w:name w:val="WW8Num79z4"/>
    <w:rsid w:val="00390353"/>
  </w:style>
  <w:style w:type="character" w:customStyle="1" w:styleId="WW8Num79z5">
    <w:name w:val="WW8Num79z5"/>
    <w:rsid w:val="00390353"/>
  </w:style>
  <w:style w:type="character" w:customStyle="1" w:styleId="WW8Num79z6">
    <w:name w:val="WW8Num79z6"/>
    <w:rsid w:val="00390353"/>
  </w:style>
  <w:style w:type="character" w:customStyle="1" w:styleId="WW8Num79z7">
    <w:name w:val="WW8Num79z7"/>
    <w:rsid w:val="00390353"/>
  </w:style>
  <w:style w:type="character" w:customStyle="1" w:styleId="WW8Num79z8">
    <w:name w:val="WW8Num79z8"/>
    <w:rsid w:val="00390353"/>
  </w:style>
  <w:style w:type="character" w:customStyle="1" w:styleId="WW8Num80z0">
    <w:name w:val="WW8Num80z0"/>
    <w:rsid w:val="00390353"/>
    <w:rPr>
      <w:rFonts w:ascii="標楷體" w:eastAsia="標楷體" w:hAnsi="標楷體" w:cs="標楷體" w:hint="eastAsia"/>
      <w:bCs/>
    </w:rPr>
  </w:style>
  <w:style w:type="character" w:customStyle="1" w:styleId="WW8Num80z1">
    <w:name w:val="WW8Num80z1"/>
    <w:rsid w:val="00390353"/>
  </w:style>
  <w:style w:type="character" w:customStyle="1" w:styleId="WW8Num80z2">
    <w:name w:val="WW8Num80z2"/>
    <w:rsid w:val="00390353"/>
  </w:style>
  <w:style w:type="character" w:customStyle="1" w:styleId="WW8Num80z3">
    <w:name w:val="WW8Num80z3"/>
    <w:rsid w:val="00390353"/>
  </w:style>
  <w:style w:type="character" w:customStyle="1" w:styleId="WW8Num80z4">
    <w:name w:val="WW8Num80z4"/>
    <w:rsid w:val="00390353"/>
  </w:style>
  <w:style w:type="character" w:customStyle="1" w:styleId="WW8Num80z5">
    <w:name w:val="WW8Num80z5"/>
    <w:rsid w:val="00390353"/>
  </w:style>
  <w:style w:type="character" w:customStyle="1" w:styleId="WW8Num80z6">
    <w:name w:val="WW8Num80z6"/>
    <w:rsid w:val="00390353"/>
  </w:style>
  <w:style w:type="character" w:customStyle="1" w:styleId="WW8Num80z7">
    <w:name w:val="WW8Num80z7"/>
    <w:rsid w:val="00390353"/>
  </w:style>
  <w:style w:type="character" w:customStyle="1" w:styleId="WW8Num80z8">
    <w:name w:val="WW8Num80z8"/>
    <w:rsid w:val="00390353"/>
  </w:style>
  <w:style w:type="character" w:customStyle="1" w:styleId="WW8Num81z0">
    <w:name w:val="WW8Num81z0"/>
    <w:rsid w:val="00390353"/>
  </w:style>
  <w:style w:type="character" w:customStyle="1" w:styleId="WW8Num81z1">
    <w:name w:val="WW8Num81z1"/>
    <w:rsid w:val="00390353"/>
  </w:style>
  <w:style w:type="character" w:customStyle="1" w:styleId="WW8Num81z2">
    <w:name w:val="WW8Num81z2"/>
    <w:rsid w:val="00390353"/>
  </w:style>
  <w:style w:type="character" w:customStyle="1" w:styleId="WW8Num81z3">
    <w:name w:val="WW8Num81z3"/>
    <w:rsid w:val="00390353"/>
  </w:style>
  <w:style w:type="character" w:customStyle="1" w:styleId="WW8Num81z4">
    <w:name w:val="WW8Num81z4"/>
    <w:rsid w:val="00390353"/>
  </w:style>
  <w:style w:type="character" w:customStyle="1" w:styleId="WW8Num81z5">
    <w:name w:val="WW8Num81z5"/>
    <w:rsid w:val="00390353"/>
  </w:style>
  <w:style w:type="character" w:customStyle="1" w:styleId="WW8Num81z6">
    <w:name w:val="WW8Num81z6"/>
    <w:rsid w:val="00390353"/>
  </w:style>
  <w:style w:type="character" w:customStyle="1" w:styleId="WW8Num81z7">
    <w:name w:val="WW8Num81z7"/>
    <w:rsid w:val="00390353"/>
  </w:style>
  <w:style w:type="character" w:customStyle="1" w:styleId="WW8Num81z8">
    <w:name w:val="WW8Num81z8"/>
    <w:rsid w:val="00390353"/>
  </w:style>
  <w:style w:type="character" w:customStyle="1" w:styleId="WW8Num3z1">
    <w:name w:val="WW8Num3z1"/>
    <w:rsid w:val="00390353"/>
  </w:style>
  <w:style w:type="character" w:customStyle="1" w:styleId="WW8Num3z2">
    <w:name w:val="WW8Num3z2"/>
    <w:rsid w:val="00390353"/>
  </w:style>
  <w:style w:type="character" w:customStyle="1" w:styleId="WW8Num3z3">
    <w:name w:val="WW8Num3z3"/>
    <w:rsid w:val="00390353"/>
  </w:style>
  <w:style w:type="character" w:customStyle="1" w:styleId="WW8Num3z4">
    <w:name w:val="WW8Num3z4"/>
    <w:rsid w:val="00390353"/>
  </w:style>
  <w:style w:type="character" w:customStyle="1" w:styleId="WW8Num3z5">
    <w:name w:val="WW8Num3z5"/>
    <w:rsid w:val="00390353"/>
  </w:style>
  <w:style w:type="character" w:customStyle="1" w:styleId="WW8Num3z6">
    <w:name w:val="WW8Num3z6"/>
    <w:rsid w:val="00390353"/>
  </w:style>
  <w:style w:type="character" w:customStyle="1" w:styleId="WW8Num3z7">
    <w:name w:val="WW8Num3z7"/>
    <w:rsid w:val="00390353"/>
  </w:style>
  <w:style w:type="character" w:customStyle="1" w:styleId="WW8Num3z8">
    <w:name w:val="WW8Num3z8"/>
    <w:rsid w:val="00390353"/>
  </w:style>
  <w:style w:type="character" w:customStyle="1" w:styleId="WW8Num4z1">
    <w:name w:val="WW8Num4z1"/>
    <w:rsid w:val="00390353"/>
  </w:style>
  <w:style w:type="character" w:customStyle="1" w:styleId="WW8Num4z2">
    <w:name w:val="WW8Num4z2"/>
    <w:rsid w:val="00390353"/>
  </w:style>
  <w:style w:type="character" w:customStyle="1" w:styleId="WW8Num4z3">
    <w:name w:val="WW8Num4z3"/>
    <w:rsid w:val="00390353"/>
  </w:style>
  <w:style w:type="character" w:customStyle="1" w:styleId="WW8Num4z4">
    <w:name w:val="WW8Num4z4"/>
    <w:rsid w:val="00390353"/>
  </w:style>
  <w:style w:type="character" w:customStyle="1" w:styleId="WW8Num4z5">
    <w:name w:val="WW8Num4z5"/>
    <w:rsid w:val="00390353"/>
  </w:style>
  <w:style w:type="character" w:customStyle="1" w:styleId="WW8Num4z6">
    <w:name w:val="WW8Num4z6"/>
    <w:rsid w:val="00390353"/>
  </w:style>
  <w:style w:type="character" w:customStyle="1" w:styleId="WW8Num4z7">
    <w:name w:val="WW8Num4z7"/>
    <w:rsid w:val="00390353"/>
  </w:style>
  <w:style w:type="character" w:customStyle="1" w:styleId="WW8Num4z8">
    <w:name w:val="WW8Num4z8"/>
    <w:rsid w:val="00390353"/>
  </w:style>
  <w:style w:type="character" w:customStyle="1" w:styleId="WW8Num9z1">
    <w:name w:val="WW8Num9z1"/>
    <w:rsid w:val="00390353"/>
    <w:rPr>
      <w:rFonts w:ascii="新細明體" w:eastAsia="標楷體" w:hAnsi="新細明體" w:cs="新細明體" w:hint="eastAsia"/>
      <w:sz w:val="22"/>
      <w:szCs w:val="23"/>
    </w:rPr>
  </w:style>
  <w:style w:type="character" w:customStyle="1" w:styleId="WW8Num9z2">
    <w:name w:val="WW8Num9z2"/>
    <w:rsid w:val="00390353"/>
    <w:rPr>
      <w:rFonts w:ascii="Wingdings" w:hAnsi="Wingdings" w:cs="Wingdings" w:hint="default"/>
    </w:rPr>
  </w:style>
  <w:style w:type="character" w:customStyle="1" w:styleId="WW8Num36z1">
    <w:name w:val="WW8Num36z1"/>
    <w:rsid w:val="00390353"/>
    <w:rPr>
      <w:rFonts w:cs="Times New Roman"/>
    </w:rPr>
  </w:style>
  <w:style w:type="character" w:customStyle="1" w:styleId="WW8Num40z1">
    <w:name w:val="WW8Num40z1"/>
    <w:rsid w:val="00390353"/>
  </w:style>
  <w:style w:type="character" w:customStyle="1" w:styleId="WW8Num40z2">
    <w:name w:val="WW8Num40z2"/>
    <w:rsid w:val="00390353"/>
  </w:style>
  <w:style w:type="character" w:customStyle="1" w:styleId="WW8Num40z3">
    <w:name w:val="WW8Num40z3"/>
    <w:rsid w:val="00390353"/>
  </w:style>
  <w:style w:type="character" w:customStyle="1" w:styleId="WW8Num40z4">
    <w:name w:val="WW8Num40z4"/>
    <w:rsid w:val="00390353"/>
  </w:style>
  <w:style w:type="character" w:customStyle="1" w:styleId="WW8Num40z5">
    <w:name w:val="WW8Num40z5"/>
    <w:rsid w:val="00390353"/>
  </w:style>
  <w:style w:type="character" w:customStyle="1" w:styleId="WW8Num40z6">
    <w:name w:val="WW8Num40z6"/>
    <w:rsid w:val="00390353"/>
  </w:style>
  <w:style w:type="character" w:customStyle="1" w:styleId="WW8Num40z7">
    <w:name w:val="WW8Num40z7"/>
    <w:rsid w:val="00390353"/>
  </w:style>
  <w:style w:type="character" w:customStyle="1" w:styleId="WW8Num40z8">
    <w:name w:val="WW8Num40z8"/>
    <w:rsid w:val="00390353"/>
  </w:style>
  <w:style w:type="character" w:customStyle="1" w:styleId="WW8Num41z3">
    <w:name w:val="WW8Num41z3"/>
    <w:rsid w:val="00390353"/>
  </w:style>
  <w:style w:type="character" w:customStyle="1" w:styleId="WW8Num41z4">
    <w:name w:val="WW8Num41z4"/>
    <w:rsid w:val="00390353"/>
  </w:style>
  <w:style w:type="character" w:customStyle="1" w:styleId="WW8Num42z1">
    <w:name w:val="WW8Num42z1"/>
    <w:rsid w:val="00390353"/>
  </w:style>
  <w:style w:type="character" w:customStyle="1" w:styleId="WW8Num42z2">
    <w:name w:val="WW8Num42z2"/>
    <w:rsid w:val="00390353"/>
  </w:style>
  <w:style w:type="character" w:customStyle="1" w:styleId="WW8Num42z3">
    <w:name w:val="WW8Num42z3"/>
    <w:rsid w:val="00390353"/>
  </w:style>
  <w:style w:type="character" w:customStyle="1" w:styleId="WW8Num42z4">
    <w:name w:val="WW8Num42z4"/>
    <w:rsid w:val="00390353"/>
  </w:style>
  <w:style w:type="character" w:customStyle="1" w:styleId="WW8Num42z5">
    <w:name w:val="WW8Num42z5"/>
    <w:rsid w:val="00390353"/>
  </w:style>
  <w:style w:type="character" w:customStyle="1" w:styleId="WW8Num42z6">
    <w:name w:val="WW8Num42z6"/>
    <w:rsid w:val="00390353"/>
  </w:style>
  <w:style w:type="character" w:customStyle="1" w:styleId="WW8Num42z7">
    <w:name w:val="WW8Num42z7"/>
    <w:rsid w:val="00390353"/>
  </w:style>
  <w:style w:type="character" w:customStyle="1" w:styleId="WW8Num42z8">
    <w:name w:val="WW8Num42z8"/>
    <w:rsid w:val="00390353"/>
  </w:style>
  <w:style w:type="character" w:customStyle="1" w:styleId="WW8Num43z1">
    <w:name w:val="WW8Num43z1"/>
    <w:rsid w:val="00390353"/>
  </w:style>
  <w:style w:type="character" w:customStyle="1" w:styleId="WW8Num43z2">
    <w:name w:val="WW8Num43z2"/>
    <w:rsid w:val="00390353"/>
  </w:style>
  <w:style w:type="character" w:customStyle="1" w:styleId="WW8Num43z3">
    <w:name w:val="WW8Num43z3"/>
    <w:rsid w:val="00390353"/>
  </w:style>
  <w:style w:type="character" w:customStyle="1" w:styleId="WW8Num43z4">
    <w:name w:val="WW8Num43z4"/>
    <w:rsid w:val="00390353"/>
  </w:style>
  <w:style w:type="character" w:customStyle="1" w:styleId="WW8Num43z5">
    <w:name w:val="WW8Num43z5"/>
    <w:rsid w:val="00390353"/>
  </w:style>
  <w:style w:type="character" w:customStyle="1" w:styleId="WW8Num43z6">
    <w:name w:val="WW8Num43z6"/>
    <w:rsid w:val="00390353"/>
  </w:style>
  <w:style w:type="character" w:customStyle="1" w:styleId="WW8Num43z7">
    <w:name w:val="WW8Num43z7"/>
    <w:rsid w:val="00390353"/>
  </w:style>
  <w:style w:type="character" w:customStyle="1" w:styleId="WW8Num43z8">
    <w:name w:val="WW8Num43z8"/>
    <w:rsid w:val="00390353"/>
  </w:style>
  <w:style w:type="character" w:customStyle="1" w:styleId="WW8Num44z3">
    <w:name w:val="WW8Num44z3"/>
    <w:rsid w:val="00390353"/>
  </w:style>
  <w:style w:type="character" w:customStyle="1" w:styleId="WW8Num44z4">
    <w:name w:val="WW8Num44z4"/>
    <w:rsid w:val="00390353"/>
  </w:style>
  <w:style w:type="character" w:customStyle="1" w:styleId="WW8Num45z1">
    <w:name w:val="WW8Num45z1"/>
    <w:rsid w:val="00390353"/>
  </w:style>
  <w:style w:type="character" w:customStyle="1" w:styleId="WW8Num45z2">
    <w:name w:val="WW8Num45z2"/>
    <w:rsid w:val="00390353"/>
  </w:style>
  <w:style w:type="character" w:customStyle="1" w:styleId="WW8Num45z3">
    <w:name w:val="WW8Num45z3"/>
    <w:rsid w:val="00390353"/>
  </w:style>
  <w:style w:type="character" w:customStyle="1" w:styleId="WW8Num45z4">
    <w:name w:val="WW8Num45z4"/>
    <w:rsid w:val="00390353"/>
  </w:style>
  <w:style w:type="character" w:customStyle="1" w:styleId="WW8Num45z5">
    <w:name w:val="WW8Num45z5"/>
    <w:rsid w:val="00390353"/>
  </w:style>
  <w:style w:type="character" w:customStyle="1" w:styleId="WW8Num45z6">
    <w:name w:val="WW8Num45z6"/>
    <w:rsid w:val="00390353"/>
  </w:style>
  <w:style w:type="character" w:customStyle="1" w:styleId="WW8Num45z7">
    <w:name w:val="WW8Num45z7"/>
    <w:rsid w:val="00390353"/>
  </w:style>
  <w:style w:type="character" w:customStyle="1" w:styleId="WW8Num45z8">
    <w:name w:val="WW8Num45z8"/>
    <w:rsid w:val="00390353"/>
  </w:style>
  <w:style w:type="character" w:customStyle="1" w:styleId="WW8Num46z3">
    <w:name w:val="WW8Num46z3"/>
    <w:rsid w:val="00390353"/>
  </w:style>
  <w:style w:type="character" w:customStyle="1" w:styleId="WW8Num46z4">
    <w:name w:val="WW8Num46z4"/>
    <w:rsid w:val="00390353"/>
  </w:style>
  <w:style w:type="character" w:customStyle="1" w:styleId="WW8Num47z1">
    <w:name w:val="WW8Num47z1"/>
    <w:rsid w:val="00390353"/>
  </w:style>
  <w:style w:type="character" w:customStyle="1" w:styleId="WW8Num47z2">
    <w:name w:val="WW8Num47z2"/>
    <w:rsid w:val="00390353"/>
  </w:style>
  <w:style w:type="character" w:customStyle="1" w:styleId="WW8Num47z3">
    <w:name w:val="WW8Num47z3"/>
    <w:rsid w:val="00390353"/>
  </w:style>
  <w:style w:type="character" w:customStyle="1" w:styleId="WW8Num47z4">
    <w:name w:val="WW8Num47z4"/>
    <w:rsid w:val="00390353"/>
  </w:style>
  <w:style w:type="character" w:customStyle="1" w:styleId="WW8Num47z5">
    <w:name w:val="WW8Num47z5"/>
    <w:rsid w:val="00390353"/>
  </w:style>
  <w:style w:type="character" w:customStyle="1" w:styleId="WW8Num47z6">
    <w:name w:val="WW8Num47z6"/>
    <w:rsid w:val="00390353"/>
  </w:style>
  <w:style w:type="character" w:customStyle="1" w:styleId="WW8Num47z7">
    <w:name w:val="WW8Num47z7"/>
    <w:rsid w:val="00390353"/>
  </w:style>
  <w:style w:type="character" w:customStyle="1" w:styleId="WW8Num47z8">
    <w:name w:val="WW8Num47z8"/>
    <w:rsid w:val="00390353"/>
  </w:style>
  <w:style w:type="character" w:customStyle="1" w:styleId="WW8Num49z1">
    <w:name w:val="WW8Num49z1"/>
    <w:rsid w:val="00390353"/>
    <w:rPr>
      <w:rFonts w:eastAsia="標楷體" w:hint="eastAsia"/>
      <w:b w:val="0"/>
      <w:sz w:val="24"/>
      <w:szCs w:val="28"/>
    </w:rPr>
  </w:style>
  <w:style w:type="character" w:customStyle="1" w:styleId="WW8Num49z2">
    <w:name w:val="WW8Num49z2"/>
    <w:rsid w:val="00390353"/>
    <w:rPr>
      <w:rFonts w:ascii="標楷體" w:eastAsia="標楷體" w:hAnsi="標楷體" w:cs="標楷體" w:hint="eastAsia"/>
      <w:kern w:val="1"/>
    </w:rPr>
  </w:style>
  <w:style w:type="character" w:customStyle="1" w:styleId="WW8Num49z5">
    <w:name w:val="WW8Num49z5"/>
    <w:rsid w:val="00390353"/>
  </w:style>
  <w:style w:type="character" w:customStyle="1" w:styleId="WW8Num49z6">
    <w:name w:val="WW8Num49z6"/>
    <w:rsid w:val="00390353"/>
  </w:style>
  <w:style w:type="character" w:customStyle="1" w:styleId="WW8Num49z7">
    <w:name w:val="WW8Num49z7"/>
    <w:rsid w:val="00390353"/>
  </w:style>
  <w:style w:type="character" w:customStyle="1" w:styleId="WW8Num49z8">
    <w:name w:val="WW8Num49z8"/>
    <w:rsid w:val="00390353"/>
  </w:style>
  <w:style w:type="character" w:customStyle="1" w:styleId="WW8Num50z1">
    <w:name w:val="WW8Num50z1"/>
    <w:rsid w:val="00390353"/>
  </w:style>
  <w:style w:type="character" w:customStyle="1" w:styleId="WW8Num50z2">
    <w:name w:val="WW8Num50z2"/>
    <w:rsid w:val="00390353"/>
  </w:style>
  <w:style w:type="character" w:customStyle="1" w:styleId="WW8Num50z3">
    <w:name w:val="WW8Num50z3"/>
    <w:rsid w:val="00390353"/>
  </w:style>
  <w:style w:type="character" w:customStyle="1" w:styleId="WW8Num50z4">
    <w:name w:val="WW8Num50z4"/>
    <w:rsid w:val="00390353"/>
  </w:style>
  <w:style w:type="character" w:customStyle="1" w:styleId="WW8Num50z5">
    <w:name w:val="WW8Num50z5"/>
    <w:rsid w:val="00390353"/>
  </w:style>
  <w:style w:type="character" w:customStyle="1" w:styleId="WW8Num50z6">
    <w:name w:val="WW8Num50z6"/>
    <w:rsid w:val="00390353"/>
  </w:style>
  <w:style w:type="character" w:customStyle="1" w:styleId="WW8Num50z7">
    <w:name w:val="WW8Num50z7"/>
    <w:rsid w:val="00390353"/>
  </w:style>
  <w:style w:type="character" w:customStyle="1" w:styleId="WW8Num50z8">
    <w:name w:val="WW8Num50z8"/>
    <w:rsid w:val="00390353"/>
  </w:style>
  <w:style w:type="character" w:customStyle="1" w:styleId="WW8Num52z3">
    <w:name w:val="WW8Num52z3"/>
    <w:rsid w:val="00390353"/>
  </w:style>
  <w:style w:type="character" w:customStyle="1" w:styleId="WW8Num54z1">
    <w:name w:val="WW8Num54z1"/>
    <w:rsid w:val="00390353"/>
  </w:style>
  <w:style w:type="character" w:customStyle="1" w:styleId="WW8Num54z2">
    <w:name w:val="WW8Num54z2"/>
    <w:rsid w:val="00390353"/>
  </w:style>
  <w:style w:type="character" w:customStyle="1" w:styleId="WW8Num54z3">
    <w:name w:val="WW8Num54z3"/>
    <w:rsid w:val="00390353"/>
  </w:style>
  <w:style w:type="character" w:customStyle="1" w:styleId="WW8Num54z4">
    <w:name w:val="WW8Num54z4"/>
    <w:rsid w:val="00390353"/>
  </w:style>
  <w:style w:type="character" w:customStyle="1" w:styleId="WW8Num54z5">
    <w:name w:val="WW8Num54z5"/>
    <w:rsid w:val="00390353"/>
  </w:style>
  <w:style w:type="character" w:customStyle="1" w:styleId="WW8Num54z6">
    <w:name w:val="WW8Num54z6"/>
    <w:rsid w:val="00390353"/>
  </w:style>
  <w:style w:type="character" w:customStyle="1" w:styleId="WW8Num54z7">
    <w:name w:val="WW8Num54z7"/>
    <w:rsid w:val="00390353"/>
  </w:style>
  <w:style w:type="character" w:customStyle="1" w:styleId="WW8Num54z8">
    <w:name w:val="WW8Num54z8"/>
    <w:rsid w:val="00390353"/>
  </w:style>
  <w:style w:type="character" w:customStyle="1" w:styleId="WW8Num56z1">
    <w:name w:val="WW8Num56z1"/>
    <w:rsid w:val="00390353"/>
  </w:style>
  <w:style w:type="character" w:customStyle="1" w:styleId="WW8Num56z2">
    <w:name w:val="WW8Num56z2"/>
    <w:rsid w:val="00390353"/>
  </w:style>
  <w:style w:type="character" w:customStyle="1" w:styleId="WW8Num56z3">
    <w:name w:val="WW8Num56z3"/>
    <w:rsid w:val="00390353"/>
  </w:style>
  <w:style w:type="character" w:customStyle="1" w:styleId="WW8Num56z4">
    <w:name w:val="WW8Num56z4"/>
    <w:rsid w:val="00390353"/>
  </w:style>
  <w:style w:type="character" w:customStyle="1" w:styleId="WW8Num56z5">
    <w:name w:val="WW8Num56z5"/>
    <w:rsid w:val="00390353"/>
  </w:style>
  <w:style w:type="character" w:customStyle="1" w:styleId="WW8Num56z6">
    <w:name w:val="WW8Num56z6"/>
    <w:rsid w:val="00390353"/>
  </w:style>
  <w:style w:type="character" w:customStyle="1" w:styleId="WW8Num56z7">
    <w:name w:val="WW8Num56z7"/>
    <w:rsid w:val="00390353"/>
  </w:style>
  <w:style w:type="character" w:customStyle="1" w:styleId="WW8Num56z8">
    <w:name w:val="WW8Num56z8"/>
    <w:rsid w:val="00390353"/>
  </w:style>
  <w:style w:type="character" w:customStyle="1" w:styleId="WW8Num57z3">
    <w:name w:val="WW8Num57z3"/>
    <w:rsid w:val="00390353"/>
  </w:style>
  <w:style w:type="character" w:customStyle="1" w:styleId="WW8Num68z3">
    <w:name w:val="WW8Num68z3"/>
    <w:rsid w:val="00390353"/>
  </w:style>
  <w:style w:type="character" w:customStyle="1" w:styleId="WW8Num68z4">
    <w:name w:val="WW8Num68z4"/>
    <w:rsid w:val="00390353"/>
  </w:style>
  <w:style w:type="character" w:customStyle="1" w:styleId="WW-">
    <w:name w:val="WW-預設段落字型"/>
    <w:rsid w:val="00390353"/>
  </w:style>
  <w:style w:type="character" w:customStyle="1" w:styleId="WW8Num2z1">
    <w:name w:val="WW8Num2z1"/>
    <w:rsid w:val="00390353"/>
  </w:style>
  <w:style w:type="character" w:customStyle="1" w:styleId="WW8Num2z2">
    <w:name w:val="WW8Num2z2"/>
    <w:rsid w:val="00390353"/>
  </w:style>
  <w:style w:type="character" w:customStyle="1" w:styleId="WW8Num2z3">
    <w:name w:val="WW8Num2z3"/>
    <w:rsid w:val="00390353"/>
  </w:style>
  <w:style w:type="character" w:customStyle="1" w:styleId="WW8Num2z4">
    <w:name w:val="WW8Num2z4"/>
    <w:rsid w:val="00390353"/>
  </w:style>
  <w:style w:type="character" w:customStyle="1" w:styleId="WW8Num2z5">
    <w:name w:val="WW8Num2z5"/>
    <w:rsid w:val="00390353"/>
  </w:style>
  <w:style w:type="character" w:customStyle="1" w:styleId="WW8Num2z6">
    <w:name w:val="WW8Num2z6"/>
    <w:rsid w:val="00390353"/>
  </w:style>
  <w:style w:type="character" w:customStyle="1" w:styleId="WW8Num2z7">
    <w:name w:val="WW8Num2z7"/>
    <w:rsid w:val="00390353"/>
  </w:style>
  <w:style w:type="character" w:customStyle="1" w:styleId="WW8Num2z8">
    <w:name w:val="WW8Num2z8"/>
    <w:rsid w:val="00390353"/>
  </w:style>
  <w:style w:type="character" w:customStyle="1" w:styleId="WW8Num5z2">
    <w:name w:val="WW8Num5z2"/>
    <w:rsid w:val="00390353"/>
  </w:style>
  <w:style w:type="character" w:customStyle="1" w:styleId="WW8Num5z3">
    <w:name w:val="WW8Num5z3"/>
    <w:rsid w:val="00390353"/>
  </w:style>
  <w:style w:type="character" w:customStyle="1" w:styleId="WW8Num5z4">
    <w:name w:val="WW8Num5z4"/>
    <w:rsid w:val="00390353"/>
  </w:style>
  <w:style w:type="character" w:customStyle="1" w:styleId="WW8Num5z5">
    <w:name w:val="WW8Num5z5"/>
    <w:rsid w:val="00390353"/>
  </w:style>
  <w:style w:type="character" w:customStyle="1" w:styleId="WW8Num5z6">
    <w:name w:val="WW8Num5z6"/>
    <w:rsid w:val="00390353"/>
  </w:style>
  <w:style w:type="character" w:customStyle="1" w:styleId="WW8Num5z7">
    <w:name w:val="WW8Num5z7"/>
    <w:rsid w:val="00390353"/>
  </w:style>
  <w:style w:type="character" w:customStyle="1" w:styleId="WW8Num5z8">
    <w:name w:val="WW8Num5z8"/>
    <w:rsid w:val="00390353"/>
  </w:style>
  <w:style w:type="character" w:customStyle="1" w:styleId="WW8Num8z1">
    <w:name w:val="WW8Num8z1"/>
    <w:rsid w:val="00390353"/>
  </w:style>
  <w:style w:type="character" w:customStyle="1" w:styleId="WW8Num8z2">
    <w:name w:val="WW8Num8z2"/>
    <w:rsid w:val="00390353"/>
  </w:style>
  <w:style w:type="character" w:customStyle="1" w:styleId="WW8Num8z3">
    <w:name w:val="WW8Num8z3"/>
    <w:rsid w:val="00390353"/>
  </w:style>
  <w:style w:type="character" w:customStyle="1" w:styleId="WW8Num8z4">
    <w:name w:val="WW8Num8z4"/>
    <w:rsid w:val="00390353"/>
  </w:style>
  <w:style w:type="character" w:customStyle="1" w:styleId="WW8Num8z5">
    <w:name w:val="WW8Num8z5"/>
    <w:rsid w:val="00390353"/>
  </w:style>
  <w:style w:type="character" w:customStyle="1" w:styleId="WW8Num8z6">
    <w:name w:val="WW8Num8z6"/>
    <w:rsid w:val="00390353"/>
  </w:style>
  <w:style w:type="character" w:customStyle="1" w:styleId="WW8Num8z7">
    <w:name w:val="WW8Num8z7"/>
    <w:rsid w:val="00390353"/>
  </w:style>
  <w:style w:type="character" w:customStyle="1" w:styleId="WW8Num8z8">
    <w:name w:val="WW8Num8z8"/>
    <w:rsid w:val="00390353"/>
  </w:style>
  <w:style w:type="character" w:customStyle="1" w:styleId="WW8Num10z2">
    <w:name w:val="WW8Num10z2"/>
    <w:rsid w:val="00390353"/>
    <w:rPr>
      <w:rFonts w:cs="Times New Roman"/>
    </w:rPr>
  </w:style>
  <w:style w:type="character" w:customStyle="1" w:styleId="WW8Num11z1">
    <w:name w:val="WW8Num11z1"/>
    <w:rsid w:val="00390353"/>
    <w:rPr>
      <w:rFonts w:ascii="新細明體" w:eastAsia="新細明體" w:hAnsi="新細明體" w:cs="新細明體" w:hint="eastAsia"/>
      <w:sz w:val="22"/>
      <w:szCs w:val="23"/>
    </w:rPr>
  </w:style>
  <w:style w:type="character" w:customStyle="1" w:styleId="WW8Num11z2">
    <w:name w:val="WW8Num11z2"/>
    <w:rsid w:val="00390353"/>
    <w:rPr>
      <w:rFonts w:ascii="Wingdings" w:hAnsi="Wingdings" w:cs="Wingdings" w:hint="default"/>
    </w:rPr>
  </w:style>
  <w:style w:type="character" w:customStyle="1" w:styleId="WW8Num12z1">
    <w:name w:val="WW8Num12z1"/>
    <w:rsid w:val="00390353"/>
    <w:rPr>
      <w:rFonts w:cs="Times New Roman"/>
    </w:rPr>
  </w:style>
  <w:style w:type="character" w:customStyle="1" w:styleId="WW8Num13z1">
    <w:name w:val="WW8Num13z1"/>
    <w:rsid w:val="00390353"/>
    <w:rPr>
      <w:rFonts w:cs="Times New Roman"/>
    </w:rPr>
  </w:style>
  <w:style w:type="character" w:customStyle="1" w:styleId="WW8Num17z1">
    <w:name w:val="WW8Num17z1"/>
    <w:rsid w:val="00390353"/>
    <w:rPr>
      <w:rFonts w:cs="Times New Roman"/>
    </w:rPr>
  </w:style>
  <w:style w:type="character" w:customStyle="1" w:styleId="WW8Num18z1">
    <w:name w:val="WW8Num18z1"/>
    <w:rsid w:val="00390353"/>
    <w:rPr>
      <w:rFonts w:cs="Times New Roman"/>
    </w:rPr>
  </w:style>
  <w:style w:type="character" w:customStyle="1" w:styleId="WW8Num19z1">
    <w:name w:val="WW8Num19z1"/>
    <w:rsid w:val="00390353"/>
  </w:style>
  <w:style w:type="character" w:customStyle="1" w:styleId="WW8Num19z2">
    <w:name w:val="WW8Num19z2"/>
    <w:rsid w:val="00390353"/>
  </w:style>
  <w:style w:type="character" w:customStyle="1" w:styleId="WW8Num19z3">
    <w:name w:val="WW8Num19z3"/>
    <w:rsid w:val="00390353"/>
  </w:style>
  <w:style w:type="character" w:customStyle="1" w:styleId="WW8Num19z4">
    <w:name w:val="WW8Num19z4"/>
    <w:rsid w:val="00390353"/>
  </w:style>
  <w:style w:type="character" w:customStyle="1" w:styleId="WW8Num19z5">
    <w:name w:val="WW8Num19z5"/>
    <w:rsid w:val="00390353"/>
  </w:style>
  <w:style w:type="character" w:customStyle="1" w:styleId="WW8Num19z6">
    <w:name w:val="WW8Num19z6"/>
    <w:rsid w:val="00390353"/>
  </w:style>
  <w:style w:type="character" w:customStyle="1" w:styleId="WW8Num19z7">
    <w:name w:val="WW8Num19z7"/>
    <w:rsid w:val="00390353"/>
  </w:style>
  <w:style w:type="character" w:customStyle="1" w:styleId="WW8Num19z8">
    <w:name w:val="WW8Num19z8"/>
    <w:rsid w:val="00390353"/>
  </w:style>
  <w:style w:type="character" w:customStyle="1" w:styleId="WW8Num20z1">
    <w:name w:val="WW8Num20z1"/>
    <w:rsid w:val="00390353"/>
    <w:rPr>
      <w:rFonts w:hint="default"/>
    </w:rPr>
  </w:style>
  <w:style w:type="character" w:customStyle="1" w:styleId="WW8Num21z1">
    <w:name w:val="WW8Num21z1"/>
    <w:rsid w:val="00390353"/>
    <w:rPr>
      <w:rFonts w:ascii="Wingdings" w:hAnsi="Wingdings" w:cs="Wingdings" w:hint="default"/>
    </w:rPr>
  </w:style>
  <w:style w:type="character" w:customStyle="1" w:styleId="WW8Num25z1">
    <w:name w:val="WW8Num25z1"/>
    <w:rsid w:val="00390353"/>
    <w:rPr>
      <w:rFonts w:hint="default"/>
    </w:rPr>
  </w:style>
  <w:style w:type="character" w:customStyle="1" w:styleId="WW8Num35z1">
    <w:name w:val="WW8Num35z1"/>
    <w:rsid w:val="00390353"/>
    <w:rPr>
      <w:rFonts w:ascii="Wingdings" w:hAnsi="Wingdings" w:cs="Wingdings" w:hint="default"/>
    </w:rPr>
  </w:style>
  <w:style w:type="character" w:customStyle="1" w:styleId="WW-1">
    <w:name w:val="WW-預設段落字型1"/>
    <w:rsid w:val="00390353"/>
  </w:style>
  <w:style w:type="character" w:customStyle="1" w:styleId="ListParagraphChar">
    <w:name w:val="List Paragraph Char"/>
    <w:rsid w:val="00390353"/>
    <w:rPr>
      <w:rFonts w:eastAsia="新細明體"/>
      <w:lang w:val="en-US" w:eastAsia="zh-TW" w:bidi="ar-SA"/>
    </w:rPr>
  </w:style>
  <w:style w:type="character" w:customStyle="1" w:styleId="3">
    <w:name w:val="字元 字元3"/>
    <w:rsid w:val="00390353"/>
    <w:rPr>
      <w:rFonts w:ascii="Arial Unicode MS" w:eastAsia="Arial Unicode MS" w:hAnsi="Arial Unicode MS" w:cs="Arial Unicode MS"/>
      <w:lang w:val="en-US" w:eastAsia="zh-TW" w:bidi="ar-SA"/>
    </w:rPr>
  </w:style>
  <w:style w:type="character" w:styleId="a5">
    <w:name w:val="annotation reference"/>
    <w:rsid w:val="00390353"/>
    <w:rPr>
      <w:sz w:val="18"/>
      <w:szCs w:val="18"/>
    </w:rPr>
  </w:style>
  <w:style w:type="character" w:customStyle="1" w:styleId="21">
    <w:name w:val="字元 字元2"/>
    <w:rsid w:val="00390353"/>
    <w:rPr>
      <w:kern w:val="1"/>
      <w:sz w:val="24"/>
      <w:szCs w:val="24"/>
    </w:rPr>
  </w:style>
  <w:style w:type="character" w:customStyle="1" w:styleId="12">
    <w:name w:val="字元 字元1"/>
    <w:rsid w:val="00390353"/>
    <w:rPr>
      <w:b/>
      <w:bCs/>
      <w:kern w:val="1"/>
      <w:sz w:val="24"/>
      <w:szCs w:val="24"/>
    </w:rPr>
  </w:style>
  <w:style w:type="character" w:customStyle="1" w:styleId="30">
    <w:name w:val="本文縮排 3 字元"/>
    <w:rsid w:val="00390353"/>
    <w:rPr>
      <w:rFonts w:ascii="Cambria" w:eastAsia="新細明體" w:hAnsi="Cambria" w:cs="Times New Roman"/>
      <w:kern w:val="1"/>
      <w:sz w:val="18"/>
      <w:szCs w:val="18"/>
    </w:rPr>
  </w:style>
  <w:style w:type="character" w:styleId="a6">
    <w:name w:val="Hyperlink"/>
    <w:uiPriority w:val="99"/>
    <w:rsid w:val="00390353"/>
    <w:rPr>
      <w:color w:val="0000FF"/>
      <w:u w:val="single"/>
    </w:rPr>
  </w:style>
  <w:style w:type="character" w:styleId="a7">
    <w:name w:val="page number"/>
    <w:rsid w:val="00390353"/>
  </w:style>
  <w:style w:type="character" w:customStyle="1" w:styleId="Heading2Char">
    <w:name w:val="Heading 2 Char"/>
    <w:rsid w:val="00390353"/>
    <w:rPr>
      <w:rFonts w:ascii="新細明體" w:eastAsia="新細明體" w:hAnsi="新細明體" w:cs="新細明體"/>
      <w:b/>
      <w:bCs/>
      <w:sz w:val="36"/>
      <w:szCs w:val="36"/>
      <w:lang w:val="en-US" w:eastAsia="zh-TW" w:bidi="ar-SA"/>
    </w:rPr>
  </w:style>
  <w:style w:type="character" w:customStyle="1" w:styleId="a8">
    <w:name w:val="清單段落 字元"/>
    <w:uiPriority w:val="99"/>
    <w:rsid w:val="00390353"/>
    <w:rPr>
      <w:rFonts w:ascii="Calibri" w:eastAsia="新細明體" w:hAnsi="Calibri" w:cs="Calibri"/>
      <w:kern w:val="1"/>
      <w:sz w:val="24"/>
      <w:szCs w:val="22"/>
      <w:lang w:val="en-US" w:eastAsia="zh-TW" w:bidi="ar-SA"/>
    </w:rPr>
  </w:style>
  <w:style w:type="character" w:customStyle="1" w:styleId="a9">
    <w:name w:val="頁首 字元"/>
    <w:uiPriority w:val="99"/>
    <w:rsid w:val="00390353"/>
    <w:rPr>
      <w:kern w:val="1"/>
    </w:rPr>
  </w:style>
  <w:style w:type="character" w:customStyle="1" w:styleId="aa">
    <w:name w:val="頁尾 字元"/>
    <w:uiPriority w:val="99"/>
    <w:rsid w:val="00390353"/>
    <w:rPr>
      <w:kern w:val="1"/>
    </w:rPr>
  </w:style>
  <w:style w:type="character" w:customStyle="1" w:styleId="ab">
    <w:name w:val="標題 字元"/>
    <w:rsid w:val="00390353"/>
    <w:rPr>
      <w:rFonts w:ascii="Cambria" w:hAnsi="Cambria" w:cs="Times New Roman"/>
      <w:b/>
      <w:bCs/>
      <w:kern w:val="1"/>
      <w:sz w:val="32"/>
      <w:szCs w:val="32"/>
    </w:rPr>
  </w:style>
  <w:style w:type="character" w:customStyle="1" w:styleId="ac">
    <w:name w:val="註解方塊文字 字元"/>
    <w:uiPriority w:val="99"/>
    <w:rsid w:val="00390353"/>
    <w:rPr>
      <w:rFonts w:ascii="Cambria" w:eastAsia="新細明體" w:hAnsi="Cambria" w:cs="Times New Roman"/>
      <w:kern w:val="1"/>
      <w:sz w:val="18"/>
      <w:szCs w:val="18"/>
    </w:rPr>
  </w:style>
  <w:style w:type="character" w:customStyle="1" w:styleId="ad">
    <w:name w:val="本文縮排 字元"/>
    <w:uiPriority w:val="99"/>
    <w:rsid w:val="00390353"/>
    <w:rPr>
      <w:rFonts w:eastAsia="標楷體"/>
      <w:kern w:val="1"/>
      <w:sz w:val="28"/>
      <w:szCs w:val="24"/>
    </w:rPr>
  </w:style>
  <w:style w:type="character" w:customStyle="1" w:styleId="ae">
    <w:name w:val="註解文字 字元"/>
    <w:uiPriority w:val="99"/>
    <w:rsid w:val="00390353"/>
    <w:rPr>
      <w:kern w:val="1"/>
      <w:sz w:val="24"/>
      <w:szCs w:val="24"/>
    </w:rPr>
  </w:style>
  <w:style w:type="character" w:customStyle="1" w:styleId="af">
    <w:name w:val="註解主旨 字元"/>
    <w:rsid w:val="00390353"/>
    <w:rPr>
      <w:b/>
      <w:bCs/>
      <w:kern w:val="1"/>
      <w:sz w:val="24"/>
      <w:szCs w:val="24"/>
    </w:rPr>
  </w:style>
  <w:style w:type="character" w:customStyle="1" w:styleId="mdrgt07msgtextinner">
    <w:name w:val="mdrgt07msgtextinner"/>
    <w:rsid w:val="00390353"/>
  </w:style>
  <w:style w:type="character" w:customStyle="1" w:styleId="apple-converted-space">
    <w:name w:val="apple-converted-space"/>
    <w:rsid w:val="00390353"/>
  </w:style>
  <w:style w:type="character" w:customStyle="1" w:styleId="13">
    <w:name w:val="已查閱的超連結1"/>
    <w:rsid w:val="00390353"/>
    <w:rPr>
      <w:color w:val="954F72"/>
      <w:u w:val="single"/>
    </w:rPr>
  </w:style>
  <w:style w:type="character" w:styleId="af0">
    <w:name w:val="FollowedHyperlink"/>
    <w:uiPriority w:val="99"/>
    <w:rsid w:val="00390353"/>
    <w:rPr>
      <w:color w:val="800080"/>
      <w:u w:val="single"/>
    </w:rPr>
  </w:style>
  <w:style w:type="character" w:customStyle="1" w:styleId="ListLabel7">
    <w:name w:val="ListLabel 7"/>
    <w:rsid w:val="00390353"/>
    <w:rPr>
      <w:rFonts w:ascii="標楷體" w:hAnsi="標楷體" w:cs="Times New Roman"/>
    </w:rPr>
  </w:style>
  <w:style w:type="paragraph" w:styleId="af1">
    <w:name w:val="Title"/>
    <w:basedOn w:val="a0"/>
    <w:next w:val="a1"/>
    <w:link w:val="14"/>
    <w:qFormat/>
    <w:rsid w:val="00390353"/>
    <w:pPr>
      <w:keepNext/>
      <w:suppressAutoHyphens/>
      <w:spacing w:before="240" w:after="120"/>
    </w:pPr>
    <w:rPr>
      <w:rFonts w:ascii="Liberation Sans" w:eastAsia="微軟正黑體" w:hAnsi="Liberation Sans" w:cs="Mangal"/>
      <w:kern w:val="1"/>
      <w:sz w:val="28"/>
      <w:szCs w:val="28"/>
    </w:rPr>
  </w:style>
  <w:style w:type="character" w:customStyle="1" w:styleId="14">
    <w:name w:val="標題 字元1"/>
    <w:basedOn w:val="a2"/>
    <w:link w:val="af1"/>
    <w:rsid w:val="00390353"/>
    <w:rPr>
      <w:rFonts w:ascii="Liberation Sans" w:eastAsia="微軟正黑體" w:hAnsi="Liberation Sans" w:cs="Mangal"/>
      <w:kern w:val="1"/>
      <w:sz w:val="28"/>
      <w:szCs w:val="28"/>
    </w:rPr>
  </w:style>
  <w:style w:type="paragraph" w:styleId="a1">
    <w:name w:val="Body Text"/>
    <w:basedOn w:val="a0"/>
    <w:link w:val="af2"/>
    <w:uiPriority w:val="99"/>
    <w:rsid w:val="00390353"/>
    <w:pPr>
      <w:suppressAutoHyphens/>
      <w:spacing w:after="140" w:line="288" w:lineRule="auto"/>
    </w:pPr>
    <w:rPr>
      <w:rFonts w:ascii="Times New Roman" w:eastAsia="新細明體" w:hAnsi="Times New Roman" w:cs="Times New Roman"/>
      <w:kern w:val="1"/>
      <w:szCs w:val="24"/>
    </w:rPr>
  </w:style>
  <w:style w:type="character" w:customStyle="1" w:styleId="af2">
    <w:name w:val="本文 字元"/>
    <w:basedOn w:val="a2"/>
    <w:link w:val="a1"/>
    <w:uiPriority w:val="99"/>
    <w:rsid w:val="00390353"/>
    <w:rPr>
      <w:rFonts w:ascii="Times New Roman" w:eastAsia="新細明體" w:hAnsi="Times New Roman" w:cs="Times New Roman"/>
      <w:kern w:val="1"/>
      <w:szCs w:val="24"/>
    </w:rPr>
  </w:style>
  <w:style w:type="paragraph" w:styleId="af3">
    <w:name w:val="List"/>
    <w:basedOn w:val="a1"/>
    <w:rsid w:val="00390353"/>
    <w:rPr>
      <w:rFonts w:cs="Mangal"/>
    </w:rPr>
  </w:style>
  <w:style w:type="paragraph" w:styleId="af4">
    <w:name w:val="caption"/>
    <w:basedOn w:val="a0"/>
    <w:qFormat/>
    <w:rsid w:val="00390353"/>
    <w:pPr>
      <w:suppressLineNumbers/>
      <w:suppressAutoHyphens/>
      <w:spacing w:before="120" w:after="120"/>
    </w:pPr>
    <w:rPr>
      <w:rFonts w:ascii="Times New Roman" w:eastAsia="新細明體" w:hAnsi="Times New Roman" w:cs="Mangal"/>
      <w:i/>
      <w:iCs/>
      <w:kern w:val="1"/>
      <w:szCs w:val="24"/>
    </w:rPr>
  </w:style>
  <w:style w:type="paragraph" w:customStyle="1" w:styleId="af5">
    <w:name w:val="索引"/>
    <w:basedOn w:val="a0"/>
    <w:rsid w:val="00390353"/>
    <w:pPr>
      <w:suppressLineNumbers/>
      <w:suppressAutoHyphens/>
    </w:pPr>
    <w:rPr>
      <w:rFonts w:ascii="Times New Roman" w:eastAsia="新細明體" w:hAnsi="Times New Roman" w:cs="Mangal"/>
      <w:kern w:val="1"/>
      <w:szCs w:val="24"/>
    </w:rPr>
  </w:style>
  <w:style w:type="paragraph" w:styleId="31">
    <w:name w:val="Body Text Indent 3"/>
    <w:basedOn w:val="a0"/>
    <w:link w:val="310"/>
    <w:rsid w:val="00390353"/>
    <w:pPr>
      <w:spacing w:after="120"/>
      <w:ind w:left="480" w:hanging="567"/>
    </w:pPr>
    <w:rPr>
      <w:rFonts w:ascii="Cambria" w:eastAsia="新細明體" w:hAnsi="Cambria" w:cs="Cambria"/>
      <w:kern w:val="1"/>
      <w:sz w:val="18"/>
      <w:szCs w:val="18"/>
    </w:rPr>
  </w:style>
  <w:style w:type="character" w:customStyle="1" w:styleId="310">
    <w:name w:val="本文縮排 3 字元1"/>
    <w:basedOn w:val="a2"/>
    <w:link w:val="31"/>
    <w:rsid w:val="00390353"/>
    <w:rPr>
      <w:rFonts w:ascii="Cambria" w:eastAsia="新細明體" w:hAnsi="Cambria" w:cs="Cambria"/>
      <w:kern w:val="1"/>
      <w:sz w:val="18"/>
      <w:szCs w:val="18"/>
      <w:lang w:val="en-US" w:eastAsia="zh-TW"/>
    </w:rPr>
  </w:style>
  <w:style w:type="paragraph" w:customStyle="1" w:styleId="WW-0">
    <w:name w:val="WW-標號"/>
    <w:basedOn w:val="a0"/>
    <w:rsid w:val="00390353"/>
    <w:pPr>
      <w:suppressLineNumbers/>
      <w:suppressAutoHyphens/>
      <w:spacing w:before="120" w:after="120"/>
    </w:pPr>
    <w:rPr>
      <w:rFonts w:ascii="Times New Roman" w:eastAsia="新細明體" w:hAnsi="Times New Roman" w:cs="Mangal"/>
      <w:i/>
      <w:iCs/>
      <w:kern w:val="1"/>
      <w:szCs w:val="24"/>
    </w:rPr>
  </w:style>
  <w:style w:type="paragraph" w:styleId="af6">
    <w:name w:val="List Paragraph"/>
    <w:basedOn w:val="a0"/>
    <w:uiPriority w:val="34"/>
    <w:qFormat/>
    <w:rsid w:val="00390353"/>
    <w:pPr>
      <w:suppressAutoHyphens/>
      <w:ind w:left="480"/>
    </w:pPr>
    <w:rPr>
      <w:rFonts w:ascii="Calibri" w:eastAsia="新細明體" w:hAnsi="Calibri" w:cs="Calibri"/>
      <w:kern w:val="1"/>
    </w:rPr>
  </w:style>
  <w:style w:type="paragraph" w:customStyle="1" w:styleId="Default">
    <w:name w:val="Default"/>
    <w:rsid w:val="00390353"/>
    <w:pPr>
      <w:widowControl w:val="0"/>
      <w:suppressAutoHyphens/>
      <w:autoSpaceDE w:val="0"/>
    </w:pPr>
    <w:rPr>
      <w:rFonts w:ascii="標楷體" w:eastAsia="新細明體" w:hAnsi="標楷體" w:cs="標楷體"/>
      <w:color w:val="000000"/>
      <w:kern w:val="0"/>
      <w:szCs w:val="24"/>
    </w:rPr>
  </w:style>
  <w:style w:type="paragraph" w:customStyle="1" w:styleId="15">
    <w:name w:val="清單段落1"/>
    <w:basedOn w:val="a0"/>
    <w:rsid w:val="00390353"/>
    <w:pPr>
      <w:suppressAutoHyphens/>
      <w:ind w:left="480"/>
    </w:pPr>
    <w:rPr>
      <w:rFonts w:ascii="Times New Roman" w:eastAsia="新細明體" w:hAnsi="Times New Roman" w:cs="Times New Roman"/>
      <w:kern w:val="1"/>
      <w:sz w:val="20"/>
      <w:szCs w:val="20"/>
    </w:rPr>
  </w:style>
  <w:style w:type="paragraph" w:styleId="HTML">
    <w:name w:val="HTML Preformatted"/>
    <w:basedOn w:val="a0"/>
    <w:link w:val="HTML0"/>
    <w:rsid w:val="003903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kern w:val="1"/>
      <w:sz w:val="20"/>
      <w:szCs w:val="20"/>
    </w:rPr>
  </w:style>
  <w:style w:type="character" w:customStyle="1" w:styleId="HTML0">
    <w:name w:val="HTML 預設格式 字元"/>
    <w:basedOn w:val="a2"/>
    <w:link w:val="HTML"/>
    <w:rsid w:val="00390353"/>
    <w:rPr>
      <w:rFonts w:ascii="Arial Unicode MS" w:eastAsia="Arial Unicode MS" w:hAnsi="Arial Unicode MS" w:cs="Arial Unicode MS"/>
      <w:kern w:val="1"/>
      <w:sz w:val="20"/>
      <w:szCs w:val="20"/>
    </w:rPr>
  </w:style>
  <w:style w:type="paragraph" w:styleId="af7">
    <w:name w:val="annotation text"/>
    <w:basedOn w:val="a0"/>
    <w:link w:val="16"/>
    <w:uiPriority w:val="99"/>
    <w:rsid w:val="00390353"/>
    <w:pPr>
      <w:suppressAutoHyphens/>
    </w:pPr>
    <w:rPr>
      <w:rFonts w:ascii="Times New Roman" w:eastAsia="新細明體" w:hAnsi="Times New Roman" w:cs="Times New Roman"/>
      <w:kern w:val="1"/>
      <w:szCs w:val="24"/>
    </w:rPr>
  </w:style>
  <w:style w:type="character" w:customStyle="1" w:styleId="16">
    <w:name w:val="註解文字 字元1"/>
    <w:basedOn w:val="a2"/>
    <w:link w:val="af7"/>
    <w:rsid w:val="00390353"/>
    <w:rPr>
      <w:rFonts w:ascii="Times New Roman" w:eastAsia="新細明體" w:hAnsi="Times New Roman" w:cs="Times New Roman"/>
      <w:kern w:val="1"/>
      <w:szCs w:val="24"/>
    </w:rPr>
  </w:style>
  <w:style w:type="paragraph" w:styleId="af8">
    <w:name w:val="annotation subject"/>
    <w:basedOn w:val="af7"/>
    <w:next w:val="af7"/>
    <w:link w:val="17"/>
    <w:rsid w:val="00390353"/>
    <w:rPr>
      <w:b/>
      <w:bCs/>
    </w:rPr>
  </w:style>
  <w:style w:type="character" w:customStyle="1" w:styleId="17">
    <w:name w:val="註解主旨 字元1"/>
    <w:basedOn w:val="16"/>
    <w:link w:val="af8"/>
    <w:rsid w:val="00390353"/>
    <w:rPr>
      <w:rFonts w:ascii="Times New Roman" w:eastAsia="新細明體" w:hAnsi="Times New Roman" w:cs="Times New Roman"/>
      <w:b/>
      <w:bCs/>
      <w:kern w:val="1"/>
      <w:szCs w:val="24"/>
    </w:rPr>
  </w:style>
  <w:style w:type="paragraph" w:styleId="af9">
    <w:name w:val="Balloon Text"/>
    <w:basedOn w:val="a0"/>
    <w:link w:val="18"/>
    <w:uiPriority w:val="99"/>
    <w:rsid w:val="00390353"/>
    <w:pPr>
      <w:suppressAutoHyphens/>
    </w:pPr>
    <w:rPr>
      <w:rFonts w:ascii="Cambria" w:eastAsia="新細明體" w:hAnsi="Cambria" w:cs="Times New Roman"/>
      <w:kern w:val="1"/>
      <w:sz w:val="18"/>
      <w:szCs w:val="18"/>
    </w:rPr>
  </w:style>
  <w:style w:type="character" w:customStyle="1" w:styleId="18">
    <w:name w:val="註解方塊文字 字元1"/>
    <w:basedOn w:val="a2"/>
    <w:link w:val="af9"/>
    <w:rsid w:val="00390353"/>
    <w:rPr>
      <w:rFonts w:ascii="Cambria" w:eastAsia="新細明體" w:hAnsi="Cambria" w:cs="Times New Roman"/>
      <w:kern w:val="1"/>
      <w:sz w:val="18"/>
      <w:szCs w:val="18"/>
    </w:rPr>
  </w:style>
  <w:style w:type="paragraph" w:customStyle="1" w:styleId="afa">
    <w:name w:val="報告本文 字元 字元 字元"/>
    <w:basedOn w:val="a0"/>
    <w:rsid w:val="00390353"/>
    <w:pPr>
      <w:suppressAutoHyphens/>
      <w:spacing w:before="50" w:line="360" w:lineRule="auto"/>
      <w:jc w:val="both"/>
    </w:pPr>
    <w:rPr>
      <w:rFonts w:ascii="Times New Roman" w:eastAsia="華康仿宋體W4" w:hAnsi="Times New Roman" w:cs="Times New Roman"/>
      <w:kern w:val="1"/>
      <w:sz w:val="28"/>
      <w:szCs w:val="28"/>
    </w:rPr>
  </w:style>
  <w:style w:type="paragraph" w:styleId="afb">
    <w:name w:val="footer"/>
    <w:basedOn w:val="a0"/>
    <w:link w:val="19"/>
    <w:uiPriority w:val="99"/>
    <w:rsid w:val="0039035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19">
    <w:name w:val="頁尾 字元1"/>
    <w:basedOn w:val="a2"/>
    <w:link w:val="afb"/>
    <w:uiPriority w:val="99"/>
    <w:rsid w:val="00390353"/>
    <w:rPr>
      <w:rFonts w:ascii="Times New Roman" w:eastAsia="新細明體" w:hAnsi="Times New Roman" w:cs="Times New Roman"/>
      <w:kern w:val="1"/>
      <w:sz w:val="20"/>
      <w:szCs w:val="20"/>
    </w:rPr>
  </w:style>
  <w:style w:type="paragraph" w:customStyle="1" w:styleId="TableParagraph">
    <w:name w:val="Table Paragraph"/>
    <w:basedOn w:val="a0"/>
    <w:rsid w:val="00390353"/>
    <w:pPr>
      <w:suppressAutoHyphens/>
      <w:autoSpaceDE w:val="0"/>
    </w:pPr>
    <w:rPr>
      <w:rFonts w:ascii="Noto Sans Mono CJK JP Regular" w:eastAsia="新細明體" w:hAnsi="Noto Sans Mono CJK JP Regular" w:cs="Noto Sans Mono CJK JP Regular"/>
      <w:kern w:val="1"/>
      <w:sz w:val="22"/>
      <w:lang w:val="zh-TW"/>
    </w:rPr>
  </w:style>
  <w:style w:type="paragraph" w:styleId="afc">
    <w:name w:val="header"/>
    <w:basedOn w:val="a0"/>
    <w:link w:val="1a"/>
    <w:uiPriority w:val="99"/>
    <w:rsid w:val="0039035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1a">
    <w:name w:val="頁首 字元1"/>
    <w:basedOn w:val="a2"/>
    <w:link w:val="afc"/>
    <w:rsid w:val="00390353"/>
    <w:rPr>
      <w:rFonts w:ascii="Times New Roman" w:eastAsia="新細明體" w:hAnsi="Times New Roman" w:cs="Times New Roman"/>
      <w:kern w:val="1"/>
      <w:sz w:val="20"/>
      <w:szCs w:val="20"/>
    </w:rPr>
  </w:style>
  <w:style w:type="paragraph" w:customStyle="1" w:styleId="afd">
    <w:name w:val="表格內容"/>
    <w:basedOn w:val="a0"/>
    <w:rsid w:val="00390353"/>
    <w:pPr>
      <w:widowControl/>
      <w:suppressLineNumbers/>
      <w:suppressAutoHyphens/>
    </w:pPr>
    <w:rPr>
      <w:rFonts w:ascii="Liberation Serif" w:eastAsia="新細明體" w:hAnsi="Liberation Serif" w:cs="Mangal"/>
      <w:color w:val="00000A"/>
      <w:kern w:val="1"/>
      <w:szCs w:val="24"/>
      <w:lang w:bidi="hi-IN"/>
    </w:rPr>
  </w:style>
  <w:style w:type="paragraph" w:customStyle="1" w:styleId="afe">
    <w:name w:val="表格標題"/>
    <w:basedOn w:val="afd"/>
    <w:rsid w:val="00390353"/>
    <w:pPr>
      <w:jc w:val="center"/>
    </w:pPr>
    <w:rPr>
      <w:b/>
      <w:bCs/>
    </w:rPr>
  </w:style>
  <w:style w:type="paragraph" w:customStyle="1" w:styleId="aff">
    <w:name w:val="框架內容"/>
    <w:basedOn w:val="a0"/>
    <w:rsid w:val="00390353"/>
    <w:pPr>
      <w:suppressAutoHyphens/>
    </w:pPr>
    <w:rPr>
      <w:rFonts w:ascii="Times New Roman" w:eastAsia="新細明體" w:hAnsi="Times New Roman" w:cs="Times New Roman"/>
      <w:kern w:val="1"/>
      <w:szCs w:val="24"/>
    </w:rPr>
  </w:style>
  <w:style w:type="paragraph" w:styleId="Web">
    <w:name w:val="Normal (Web)"/>
    <w:basedOn w:val="a0"/>
    <w:rsid w:val="00390353"/>
    <w:pPr>
      <w:widowControl/>
      <w:suppressAutoHyphens/>
      <w:spacing w:before="100" w:after="100"/>
      <w:textAlignment w:val="baseline"/>
    </w:pPr>
    <w:rPr>
      <w:rFonts w:ascii="新細明體" w:eastAsia="新細明體" w:hAnsi="新細明體" w:cs="新細明體"/>
      <w:color w:val="666666"/>
      <w:kern w:val="1"/>
      <w:szCs w:val="24"/>
    </w:rPr>
  </w:style>
  <w:style w:type="paragraph" w:styleId="aff0">
    <w:name w:val="Body Text Indent"/>
    <w:basedOn w:val="a0"/>
    <w:link w:val="1b"/>
    <w:uiPriority w:val="99"/>
    <w:rsid w:val="00390353"/>
    <w:pPr>
      <w:suppressAutoHyphens/>
      <w:spacing w:line="400" w:lineRule="exact"/>
      <w:ind w:firstLine="840"/>
      <w:textAlignment w:val="baseline"/>
    </w:pPr>
    <w:rPr>
      <w:rFonts w:ascii="Times New Roman" w:eastAsia="標楷體" w:hAnsi="Times New Roman" w:cs="Times New Roman"/>
      <w:kern w:val="1"/>
      <w:sz w:val="28"/>
      <w:szCs w:val="24"/>
    </w:rPr>
  </w:style>
  <w:style w:type="character" w:customStyle="1" w:styleId="1b">
    <w:name w:val="本文縮排 字元1"/>
    <w:basedOn w:val="a2"/>
    <w:link w:val="aff0"/>
    <w:rsid w:val="00390353"/>
    <w:rPr>
      <w:rFonts w:ascii="Times New Roman" w:eastAsia="標楷體" w:hAnsi="Times New Roman" w:cs="Times New Roman"/>
      <w:kern w:val="1"/>
      <w:sz w:val="28"/>
      <w:szCs w:val="24"/>
    </w:rPr>
  </w:style>
  <w:style w:type="paragraph" w:customStyle="1" w:styleId="Aff1">
    <w:name w:val="內文 A"/>
    <w:rsid w:val="00390353"/>
    <w:pPr>
      <w:widowControl w:val="0"/>
      <w:suppressAutoHyphens/>
    </w:pPr>
    <w:rPr>
      <w:rFonts w:ascii="Times New Roman" w:eastAsia="Arial Unicode MS" w:hAnsi="Times New Roman" w:cs="Arial Unicode MS"/>
      <w:color w:val="000000"/>
      <w:kern w:val="1"/>
      <w:szCs w:val="24"/>
    </w:rPr>
  </w:style>
  <w:style w:type="paragraph" w:customStyle="1" w:styleId="Standard">
    <w:name w:val="Standard"/>
    <w:rsid w:val="00390353"/>
    <w:pPr>
      <w:suppressAutoHyphens/>
      <w:autoSpaceDN w:val="0"/>
      <w:textAlignment w:val="baseline"/>
    </w:pPr>
    <w:rPr>
      <w:rFonts w:ascii="Liberation Serif" w:eastAsia="新細明體" w:hAnsi="Liberation Serif" w:cs="Mangal"/>
      <w:kern w:val="3"/>
      <w:szCs w:val="24"/>
      <w:lang w:bidi="hi-IN"/>
    </w:rPr>
  </w:style>
  <w:style w:type="table" w:styleId="aff2">
    <w:name w:val="Table Grid"/>
    <w:basedOn w:val="a3"/>
    <w:uiPriority w:val="59"/>
    <w:rsid w:val="00390353"/>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4"/>
    <w:uiPriority w:val="99"/>
    <w:semiHidden/>
    <w:unhideWhenUsed/>
    <w:rsid w:val="00390353"/>
  </w:style>
  <w:style w:type="character" w:customStyle="1" w:styleId="WW8Num14z1">
    <w:name w:val="WW8Num14z1"/>
    <w:rsid w:val="00390353"/>
  </w:style>
  <w:style w:type="character" w:customStyle="1" w:styleId="WW8Num14z2">
    <w:name w:val="WW8Num14z2"/>
    <w:rsid w:val="00390353"/>
  </w:style>
  <w:style w:type="character" w:customStyle="1" w:styleId="WW8Num14z3">
    <w:name w:val="WW8Num14z3"/>
    <w:rsid w:val="00390353"/>
  </w:style>
  <w:style w:type="character" w:customStyle="1" w:styleId="WW8Num14z4">
    <w:name w:val="WW8Num14z4"/>
    <w:rsid w:val="00390353"/>
  </w:style>
  <w:style w:type="character" w:customStyle="1" w:styleId="WW8Num14z5">
    <w:name w:val="WW8Num14z5"/>
    <w:rsid w:val="00390353"/>
  </w:style>
  <w:style w:type="character" w:customStyle="1" w:styleId="WW8Num14z6">
    <w:name w:val="WW8Num14z6"/>
    <w:rsid w:val="00390353"/>
  </w:style>
  <w:style w:type="character" w:customStyle="1" w:styleId="WW8Num14z7">
    <w:name w:val="WW8Num14z7"/>
    <w:rsid w:val="00390353"/>
  </w:style>
  <w:style w:type="character" w:customStyle="1" w:styleId="WW8Num14z8">
    <w:name w:val="WW8Num14z8"/>
    <w:rsid w:val="00390353"/>
  </w:style>
  <w:style w:type="character" w:customStyle="1" w:styleId="WW8Num5z1">
    <w:name w:val="WW8Num5z1"/>
    <w:rsid w:val="00390353"/>
    <w:rPr>
      <w:rFonts w:ascii="Wingdings" w:hAnsi="Wingdings" w:cs="Wingdings" w:hint="default"/>
    </w:rPr>
  </w:style>
  <w:style w:type="character" w:customStyle="1" w:styleId="WW8Num6z3">
    <w:name w:val="WW8Num6z3"/>
    <w:rsid w:val="00390353"/>
  </w:style>
  <w:style w:type="character" w:customStyle="1" w:styleId="WW8Num6z4">
    <w:name w:val="WW8Num6z4"/>
    <w:rsid w:val="00390353"/>
  </w:style>
  <w:style w:type="character" w:customStyle="1" w:styleId="WW8Num6z5">
    <w:name w:val="WW8Num6z5"/>
    <w:rsid w:val="00390353"/>
  </w:style>
  <w:style w:type="character" w:customStyle="1" w:styleId="WW8Num6z6">
    <w:name w:val="WW8Num6z6"/>
    <w:rsid w:val="00390353"/>
  </w:style>
  <w:style w:type="character" w:customStyle="1" w:styleId="WW8Num6z7">
    <w:name w:val="WW8Num6z7"/>
    <w:rsid w:val="00390353"/>
  </w:style>
  <w:style w:type="character" w:customStyle="1" w:styleId="WW8Num6z8">
    <w:name w:val="WW8Num6z8"/>
    <w:rsid w:val="00390353"/>
  </w:style>
  <w:style w:type="character" w:customStyle="1" w:styleId="WW8Num7z1">
    <w:name w:val="WW8Num7z1"/>
    <w:rsid w:val="00390353"/>
  </w:style>
  <w:style w:type="character" w:customStyle="1" w:styleId="WW8Num7z2">
    <w:name w:val="WW8Num7z2"/>
    <w:rsid w:val="00390353"/>
  </w:style>
  <w:style w:type="character" w:customStyle="1" w:styleId="WW8Num7z3">
    <w:name w:val="WW8Num7z3"/>
    <w:rsid w:val="00390353"/>
  </w:style>
  <w:style w:type="character" w:customStyle="1" w:styleId="WW8Num7z4">
    <w:name w:val="WW8Num7z4"/>
    <w:rsid w:val="00390353"/>
  </w:style>
  <w:style w:type="character" w:customStyle="1" w:styleId="WW8Num7z5">
    <w:name w:val="WW8Num7z5"/>
    <w:rsid w:val="00390353"/>
  </w:style>
  <w:style w:type="character" w:customStyle="1" w:styleId="WW8Num7z6">
    <w:name w:val="WW8Num7z6"/>
    <w:rsid w:val="00390353"/>
  </w:style>
  <w:style w:type="character" w:customStyle="1" w:styleId="WW8Num7z7">
    <w:name w:val="WW8Num7z7"/>
    <w:rsid w:val="00390353"/>
  </w:style>
  <w:style w:type="character" w:customStyle="1" w:styleId="WW8Num7z8">
    <w:name w:val="WW8Num7z8"/>
    <w:rsid w:val="00390353"/>
  </w:style>
  <w:style w:type="character" w:customStyle="1" w:styleId="WW8Num9z3">
    <w:name w:val="WW8Num9z3"/>
    <w:rsid w:val="00390353"/>
  </w:style>
  <w:style w:type="character" w:customStyle="1" w:styleId="WW8Num9z4">
    <w:name w:val="WW8Num9z4"/>
    <w:rsid w:val="00390353"/>
  </w:style>
  <w:style w:type="character" w:customStyle="1" w:styleId="WW8Num9z5">
    <w:name w:val="WW8Num9z5"/>
    <w:rsid w:val="00390353"/>
  </w:style>
  <w:style w:type="character" w:customStyle="1" w:styleId="WW8Num9z6">
    <w:name w:val="WW8Num9z6"/>
    <w:rsid w:val="00390353"/>
  </w:style>
  <w:style w:type="character" w:customStyle="1" w:styleId="WW8Num9z7">
    <w:name w:val="WW8Num9z7"/>
    <w:rsid w:val="00390353"/>
  </w:style>
  <w:style w:type="character" w:customStyle="1" w:styleId="WW8Num9z8">
    <w:name w:val="WW8Num9z8"/>
    <w:rsid w:val="00390353"/>
  </w:style>
  <w:style w:type="character" w:customStyle="1" w:styleId="WW8Num10z1">
    <w:name w:val="WW8Num10z1"/>
    <w:rsid w:val="00390353"/>
  </w:style>
  <w:style w:type="character" w:customStyle="1" w:styleId="WW8Num10z3">
    <w:name w:val="WW8Num10z3"/>
    <w:rsid w:val="00390353"/>
  </w:style>
  <w:style w:type="character" w:customStyle="1" w:styleId="WW8Num10z4">
    <w:name w:val="WW8Num10z4"/>
    <w:rsid w:val="00390353"/>
  </w:style>
  <w:style w:type="character" w:customStyle="1" w:styleId="WW8Num10z5">
    <w:name w:val="WW8Num10z5"/>
    <w:rsid w:val="00390353"/>
  </w:style>
  <w:style w:type="character" w:customStyle="1" w:styleId="WW8Num10z6">
    <w:name w:val="WW8Num10z6"/>
    <w:rsid w:val="00390353"/>
  </w:style>
  <w:style w:type="character" w:customStyle="1" w:styleId="WW8Num10z7">
    <w:name w:val="WW8Num10z7"/>
    <w:rsid w:val="00390353"/>
  </w:style>
  <w:style w:type="character" w:customStyle="1" w:styleId="WW8Num10z8">
    <w:name w:val="WW8Num10z8"/>
    <w:rsid w:val="00390353"/>
  </w:style>
  <w:style w:type="character" w:customStyle="1" w:styleId="WW8Num11z3">
    <w:name w:val="WW8Num11z3"/>
    <w:rsid w:val="00390353"/>
  </w:style>
  <w:style w:type="character" w:customStyle="1" w:styleId="WW8Num11z4">
    <w:name w:val="WW8Num11z4"/>
    <w:rsid w:val="00390353"/>
  </w:style>
  <w:style w:type="character" w:customStyle="1" w:styleId="WW8Num11z5">
    <w:name w:val="WW8Num11z5"/>
    <w:rsid w:val="00390353"/>
  </w:style>
  <w:style w:type="character" w:customStyle="1" w:styleId="WW8Num11z6">
    <w:name w:val="WW8Num11z6"/>
    <w:rsid w:val="00390353"/>
  </w:style>
  <w:style w:type="character" w:customStyle="1" w:styleId="WW8Num11z7">
    <w:name w:val="WW8Num11z7"/>
    <w:rsid w:val="00390353"/>
  </w:style>
  <w:style w:type="character" w:customStyle="1" w:styleId="WW8Num11z8">
    <w:name w:val="WW8Num11z8"/>
    <w:rsid w:val="00390353"/>
  </w:style>
  <w:style w:type="character" w:customStyle="1" w:styleId="WW8Num12z2">
    <w:name w:val="WW8Num12z2"/>
    <w:rsid w:val="00390353"/>
  </w:style>
  <w:style w:type="character" w:customStyle="1" w:styleId="WW8Num12z3">
    <w:name w:val="WW8Num12z3"/>
    <w:rsid w:val="00390353"/>
  </w:style>
  <w:style w:type="character" w:customStyle="1" w:styleId="WW8Num12z4">
    <w:name w:val="WW8Num12z4"/>
    <w:rsid w:val="00390353"/>
  </w:style>
  <w:style w:type="character" w:customStyle="1" w:styleId="WW8Num12z5">
    <w:name w:val="WW8Num12z5"/>
    <w:rsid w:val="00390353"/>
  </w:style>
  <w:style w:type="character" w:customStyle="1" w:styleId="WW8Num12z6">
    <w:name w:val="WW8Num12z6"/>
    <w:rsid w:val="00390353"/>
  </w:style>
  <w:style w:type="character" w:customStyle="1" w:styleId="WW8Num12z7">
    <w:name w:val="WW8Num12z7"/>
    <w:rsid w:val="00390353"/>
  </w:style>
  <w:style w:type="character" w:customStyle="1" w:styleId="WW8Num12z8">
    <w:name w:val="WW8Num12z8"/>
    <w:rsid w:val="00390353"/>
  </w:style>
  <w:style w:type="character" w:customStyle="1" w:styleId="WW8Num13z2">
    <w:name w:val="WW8Num13z2"/>
    <w:rsid w:val="00390353"/>
  </w:style>
  <w:style w:type="character" w:customStyle="1" w:styleId="WW8Num13z3">
    <w:name w:val="WW8Num13z3"/>
    <w:rsid w:val="00390353"/>
  </w:style>
  <w:style w:type="character" w:customStyle="1" w:styleId="WW8Num13z4">
    <w:name w:val="WW8Num13z4"/>
    <w:rsid w:val="00390353"/>
  </w:style>
  <w:style w:type="character" w:customStyle="1" w:styleId="WW8Num13z5">
    <w:name w:val="WW8Num13z5"/>
    <w:rsid w:val="00390353"/>
  </w:style>
  <w:style w:type="character" w:customStyle="1" w:styleId="WW8Num13z6">
    <w:name w:val="WW8Num13z6"/>
    <w:rsid w:val="00390353"/>
  </w:style>
  <w:style w:type="character" w:customStyle="1" w:styleId="WW8Num13z7">
    <w:name w:val="WW8Num13z7"/>
    <w:rsid w:val="00390353"/>
  </w:style>
  <w:style w:type="character" w:customStyle="1" w:styleId="WW8Num13z8">
    <w:name w:val="WW8Num13z8"/>
    <w:rsid w:val="00390353"/>
  </w:style>
  <w:style w:type="character" w:customStyle="1" w:styleId="WW8Num15z1">
    <w:name w:val="WW8Num15z1"/>
    <w:rsid w:val="00390353"/>
  </w:style>
  <w:style w:type="character" w:customStyle="1" w:styleId="WW8Num15z2">
    <w:name w:val="WW8Num15z2"/>
    <w:rsid w:val="00390353"/>
  </w:style>
  <w:style w:type="character" w:customStyle="1" w:styleId="WW8Num15z3">
    <w:name w:val="WW8Num15z3"/>
    <w:rsid w:val="00390353"/>
  </w:style>
  <w:style w:type="character" w:customStyle="1" w:styleId="WW8Num15z4">
    <w:name w:val="WW8Num15z4"/>
    <w:rsid w:val="00390353"/>
  </w:style>
  <w:style w:type="character" w:customStyle="1" w:styleId="WW8Num15z5">
    <w:name w:val="WW8Num15z5"/>
    <w:rsid w:val="00390353"/>
  </w:style>
  <w:style w:type="character" w:customStyle="1" w:styleId="WW8Num15z6">
    <w:name w:val="WW8Num15z6"/>
    <w:rsid w:val="00390353"/>
  </w:style>
  <w:style w:type="character" w:customStyle="1" w:styleId="WW8Num15z7">
    <w:name w:val="WW8Num15z7"/>
    <w:rsid w:val="00390353"/>
  </w:style>
  <w:style w:type="character" w:customStyle="1" w:styleId="WW8Num15z8">
    <w:name w:val="WW8Num15z8"/>
    <w:rsid w:val="00390353"/>
  </w:style>
  <w:style w:type="character" w:customStyle="1" w:styleId="WW8Num16z1">
    <w:name w:val="WW8Num16z1"/>
    <w:rsid w:val="00390353"/>
  </w:style>
  <w:style w:type="character" w:customStyle="1" w:styleId="WW8Num16z2">
    <w:name w:val="WW8Num16z2"/>
    <w:rsid w:val="00390353"/>
    <w:rPr>
      <w:rFonts w:hint="default"/>
    </w:rPr>
  </w:style>
  <w:style w:type="character" w:customStyle="1" w:styleId="WW8Num16z3">
    <w:name w:val="WW8Num16z3"/>
    <w:rsid w:val="00390353"/>
  </w:style>
  <w:style w:type="character" w:customStyle="1" w:styleId="WW8Num16z4">
    <w:name w:val="WW8Num16z4"/>
    <w:rsid w:val="00390353"/>
  </w:style>
  <w:style w:type="character" w:customStyle="1" w:styleId="WW8Num16z5">
    <w:name w:val="WW8Num16z5"/>
    <w:rsid w:val="00390353"/>
  </w:style>
  <w:style w:type="character" w:customStyle="1" w:styleId="WW8Num16z6">
    <w:name w:val="WW8Num16z6"/>
    <w:rsid w:val="00390353"/>
  </w:style>
  <w:style w:type="character" w:customStyle="1" w:styleId="WW8Num16z7">
    <w:name w:val="WW8Num16z7"/>
    <w:rsid w:val="00390353"/>
  </w:style>
  <w:style w:type="character" w:customStyle="1" w:styleId="WW8Num16z8">
    <w:name w:val="WW8Num16z8"/>
    <w:rsid w:val="00390353"/>
  </w:style>
  <w:style w:type="character" w:customStyle="1" w:styleId="WW8Num18z2">
    <w:name w:val="WW8Num18z2"/>
    <w:rsid w:val="00390353"/>
  </w:style>
  <w:style w:type="character" w:customStyle="1" w:styleId="WW8Num18z3">
    <w:name w:val="WW8Num18z3"/>
    <w:rsid w:val="00390353"/>
  </w:style>
  <w:style w:type="character" w:customStyle="1" w:styleId="WW8Num18z4">
    <w:name w:val="WW8Num18z4"/>
    <w:rsid w:val="00390353"/>
  </w:style>
  <w:style w:type="character" w:customStyle="1" w:styleId="WW8Num18z5">
    <w:name w:val="WW8Num18z5"/>
    <w:rsid w:val="00390353"/>
  </w:style>
  <w:style w:type="character" w:customStyle="1" w:styleId="WW8Num18z6">
    <w:name w:val="WW8Num18z6"/>
    <w:rsid w:val="00390353"/>
  </w:style>
  <w:style w:type="character" w:customStyle="1" w:styleId="WW8Num18z7">
    <w:name w:val="WW8Num18z7"/>
    <w:rsid w:val="00390353"/>
  </w:style>
  <w:style w:type="character" w:customStyle="1" w:styleId="WW8Num18z8">
    <w:name w:val="WW8Num18z8"/>
    <w:rsid w:val="00390353"/>
  </w:style>
  <w:style w:type="character" w:customStyle="1" w:styleId="WW8Num20z2">
    <w:name w:val="WW8Num20z2"/>
    <w:rsid w:val="00390353"/>
  </w:style>
  <w:style w:type="character" w:customStyle="1" w:styleId="WW8Num20z3">
    <w:name w:val="WW8Num20z3"/>
    <w:rsid w:val="00390353"/>
  </w:style>
  <w:style w:type="character" w:customStyle="1" w:styleId="WW8Num20z4">
    <w:name w:val="WW8Num20z4"/>
    <w:rsid w:val="00390353"/>
  </w:style>
  <w:style w:type="character" w:customStyle="1" w:styleId="WW8Num20z5">
    <w:name w:val="WW8Num20z5"/>
    <w:rsid w:val="00390353"/>
  </w:style>
  <w:style w:type="character" w:customStyle="1" w:styleId="WW8Num20z6">
    <w:name w:val="WW8Num20z6"/>
    <w:rsid w:val="00390353"/>
  </w:style>
  <w:style w:type="character" w:customStyle="1" w:styleId="WW8Num20z7">
    <w:name w:val="WW8Num20z7"/>
    <w:rsid w:val="00390353"/>
  </w:style>
  <w:style w:type="character" w:customStyle="1" w:styleId="WW8Num20z8">
    <w:name w:val="WW8Num20z8"/>
    <w:rsid w:val="00390353"/>
  </w:style>
  <w:style w:type="character" w:customStyle="1" w:styleId="WW8Num22z1">
    <w:name w:val="WW8Num22z1"/>
    <w:rsid w:val="00390353"/>
  </w:style>
  <w:style w:type="character" w:customStyle="1" w:styleId="WW8Num22z2">
    <w:name w:val="WW8Num22z2"/>
    <w:rsid w:val="00390353"/>
    <w:rPr>
      <w:rFonts w:hint="default"/>
    </w:rPr>
  </w:style>
  <w:style w:type="character" w:customStyle="1" w:styleId="WW8Num22z3">
    <w:name w:val="WW8Num22z3"/>
    <w:rsid w:val="00390353"/>
  </w:style>
  <w:style w:type="character" w:customStyle="1" w:styleId="WW8Num22z4">
    <w:name w:val="WW8Num22z4"/>
    <w:rsid w:val="00390353"/>
  </w:style>
  <w:style w:type="character" w:customStyle="1" w:styleId="WW8Num22z5">
    <w:name w:val="WW8Num22z5"/>
    <w:rsid w:val="00390353"/>
  </w:style>
  <w:style w:type="character" w:customStyle="1" w:styleId="WW8Num22z6">
    <w:name w:val="WW8Num22z6"/>
    <w:rsid w:val="00390353"/>
  </w:style>
  <w:style w:type="character" w:customStyle="1" w:styleId="WW8Num22z7">
    <w:name w:val="WW8Num22z7"/>
    <w:rsid w:val="00390353"/>
  </w:style>
  <w:style w:type="character" w:customStyle="1" w:styleId="WW8Num22z8">
    <w:name w:val="WW8Num22z8"/>
    <w:rsid w:val="00390353"/>
  </w:style>
  <w:style w:type="character" w:customStyle="1" w:styleId="WW8Num23z1">
    <w:name w:val="WW8Num23z1"/>
    <w:rsid w:val="00390353"/>
  </w:style>
  <w:style w:type="character" w:customStyle="1" w:styleId="WW8Num23z2">
    <w:name w:val="WW8Num23z2"/>
    <w:rsid w:val="00390353"/>
  </w:style>
  <w:style w:type="character" w:customStyle="1" w:styleId="WW8Num23z3">
    <w:name w:val="WW8Num23z3"/>
    <w:rsid w:val="00390353"/>
  </w:style>
  <w:style w:type="character" w:customStyle="1" w:styleId="WW8Num23z4">
    <w:name w:val="WW8Num23z4"/>
    <w:rsid w:val="00390353"/>
  </w:style>
  <w:style w:type="character" w:customStyle="1" w:styleId="WW8Num23z5">
    <w:name w:val="WW8Num23z5"/>
    <w:rsid w:val="00390353"/>
  </w:style>
  <w:style w:type="character" w:customStyle="1" w:styleId="WW8Num23z6">
    <w:name w:val="WW8Num23z6"/>
    <w:rsid w:val="00390353"/>
  </w:style>
  <w:style w:type="character" w:customStyle="1" w:styleId="WW8Num23z7">
    <w:name w:val="WW8Num23z7"/>
    <w:rsid w:val="00390353"/>
  </w:style>
  <w:style w:type="character" w:customStyle="1" w:styleId="WW8Num23z8">
    <w:name w:val="WW8Num23z8"/>
    <w:rsid w:val="00390353"/>
  </w:style>
  <w:style w:type="character" w:customStyle="1" w:styleId="WW8Num25z2">
    <w:name w:val="WW8Num25z2"/>
    <w:rsid w:val="00390353"/>
  </w:style>
  <w:style w:type="character" w:customStyle="1" w:styleId="WW8Num25z3">
    <w:name w:val="WW8Num25z3"/>
    <w:rsid w:val="00390353"/>
  </w:style>
  <w:style w:type="character" w:customStyle="1" w:styleId="WW8Num25z4">
    <w:name w:val="WW8Num25z4"/>
    <w:rsid w:val="00390353"/>
  </w:style>
  <w:style w:type="character" w:customStyle="1" w:styleId="WW8Num25z5">
    <w:name w:val="WW8Num25z5"/>
    <w:rsid w:val="00390353"/>
  </w:style>
  <w:style w:type="character" w:customStyle="1" w:styleId="WW8Num25z6">
    <w:name w:val="WW8Num25z6"/>
    <w:rsid w:val="00390353"/>
  </w:style>
  <w:style w:type="character" w:customStyle="1" w:styleId="WW8Num25z7">
    <w:name w:val="WW8Num25z7"/>
    <w:rsid w:val="00390353"/>
  </w:style>
  <w:style w:type="character" w:customStyle="1" w:styleId="WW8Num25z8">
    <w:name w:val="WW8Num25z8"/>
    <w:rsid w:val="00390353"/>
  </w:style>
  <w:style w:type="character" w:customStyle="1" w:styleId="WW8Num26z1">
    <w:name w:val="WW8Num26z1"/>
    <w:rsid w:val="00390353"/>
  </w:style>
  <w:style w:type="character" w:customStyle="1" w:styleId="WW8Num26z2">
    <w:name w:val="WW8Num26z2"/>
    <w:rsid w:val="00390353"/>
  </w:style>
  <w:style w:type="character" w:customStyle="1" w:styleId="WW8Num26z3">
    <w:name w:val="WW8Num26z3"/>
    <w:rsid w:val="00390353"/>
  </w:style>
  <w:style w:type="character" w:customStyle="1" w:styleId="WW8Num26z4">
    <w:name w:val="WW8Num26z4"/>
    <w:rsid w:val="00390353"/>
  </w:style>
  <w:style w:type="character" w:customStyle="1" w:styleId="WW8Num26z5">
    <w:name w:val="WW8Num26z5"/>
    <w:rsid w:val="00390353"/>
  </w:style>
  <w:style w:type="character" w:customStyle="1" w:styleId="WW8Num26z6">
    <w:name w:val="WW8Num26z6"/>
    <w:rsid w:val="00390353"/>
  </w:style>
  <w:style w:type="character" w:customStyle="1" w:styleId="WW8Num26z7">
    <w:name w:val="WW8Num26z7"/>
    <w:rsid w:val="00390353"/>
  </w:style>
  <w:style w:type="character" w:customStyle="1" w:styleId="WW8Num26z8">
    <w:name w:val="WW8Num26z8"/>
    <w:rsid w:val="00390353"/>
  </w:style>
  <w:style w:type="character" w:customStyle="1" w:styleId="WW8Num27z1">
    <w:name w:val="WW8Num27z1"/>
    <w:rsid w:val="00390353"/>
  </w:style>
  <w:style w:type="character" w:customStyle="1" w:styleId="WW8Num27z2">
    <w:name w:val="WW8Num27z2"/>
    <w:rsid w:val="00390353"/>
  </w:style>
  <w:style w:type="character" w:customStyle="1" w:styleId="WW8Num27z3">
    <w:name w:val="WW8Num27z3"/>
    <w:rsid w:val="00390353"/>
  </w:style>
  <w:style w:type="character" w:customStyle="1" w:styleId="WW8Num27z4">
    <w:name w:val="WW8Num27z4"/>
    <w:rsid w:val="00390353"/>
  </w:style>
  <w:style w:type="character" w:customStyle="1" w:styleId="WW8Num27z5">
    <w:name w:val="WW8Num27z5"/>
    <w:rsid w:val="00390353"/>
  </w:style>
  <w:style w:type="character" w:customStyle="1" w:styleId="WW8Num27z6">
    <w:name w:val="WW8Num27z6"/>
    <w:rsid w:val="00390353"/>
  </w:style>
  <w:style w:type="character" w:customStyle="1" w:styleId="WW8Num27z7">
    <w:name w:val="WW8Num27z7"/>
    <w:rsid w:val="00390353"/>
  </w:style>
  <w:style w:type="character" w:customStyle="1" w:styleId="WW8Num27z8">
    <w:name w:val="WW8Num27z8"/>
    <w:rsid w:val="00390353"/>
  </w:style>
  <w:style w:type="character" w:customStyle="1" w:styleId="WW8Num28z1">
    <w:name w:val="WW8Num28z1"/>
    <w:rsid w:val="00390353"/>
    <w:rPr>
      <w:rFonts w:ascii="Wingdings" w:hAnsi="Wingdings" w:cs="Wingdings" w:hint="default"/>
    </w:rPr>
  </w:style>
  <w:style w:type="character" w:customStyle="1" w:styleId="WW8Num29z2">
    <w:name w:val="WW8Num29z2"/>
    <w:rsid w:val="00390353"/>
  </w:style>
  <w:style w:type="character" w:customStyle="1" w:styleId="WW8Num29z3">
    <w:name w:val="WW8Num29z3"/>
    <w:rsid w:val="00390353"/>
  </w:style>
  <w:style w:type="character" w:customStyle="1" w:styleId="WW8Num29z4">
    <w:name w:val="WW8Num29z4"/>
    <w:rsid w:val="00390353"/>
  </w:style>
  <w:style w:type="character" w:customStyle="1" w:styleId="WW8Num29z5">
    <w:name w:val="WW8Num29z5"/>
    <w:rsid w:val="00390353"/>
  </w:style>
  <w:style w:type="character" w:customStyle="1" w:styleId="WW8Num29z6">
    <w:name w:val="WW8Num29z6"/>
    <w:rsid w:val="00390353"/>
  </w:style>
  <w:style w:type="character" w:customStyle="1" w:styleId="WW8Num29z7">
    <w:name w:val="WW8Num29z7"/>
    <w:rsid w:val="00390353"/>
  </w:style>
  <w:style w:type="character" w:customStyle="1" w:styleId="WW8Num29z8">
    <w:name w:val="WW8Num29z8"/>
    <w:rsid w:val="00390353"/>
  </w:style>
  <w:style w:type="character" w:customStyle="1" w:styleId="WW8Num30z1">
    <w:name w:val="WW8Num30z1"/>
    <w:rsid w:val="00390353"/>
  </w:style>
  <w:style w:type="character" w:customStyle="1" w:styleId="WW8Num30z2">
    <w:name w:val="WW8Num30z2"/>
    <w:rsid w:val="00390353"/>
  </w:style>
  <w:style w:type="character" w:customStyle="1" w:styleId="WW8Num30z3">
    <w:name w:val="WW8Num30z3"/>
    <w:rsid w:val="00390353"/>
  </w:style>
  <w:style w:type="character" w:customStyle="1" w:styleId="WW8Num30z4">
    <w:name w:val="WW8Num30z4"/>
    <w:rsid w:val="00390353"/>
  </w:style>
  <w:style w:type="character" w:customStyle="1" w:styleId="WW8Num30z5">
    <w:name w:val="WW8Num30z5"/>
    <w:rsid w:val="00390353"/>
  </w:style>
  <w:style w:type="character" w:customStyle="1" w:styleId="WW8Num30z6">
    <w:name w:val="WW8Num30z6"/>
    <w:rsid w:val="00390353"/>
  </w:style>
  <w:style w:type="character" w:customStyle="1" w:styleId="WW8Num30z7">
    <w:name w:val="WW8Num30z7"/>
    <w:rsid w:val="00390353"/>
  </w:style>
  <w:style w:type="character" w:customStyle="1" w:styleId="WW8Num30z8">
    <w:name w:val="WW8Num30z8"/>
    <w:rsid w:val="00390353"/>
  </w:style>
  <w:style w:type="character" w:customStyle="1" w:styleId="WW8Num31z1">
    <w:name w:val="WW8Num31z1"/>
    <w:rsid w:val="00390353"/>
  </w:style>
  <w:style w:type="character" w:customStyle="1" w:styleId="WW8Num31z2">
    <w:name w:val="WW8Num31z2"/>
    <w:rsid w:val="00390353"/>
  </w:style>
  <w:style w:type="character" w:customStyle="1" w:styleId="WW8Num31z3">
    <w:name w:val="WW8Num31z3"/>
    <w:rsid w:val="00390353"/>
  </w:style>
  <w:style w:type="character" w:customStyle="1" w:styleId="WW8Num31z4">
    <w:name w:val="WW8Num31z4"/>
    <w:rsid w:val="00390353"/>
  </w:style>
  <w:style w:type="character" w:customStyle="1" w:styleId="WW8Num31z5">
    <w:name w:val="WW8Num31z5"/>
    <w:rsid w:val="00390353"/>
  </w:style>
  <w:style w:type="character" w:customStyle="1" w:styleId="WW8Num31z6">
    <w:name w:val="WW8Num31z6"/>
    <w:rsid w:val="00390353"/>
  </w:style>
  <w:style w:type="character" w:customStyle="1" w:styleId="WW8Num31z7">
    <w:name w:val="WW8Num31z7"/>
    <w:rsid w:val="00390353"/>
  </w:style>
  <w:style w:type="character" w:customStyle="1" w:styleId="WW8Num31z8">
    <w:name w:val="WW8Num31z8"/>
    <w:rsid w:val="00390353"/>
  </w:style>
  <w:style w:type="character" w:customStyle="1" w:styleId="WW8Num33z1">
    <w:name w:val="WW8Num33z1"/>
    <w:rsid w:val="00390353"/>
  </w:style>
  <w:style w:type="character" w:customStyle="1" w:styleId="WW8Num33z2">
    <w:name w:val="WW8Num33z2"/>
    <w:rsid w:val="00390353"/>
  </w:style>
  <w:style w:type="character" w:customStyle="1" w:styleId="WW8Num33z3">
    <w:name w:val="WW8Num33z3"/>
    <w:rsid w:val="00390353"/>
  </w:style>
  <w:style w:type="character" w:customStyle="1" w:styleId="WW8Num33z4">
    <w:name w:val="WW8Num33z4"/>
    <w:rsid w:val="00390353"/>
  </w:style>
  <w:style w:type="character" w:customStyle="1" w:styleId="WW8Num33z5">
    <w:name w:val="WW8Num33z5"/>
    <w:rsid w:val="00390353"/>
  </w:style>
  <w:style w:type="character" w:customStyle="1" w:styleId="WW8Num33z6">
    <w:name w:val="WW8Num33z6"/>
    <w:rsid w:val="00390353"/>
  </w:style>
  <w:style w:type="character" w:customStyle="1" w:styleId="WW8Num33z7">
    <w:name w:val="WW8Num33z7"/>
    <w:rsid w:val="00390353"/>
  </w:style>
  <w:style w:type="character" w:customStyle="1" w:styleId="WW8Num33z8">
    <w:name w:val="WW8Num33z8"/>
    <w:rsid w:val="00390353"/>
  </w:style>
  <w:style w:type="character" w:customStyle="1" w:styleId="WW8Num34z1">
    <w:name w:val="WW8Num34z1"/>
    <w:rsid w:val="00390353"/>
  </w:style>
  <w:style w:type="character" w:customStyle="1" w:styleId="WW8Num34z2">
    <w:name w:val="WW8Num34z2"/>
    <w:rsid w:val="00390353"/>
  </w:style>
  <w:style w:type="character" w:customStyle="1" w:styleId="WW8Num34z3">
    <w:name w:val="WW8Num34z3"/>
    <w:rsid w:val="00390353"/>
  </w:style>
  <w:style w:type="character" w:customStyle="1" w:styleId="WW8Num34z4">
    <w:name w:val="WW8Num34z4"/>
    <w:rsid w:val="00390353"/>
  </w:style>
  <w:style w:type="character" w:customStyle="1" w:styleId="WW8Num34z5">
    <w:name w:val="WW8Num34z5"/>
    <w:rsid w:val="00390353"/>
  </w:style>
  <w:style w:type="character" w:customStyle="1" w:styleId="WW8Num34z6">
    <w:name w:val="WW8Num34z6"/>
    <w:rsid w:val="00390353"/>
  </w:style>
  <w:style w:type="character" w:customStyle="1" w:styleId="WW8Num34z7">
    <w:name w:val="WW8Num34z7"/>
    <w:rsid w:val="00390353"/>
  </w:style>
  <w:style w:type="character" w:customStyle="1" w:styleId="WW8Num34z8">
    <w:name w:val="WW8Num34z8"/>
    <w:rsid w:val="00390353"/>
  </w:style>
  <w:style w:type="character" w:customStyle="1" w:styleId="WW8Num35z2">
    <w:name w:val="WW8Num35z2"/>
    <w:rsid w:val="00390353"/>
  </w:style>
  <w:style w:type="character" w:customStyle="1" w:styleId="WW8Num35z3">
    <w:name w:val="WW8Num35z3"/>
    <w:rsid w:val="00390353"/>
  </w:style>
  <w:style w:type="character" w:customStyle="1" w:styleId="WW8Num35z4">
    <w:name w:val="WW8Num35z4"/>
    <w:rsid w:val="00390353"/>
  </w:style>
  <w:style w:type="character" w:customStyle="1" w:styleId="WW8Num35z5">
    <w:name w:val="WW8Num35z5"/>
    <w:rsid w:val="00390353"/>
  </w:style>
  <w:style w:type="character" w:customStyle="1" w:styleId="WW8Num35z6">
    <w:name w:val="WW8Num35z6"/>
    <w:rsid w:val="00390353"/>
  </w:style>
  <w:style w:type="character" w:customStyle="1" w:styleId="WW8Num35z7">
    <w:name w:val="WW8Num35z7"/>
    <w:rsid w:val="00390353"/>
  </w:style>
  <w:style w:type="character" w:customStyle="1" w:styleId="WW8Num35z8">
    <w:name w:val="WW8Num35z8"/>
    <w:rsid w:val="00390353"/>
  </w:style>
  <w:style w:type="character" w:customStyle="1" w:styleId="WW8Num38z1">
    <w:name w:val="WW8Num38z1"/>
    <w:rsid w:val="00390353"/>
  </w:style>
  <w:style w:type="character" w:customStyle="1" w:styleId="WW8Num38z2">
    <w:name w:val="WW8Num38z2"/>
    <w:rsid w:val="00390353"/>
  </w:style>
  <w:style w:type="character" w:customStyle="1" w:styleId="WW8Num38z3">
    <w:name w:val="WW8Num38z3"/>
    <w:rsid w:val="00390353"/>
  </w:style>
  <w:style w:type="character" w:customStyle="1" w:styleId="WW8Num38z4">
    <w:name w:val="WW8Num38z4"/>
    <w:rsid w:val="00390353"/>
  </w:style>
  <w:style w:type="character" w:customStyle="1" w:styleId="WW8Num38z5">
    <w:name w:val="WW8Num38z5"/>
    <w:rsid w:val="00390353"/>
  </w:style>
  <w:style w:type="character" w:customStyle="1" w:styleId="WW8Num38z6">
    <w:name w:val="WW8Num38z6"/>
    <w:rsid w:val="00390353"/>
  </w:style>
  <w:style w:type="character" w:customStyle="1" w:styleId="WW8Num38z7">
    <w:name w:val="WW8Num38z7"/>
    <w:rsid w:val="00390353"/>
  </w:style>
  <w:style w:type="character" w:customStyle="1" w:styleId="WW8Num38z8">
    <w:name w:val="WW8Num38z8"/>
    <w:rsid w:val="00390353"/>
  </w:style>
  <w:style w:type="character" w:customStyle="1" w:styleId="23">
    <w:name w:val="本文 2 字元"/>
    <w:rsid w:val="00390353"/>
    <w:rPr>
      <w:rFonts w:eastAsia="新細明體"/>
      <w:kern w:val="1"/>
      <w:sz w:val="24"/>
      <w:szCs w:val="24"/>
      <w:lang w:val="en-US" w:eastAsia="zh-TW" w:bidi="ar-SA"/>
    </w:rPr>
  </w:style>
  <w:style w:type="character" w:customStyle="1" w:styleId="aff3">
    <w:name w:val="註釋標題 字元"/>
    <w:uiPriority w:val="99"/>
    <w:rsid w:val="00390353"/>
    <w:rPr>
      <w:rFonts w:ascii="新細明體" w:hAnsi="新細明體" w:cs="新細明體"/>
      <w:sz w:val="24"/>
      <w:szCs w:val="24"/>
    </w:rPr>
  </w:style>
  <w:style w:type="character" w:customStyle="1" w:styleId="aff4">
    <w:name w:val="結語 字元"/>
    <w:uiPriority w:val="99"/>
    <w:rsid w:val="00390353"/>
    <w:rPr>
      <w:rFonts w:ascii="標楷體" w:eastAsia="標楷體" w:hAnsi="標楷體" w:cs="標楷體"/>
      <w:sz w:val="24"/>
      <w:szCs w:val="24"/>
      <w:lang w:val="x-none"/>
    </w:rPr>
  </w:style>
  <w:style w:type="character" w:customStyle="1" w:styleId="aff5">
    <w:name w:val="日期 字元"/>
    <w:rsid w:val="00390353"/>
    <w:rPr>
      <w:sz w:val="24"/>
      <w:szCs w:val="24"/>
    </w:rPr>
  </w:style>
  <w:style w:type="character" w:customStyle="1" w:styleId="aff6">
    <w:name w:val="純文字 字元"/>
    <w:rsid w:val="00390353"/>
    <w:rPr>
      <w:rFonts w:ascii="細明體" w:eastAsia="細明體" w:hAnsi="細明體" w:cs="Courier New"/>
      <w:sz w:val="24"/>
      <w:lang w:val="x-none"/>
    </w:rPr>
  </w:style>
  <w:style w:type="character" w:customStyle="1" w:styleId="1c">
    <w:name w:val="分項細目1 字元"/>
    <w:rsid w:val="00390353"/>
    <w:rPr>
      <w:rFonts w:eastAsia="標楷體"/>
      <w:kern w:val="1"/>
      <w:sz w:val="24"/>
      <w:szCs w:val="24"/>
      <w:lang w:val="x-none"/>
    </w:rPr>
  </w:style>
  <w:style w:type="character" w:customStyle="1" w:styleId="fontremarksbboldgray">
    <w:name w:val="font_remarks_b_bold_gray"/>
    <w:rsid w:val="00390353"/>
  </w:style>
  <w:style w:type="character" w:customStyle="1" w:styleId="24">
    <w:name w:val="本文第一層縮排 2 字元"/>
    <w:rsid w:val="00390353"/>
    <w:rPr>
      <w:rFonts w:ascii="新細明體" w:eastAsia="標楷體" w:hAnsi="新細明體" w:cs="新細明體"/>
      <w:sz w:val="24"/>
      <w:szCs w:val="24"/>
    </w:rPr>
  </w:style>
  <w:style w:type="character" w:customStyle="1" w:styleId="fontstyle01">
    <w:name w:val="fontstyle01"/>
    <w:rsid w:val="00390353"/>
    <w:rPr>
      <w:rFonts w:ascii="TimesNewRomanPS-BoldMT" w:hAnsi="TimesNewRomanPS-BoldMT" w:cs="TimesNewRomanPS-BoldMT" w:hint="default"/>
      <w:b/>
      <w:bCs/>
      <w:i w:val="0"/>
      <w:iCs w:val="0"/>
      <w:color w:val="000000"/>
      <w:sz w:val="24"/>
      <w:szCs w:val="24"/>
    </w:rPr>
  </w:style>
  <w:style w:type="character" w:customStyle="1" w:styleId="fontstyle11">
    <w:name w:val="fontstyle11"/>
    <w:rsid w:val="00390353"/>
    <w:rPr>
      <w:rFonts w:ascii="DFKaiShu-SB-Estd-BF" w:hAnsi="DFKaiShu-SB-Estd-BF" w:cs="DFKaiShu-SB-Estd-BF" w:hint="default"/>
      <w:b w:val="0"/>
      <w:bCs w:val="0"/>
      <w:i w:val="0"/>
      <w:iCs w:val="0"/>
      <w:color w:val="000000"/>
      <w:sz w:val="24"/>
      <w:szCs w:val="24"/>
    </w:rPr>
  </w:style>
  <w:style w:type="paragraph" w:styleId="25">
    <w:name w:val="Body Text 2"/>
    <w:basedOn w:val="a0"/>
    <w:link w:val="210"/>
    <w:rsid w:val="00390353"/>
    <w:pPr>
      <w:widowControl/>
      <w:suppressAutoHyphens/>
      <w:spacing w:after="120" w:line="480" w:lineRule="auto"/>
    </w:pPr>
    <w:rPr>
      <w:rFonts w:ascii="新細明體" w:eastAsia="新細明體" w:hAnsi="新細明體" w:cs="新細明體"/>
      <w:kern w:val="0"/>
      <w:szCs w:val="24"/>
    </w:rPr>
  </w:style>
  <w:style w:type="character" w:customStyle="1" w:styleId="210">
    <w:name w:val="本文 2 字元1"/>
    <w:basedOn w:val="a2"/>
    <w:link w:val="25"/>
    <w:rsid w:val="00390353"/>
    <w:rPr>
      <w:rFonts w:ascii="新細明體" w:eastAsia="新細明體" w:hAnsi="新細明體" w:cs="新細明體"/>
      <w:kern w:val="0"/>
      <w:szCs w:val="24"/>
    </w:rPr>
  </w:style>
  <w:style w:type="paragraph" w:styleId="26">
    <w:name w:val="Body Text Indent 2"/>
    <w:basedOn w:val="a0"/>
    <w:link w:val="27"/>
    <w:rsid w:val="00390353"/>
    <w:pPr>
      <w:widowControl/>
      <w:suppressAutoHyphens/>
      <w:spacing w:after="120" w:line="480" w:lineRule="auto"/>
      <w:ind w:left="480"/>
    </w:pPr>
    <w:rPr>
      <w:rFonts w:ascii="新細明體" w:eastAsia="新細明體" w:hAnsi="新細明體" w:cs="新細明體"/>
      <w:kern w:val="0"/>
      <w:szCs w:val="24"/>
    </w:rPr>
  </w:style>
  <w:style w:type="character" w:customStyle="1" w:styleId="27">
    <w:name w:val="本文縮排 2 字元"/>
    <w:basedOn w:val="a2"/>
    <w:link w:val="26"/>
    <w:rsid w:val="00390353"/>
    <w:rPr>
      <w:rFonts w:ascii="新細明體" w:eastAsia="新細明體" w:hAnsi="新細明體" w:cs="新細明體"/>
      <w:kern w:val="0"/>
      <w:szCs w:val="24"/>
    </w:rPr>
  </w:style>
  <w:style w:type="paragraph" w:customStyle="1" w:styleId="font0">
    <w:name w:val="font0"/>
    <w:basedOn w:val="a0"/>
    <w:rsid w:val="00390353"/>
    <w:pPr>
      <w:widowControl/>
      <w:suppressAutoHyphens/>
      <w:spacing w:before="280" w:after="280"/>
    </w:pPr>
    <w:rPr>
      <w:rFonts w:ascii="新細明體" w:eastAsia="新細明體" w:hAnsi="新細明體" w:cs="Arial Unicode MS" w:hint="eastAsia"/>
      <w:kern w:val="1"/>
      <w:szCs w:val="24"/>
    </w:rPr>
  </w:style>
  <w:style w:type="paragraph" w:customStyle="1" w:styleId="1d">
    <w:name w:val="樣式1"/>
    <w:basedOn w:val="aff0"/>
    <w:rsid w:val="00390353"/>
    <w:pPr>
      <w:widowControl/>
      <w:spacing w:line="360" w:lineRule="exact"/>
      <w:ind w:left="482" w:firstLine="0"/>
      <w:jc w:val="both"/>
      <w:textAlignment w:val="auto"/>
    </w:pPr>
    <w:rPr>
      <w:rFonts w:ascii="標楷體" w:hAnsi="標楷體" w:cs="標楷體"/>
      <w:color w:val="000000"/>
      <w:kern w:val="0"/>
      <w:sz w:val="24"/>
      <w:lang w:val="x-none"/>
    </w:rPr>
  </w:style>
  <w:style w:type="paragraph" w:styleId="aff7">
    <w:name w:val="Note Heading"/>
    <w:basedOn w:val="a0"/>
    <w:next w:val="a0"/>
    <w:link w:val="1e"/>
    <w:uiPriority w:val="99"/>
    <w:rsid w:val="00390353"/>
    <w:pPr>
      <w:widowControl/>
      <w:suppressAutoHyphens/>
      <w:jc w:val="center"/>
    </w:pPr>
    <w:rPr>
      <w:rFonts w:ascii="新細明體" w:eastAsia="新細明體" w:hAnsi="新細明體" w:cs="Times New Roman"/>
      <w:kern w:val="0"/>
      <w:szCs w:val="24"/>
      <w:lang w:val="x-none"/>
    </w:rPr>
  </w:style>
  <w:style w:type="character" w:customStyle="1" w:styleId="1e">
    <w:name w:val="註釋標題 字元1"/>
    <w:basedOn w:val="a2"/>
    <w:link w:val="aff7"/>
    <w:rsid w:val="00390353"/>
    <w:rPr>
      <w:rFonts w:ascii="新細明體" w:eastAsia="新細明體" w:hAnsi="新細明體" w:cs="Times New Roman"/>
      <w:kern w:val="0"/>
      <w:szCs w:val="24"/>
      <w:lang w:val="x-none"/>
    </w:rPr>
  </w:style>
  <w:style w:type="paragraph" w:styleId="aff8">
    <w:name w:val="Closing"/>
    <w:basedOn w:val="a0"/>
    <w:link w:val="1f"/>
    <w:uiPriority w:val="99"/>
    <w:rsid w:val="00390353"/>
    <w:pPr>
      <w:widowControl/>
      <w:suppressAutoHyphens/>
      <w:ind w:left="100"/>
    </w:pPr>
    <w:rPr>
      <w:rFonts w:ascii="標楷體" w:eastAsia="標楷體" w:hAnsi="標楷體" w:cs="Times New Roman"/>
      <w:kern w:val="0"/>
      <w:szCs w:val="24"/>
      <w:lang w:val="x-none"/>
    </w:rPr>
  </w:style>
  <w:style w:type="character" w:customStyle="1" w:styleId="1f">
    <w:name w:val="結語 字元1"/>
    <w:basedOn w:val="a2"/>
    <w:link w:val="aff8"/>
    <w:rsid w:val="00390353"/>
    <w:rPr>
      <w:rFonts w:ascii="標楷體" w:eastAsia="標楷體" w:hAnsi="標楷體" w:cs="Times New Roman"/>
      <w:kern w:val="0"/>
      <w:szCs w:val="24"/>
      <w:lang w:val="x-none"/>
    </w:rPr>
  </w:style>
  <w:style w:type="paragraph" w:styleId="aff9">
    <w:name w:val="Date"/>
    <w:basedOn w:val="a0"/>
    <w:next w:val="a0"/>
    <w:link w:val="1f0"/>
    <w:rsid w:val="00390353"/>
    <w:pPr>
      <w:widowControl/>
      <w:suppressAutoHyphens/>
      <w:jc w:val="right"/>
    </w:pPr>
    <w:rPr>
      <w:rFonts w:ascii="Times New Roman" w:eastAsia="新細明體" w:hAnsi="Times New Roman" w:cs="Times New Roman"/>
      <w:kern w:val="0"/>
      <w:szCs w:val="24"/>
      <w:lang w:val="x-none"/>
    </w:rPr>
  </w:style>
  <w:style w:type="character" w:customStyle="1" w:styleId="1f0">
    <w:name w:val="日期 字元1"/>
    <w:basedOn w:val="a2"/>
    <w:link w:val="aff9"/>
    <w:rsid w:val="00390353"/>
    <w:rPr>
      <w:rFonts w:ascii="Times New Roman" w:eastAsia="新細明體" w:hAnsi="Times New Roman" w:cs="Times New Roman"/>
      <w:kern w:val="0"/>
      <w:szCs w:val="24"/>
      <w:lang w:val="x-none"/>
    </w:rPr>
  </w:style>
  <w:style w:type="paragraph" w:customStyle="1" w:styleId="affa">
    <w:name w:val="字元"/>
    <w:basedOn w:val="a0"/>
    <w:rsid w:val="00390353"/>
    <w:pPr>
      <w:widowControl/>
      <w:suppressAutoHyphens/>
      <w:spacing w:after="160" w:line="240" w:lineRule="exact"/>
    </w:pPr>
    <w:rPr>
      <w:rFonts w:ascii="Tahoma" w:eastAsia="新細明體" w:hAnsi="Tahoma" w:cs="Times New Roman"/>
      <w:kern w:val="0"/>
      <w:sz w:val="20"/>
      <w:szCs w:val="20"/>
    </w:rPr>
  </w:style>
  <w:style w:type="paragraph" w:styleId="affb">
    <w:name w:val="Plain Text"/>
    <w:basedOn w:val="a0"/>
    <w:link w:val="1f1"/>
    <w:rsid w:val="00390353"/>
    <w:pPr>
      <w:suppressAutoHyphens/>
      <w:spacing w:line="360" w:lineRule="atLeast"/>
      <w:textAlignment w:val="baseline"/>
    </w:pPr>
    <w:rPr>
      <w:rFonts w:ascii="細明體" w:eastAsia="細明體" w:hAnsi="細明體" w:cs="Times New Roman"/>
      <w:kern w:val="0"/>
      <w:szCs w:val="20"/>
      <w:lang w:val="x-none"/>
    </w:rPr>
  </w:style>
  <w:style w:type="character" w:customStyle="1" w:styleId="1f1">
    <w:name w:val="純文字 字元1"/>
    <w:basedOn w:val="a2"/>
    <w:link w:val="affb"/>
    <w:rsid w:val="00390353"/>
    <w:rPr>
      <w:rFonts w:ascii="細明體" w:eastAsia="細明體" w:hAnsi="細明體" w:cs="Times New Roman"/>
      <w:kern w:val="0"/>
      <w:szCs w:val="20"/>
      <w:lang w:val="x-none"/>
    </w:rPr>
  </w:style>
  <w:style w:type="paragraph" w:customStyle="1" w:styleId="1f2">
    <w:name w:val="分項細目1"/>
    <w:basedOn w:val="a0"/>
    <w:rsid w:val="00390353"/>
    <w:pPr>
      <w:suppressAutoHyphens/>
      <w:snapToGrid w:val="0"/>
      <w:ind w:left="507" w:hanging="332"/>
    </w:pPr>
    <w:rPr>
      <w:rFonts w:ascii="Times New Roman" w:eastAsia="標楷體" w:hAnsi="Times New Roman" w:cs="Times New Roman"/>
      <w:kern w:val="1"/>
      <w:szCs w:val="24"/>
      <w:lang w:val="x-none"/>
    </w:rPr>
  </w:style>
  <w:style w:type="paragraph" w:styleId="28">
    <w:name w:val="List 2"/>
    <w:basedOn w:val="a0"/>
    <w:rsid w:val="00390353"/>
    <w:pPr>
      <w:widowControl/>
      <w:suppressAutoHyphens/>
      <w:ind w:left="100" w:hanging="200"/>
    </w:pPr>
    <w:rPr>
      <w:rFonts w:ascii="Times New Roman" w:eastAsia="新細明體" w:hAnsi="Times New Roman" w:cs="Times New Roman"/>
      <w:kern w:val="0"/>
      <w:szCs w:val="24"/>
    </w:rPr>
  </w:style>
  <w:style w:type="paragraph" w:styleId="32">
    <w:name w:val="List 3"/>
    <w:basedOn w:val="a0"/>
    <w:rsid w:val="00390353"/>
    <w:pPr>
      <w:widowControl/>
      <w:suppressAutoHyphens/>
      <w:ind w:left="100" w:hanging="200"/>
    </w:pPr>
    <w:rPr>
      <w:rFonts w:ascii="Times New Roman" w:eastAsia="新細明體" w:hAnsi="Times New Roman" w:cs="Times New Roman"/>
      <w:kern w:val="0"/>
      <w:szCs w:val="24"/>
    </w:rPr>
  </w:style>
  <w:style w:type="paragraph" w:styleId="4">
    <w:name w:val="List 4"/>
    <w:basedOn w:val="a0"/>
    <w:rsid w:val="00390353"/>
    <w:pPr>
      <w:widowControl/>
      <w:suppressAutoHyphens/>
      <w:ind w:left="100" w:hanging="200"/>
    </w:pPr>
    <w:rPr>
      <w:rFonts w:ascii="Times New Roman" w:eastAsia="新細明體" w:hAnsi="Times New Roman" w:cs="Times New Roman"/>
      <w:kern w:val="0"/>
      <w:szCs w:val="24"/>
    </w:rPr>
  </w:style>
  <w:style w:type="paragraph" w:styleId="50">
    <w:name w:val="List 5"/>
    <w:basedOn w:val="a0"/>
    <w:rsid w:val="00390353"/>
    <w:pPr>
      <w:widowControl/>
      <w:suppressAutoHyphens/>
      <w:ind w:left="100" w:hanging="200"/>
    </w:pPr>
    <w:rPr>
      <w:rFonts w:ascii="Times New Roman" w:eastAsia="新細明體" w:hAnsi="Times New Roman" w:cs="Times New Roman"/>
      <w:kern w:val="0"/>
      <w:szCs w:val="24"/>
    </w:rPr>
  </w:style>
  <w:style w:type="paragraph" w:styleId="a">
    <w:name w:val="List Bullet"/>
    <w:basedOn w:val="a0"/>
    <w:rsid w:val="00390353"/>
    <w:pPr>
      <w:widowControl/>
      <w:numPr>
        <w:numId w:val="3"/>
      </w:numPr>
      <w:suppressAutoHyphens/>
    </w:pPr>
    <w:rPr>
      <w:rFonts w:ascii="Times New Roman" w:eastAsia="新細明體" w:hAnsi="Times New Roman" w:cs="Times New Roman"/>
      <w:kern w:val="0"/>
      <w:szCs w:val="24"/>
    </w:rPr>
  </w:style>
  <w:style w:type="paragraph" w:styleId="5">
    <w:name w:val="List Bullet 5"/>
    <w:basedOn w:val="a0"/>
    <w:rsid w:val="00390353"/>
    <w:pPr>
      <w:widowControl/>
      <w:numPr>
        <w:numId w:val="2"/>
      </w:numPr>
      <w:suppressAutoHyphens/>
    </w:pPr>
    <w:rPr>
      <w:rFonts w:ascii="Times New Roman" w:eastAsia="新細明體" w:hAnsi="Times New Roman" w:cs="Times New Roman"/>
      <w:kern w:val="0"/>
      <w:szCs w:val="24"/>
    </w:rPr>
  </w:style>
  <w:style w:type="paragraph" w:customStyle="1" w:styleId="WW-10">
    <w:name w:val="WW-標號1"/>
    <w:basedOn w:val="a0"/>
    <w:next w:val="a0"/>
    <w:rsid w:val="00390353"/>
    <w:pPr>
      <w:widowControl/>
      <w:suppressAutoHyphens/>
    </w:pPr>
    <w:rPr>
      <w:rFonts w:ascii="Times New Roman" w:eastAsia="新細明體" w:hAnsi="Times New Roman" w:cs="Times New Roman"/>
      <w:kern w:val="0"/>
      <w:sz w:val="20"/>
      <w:szCs w:val="20"/>
    </w:rPr>
  </w:style>
  <w:style w:type="paragraph" w:styleId="29">
    <w:name w:val="Body Text First Indent 2"/>
    <w:basedOn w:val="aff0"/>
    <w:link w:val="211"/>
    <w:rsid w:val="00390353"/>
    <w:pPr>
      <w:widowControl/>
      <w:spacing w:after="120" w:line="240" w:lineRule="auto"/>
      <w:ind w:left="480" w:firstLine="210"/>
      <w:textAlignment w:val="auto"/>
    </w:pPr>
    <w:rPr>
      <w:rFonts w:ascii="新細明體" w:hAnsi="新細明體"/>
      <w:kern w:val="0"/>
      <w:sz w:val="24"/>
      <w:lang w:val="x-none"/>
    </w:rPr>
  </w:style>
  <w:style w:type="character" w:customStyle="1" w:styleId="211">
    <w:name w:val="本文第一層縮排 2 字元1"/>
    <w:basedOn w:val="1b"/>
    <w:link w:val="29"/>
    <w:rsid w:val="00390353"/>
    <w:rPr>
      <w:rFonts w:ascii="新細明體" w:eastAsia="標楷體" w:hAnsi="新細明體" w:cs="Times New Roman"/>
      <w:kern w:val="0"/>
      <w:sz w:val="28"/>
      <w:szCs w:val="24"/>
      <w:lang w:val="x-none"/>
    </w:rPr>
  </w:style>
  <w:style w:type="table" w:customStyle="1" w:styleId="1f3">
    <w:name w:val="表格格線1"/>
    <w:basedOn w:val="a3"/>
    <w:next w:val="aff2"/>
    <w:uiPriority w:val="59"/>
    <w:rsid w:val="0039035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1">
    <w:name w:val="內文 (Web)1"/>
    <w:basedOn w:val="a0"/>
    <w:rsid w:val="00390353"/>
    <w:pPr>
      <w:suppressAutoHyphens/>
      <w:spacing w:line="500" w:lineRule="exact"/>
    </w:pPr>
    <w:rPr>
      <w:rFonts w:ascii="Times New Roman" w:eastAsia="新細明體" w:hAnsi="Times New Roman" w:cs="Times New Roman"/>
      <w:kern w:val="1"/>
      <w:szCs w:val="24"/>
    </w:rPr>
  </w:style>
  <w:style w:type="numbering" w:customStyle="1" w:styleId="33">
    <w:name w:val="無清單3"/>
    <w:next w:val="a4"/>
    <w:uiPriority w:val="99"/>
    <w:semiHidden/>
    <w:unhideWhenUsed/>
    <w:rsid w:val="00390353"/>
  </w:style>
  <w:style w:type="character" w:customStyle="1" w:styleId="WW-11">
    <w:name w:val="WW-預設段落字型11"/>
    <w:rsid w:val="00390353"/>
  </w:style>
  <w:style w:type="paragraph" w:customStyle="1" w:styleId="WW-110">
    <w:name w:val="WW-標號11"/>
    <w:basedOn w:val="a0"/>
    <w:next w:val="a0"/>
    <w:rsid w:val="00390353"/>
    <w:pPr>
      <w:widowControl/>
      <w:suppressAutoHyphens/>
    </w:pPr>
    <w:rPr>
      <w:rFonts w:ascii="Times New Roman" w:eastAsia="新細明體" w:hAnsi="Times New Roman" w:cs="Times New Roman"/>
      <w:kern w:val="0"/>
      <w:sz w:val="20"/>
      <w:szCs w:val="20"/>
    </w:rPr>
  </w:style>
  <w:style w:type="table" w:customStyle="1" w:styleId="2a">
    <w:name w:val="表格格線2"/>
    <w:basedOn w:val="a3"/>
    <w:next w:val="aff2"/>
    <w:uiPriority w:val="59"/>
    <w:rsid w:val="0039035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4"/>
    <w:uiPriority w:val="99"/>
    <w:semiHidden/>
    <w:unhideWhenUsed/>
    <w:rsid w:val="00390353"/>
  </w:style>
  <w:style w:type="character" w:customStyle="1" w:styleId="1f4">
    <w:name w:val="本文 字元1"/>
    <w:uiPriority w:val="99"/>
    <w:rsid w:val="00390353"/>
    <w:rPr>
      <w:rFonts w:ascii="Calibri" w:eastAsia="新細明體" w:hAnsi="Calibri" w:cs="Times New Roman"/>
      <w:kern w:val="0"/>
      <w:sz w:val="20"/>
      <w:szCs w:val="20"/>
      <w:lang w:val="x-none" w:eastAsia="x-none"/>
    </w:rPr>
  </w:style>
  <w:style w:type="table" w:customStyle="1" w:styleId="34">
    <w:name w:val="表格格線3"/>
    <w:basedOn w:val="a3"/>
    <w:next w:val="aff2"/>
    <w:uiPriority w:val="59"/>
    <w:rsid w:val="0039035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uiPriority w:val="99"/>
    <w:semiHidden/>
    <w:rsid w:val="00390353"/>
    <w:rPr>
      <w:color w:val="808080"/>
    </w:rPr>
  </w:style>
  <w:style w:type="numbering" w:customStyle="1" w:styleId="51">
    <w:name w:val="無清單5"/>
    <w:next w:val="a4"/>
    <w:uiPriority w:val="99"/>
    <w:semiHidden/>
    <w:unhideWhenUsed/>
    <w:rsid w:val="00390353"/>
  </w:style>
  <w:style w:type="numbering" w:customStyle="1" w:styleId="120">
    <w:name w:val="無清單12"/>
    <w:next w:val="a4"/>
    <w:uiPriority w:val="99"/>
    <w:semiHidden/>
    <w:unhideWhenUsed/>
    <w:rsid w:val="00390353"/>
  </w:style>
  <w:style w:type="numbering" w:customStyle="1" w:styleId="212">
    <w:name w:val="無清單21"/>
    <w:next w:val="a4"/>
    <w:uiPriority w:val="99"/>
    <w:semiHidden/>
    <w:unhideWhenUsed/>
    <w:rsid w:val="00390353"/>
  </w:style>
  <w:style w:type="numbering" w:customStyle="1" w:styleId="311">
    <w:name w:val="無清單31"/>
    <w:next w:val="a4"/>
    <w:uiPriority w:val="99"/>
    <w:semiHidden/>
    <w:unhideWhenUsed/>
    <w:rsid w:val="00390353"/>
  </w:style>
  <w:style w:type="numbering" w:customStyle="1" w:styleId="41">
    <w:name w:val="無清單41"/>
    <w:next w:val="a4"/>
    <w:uiPriority w:val="99"/>
    <w:semiHidden/>
    <w:unhideWhenUsed/>
    <w:rsid w:val="00390353"/>
  </w:style>
  <w:style w:type="numbering" w:customStyle="1" w:styleId="6">
    <w:name w:val="無清單6"/>
    <w:next w:val="a4"/>
    <w:uiPriority w:val="99"/>
    <w:semiHidden/>
    <w:unhideWhenUsed/>
    <w:rsid w:val="00390353"/>
  </w:style>
  <w:style w:type="numbering" w:customStyle="1" w:styleId="130">
    <w:name w:val="無清單13"/>
    <w:next w:val="a4"/>
    <w:uiPriority w:val="99"/>
    <w:semiHidden/>
    <w:unhideWhenUsed/>
    <w:rsid w:val="00390353"/>
  </w:style>
  <w:style w:type="numbering" w:customStyle="1" w:styleId="220">
    <w:name w:val="無清單22"/>
    <w:next w:val="a4"/>
    <w:uiPriority w:val="99"/>
    <w:semiHidden/>
    <w:unhideWhenUsed/>
    <w:rsid w:val="00390353"/>
  </w:style>
  <w:style w:type="numbering" w:customStyle="1" w:styleId="320">
    <w:name w:val="無清單32"/>
    <w:next w:val="a4"/>
    <w:uiPriority w:val="99"/>
    <w:semiHidden/>
    <w:unhideWhenUsed/>
    <w:rsid w:val="00390353"/>
  </w:style>
  <w:style w:type="numbering" w:customStyle="1" w:styleId="42">
    <w:name w:val="無清單42"/>
    <w:next w:val="a4"/>
    <w:uiPriority w:val="99"/>
    <w:semiHidden/>
    <w:unhideWhenUsed/>
    <w:rsid w:val="00390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79389">
      <w:bodyDiv w:val="1"/>
      <w:marLeft w:val="0"/>
      <w:marRight w:val="0"/>
      <w:marTop w:val="0"/>
      <w:marBottom w:val="0"/>
      <w:divBdr>
        <w:top w:val="none" w:sz="0" w:space="0" w:color="auto"/>
        <w:left w:val="none" w:sz="0" w:space="0" w:color="auto"/>
        <w:bottom w:val="none" w:sz="0" w:space="0" w:color="auto"/>
        <w:right w:val="none" w:sz="0" w:space="0" w:color="auto"/>
      </w:divBdr>
    </w:div>
    <w:div w:id="484471669">
      <w:bodyDiv w:val="1"/>
      <w:marLeft w:val="0"/>
      <w:marRight w:val="0"/>
      <w:marTop w:val="0"/>
      <w:marBottom w:val="0"/>
      <w:divBdr>
        <w:top w:val="none" w:sz="0" w:space="0" w:color="auto"/>
        <w:left w:val="none" w:sz="0" w:space="0" w:color="auto"/>
        <w:bottom w:val="none" w:sz="0" w:space="0" w:color="auto"/>
        <w:right w:val="none" w:sz="0" w:space="0" w:color="auto"/>
      </w:divBdr>
    </w:div>
    <w:div w:id="1119182388">
      <w:bodyDiv w:val="1"/>
      <w:marLeft w:val="0"/>
      <w:marRight w:val="0"/>
      <w:marTop w:val="0"/>
      <w:marBottom w:val="0"/>
      <w:divBdr>
        <w:top w:val="none" w:sz="0" w:space="0" w:color="auto"/>
        <w:left w:val="none" w:sz="0" w:space="0" w:color="auto"/>
        <w:bottom w:val="none" w:sz="0" w:space="0" w:color="auto"/>
        <w:right w:val="none" w:sz="0" w:space="0" w:color="auto"/>
      </w:divBdr>
    </w:div>
    <w:div w:id="1363435959">
      <w:bodyDiv w:val="1"/>
      <w:marLeft w:val="0"/>
      <w:marRight w:val="0"/>
      <w:marTop w:val="0"/>
      <w:marBottom w:val="0"/>
      <w:divBdr>
        <w:top w:val="none" w:sz="0" w:space="0" w:color="auto"/>
        <w:left w:val="none" w:sz="0" w:space="0" w:color="auto"/>
        <w:bottom w:val="none" w:sz="0" w:space="0" w:color="auto"/>
        <w:right w:val="none" w:sz="0" w:space="0" w:color="auto"/>
      </w:divBdr>
    </w:div>
    <w:div w:id="1387411032">
      <w:bodyDiv w:val="1"/>
      <w:marLeft w:val="0"/>
      <w:marRight w:val="0"/>
      <w:marTop w:val="0"/>
      <w:marBottom w:val="0"/>
      <w:divBdr>
        <w:top w:val="none" w:sz="0" w:space="0" w:color="auto"/>
        <w:left w:val="none" w:sz="0" w:space="0" w:color="auto"/>
        <w:bottom w:val="none" w:sz="0" w:space="0" w:color="auto"/>
        <w:right w:val="none" w:sz="0" w:space="0" w:color="auto"/>
      </w:divBdr>
    </w:div>
    <w:div w:id="1745253710">
      <w:bodyDiv w:val="1"/>
      <w:marLeft w:val="0"/>
      <w:marRight w:val="0"/>
      <w:marTop w:val="0"/>
      <w:marBottom w:val="0"/>
      <w:divBdr>
        <w:top w:val="none" w:sz="0" w:space="0" w:color="auto"/>
        <w:left w:val="none" w:sz="0" w:space="0" w:color="auto"/>
        <w:bottom w:val="none" w:sz="0" w:space="0" w:color="auto"/>
        <w:right w:val="none" w:sz="0" w:space="0" w:color="auto"/>
      </w:divBdr>
    </w:div>
    <w:div w:id="1960839989">
      <w:bodyDiv w:val="1"/>
      <w:marLeft w:val="0"/>
      <w:marRight w:val="0"/>
      <w:marTop w:val="0"/>
      <w:marBottom w:val="0"/>
      <w:divBdr>
        <w:top w:val="none" w:sz="0" w:space="0" w:color="auto"/>
        <w:left w:val="none" w:sz="0" w:space="0" w:color="auto"/>
        <w:bottom w:val="none" w:sz="0" w:space="0" w:color="auto"/>
        <w:right w:val="none" w:sz="0" w:space="0" w:color="auto"/>
      </w:divBdr>
    </w:div>
    <w:div w:id="21133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F4A5-3553-4BFC-AFB1-3E5BA923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39</Pages>
  <Words>4045</Words>
  <Characters>23063</Characters>
  <Application>Microsoft Office Word</Application>
  <DocSecurity>0</DocSecurity>
  <Lines>192</Lines>
  <Paragraphs>54</Paragraphs>
  <ScaleCrop>false</ScaleCrop>
  <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彭瓊慧</dc:creator>
  <cp:keywords/>
  <dc:description/>
  <cp:lastModifiedBy>hs13971</cp:lastModifiedBy>
  <cp:revision>28</cp:revision>
  <dcterms:created xsi:type="dcterms:W3CDTF">2025-05-06T07:50:00Z</dcterms:created>
  <dcterms:modified xsi:type="dcterms:W3CDTF">2025-06-02T08:35:00Z</dcterms:modified>
</cp:coreProperties>
</file>